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8D12F" w14:textId="3F40BEF9" w:rsidR="00661E25" w:rsidRPr="00D4692E" w:rsidRDefault="00661E25" w:rsidP="00280550">
      <w:pPr>
        <w:spacing w:before="120" w:after="120" w:line="264" w:lineRule="auto"/>
        <w:jc w:val="center"/>
        <w:outlineLvl w:val="0"/>
        <w:rPr>
          <w:b/>
          <w:sz w:val="28"/>
          <w:szCs w:val="28"/>
          <w:lang w:val="nl-NL"/>
        </w:rPr>
      </w:pPr>
      <w:r w:rsidRPr="00D4692E">
        <w:rPr>
          <w:b/>
          <w:sz w:val="28"/>
          <w:szCs w:val="28"/>
          <w:lang w:val="nl-NL"/>
        </w:rPr>
        <w:t xml:space="preserve">Phần 2. YÊU CẦU VỀ </w:t>
      </w:r>
      <w:r w:rsidR="00275F8D" w:rsidRPr="00D4692E">
        <w:rPr>
          <w:b/>
          <w:sz w:val="28"/>
          <w:szCs w:val="28"/>
          <w:lang w:val="nl-NL"/>
        </w:rPr>
        <w:t>KỸ THUẬT</w:t>
      </w:r>
    </w:p>
    <w:p w14:paraId="31B57A77" w14:textId="77777777" w:rsidR="00895626" w:rsidRPr="00D4692E" w:rsidRDefault="00661E25" w:rsidP="00280550">
      <w:pPr>
        <w:widowControl w:val="0"/>
        <w:spacing w:before="120" w:after="120" w:line="264" w:lineRule="auto"/>
        <w:jc w:val="center"/>
        <w:outlineLvl w:val="1"/>
        <w:rPr>
          <w:b/>
          <w:sz w:val="28"/>
          <w:szCs w:val="28"/>
          <w:lang w:val="vi-VN"/>
        </w:rPr>
      </w:pPr>
      <w:r w:rsidRPr="00D4692E">
        <w:rPr>
          <w:b/>
          <w:sz w:val="28"/>
          <w:szCs w:val="28"/>
          <w:lang w:val="nl-NL"/>
        </w:rPr>
        <w:t xml:space="preserve">Chương V. </w:t>
      </w:r>
      <w:r w:rsidR="00275F8D" w:rsidRPr="00D4692E">
        <w:rPr>
          <w:b/>
          <w:sz w:val="28"/>
          <w:szCs w:val="28"/>
          <w:lang w:val="nl-NL"/>
        </w:rPr>
        <w:t>YÊU CẦU VỀ KỸ THUẬT</w:t>
      </w:r>
    </w:p>
    <w:p w14:paraId="2D51901E" w14:textId="77777777" w:rsidR="00990775" w:rsidRPr="00D4692E" w:rsidRDefault="00990775" w:rsidP="00280550">
      <w:pPr>
        <w:widowControl w:val="0"/>
        <w:spacing w:before="120" w:after="120" w:line="264" w:lineRule="auto"/>
        <w:jc w:val="center"/>
        <w:outlineLvl w:val="1"/>
        <w:rPr>
          <w:b/>
          <w:sz w:val="28"/>
          <w:szCs w:val="28"/>
          <w:lang w:val="vi-VN"/>
        </w:rPr>
      </w:pPr>
    </w:p>
    <w:p w14:paraId="2B87B728" w14:textId="548F0D6C" w:rsidR="003F5CA2" w:rsidRPr="00D4692E" w:rsidRDefault="002154E9" w:rsidP="00CC7220">
      <w:pPr>
        <w:pStyle w:val="ListParagraph"/>
        <w:widowControl w:val="0"/>
        <w:numPr>
          <w:ilvl w:val="0"/>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TỔNG QUAN VỀ DỰ ÁN</w:t>
      </w:r>
    </w:p>
    <w:p w14:paraId="108A418A" w14:textId="19E6E7CD" w:rsidR="003F5CA2" w:rsidRPr="00D4692E" w:rsidRDefault="002154E9"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TÊN DỰ ÁN</w:t>
      </w:r>
      <w:r w:rsidR="00DD0951" w:rsidRPr="00D4692E">
        <w:rPr>
          <w:b/>
          <w:bCs/>
          <w:sz w:val="26"/>
          <w:szCs w:val="26"/>
          <w:lang w:val="vi-VN"/>
        </w:rPr>
        <w:t xml:space="preserve"> </w:t>
      </w:r>
    </w:p>
    <w:p w14:paraId="60305A96" w14:textId="3A1025F4" w:rsidR="00F13513" w:rsidRPr="00D4692E" w:rsidRDefault="00F13513" w:rsidP="00DA4D97">
      <w:pPr>
        <w:pStyle w:val="Daudong-"/>
        <w:numPr>
          <w:ilvl w:val="0"/>
          <w:numId w:val="41"/>
        </w:numPr>
        <w:tabs>
          <w:tab w:val="num" w:pos="1017"/>
        </w:tabs>
        <w:spacing w:before="60" w:after="60"/>
        <w:ind w:right="0"/>
        <w:rPr>
          <w:szCs w:val="26"/>
          <w:lang w:val="vi-VN"/>
        </w:rPr>
      </w:pPr>
      <w:r w:rsidRPr="00D4692E">
        <w:rPr>
          <w:szCs w:val="26"/>
          <w:lang w:val="fr-FR"/>
        </w:rPr>
        <w:t>Nâng công suất trạm biến áp 500kV Phố Nối</w:t>
      </w:r>
    </w:p>
    <w:p w14:paraId="7B67B37C" w14:textId="04089BA7" w:rsidR="003F5CA2" w:rsidRPr="00D4692E" w:rsidRDefault="002154E9"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MỤC TIÊU CỦA DỰ ÁN</w:t>
      </w:r>
    </w:p>
    <w:p w14:paraId="60001DC8" w14:textId="77777777" w:rsidR="00216ADB" w:rsidRPr="00D4692E" w:rsidRDefault="00216ADB" w:rsidP="00216ADB">
      <w:pPr>
        <w:widowControl w:val="0"/>
        <w:spacing w:line="312" w:lineRule="auto"/>
        <w:ind w:left="2" w:firstLine="282"/>
        <w:rPr>
          <w:sz w:val="26"/>
          <w:szCs w:val="26"/>
          <w:lang w:val="nl-NL"/>
        </w:rPr>
      </w:pPr>
      <w:bookmarkStart w:id="0" w:name="_Toc340134891"/>
      <w:bookmarkStart w:id="1" w:name="_Toc342404304"/>
      <w:r w:rsidRPr="00D4692E">
        <w:rPr>
          <w:sz w:val="26"/>
          <w:szCs w:val="26"/>
          <w:lang w:val="nl-NL"/>
        </w:rPr>
        <w:t xml:space="preserve">Công trình: “Nâng công suất Trạm biến áp 500kV Phố Nối” được đầu tư xây dựng nhằm mục đích: </w:t>
      </w:r>
    </w:p>
    <w:p w14:paraId="7F8376EA" w14:textId="77777777" w:rsidR="00216ADB" w:rsidRPr="00D4692E" w:rsidRDefault="00216ADB" w:rsidP="00216ADB">
      <w:pPr>
        <w:pStyle w:val="Daudong"/>
        <w:rPr>
          <w:color w:val="auto"/>
        </w:rPr>
      </w:pPr>
      <w:r w:rsidRPr="00D4692E">
        <w:rPr>
          <w:color w:val="auto"/>
        </w:rPr>
        <w:t>Giảm tải cho MBA 500kV hiện hữu tại TBA 500kV Phố Nối.</w:t>
      </w:r>
    </w:p>
    <w:p w14:paraId="7175F979" w14:textId="77777777" w:rsidR="00216ADB" w:rsidRPr="00D4692E" w:rsidRDefault="00216ADB" w:rsidP="00216ADB">
      <w:pPr>
        <w:pStyle w:val="Daudong"/>
        <w:rPr>
          <w:color w:val="auto"/>
        </w:rPr>
      </w:pPr>
      <w:r w:rsidRPr="00D4692E">
        <w:rPr>
          <w:color w:val="auto"/>
        </w:rPr>
        <w:t>Góp phần đảm bảo tiêu chí N-1, tăng cường ổn định hệ thống điện, nâng cao độ tin cậy, an toàn cung cấp điện cho sự phát triển kinh tế - xã hội trong khu vực.</w:t>
      </w:r>
    </w:p>
    <w:p w14:paraId="55F08A92" w14:textId="77777777" w:rsidR="00216ADB" w:rsidRPr="00D4692E" w:rsidRDefault="00216ADB" w:rsidP="00216ADB">
      <w:pPr>
        <w:pStyle w:val="Daudong"/>
        <w:rPr>
          <w:color w:val="auto"/>
        </w:rPr>
      </w:pPr>
      <w:r w:rsidRPr="00D4692E">
        <w:rPr>
          <w:color w:val="auto"/>
        </w:rPr>
        <w:t>Giảm tổn thất công suất trong lưới truyền tải, do đó tăng hiệu quả sản xuất kinh doanh.</w:t>
      </w:r>
    </w:p>
    <w:bookmarkEnd w:id="0"/>
    <w:bookmarkEnd w:id="1"/>
    <w:p w14:paraId="20AF8B8C" w14:textId="3DF226D3" w:rsidR="003F5CA2" w:rsidRPr="00D4692E" w:rsidRDefault="003F5CA2"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 xml:space="preserve">NỘI DUNG VÀ </w:t>
      </w:r>
      <w:r w:rsidR="002154E9" w:rsidRPr="00D4692E">
        <w:rPr>
          <w:b/>
          <w:bCs/>
          <w:sz w:val="26"/>
          <w:szCs w:val="26"/>
          <w:lang w:val="vi-VN"/>
        </w:rPr>
        <w:t>QUY MÔ ĐẦU TƯ XÂY DỰNG</w:t>
      </w:r>
    </w:p>
    <w:p w14:paraId="01F90E9D" w14:textId="77777777" w:rsidR="00D072C4" w:rsidRPr="00D4692E" w:rsidRDefault="00D072C4" w:rsidP="00D072C4">
      <w:pPr>
        <w:widowControl w:val="0"/>
        <w:spacing w:line="312" w:lineRule="auto"/>
        <w:ind w:left="2" w:firstLine="282"/>
        <w:rPr>
          <w:sz w:val="26"/>
          <w:szCs w:val="26"/>
        </w:rPr>
      </w:pPr>
      <w:bookmarkStart w:id="2" w:name="_Hlk114814906"/>
      <w:r w:rsidRPr="00D4692E">
        <w:rPr>
          <w:sz w:val="26"/>
          <w:szCs w:val="26"/>
        </w:rPr>
        <w:t>Công trình “Nâng công suất Trạm biến áp 500kV Phố Nối” được đầu tư xây dựng với quy mô như sau:</w:t>
      </w:r>
    </w:p>
    <w:p w14:paraId="4AB23F6D"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Lắp đặt 01 MBA 500kV-900MVA (AT5); cô lập MBA AT1 500kV-600MVA chuyển sang chế độ dự phòng; nâng công suất Trạm biến áp 500kV Phố Nối từ 1500MVA lên 1800MVA.</w:t>
      </w:r>
    </w:p>
    <w:p w14:paraId="333820C0"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Phía 500kV: Lắp đặt thiết bị cho 01 ngăn lộ tổng 500kV MBA 500kV-900MVA tại vị trí dự phòng B10.</w:t>
      </w:r>
    </w:p>
    <w:p w14:paraId="0B4D42AA"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Phía 220kV: Lắp đặt thiết bị cho 01 ngăn lộ tổng 220kV MBA 500kV-900MVA tại vị trí dự phòng D15.</w:t>
      </w:r>
    </w:p>
    <w:p w14:paraId="2E03303A"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Phía 35kV: Lắp đặt tổ hợp 35kV cho MBA 500kV-900MVA lắp mới.</w:t>
      </w:r>
    </w:p>
    <w:p w14:paraId="4B5DEAF3"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Các hạng mục nối đất, chống sét, chiếu sáng, PCCC liên quan thay đến các thiết bị thay mới đảm bảo các yêu cầu kỹ thuật hiện hành.</w:t>
      </w:r>
    </w:p>
    <w:p w14:paraId="6D0B49DC"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Xây dựng: Xây mới móng cho MBA AT5 500kV-900MVA, móng thiết bị ngăn lộ tổng 500/220kV, cột xà thép 500/220kV và các hạng mục khác liên quan để phù hợp với quy mô dự án.</w:t>
      </w:r>
    </w:p>
    <w:p w14:paraId="651D781A" w14:textId="77777777" w:rsidR="00D072C4" w:rsidRPr="00D4692E" w:rsidRDefault="00D072C4" w:rsidP="00D072C4">
      <w:pPr>
        <w:pStyle w:val="Daudong-"/>
        <w:numPr>
          <w:ilvl w:val="0"/>
          <w:numId w:val="41"/>
        </w:numPr>
        <w:tabs>
          <w:tab w:val="num" w:pos="1017"/>
        </w:tabs>
        <w:spacing w:before="60" w:after="60"/>
        <w:ind w:right="0"/>
        <w:rPr>
          <w:szCs w:val="26"/>
          <w:lang w:val="nb-NO"/>
        </w:rPr>
      </w:pPr>
      <w:r w:rsidRPr="00D4692E">
        <w:rPr>
          <w:szCs w:val="26"/>
          <w:lang w:val="nb-NO"/>
        </w:rPr>
        <w:t>Sử dụng lại hệ thống điều khiển, tự động, bảo vệ và đo lường hiện hữu của trạm. Trang bị bổ sung thiết bị đo lường, điều khiển, bảo vệ cho các thiết bị lắp mới. Thực hiện cấu hình, kết nối, cải tạo, hoàn thiện hệ thống điều khiển, bảo vệ, đo lường hiện có để phù hợp với sơ đồ mới của trạm.</w:t>
      </w:r>
    </w:p>
    <w:bookmarkEnd w:id="2"/>
    <w:p w14:paraId="63C2A0D9" w14:textId="591F6C1B" w:rsidR="003F5CA2" w:rsidRPr="00D4692E" w:rsidRDefault="003F5CA2"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ĐỊA ĐIỂM THỰC HIỆN D</w:t>
      </w:r>
      <w:r w:rsidR="002154E9" w:rsidRPr="00D4692E">
        <w:rPr>
          <w:b/>
          <w:bCs/>
          <w:sz w:val="26"/>
          <w:szCs w:val="26"/>
          <w:lang w:val="vi-VN"/>
        </w:rPr>
        <w:t>Ự ÁN</w:t>
      </w:r>
    </w:p>
    <w:p w14:paraId="386B24DC" w14:textId="77777777" w:rsidR="00624EB1" w:rsidRPr="00D4692E" w:rsidRDefault="00624EB1" w:rsidP="00624EB1">
      <w:pPr>
        <w:pStyle w:val="Daudong-"/>
        <w:numPr>
          <w:ilvl w:val="0"/>
          <w:numId w:val="41"/>
        </w:numPr>
        <w:tabs>
          <w:tab w:val="num" w:pos="1017"/>
        </w:tabs>
        <w:spacing w:before="60" w:after="60"/>
        <w:ind w:right="0"/>
        <w:rPr>
          <w:szCs w:val="26"/>
          <w:lang w:val="fr-FR"/>
        </w:rPr>
      </w:pPr>
      <w:r w:rsidRPr="00D4692E">
        <w:rPr>
          <w:szCs w:val="26"/>
          <w:lang w:val="fr-FR"/>
        </w:rPr>
        <w:lastRenderedPageBreak/>
        <w:t>Dự án Nâng công suất Trạm biến áp 500kV Phố Nối sẽ được xây dựng tại TBA 500kV Phố Nối hiện hữu thuộc địa phận xã Đại Đồng, tỉnh Hưng Yên.</w:t>
      </w:r>
    </w:p>
    <w:p w14:paraId="1A741EEF" w14:textId="3432BD85" w:rsidR="003F5CA2" w:rsidRPr="00D4692E" w:rsidRDefault="002154E9"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QUẢN LÝ DỰ ÁN</w:t>
      </w:r>
    </w:p>
    <w:p w14:paraId="73D38293" w14:textId="77777777"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Chủ đầu tư: </w:t>
      </w:r>
    </w:p>
    <w:p w14:paraId="144533BF" w14:textId="77777777" w:rsidR="003F5CA2" w:rsidRPr="00D4692E" w:rsidRDefault="003F5CA2" w:rsidP="00CC7220">
      <w:pPr>
        <w:widowControl w:val="0"/>
        <w:numPr>
          <w:ilvl w:val="1"/>
          <w:numId w:val="43"/>
        </w:numPr>
        <w:tabs>
          <w:tab w:val="clear" w:pos="1418"/>
          <w:tab w:val="num" w:pos="851"/>
        </w:tabs>
        <w:spacing w:before="60" w:after="60" w:line="288" w:lineRule="auto"/>
        <w:ind w:left="851" w:hanging="284"/>
        <w:rPr>
          <w:sz w:val="26"/>
          <w:szCs w:val="26"/>
          <w:lang w:val="it-IT"/>
        </w:rPr>
      </w:pPr>
      <w:r w:rsidRPr="00D4692E">
        <w:rPr>
          <w:sz w:val="26"/>
          <w:szCs w:val="26"/>
          <w:lang w:val="it-IT"/>
        </w:rPr>
        <w:t>Tổng Công ty Truyền tải điện Quốc gia (EVNNPT).</w:t>
      </w:r>
    </w:p>
    <w:p w14:paraId="3DDEE10E" w14:textId="77777777" w:rsidR="003F5CA2" w:rsidRPr="00D4692E" w:rsidRDefault="003F5CA2" w:rsidP="00CC7220">
      <w:pPr>
        <w:widowControl w:val="0"/>
        <w:numPr>
          <w:ilvl w:val="1"/>
          <w:numId w:val="43"/>
        </w:numPr>
        <w:tabs>
          <w:tab w:val="clear" w:pos="1418"/>
          <w:tab w:val="num" w:pos="851"/>
        </w:tabs>
        <w:spacing w:before="60" w:after="60" w:line="288" w:lineRule="auto"/>
        <w:ind w:left="851" w:hanging="284"/>
        <w:rPr>
          <w:sz w:val="26"/>
          <w:szCs w:val="26"/>
          <w:lang w:val="it-IT"/>
        </w:rPr>
      </w:pPr>
      <w:r w:rsidRPr="00D4692E">
        <w:rPr>
          <w:sz w:val="26"/>
          <w:szCs w:val="26"/>
          <w:lang w:val="it-IT"/>
        </w:rPr>
        <w:t>Ban Quản lý dự án Truyền tải điện thay mặt EVNNPT trực tiếp điều hành dự án.</w:t>
      </w:r>
    </w:p>
    <w:p w14:paraId="2A6CB88B" w14:textId="5B569403"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Nhà thầu Tư vấn thiết kế: </w:t>
      </w:r>
      <w:r w:rsidR="007B07A1" w:rsidRPr="00D4692E">
        <w:rPr>
          <w:sz w:val="26"/>
          <w:szCs w:val="26"/>
          <w:lang w:val="it-IT"/>
        </w:rPr>
        <w:t xml:space="preserve">Công ty Cổ phần Tư vấn xây dựng Điện </w:t>
      </w:r>
      <w:r w:rsidR="00624EB1" w:rsidRPr="00D4692E">
        <w:rPr>
          <w:sz w:val="26"/>
          <w:szCs w:val="26"/>
          <w:lang w:val="it-IT"/>
        </w:rPr>
        <w:t>4</w:t>
      </w:r>
      <w:r w:rsidRPr="00D4692E">
        <w:rPr>
          <w:sz w:val="26"/>
          <w:szCs w:val="26"/>
          <w:lang w:val="vi-VN"/>
        </w:rPr>
        <w:t>.</w:t>
      </w:r>
    </w:p>
    <w:p w14:paraId="27F079E6" w14:textId="6C168869"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Nhà thầu Tư vấn thẩm tra thiết kế: </w:t>
      </w:r>
      <w:r w:rsidR="007B07A1" w:rsidRPr="00D4692E">
        <w:rPr>
          <w:sz w:val="26"/>
          <w:szCs w:val="26"/>
          <w:lang w:val="vi-VN"/>
        </w:rPr>
        <w:t xml:space="preserve">Công ty Cổ phần Tư vấn xây dựng Điện </w:t>
      </w:r>
      <w:r w:rsidR="002F0073" w:rsidRPr="00D4692E">
        <w:rPr>
          <w:sz w:val="26"/>
          <w:szCs w:val="26"/>
        </w:rPr>
        <w:t>2</w:t>
      </w:r>
      <w:r w:rsidRPr="00D4692E">
        <w:rPr>
          <w:sz w:val="26"/>
          <w:szCs w:val="26"/>
          <w:lang w:val="vi-VN"/>
        </w:rPr>
        <w:t>.</w:t>
      </w:r>
    </w:p>
    <w:p w14:paraId="4F813862" w14:textId="77777777" w:rsidR="003F5CA2" w:rsidRPr="00D4692E" w:rsidRDefault="003F5CA2"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NGUỒN VỐN:</w:t>
      </w:r>
    </w:p>
    <w:p w14:paraId="2B5CDA8C" w14:textId="4889B2D5"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Vốn </w:t>
      </w:r>
      <w:r w:rsidR="00E42141" w:rsidRPr="00D4692E">
        <w:rPr>
          <w:sz w:val="26"/>
          <w:szCs w:val="26"/>
          <w:lang w:val="fr-FR"/>
        </w:rPr>
        <w:t xml:space="preserve">tự có của </w:t>
      </w:r>
      <w:r w:rsidRPr="00D4692E">
        <w:rPr>
          <w:sz w:val="26"/>
          <w:szCs w:val="26"/>
          <w:lang w:val="vi-VN"/>
        </w:rPr>
        <w:t xml:space="preserve">EVNNPT </w:t>
      </w:r>
      <w:r w:rsidR="00E42141" w:rsidRPr="00D4692E">
        <w:rPr>
          <w:sz w:val="26"/>
          <w:szCs w:val="26"/>
          <w:lang w:val="fr-FR"/>
        </w:rPr>
        <w:t>phân bổ</w:t>
      </w:r>
      <w:r w:rsidRPr="00D4692E">
        <w:rPr>
          <w:sz w:val="26"/>
          <w:szCs w:val="26"/>
          <w:lang w:val="vi-VN"/>
        </w:rPr>
        <w:t xml:space="preserve"> theo kế hoạch.</w:t>
      </w:r>
    </w:p>
    <w:p w14:paraId="2439099F" w14:textId="4516DF37" w:rsidR="003F5CA2" w:rsidRPr="00D4692E" w:rsidRDefault="002154E9"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TIẾN ĐỘ THỰC HIỆN</w:t>
      </w:r>
    </w:p>
    <w:p w14:paraId="3B32EDA8" w14:textId="6F598E11"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Tổng tiến độ công trình: </w:t>
      </w:r>
      <w:r w:rsidR="00366A7F" w:rsidRPr="00D4692E">
        <w:rPr>
          <w:sz w:val="26"/>
          <w:szCs w:val="26"/>
          <w:lang w:val="fr-FR"/>
        </w:rPr>
        <w:t xml:space="preserve">Hoàn thành </w:t>
      </w:r>
      <w:r w:rsidR="008B3ABA" w:rsidRPr="00D4692E">
        <w:rPr>
          <w:sz w:val="26"/>
          <w:szCs w:val="26"/>
          <w:lang w:val="fr-FR"/>
        </w:rPr>
        <w:t>quý IV/</w:t>
      </w:r>
      <w:r w:rsidR="00366A7F" w:rsidRPr="00D4692E">
        <w:rPr>
          <w:sz w:val="26"/>
          <w:szCs w:val="26"/>
          <w:lang w:val="fr-FR"/>
        </w:rPr>
        <w:t>202</w:t>
      </w:r>
      <w:r w:rsidR="007B07A1" w:rsidRPr="00D4692E">
        <w:rPr>
          <w:sz w:val="26"/>
          <w:szCs w:val="26"/>
          <w:lang w:val="fr-FR"/>
        </w:rPr>
        <w:t>5</w:t>
      </w:r>
      <w:r w:rsidR="008B3ABA" w:rsidRPr="00D4692E">
        <w:rPr>
          <w:sz w:val="26"/>
          <w:szCs w:val="26"/>
          <w:lang w:val="fr-FR"/>
        </w:rPr>
        <w:t>.</w:t>
      </w:r>
    </w:p>
    <w:p w14:paraId="2BD41827" w14:textId="17394C0E" w:rsidR="003F5CA2" w:rsidRPr="00D4692E" w:rsidRDefault="002154E9"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TỔNG QUAN VỀ GÓI THẦU</w:t>
      </w:r>
    </w:p>
    <w:p w14:paraId="02AF6D02" w14:textId="52483489"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 xml:space="preserve">Gói thầu </w:t>
      </w:r>
      <w:r w:rsidR="009F0881" w:rsidRPr="00D4692E">
        <w:rPr>
          <w:sz w:val="26"/>
          <w:szCs w:val="26"/>
          <w:lang w:val="vi-VN"/>
        </w:rPr>
        <w:t xml:space="preserve">số </w:t>
      </w:r>
      <w:r w:rsidR="003B6923" w:rsidRPr="00D4692E">
        <w:rPr>
          <w:sz w:val="26"/>
          <w:szCs w:val="26"/>
          <w:lang w:val="fr-FR"/>
        </w:rPr>
        <w:t>4</w:t>
      </w:r>
      <w:r w:rsidR="00E040F1" w:rsidRPr="00D4692E">
        <w:rPr>
          <w:sz w:val="26"/>
          <w:szCs w:val="26"/>
          <w:lang w:val="fr-FR"/>
        </w:rPr>
        <w:t>:</w:t>
      </w:r>
      <w:r w:rsidRPr="00D4692E">
        <w:rPr>
          <w:sz w:val="26"/>
          <w:szCs w:val="26"/>
          <w:lang w:val="vi-VN"/>
        </w:rPr>
        <w:t xml:space="preserve"> </w:t>
      </w:r>
      <w:r w:rsidR="008E1549" w:rsidRPr="00D4692E">
        <w:rPr>
          <w:sz w:val="26"/>
          <w:szCs w:val="26"/>
          <w:lang w:val="vi-VN"/>
        </w:rPr>
        <w:t>“</w:t>
      </w:r>
      <w:r w:rsidR="008C4E97" w:rsidRPr="00D4692E">
        <w:rPr>
          <w:sz w:val="26"/>
          <w:szCs w:val="26"/>
          <w:lang w:val="fr-FR"/>
        </w:rPr>
        <w:t xml:space="preserve">Cung </w:t>
      </w:r>
      <w:r w:rsidR="00E3143E" w:rsidRPr="00D4692E">
        <w:rPr>
          <w:sz w:val="26"/>
          <w:szCs w:val="26"/>
          <w:lang w:val="fr-FR"/>
        </w:rPr>
        <w:t>cấp, vận chuyển và lắp đặt hệ thống giám sát dầu online cho MBA 500 kV - 900 MVA</w:t>
      </w:r>
      <w:r w:rsidR="008E1549" w:rsidRPr="00D4692E">
        <w:rPr>
          <w:sz w:val="26"/>
          <w:szCs w:val="26"/>
          <w:lang w:val="vi-VN"/>
        </w:rPr>
        <w:t>”</w:t>
      </w:r>
      <w:r w:rsidR="008C4E97" w:rsidRPr="00D4692E">
        <w:rPr>
          <w:sz w:val="26"/>
          <w:szCs w:val="26"/>
          <w:lang w:val="fr-FR"/>
        </w:rPr>
        <w:t xml:space="preserve"> </w:t>
      </w:r>
      <w:r w:rsidRPr="00D4692E">
        <w:rPr>
          <w:sz w:val="26"/>
          <w:szCs w:val="26"/>
          <w:lang w:val="vi-VN"/>
        </w:rPr>
        <w:t xml:space="preserve">cho </w:t>
      </w:r>
      <w:r w:rsidR="00934877" w:rsidRPr="00D4692E">
        <w:rPr>
          <w:sz w:val="26"/>
          <w:szCs w:val="26"/>
          <w:lang w:val="fr-FR"/>
        </w:rPr>
        <w:t>d</w:t>
      </w:r>
      <w:r w:rsidR="00934877" w:rsidRPr="00D4692E">
        <w:rPr>
          <w:sz w:val="26"/>
          <w:szCs w:val="26"/>
          <w:lang w:val="vi-VN"/>
        </w:rPr>
        <w:t>ự án “</w:t>
      </w:r>
      <w:r w:rsidR="004C7587" w:rsidRPr="00D4692E">
        <w:rPr>
          <w:sz w:val="26"/>
          <w:szCs w:val="26"/>
          <w:lang w:val="fr-FR"/>
        </w:rPr>
        <w:t xml:space="preserve">nâng công suất trạm biến áp 500kV </w:t>
      </w:r>
      <w:r w:rsidR="00453875" w:rsidRPr="00D4692E">
        <w:rPr>
          <w:sz w:val="26"/>
          <w:szCs w:val="26"/>
          <w:lang w:val="fr-FR"/>
        </w:rPr>
        <w:t>Phố Nối</w:t>
      </w:r>
      <w:r w:rsidR="00934877" w:rsidRPr="00D4692E">
        <w:rPr>
          <w:sz w:val="26"/>
          <w:szCs w:val="26"/>
          <w:lang w:val="vi-VN"/>
        </w:rPr>
        <w:t>”</w:t>
      </w:r>
      <w:r w:rsidRPr="00D4692E">
        <w:rPr>
          <w:sz w:val="26"/>
          <w:szCs w:val="26"/>
          <w:lang w:val="vi-VN"/>
        </w:rPr>
        <w:t>.</w:t>
      </w:r>
    </w:p>
    <w:p w14:paraId="1EF59B3A" w14:textId="77777777" w:rsidR="003F5CA2" w:rsidRPr="00D4692E" w:rsidRDefault="003F5CA2" w:rsidP="00DA4D97">
      <w:pPr>
        <w:widowControl w:val="0"/>
        <w:numPr>
          <w:ilvl w:val="0"/>
          <w:numId w:val="41"/>
        </w:numPr>
        <w:spacing w:before="60" w:after="60" w:line="288" w:lineRule="auto"/>
        <w:rPr>
          <w:sz w:val="26"/>
          <w:szCs w:val="26"/>
          <w:lang w:val="vi-VN"/>
        </w:rPr>
      </w:pPr>
      <w:r w:rsidRPr="00D4692E">
        <w:rPr>
          <w:sz w:val="26"/>
          <w:szCs w:val="26"/>
          <w:lang w:val="vi-VN"/>
        </w:rPr>
        <w:t>Quy mô của gói thầu bao gồm:</w:t>
      </w:r>
    </w:p>
    <w:p w14:paraId="4F50CE13" w14:textId="4979A2D8" w:rsidR="003F5CA2" w:rsidRPr="00D4692E" w:rsidRDefault="003F5CA2" w:rsidP="00CC7220">
      <w:pPr>
        <w:widowControl w:val="0"/>
        <w:numPr>
          <w:ilvl w:val="1"/>
          <w:numId w:val="43"/>
        </w:numPr>
        <w:tabs>
          <w:tab w:val="clear" w:pos="1418"/>
          <w:tab w:val="num" w:pos="851"/>
        </w:tabs>
        <w:spacing w:before="60" w:after="60" w:line="288" w:lineRule="auto"/>
        <w:ind w:left="851" w:hanging="284"/>
        <w:rPr>
          <w:sz w:val="26"/>
          <w:szCs w:val="26"/>
          <w:lang w:val="it-IT"/>
        </w:rPr>
      </w:pPr>
      <w:r w:rsidRPr="00D4692E">
        <w:rPr>
          <w:sz w:val="26"/>
          <w:szCs w:val="26"/>
          <w:lang w:val="it-IT"/>
        </w:rPr>
        <w:t xml:space="preserve">Cung </w:t>
      </w:r>
      <w:r w:rsidR="0083051B" w:rsidRPr="00D4692E">
        <w:rPr>
          <w:sz w:val="26"/>
          <w:szCs w:val="26"/>
          <w:lang w:val="it-IT"/>
        </w:rPr>
        <w:t>cấp, vận chuyển và lắp đặt hệ thống giám sát dầu online cho MBA 500 kV - 900 MVA.</w:t>
      </w:r>
    </w:p>
    <w:p w14:paraId="69FE7CC0" w14:textId="42D1AD97" w:rsidR="003F5CA2" w:rsidRPr="00D4692E" w:rsidRDefault="003F5CA2" w:rsidP="00CC7220">
      <w:pPr>
        <w:widowControl w:val="0"/>
        <w:numPr>
          <w:ilvl w:val="1"/>
          <w:numId w:val="43"/>
        </w:numPr>
        <w:tabs>
          <w:tab w:val="clear" w:pos="1418"/>
          <w:tab w:val="num" w:pos="851"/>
        </w:tabs>
        <w:spacing w:before="60" w:after="60" w:line="288" w:lineRule="auto"/>
        <w:ind w:left="851" w:hanging="284"/>
        <w:rPr>
          <w:sz w:val="26"/>
          <w:szCs w:val="26"/>
          <w:lang w:val="it-IT"/>
        </w:rPr>
      </w:pPr>
      <w:r w:rsidRPr="00D4692E">
        <w:rPr>
          <w:sz w:val="26"/>
          <w:szCs w:val="26"/>
          <w:lang w:val="it-IT"/>
        </w:rPr>
        <w:t>Vận chuyển vật tư thiết bị</w:t>
      </w:r>
      <w:r w:rsidR="00A9151F" w:rsidRPr="00D4692E">
        <w:rPr>
          <w:sz w:val="26"/>
          <w:szCs w:val="26"/>
          <w:lang w:val="it-IT"/>
        </w:rPr>
        <w:t xml:space="preserve"> mua mới </w:t>
      </w:r>
      <w:r w:rsidRPr="00D4692E">
        <w:rPr>
          <w:sz w:val="26"/>
          <w:szCs w:val="26"/>
          <w:lang w:val="it-IT"/>
        </w:rPr>
        <w:t xml:space="preserve">đến chân công trình </w:t>
      </w:r>
      <w:r w:rsidR="00ED5DD7" w:rsidRPr="00D4692E">
        <w:rPr>
          <w:sz w:val="26"/>
          <w:szCs w:val="26"/>
          <w:lang w:val="it-IT"/>
        </w:rPr>
        <w:t xml:space="preserve">tại </w:t>
      </w:r>
      <w:r w:rsidRPr="00D4692E">
        <w:rPr>
          <w:sz w:val="26"/>
          <w:szCs w:val="26"/>
          <w:lang w:val="it-IT"/>
        </w:rPr>
        <w:t xml:space="preserve">TBA </w:t>
      </w:r>
      <w:r w:rsidR="004C7587" w:rsidRPr="00D4692E">
        <w:rPr>
          <w:sz w:val="26"/>
          <w:szCs w:val="26"/>
          <w:lang w:val="it-IT"/>
        </w:rPr>
        <w:t xml:space="preserve">500kV </w:t>
      </w:r>
      <w:r w:rsidR="00E06C49" w:rsidRPr="00D4692E">
        <w:rPr>
          <w:sz w:val="26"/>
          <w:szCs w:val="26"/>
          <w:lang w:val="it-IT"/>
        </w:rPr>
        <w:t>Phố Nối</w:t>
      </w:r>
      <w:r w:rsidR="008A18D9" w:rsidRPr="00D4692E">
        <w:rPr>
          <w:sz w:val="26"/>
          <w:szCs w:val="26"/>
          <w:lang w:val="it-IT"/>
        </w:rPr>
        <w:t>,</w:t>
      </w:r>
      <w:r w:rsidR="004C7587" w:rsidRPr="00D4692E">
        <w:rPr>
          <w:sz w:val="26"/>
          <w:szCs w:val="26"/>
          <w:lang w:val="it-IT"/>
        </w:rPr>
        <w:t xml:space="preserve"> </w:t>
      </w:r>
      <w:r w:rsidRPr="00D4692E">
        <w:rPr>
          <w:sz w:val="26"/>
          <w:szCs w:val="26"/>
          <w:lang w:val="it-IT"/>
        </w:rPr>
        <w:t>bao gồm phí bảo hiểm vận chuyển và các chi phí liên quan khác.</w:t>
      </w:r>
    </w:p>
    <w:p w14:paraId="4618147D" w14:textId="137C6B4B" w:rsidR="00E040F1" w:rsidRPr="00D4692E" w:rsidRDefault="00E040F1" w:rsidP="00DA4D97">
      <w:pPr>
        <w:widowControl w:val="0"/>
        <w:numPr>
          <w:ilvl w:val="0"/>
          <w:numId w:val="41"/>
        </w:numPr>
        <w:spacing w:before="60" w:after="60" w:line="288" w:lineRule="auto"/>
        <w:rPr>
          <w:sz w:val="26"/>
          <w:szCs w:val="26"/>
          <w:lang w:val="vi-VN"/>
        </w:rPr>
      </w:pPr>
      <w:r w:rsidRPr="00D4692E">
        <w:rPr>
          <w:sz w:val="26"/>
          <w:szCs w:val="26"/>
          <w:lang w:val="vi-VN"/>
        </w:rPr>
        <w:t xml:space="preserve">Nhà thầu có trách nhiệm cung cấp toàn bộ các vật tư thiết bị (như đã thể hiện chi tiết trong </w:t>
      </w:r>
      <w:r w:rsidRPr="00D4692E">
        <w:rPr>
          <w:sz w:val="26"/>
          <w:szCs w:val="26"/>
          <w:lang w:val="it-IT"/>
        </w:rPr>
        <w:t>phần</w:t>
      </w:r>
      <w:r w:rsidRPr="00D4692E">
        <w:rPr>
          <w:sz w:val="26"/>
          <w:szCs w:val="26"/>
          <w:lang w:val="vi-VN"/>
        </w:rPr>
        <w:t xml:space="preserve"> Phạm vi cung cấp) cho dự án và thực hiện các phần việc như đã được mô tả hoặc chưa mô tả tuân theo Các Điều Kiện của Hợp Đồng</w:t>
      </w:r>
      <w:r w:rsidRPr="00D4692E">
        <w:rPr>
          <w:sz w:val="26"/>
          <w:szCs w:val="26"/>
          <w:lang w:val="it-IT"/>
        </w:rPr>
        <w:t>.</w:t>
      </w:r>
    </w:p>
    <w:p w14:paraId="017B2101" w14:textId="1A499585" w:rsidR="00934877" w:rsidRPr="00D4692E" w:rsidRDefault="00270C89" w:rsidP="00DA4D97">
      <w:pPr>
        <w:pStyle w:val="ListParagraph"/>
        <w:widowControl w:val="0"/>
        <w:numPr>
          <w:ilvl w:val="0"/>
          <w:numId w:val="41"/>
        </w:numPr>
        <w:spacing w:before="60" w:after="60" w:line="288" w:lineRule="auto"/>
        <w:contextualSpacing w:val="0"/>
        <w:rPr>
          <w:sz w:val="26"/>
          <w:szCs w:val="26"/>
          <w:lang w:val="vi-VN"/>
        </w:rPr>
      </w:pPr>
      <w:r w:rsidRPr="00D4692E">
        <w:rPr>
          <w:sz w:val="26"/>
          <w:szCs w:val="26"/>
          <w:lang w:val="vi-VN"/>
        </w:rPr>
        <w:t>Thời gian thực hiện gói thầu</w:t>
      </w:r>
      <w:r w:rsidR="00934877" w:rsidRPr="00D4692E">
        <w:rPr>
          <w:sz w:val="26"/>
          <w:szCs w:val="26"/>
          <w:lang w:val="vi-VN"/>
        </w:rPr>
        <w:t xml:space="preserve">: </w:t>
      </w:r>
      <w:r w:rsidR="008F781B" w:rsidRPr="00D4692E">
        <w:rPr>
          <w:sz w:val="26"/>
          <w:szCs w:val="26"/>
        </w:rPr>
        <w:t>180</w:t>
      </w:r>
      <w:r w:rsidR="00934877" w:rsidRPr="00D4692E">
        <w:rPr>
          <w:sz w:val="26"/>
          <w:szCs w:val="26"/>
          <w:lang w:val="vi-VN"/>
        </w:rPr>
        <w:t xml:space="preserve"> ngày (</w:t>
      </w:r>
      <w:r w:rsidR="00366A7F" w:rsidRPr="00D4692E">
        <w:rPr>
          <w:sz w:val="26"/>
          <w:szCs w:val="26"/>
          <w:lang w:val="vi-VN"/>
        </w:rPr>
        <w:t>bao gồm thời gian thực hiện các dịch vụ liên quan</w:t>
      </w:r>
      <w:r w:rsidR="00934877" w:rsidRPr="00D4692E">
        <w:rPr>
          <w:sz w:val="26"/>
          <w:szCs w:val="26"/>
          <w:lang w:val="vi-VN"/>
        </w:rPr>
        <w:t>)</w:t>
      </w:r>
      <w:r w:rsidR="00443E3F" w:rsidRPr="00D4692E">
        <w:rPr>
          <w:sz w:val="26"/>
          <w:szCs w:val="26"/>
          <w:lang w:val="vi-VN"/>
        </w:rPr>
        <w:t>.</w:t>
      </w:r>
    </w:p>
    <w:p w14:paraId="64594AFE" w14:textId="77454CDC" w:rsidR="003F5CA2" w:rsidRPr="00D4692E" w:rsidRDefault="003F5CA2" w:rsidP="00CC7220">
      <w:pPr>
        <w:pStyle w:val="ListParagraph"/>
        <w:widowControl w:val="0"/>
        <w:numPr>
          <w:ilvl w:val="0"/>
          <w:numId w:val="51"/>
        </w:numPr>
        <w:tabs>
          <w:tab w:val="left" w:pos="1843"/>
        </w:tabs>
        <w:spacing w:before="60" w:after="60" w:line="288" w:lineRule="auto"/>
        <w:contextualSpacing w:val="0"/>
        <w:outlineLvl w:val="1"/>
        <w:rPr>
          <w:b/>
          <w:sz w:val="26"/>
          <w:szCs w:val="26"/>
          <w:lang w:val="nl-NL"/>
        </w:rPr>
      </w:pPr>
      <w:bookmarkStart w:id="3" w:name="_Toc380394439"/>
      <w:r w:rsidRPr="00D4692E">
        <w:rPr>
          <w:b/>
          <w:bCs/>
          <w:sz w:val="26"/>
          <w:szCs w:val="26"/>
          <w:lang w:val="vi-VN"/>
        </w:rPr>
        <w:t>YÊU CẦU KỸ THUẬT CHUNG</w:t>
      </w:r>
      <w:bookmarkEnd w:id="3"/>
    </w:p>
    <w:p w14:paraId="509ED2DB" w14:textId="77777777" w:rsidR="003F5CA2" w:rsidRPr="00D4692E" w:rsidRDefault="003F5CA2" w:rsidP="00CC7220">
      <w:pPr>
        <w:pStyle w:val="ListParagraph"/>
        <w:widowControl w:val="0"/>
        <w:numPr>
          <w:ilvl w:val="1"/>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YÊU CẦU VỀ THIẾT BỊ VẬT LIỆU NHẤT THỨ</w:t>
      </w:r>
    </w:p>
    <w:p w14:paraId="780BFA91" w14:textId="77777777" w:rsidR="003F5CA2" w:rsidRPr="00D4692E" w:rsidRDefault="003F5CA2"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CÁC TIÊU CHUẨN</w:t>
      </w:r>
    </w:p>
    <w:p w14:paraId="7E9872CD" w14:textId="77777777"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Tất cả những vật liệu và phụ kiện cung cấp, lắp đặt cho công trình này phải tuân theo những yêu cầu về chỉ tiêu kỹ thuật cũng như những tiêu chuẩn như quy định chi tiết trong yêu cầu kỹ thuật theo phiên bản mới nhất và phải thích ứng với điều kiện khí hậu nhiệt đới. Để thực hiện được điều này nhà thầu phải đảm bảo duy trì được hệ thống kiểm soát chất lượng theo tiêu chuẩn ISO 9001:2015.</w:t>
      </w:r>
    </w:p>
    <w:p w14:paraId="3979127E" w14:textId="6FADB10B"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 xml:space="preserve">Trong trường hợp nhà thầu chào các vật liệu và phụ kiện mà nhà thầu không trực tiếp sản xuất hoặc chế tạo thì nhà thầu phải có giấy ủy quyền của nhà chế tạo cho </w:t>
      </w:r>
      <w:r w:rsidRPr="00D4692E">
        <w:rPr>
          <w:sz w:val="26"/>
          <w:szCs w:val="26"/>
        </w:rPr>
        <w:lastRenderedPageBreak/>
        <w:t xml:space="preserve">phép họ được cung cấp các vật liệu và phụ kiện đó cho Dự án </w:t>
      </w:r>
      <w:r w:rsidR="00277D41" w:rsidRPr="00D4692E">
        <w:rPr>
          <w:sz w:val="26"/>
          <w:szCs w:val="26"/>
        </w:rPr>
        <w:t>“</w:t>
      </w:r>
      <w:r w:rsidR="004C7587" w:rsidRPr="00D4692E">
        <w:rPr>
          <w:sz w:val="26"/>
          <w:szCs w:val="26"/>
          <w:lang w:val="fr-FR"/>
        </w:rPr>
        <w:t xml:space="preserve">Nâng công suất trạm biến áp 500kV </w:t>
      </w:r>
      <w:r w:rsidR="00AB2690" w:rsidRPr="00D4692E">
        <w:rPr>
          <w:sz w:val="26"/>
          <w:szCs w:val="26"/>
          <w:lang w:val="fr-FR"/>
        </w:rPr>
        <w:t>Phố Nối</w:t>
      </w:r>
      <w:r w:rsidR="00277D41" w:rsidRPr="00D4692E">
        <w:rPr>
          <w:sz w:val="26"/>
          <w:szCs w:val="26"/>
        </w:rPr>
        <w:t>”</w:t>
      </w:r>
      <w:r w:rsidRPr="00D4692E">
        <w:rPr>
          <w:sz w:val="26"/>
          <w:szCs w:val="26"/>
        </w:rPr>
        <w:t>. Chỉ tiêu kỹ thuật, quy định và tiêu chuẩn được trích dẫn ở đây xác định các yêu cầu tối thiểu về chất lượng các loại vật liệu, sản phẩm cũng như toàn bộ hệ thống.</w:t>
      </w:r>
      <w:r w:rsidR="00754C98" w:rsidRPr="00D4692E">
        <w:rPr>
          <w:sz w:val="26"/>
          <w:szCs w:val="26"/>
        </w:rPr>
        <w:t xml:space="preserve"> </w:t>
      </w:r>
    </w:p>
    <w:p w14:paraId="74C73487" w14:textId="77777777" w:rsidR="003F5CA2" w:rsidRPr="00D4692E" w:rsidRDefault="003F5CA2" w:rsidP="00DA4D97">
      <w:pPr>
        <w:widowControl w:val="0"/>
        <w:numPr>
          <w:ilvl w:val="0"/>
          <w:numId w:val="41"/>
        </w:numPr>
        <w:spacing w:before="60" w:after="60" w:line="288" w:lineRule="auto"/>
        <w:rPr>
          <w:b/>
          <w:bCs/>
          <w:sz w:val="26"/>
          <w:szCs w:val="26"/>
        </w:rPr>
      </w:pPr>
      <w:r w:rsidRPr="00D4692E">
        <w:rPr>
          <w:sz w:val="26"/>
          <w:szCs w:val="26"/>
        </w:rPr>
        <w:t>Ngôn ngữ được sử dụng trong các quy định cũng như trong các tiêu chuẩn, thiết bị và các tài liệu kỹ thuật, các tài liệu hướng dẫn vận hành và bảo dưỡng bắt buộc phải là tiếng Việt hoặc tiếng Anh</w:t>
      </w:r>
      <w:bookmarkStart w:id="4" w:name="_Toc143073847"/>
      <w:bookmarkStart w:id="5" w:name="_Toc327780358"/>
      <w:r w:rsidRPr="00D4692E">
        <w:rPr>
          <w:sz w:val="26"/>
          <w:szCs w:val="26"/>
        </w:rPr>
        <w:t>.</w:t>
      </w:r>
    </w:p>
    <w:p w14:paraId="19370732" w14:textId="4F9FCCDC" w:rsidR="003F5CA2" w:rsidRPr="00D4692E" w:rsidRDefault="003F5CA2"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MÃ MÁC VÀ KÝ HIỆU PHÂN BIỆ</w:t>
      </w:r>
      <w:r w:rsidR="00280550" w:rsidRPr="00D4692E">
        <w:rPr>
          <w:b/>
          <w:sz w:val="26"/>
          <w:szCs w:val="26"/>
        </w:rPr>
        <w:t>T</w:t>
      </w:r>
    </w:p>
    <w:p w14:paraId="6F1BCF38" w14:textId="77777777" w:rsidR="003F5CA2" w:rsidRPr="00D4692E" w:rsidRDefault="003F5CA2" w:rsidP="00DA4D97">
      <w:pPr>
        <w:widowControl w:val="0"/>
        <w:numPr>
          <w:ilvl w:val="0"/>
          <w:numId w:val="41"/>
        </w:numPr>
        <w:spacing w:before="60" w:after="60" w:line="288" w:lineRule="auto"/>
        <w:rPr>
          <w:b/>
          <w:bCs/>
          <w:sz w:val="26"/>
          <w:szCs w:val="26"/>
        </w:rPr>
      </w:pPr>
      <w:r w:rsidRPr="00D4692E">
        <w:rPr>
          <w:sz w:val="26"/>
          <w:szCs w:val="26"/>
        </w:rPr>
        <w:t>Mỗi vật liệu và phụ kiện phải ghi thông số, ký hiệu và chủng loại, số sêri, năm sản xuất cùng với thông số và các điều kiện vận hành và bất kỳ thông tin nào khác theo khuyến nghị IEC cũng như các yêu cầu về chỉ tiêu kỹ thuật khác.</w:t>
      </w:r>
    </w:p>
    <w:p w14:paraId="18E9912E" w14:textId="7BD96D23" w:rsidR="003F5CA2" w:rsidRPr="00D4692E" w:rsidRDefault="00280550"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ĐÓNG GÓI</w:t>
      </w:r>
    </w:p>
    <w:p w14:paraId="537352AC" w14:textId="77777777"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Mọi vật liệu và phụ kiện phải được đóng gói và ghim chặt trong thùng gỗ cứng để chống lại sự va đập, đảm bảo vật liệu và phụ kiện an toàn tuyệt đối khi di chuyển từ nơi sản xuất đến công trình. Ngoài ra cũng phải đưa ra các biện pháp bảo vệ về mặt vật lý cho vật liệu và phụ kiện trong suốt thời gian lắp đặt và lưu kho tạm thời ngoài công trình ở điều kiện thời tiết quanh công trình.</w:t>
      </w:r>
    </w:p>
    <w:p w14:paraId="0A377CD6" w14:textId="77777777"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Để tránh được những ảnh hưởng xấu gây ra bởi nước biển, độ ẩm hoặc các tác động bên ngoài thì tất cả các thiết bị phải được đóng gói kín trong các túi nhựa tổng hợp có độ bền cao. Ngoài ra, để tránh được sự ngưng tụ hơi nước trên bề mặt vật liệu và phụ kiện thì phải sử dụng các túi bằng silic hoặc có thể sử dụng các loại chất hút ẩm đạt yêu cầu.</w:t>
      </w:r>
    </w:p>
    <w:p w14:paraId="0DBCC3E2" w14:textId="22701A1E" w:rsidR="003F5CA2" w:rsidRPr="00D4692E" w:rsidRDefault="003F5CA2" w:rsidP="00DA4D97">
      <w:pPr>
        <w:widowControl w:val="0"/>
        <w:numPr>
          <w:ilvl w:val="0"/>
          <w:numId w:val="41"/>
        </w:numPr>
        <w:spacing w:before="60" w:after="60" w:line="288" w:lineRule="auto"/>
        <w:rPr>
          <w:b/>
          <w:bCs/>
          <w:sz w:val="26"/>
          <w:szCs w:val="26"/>
        </w:rPr>
      </w:pPr>
      <w:r w:rsidRPr="00D4692E">
        <w:rPr>
          <w:sz w:val="26"/>
          <w:szCs w:val="26"/>
        </w:rPr>
        <w:t>Mỗi một thùng hàng phải được đóng số sê ri riêng, tên người mua, số hợp đồng, tên nhà thầu, tên văn phòng đại diện của nhà thầu và địa chỉ liên lạc tại nước của người mua, trọng lượng thô và trọng lượng tịnh tính theo kg, bảng mô tả nội dung, kích thước của vỏ thùng, xuất xứ, cũng như tất cả những thông tin hướng dẫn cần thiết khác. Mỗi một thùng hàng phải có một bảng danh sách để trong phong bì kín chống thấm mô tả chi tiết, đầy đủ các gói có trong thùng.</w:t>
      </w:r>
    </w:p>
    <w:p w14:paraId="7339BF05" w14:textId="77777777" w:rsidR="00A53FAC" w:rsidRPr="00D4692E" w:rsidRDefault="00A53FAC" w:rsidP="00A53FAC">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KIỂM TRA VÀ THỬ NGHIỆM</w:t>
      </w:r>
    </w:p>
    <w:p w14:paraId="73739199" w14:textId="5B639B9F" w:rsidR="00DA4D97" w:rsidRPr="00D4692E" w:rsidRDefault="003F5CA2" w:rsidP="00DA4D97">
      <w:pPr>
        <w:widowControl w:val="0"/>
        <w:numPr>
          <w:ilvl w:val="0"/>
          <w:numId w:val="41"/>
        </w:numPr>
        <w:spacing w:before="60" w:after="60" w:line="288" w:lineRule="auto"/>
        <w:rPr>
          <w:sz w:val="26"/>
          <w:szCs w:val="26"/>
        </w:rPr>
      </w:pPr>
      <w:r w:rsidRPr="00D4692E">
        <w:rPr>
          <w:sz w:val="26"/>
          <w:szCs w:val="26"/>
        </w:rPr>
        <w:t>Nhà thầu phải chịu trách nhiệm tiến hành các kiểm tra cần thiết đối với vật liệu và phụ kiện cung cấp tại địa điểm do nhà thầu lựa chọn với chi phí của mình. Các kiểm tra này phải chứng minh được các vật liệu và phụ kiện cung cấp cho công trình này hoạt động tốt; Đồng thời nhà thầu cũng phải nộp kèm theo hồ sơ dự thầu các báo cáo kiểm tra của vật liệu và phụ kiện chào.</w:t>
      </w:r>
    </w:p>
    <w:p w14:paraId="64694D99" w14:textId="245F5121" w:rsidR="003F5CA2" w:rsidRPr="00D4692E" w:rsidRDefault="00280550"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VẬT LIỆU VÀ PHỤ KIỆN</w:t>
      </w:r>
    </w:p>
    <w:p w14:paraId="36D2E5BC" w14:textId="7779FEC6"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Tất cả các vật liệu và phụ kiện cung cấp theo hợp đồng này phải còn mới nguyên, có chất lượng cao nhất và phải được chế tạo từ năm 202</w:t>
      </w:r>
      <w:r w:rsidR="004C7587" w:rsidRPr="00D4692E">
        <w:rPr>
          <w:sz w:val="26"/>
          <w:szCs w:val="26"/>
        </w:rPr>
        <w:t>5</w:t>
      </w:r>
      <w:r w:rsidRPr="00D4692E">
        <w:rPr>
          <w:sz w:val="26"/>
          <w:szCs w:val="26"/>
        </w:rPr>
        <w:t xml:space="preserve"> trở đi với seri và thiết kế mới nhất và phải có khả năng chịu được các ứng suất tác động lên chúng do ảnh hưởng </w:t>
      </w:r>
      <w:r w:rsidRPr="00D4692E">
        <w:rPr>
          <w:sz w:val="26"/>
          <w:szCs w:val="26"/>
        </w:rPr>
        <w:lastRenderedPageBreak/>
        <w:t>điện trường, cơ học và điều kiện thời tiết khắc nghiệt.</w:t>
      </w:r>
    </w:p>
    <w:p w14:paraId="53C44080" w14:textId="6F6665D6" w:rsidR="003F5CA2" w:rsidRPr="00D4692E" w:rsidRDefault="003F5CA2"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TÀI L</w:t>
      </w:r>
      <w:r w:rsidR="00280550" w:rsidRPr="00D4692E">
        <w:rPr>
          <w:b/>
          <w:sz w:val="26"/>
          <w:szCs w:val="26"/>
        </w:rPr>
        <w:t>IỆU KỸ THUẬT, HƯỚNG DẪN LẮP ĐẶT</w:t>
      </w:r>
    </w:p>
    <w:p w14:paraId="2AEB5B39" w14:textId="77777777" w:rsidR="003F5CA2" w:rsidRPr="00D4692E" w:rsidRDefault="003F5CA2" w:rsidP="00DA4D97">
      <w:pPr>
        <w:widowControl w:val="0"/>
        <w:numPr>
          <w:ilvl w:val="0"/>
          <w:numId w:val="41"/>
        </w:numPr>
        <w:spacing w:before="60" w:after="60" w:line="288" w:lineRule="auto"/>
        <w:rPr>
          <w:sz w:val="26"/>
          <w:szCs w:val="26"/>
        </w:rPr>
      </w:pPr>
      <w:r w:rsidRPr="00D4692E">
        <w:rPr>
          <w:sz w:val="26"/>
          <w:szCs w:val="26"/>
        </w:rPr>
        <w:t>Tất cả những sản phẩm, hàng hóa cung cấp phải kèm theo tài liệu hướng dẫn lắp đặt, biên bản nghiệm thu kiểm tra. Các tài liệu này phải được mô tả đơn giản, rõ ràng và minh họa bằng các bản vẽ, số liệu và hình ảnh.</w:t>
      </w:r>
    </w:p>
    <w:p w14:paraId="465DA4F9" w14:textId="0EABA251" w:rsidR="00280550" w:rsidRPr="00D4692E" w:rsidRDefault="003F5CA2" w:rsidP="00CE06B7">
      <w:pPr>
        <w:widowControl w:val="0"/>
        <w:numPr>
          <w:ilvl w:val="0"/>
          <w:numId w:val="41"/>
        </w:numPr>
        <w:spacing w:before="60" w:after="60" w:line="288" w:lineRule="auto"/>
        <w:rPr>
          <w:sz w:val="26"/>
          <w:szCs w:val="26"/>
        </w:rPr>
      </w:pPr>
      <w:r w:rsidRPr="00D4692E">
        <w:rPr>
          <w:sz w:val="26"/>
          <w:szCs w:val="26"/>
        </w:rPr>
        <w:t>Các tài liệu kỹ thuật sẽ được in ra 05 bộ. Tất cả sẽ được gửi đến người mua 1 tháng trước khi các điều cam kết được thực hiện</w:t>
      </w:r>
      <w:r w:rsidR="00895626" w:rsidRPr="00D4692E">
        <w:rPr>
          <w:sz w:val="26"/>
          <w:szCs w:val="26"/>
        </w:rPr>
        <w:t>.</w:t>
      </w:r>
    </w:p>
    <w:p w14:paraId="2887E4D6" w14:textId="77777777" w:rsidR="00BA1F38" w:rsidRPr="00D4692E" w:rsidRDefault="00BA1F38" w:rsidP="00CC7220">
      <w:pPr>
        <w:pStyle w:val="ListParagraph"/>
        <w:widowControl w:val="0"/>
        <w:numPr>
          <w:ilvl w:val="2"/>
          <w:numId w:val="51"/>
        </w:numPr>
        <w:spacing w:before="60" w:after="60" w:line="288" w:lineRule="auto"/>
        <w:contextualSpacing w:val="0"/>
        <w:jc w:val="left"/>
        <w:outlineLvl w:val="2"/>
        <w:rPr>
          <w:b/>
          <w:sz w:val="26"/>
          <w:szCs w:val="26"/>
        </w:rPr>
      </w:pPr>
      <w:r w:rsidRPr="00D4692E">
        <w:rPr>
          <w:b/>
          <w:sz w:val="26"/>
          <w:szCs w:val="26"/>
        </w:rPr>
        <w:t>Điều kiện môi trường:</w:t>
      </w:r>
    </w:p>
    <w:p w14:paraId="0062ACEE"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Nhiệt độ môi trường lớn nhất</w:t>
      </w:r>
      <w:r w:rsidRPr="00D4692E">
        <w:rPr>
          <w:sz w:val="26"/>
          <w:szCs w:val="26"/>
        </w:rPr>
        <w:tab/>
        <w:t>:</w:t>
      </w:r>
      <w:r w:rsidRPr="00D4692E">
        <w:rPr>
          <w:sz w:val="26"/>
          <w:szCs w:val="26"/>
        </w:rPr>
        <w:tab/>
      </w:r>
      <w:r w:rsidRPr="00D4692E">
        <w:rPr>
          <w:sz w:val="26"/>
          <w:szCs w:val="26"/>
          <w:lang w:val="nl-NL"/>
        </w:rPr>
        <w:t>45</w:t>
      </w:r>
      <w:r w:rsidRPr="00D4692E">
        <w:rPr>
          <w:sz w:val="26"/>
          <w:szCs w:val="26"/>
          <w:vertAlign w:val="superscript"/>
          <w:lang w:val="nl-NL"/>
        </w:rPr>
        <w:t>0</w:t>
      </w:r>
      <w:r w:rsidRPr="00D4692E">
        <w:rPr>
          <w:sz w:val="26"/>
          <w:szCs w:val="26"/>
          <w:lang w:val="nl-NL"/>
        </w:rPr>
        <w:t xml:space="preserve"> C</w:t>
      </w:r>
    </w:p>
    <w:p w14:paraId="6490C900"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Nhiệt độ môi trường trung bình</w:t>
      </w:r>
      <w:r w:rsidRPr="00D4692E">
        <w:rPr>
          <w:sz w:val="26"/>
          <w:szCs w:val="26"/>
        </w:rPr>
        <w:tab/>
        <w:t xml:space="preserve">: </w:t>
      </w:r>
      <w:r w:rsidRPr="00D4692E">
        <w:rPr>
          <w:sz w:val="26"/>
          <w:szCs w:val="26"/>
        </w:rPr>
        <w:tab/>
      </w:r>
      <w:r w:rsidRPr="00D4692E">
        <w:rPr>
          <w:sz w:val="26"/>
          <w:szCs w:val="26"/>
          <w:lang w:val="nl-NL"/>
        </w:rPr>
        <w:t>25</w:t>
      </w:r>
      <w:r w:rsidRPr="00D4692E">
        <w:rPr>
          <w:sz w:val="26"/>
          <w:szCs w:val="26"/>
          <w:vertAlign w:val="superscript"/>
          <w:lang w:val="nl-NL"/>
        </w:rPr>
        <w:t>0</w:t>
      </w:r>
      <w:r w:rsidRPr="00D4692E">
        <w:rPr>
          <w:sz w:val="26"/>
          <w:szCs w:val="26"/>
          <w:lang w:val="nl-NL"/>
        </w:rPr>
        <w:t xml:space="preserve"> C</w:t>
      </w:r>
    </w:p>
    <w:p w14:paraId="217BFB17"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Nhiệt độ môi trường nhỏ nhất</w:t>
      </w:r>
      <w:r w:rsidRPr="00D4692E">
        <w:rPr>
          <w:sz w:val="26"/>
          <w:szCs w:val="26"/>
        </w:rPr>
        <w:tab/>
        <w:t>:</w:t>
      </w:r>
      <w:r w:rsidRPr="00D4692E">
        <w:rPr>
          <w:sz w:val="26"/>
          <w:szCs w:val="26"/>
        </w:rPr>
        <w:tab/>
      </w:r>
      <w:r w:rsidRPr="00D4692E">
        <w:rPr>
          <w:sz w:val="26"/>
          <w:szCs w:val="26"/>
          <w:lang w:val="nl-NL"/>
        </w:rPr>
        <w:t>0</w:t>
      </w:r>
      <w:r w:rsidRPr="00D4692E">
        <w:rPr>
          <w:sz w:val="26"/>
          <w:szCs w:val="26"/>
          <w:vertAlign w:val="superscript"/>
          <w:lang w:val="nl-NL"/>
        </w:rPr>
        <w:t>0</w:t>
      </w:r>
      <w:r w:rsidRPr="00D4692E">
        <w:rPr>
          <w:sz w:val="26"/>
          <w:szCs w:val="26"/>
          <w:lang w:val="nl-NL"/>
        </w:rPr>
        <w:t xml:space="preserve"> C</w:t>
      </w:r>
    </w:p>
    <w:p w14:paraId="2C5C6D69"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 xml:space="preserve">Độ ẩm trung bình                     </w:t>
      </w:r>
      <w:r w:rsidRPr="00D4692E">
        <w:rPr>
          <w:sz w:val="26"/>
          <w:szCs w:val="26"/>
        </w:rPr>
        <w:tab/>
        <w:t>:</w:t>
      </w:r>
      <w:r w:rsidRPr="00D4692E">
        <w:rPr>
          <w:sz w:val="26"/>
          <w:szCs w:val="26"/>
        </w:rPr>
        <w:tab/>
        <w:t>85</w:t>
      </w:r>
      <w:r w:rsidRPr="00D4692E">
        <w:rPr>
          <w:sz w:val="26"/>
          <w:szCs w:val="26"/>
        </w:rPr>
        <w:sym w:font="Symbol" w:char="F025"/>
      </w:r>
    </w:p>
    <w:p w14:paraId="70DE16A1"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 xml:space="preserve">Độ ẩm lớn nhất                        </w:t>
      </w:r>
      <w:r w:rsidRPr="00D4692E">
        <w:rPr>
          <w:sz w:val="26"/>
          <w:szCs w:val="26"/>
        </w:rPr>
        <w:tab/>
        <w:t>:</w:t>
      </w:r>
      <w:r w:rsidRPr="00D4692E">
        <w:rPr>
          <w:sz w:val="26"/>
          <w:szCs w:val="26"/>
        </w:rPr>
        <w:tab/>
        <w:t>100</w:t>
      </w:r>
      <w:r w:rsidRPr="00D4692E">
        <w:rPr>
          <w:sz w:val="26"/>
          <w:szCs w:val="26"/>
        </w:rPr>
        <w:sym w:font="Symbol" w:char="F025"/>
      </w:r>
    </w:p>
    <w:p w14:paraId="13171541"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 xml:space="preserve">Độ cao tuyệt đối                      </w:t>
      </w:r>
      <w:r w:rsidRPr="00D4692E">
        <w:rPr>
          <w:sz w:val="26"/>
          <w:szCs w:val="26"/>
        </w:rPr>
        <w:tab/>
        <w:t>:</w:t>
      </w:r>
      <w:r w:rsidRPr="00D4692E">
        <w:rPr>
          <w:sz w:val="26"/>
          <w:szCs w:val="26"/>
        </w:rPr>
        <w:tab/>
      </w:r>
      <w:r w:rsidRPr="00D4692E">
        <w:rPr>
          <w:sz w:val="26"/>
          <w:szCs w:val="26"/>
        </w:rPr>
        <w:sym w:font="Symbol" w:char="F03C"/>
      </w:r>
      <w:smartTag w:uri="urn:schemas-microsoft-com:office:smarttags" w:element="metricconverter">
        <w:smartTagPr>
          <w:attr w:name="ProductID" w:val="1000 m"/>
        </w:smartTagPr>
        <w:r w:rsidRPr="00D4692E">
          <w:rPr>
            <w:sz w:val="26"/>
            <w:szCs w:val="26"/>
          </w:rPr>
          <w:t>1000 m</w:t>
        </w:r>
      </w:smartTag>
    </w:p>
    <w:p w14:paraId="77970E57" w14:textId="77777777"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Hệ số động đất lớn nhất                 :</w:t>
      </w:r>
      <w:r w:rsidRPr="00D4692E">
        <w:rPr>
          <w:sz w:val="26"/>
          <w:szCs w:val="26"/>
        </w:rPr>
        <w:tab/>
        <w:t>0,15 g</w:t>
      </w:r>
    </w:p>
    <w:p w14:paraId="0A4FE3FD" w14:textId="30EFA011" w:rsidR="00BA1F38" w:rsidRPr="00D4692E" w:rsidRDefault="00BA1F38" w:rsidP="007E179F">
      <w:pPr>
        <w:numPr>
          <w:ilvl w:val="0"/>
          <w:numId w:val="237"/>
        </w:numPr>
        <w:spacing w:before="60" w:after="60" w:line="288" w:lineRule="auto"/>
        <w:ind w:firstLine="349"/>
        <w:jc w:val="left"/>
        <w:rPr>
          <w:sz w:val="26"/>
          <w:szCs w:val="26"/>
        </w:rPr>
      </w:pPr>
      <w:r w:rsidRPr="00D4692E">
        <w:rPr>
          <w:sz w:val="26"/>
          <w:szCs w:val="26"/>
        </w:rPr>
        <w:t>Nhiệt đới hoá thiết bị</w:t>
      </w:r>
      <w:r w:rsidRPr="00D4692E">
        <w:rPr>
          <w:sz w:val="26"/>
          <w:szCs w:val="26"/>
        </w:rPr>
        <w:tab/>
        <w:t xml:space="preserve">           : </w:t>
      </w:r>
      <w:r w:rsidR="000E0230" w:rsidRPr="00D4692E">
        <w:rPr>
          <w:sz w:val="26"/>
          <w:szCs w:val="26"/>
        </w:rPr>
        <w:tab/>
      </w:r>
      <w:r w:rsidRPr="00D4692E">
        <w:rPr>
          <w:sz w:val="26"/>
          <w:szCs w:val="26"/>
        </w:rPr>
        <w:t>Yêu cầu</w:t>
      </w:r>
    </w:p>
    <w:p w14:paraId="7631D0A0" w14:textId="7B057F12" w:rsidR="003F5CA2" w:rsidRPr="00D4692E" w:rsidRDefault="003F5CA2" w:rsidP="00CC7220">
      <w:pPr>
        <w:pStyle w:val="ListParagraph"/>
        <w:widowControl w:val="0"/>
        <w:numPr>
          <w:ilvl w:val="0"/>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t>YÊU CẦU KỸ THUẬT CỤ THỂ</w:t>
      </w:r>
    </w:p>
    <w:p w14:paraId="0D9C29D2" w14:textId="77777777" w:rsidR="0030729F" w:rsidRPr="00D4692E" w:rsidRDefault="0030729F" w:rsidP="0030729F">
      <w:pPr>
        <w:pStyle w:val="ListParagraph"/>
        <w:widowControl w:val="0"/>
        <w:numPr>
          <w:ilvl w:val="1"/>
          <w:numId w:val="267"/>
        </w:numPr>
        <w:spacing w:before="120" w:after="120"/>
        <w:ind w:left="540" w:hanging="540"/>
        <w:outlineLvl w:val="1"/>
        <w:rPr>
          <w:b/>
          <w:sz w:val="26"/>
          <w:szCs w:val="26"/>
          <w:lang w:val="fr-FR"/>
        </w:rPr>
      </w:pPr>
      <w:bookmarkStart w:id="6" w:name="_Toc186873375"/>
      <w:bookmarkStart w:id="7" w:name="_Toc188009661"/>
      <w:bookmarkEnd w:id="4"/>
      <w:bookmarkEnd w:id="5"/>
      <w:r w:rsidRPr="00D4692E">
        <w:rPr>
          <w:b/>
          <w:sz w:val="26"/>
          <w:szCs w:val="26"/>
          <w:lang w:val="fr-FR"/>
        </w:rPr>
        <w:t>HỆ THỐNG GIÁM SÁT ONLINE KHÍ TRONG DẦU PHÂN TÍCH KHÍ HÒA TAN (DGA)</w:t>
      </w:r>
      <w:bookmarkEnd w:id="6"/>
      <w:bookmarkEnd w:id="7"/>
    </w:p>
    <w:p w14:paraId="3AFD1749" w14:textId="77777777" w:rsidR="0030729F" w:rsidRPr="00D4692E" w:rsidRDefault="0030729F" w:rsidP="0030729F">
      <w:pPr>
        <w:widowControl w:val="0"/>
        <w:numPr>
          <w:ilvl w:val="0"/>
          <w:numId w:val="41"/>
        </w:numPr>
        <w:spacing w:line="288" w:lineRule="auto"/>
        <w:rPr>
          <w:sz w:val="26"/>
          <w:szCs w:val="26"/>
        </w:rPr>
      </w:pPr>
      <w:r w:rsidRPr="00D4692E">
        <w:rPr>
          <w:sz w:val="26"/>
          <w:szCs w:val="26"/>
        </w:rPr>
        <w:t>Tất cả các vật liệu và thiết bị được cung cấp phải là mới và chưa qua sử dụng, và phải kết hợp tất cả các cải tiến gần đây về thiết kế và vật liệu trừ khi có quy định khác trong hợp đồng.</w:t>
      </w:r>
    </w:p>
    <w:p w14:paraId="1A7315A0" w14:textId="77777777" w:rsidR="0030729F" w:rsidRPr="00D4692E" w:rsidRDefault="0030729F" w:rsidP="0030729F">
      <w:pPr>
        <w:widowControl w:val="0"/>
        <w:numPr>
          <w:ilvl w:val="0"/>
          <w:numId w:val="41"/>
        </w:numPr>
        <w:spacing w:line="288" w:lineRule="auto"/>
        <w:rPr>
          <w:sz w:val="26"/>
          <w:szCs w:val="26"/>
        </w:rPr>
      </w:pPr>
      <w:r w:rsidRPr="00D4692E">
        <w:rPr>
          <w:sz w:val="26"/>
          <w:szCs w:val="26"/>
        </w:rPr>
        <w:t>Bất cứ khi nào trong các đặc tính kỹ thuật này có tham chiếu đến các tiêu chuẩn hoặc quy định mà hàng hóa và vật liệu được cung cấp hoặc thử nghiệm phải đáp ứng, thì các điều khoản của phiên bản hiện hành mới nhất hoặc bản sửa đổi của các tiêu chuẩn có liên quan sẽ được áp dụng, trừ khi có quy định rõ ràng khác trong Hợp đồng. Trong trường hợp các tiêu chuẩn và quy định đó là tiêu chuẩn quốc gia hoặc liên quan đến một quốc gia hoặc khu vực cụ thể, thì các tiêu chuẩn có thẩm quyền khác đảm bảo tính tương đương đáng kể với các tiêu chuẩn và quy định đã chỉ định sẽ được chấp nhận.</w:t>
      </w:r>
    </w:p>
    <w:p w14:paraId="4C116740" w14:textId="77777777" w:rsidR="0030729F" w:rsidRPr="00D4692E" w:rsidRDefault="0030729F" w:rsidP="0030729F">
      <w:pPr>
        <w:pStyle w:val="ListParagraph"/>
        <w:widowControl w:val="0"/>
        <w:numPr>
          <w:ilvl w:val="2"/>
          <w:numId w:val="267"/>
        </w:numPr>
        <w:spacing w:before="120" w:after="120" w:line="264" w:lineRule="auto"/>
        <w:rPr>
          <w:b/>
          <w:bCs/>
          <w:kern w:val="32"/>
          <w:sz w:val="26"/>
          <w:szCs w:val="26"/>
        </w:rPr>
      </w:pPr>
      <w:bookmarkStart w:id="8" w:name="_Hlk113541438"/>
      <w:r w:rsidRPr="00D4692E">
        <w:rPr>
          <w:b/>
          <w:sz w:val="26"/>
          <w:szCs w:val="26"/>
        </w:rPr>
        <w:t>Các tài liệu liên quan áp dụng</w:t>
      </w:r>
      <w:bookmarkEnd w:id="8"/>
      <w:r w:rsidRPr="00D4692E">
        <w:rPr>
          <w:b/>
          <w:sz w:val="26"/>
          <w:szCs w:val="26"/>
        </w:rPr>
        <w:t>:</w:t>
      </w:r>
    </w:p>
    <w:p w14:paraId="52B2F111"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 Quy chuẩn Quốc gia về Kỹ thuật điện tập 5: QCVN QTĐ-5:2009-BCT.</w:t>
      </w:r>
    </w:p>
    <w:p w14:paraId="35D70BD1"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[2] Quy chuẩn Kỹ thuật Quốc gia về an toàn điện: 12/2008/QĐ-BCT.</w:t>
      </w:r>
    </w:p>
    <w:p w14:paraId="15ED2752"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[3] Quy chuẩn Kỹ thuật Quốc gia QCVN 02:2009/BXD.</w:t>
      </w:r>
    </w:p>
    <w:p w14:paraId="460A38D3"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[4] Quy phạm Trang bị điện, Phần III: 11TCN-20-2006.</w:t>
      </w:r>
    </w:p>
    <w:p w14:paraId="1132CDCC"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lastRenderedPageBreak/>
        <w:t>[5] Quy trình vận hành và sửa chữa máy biến áp của Tổng công ty Điện lực Việt Nam, 1998.</w:t>
      </w:r>
    </w:p>
    <w:p w14:paraId="650DC819" w14:textId="4CCDB08F"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[6</w:t>
      </w:r>
      <w:bookmarkStart w:id="9" w:name="_Hlk113541849"/>
      <w:r w:rsidRPr="00D4692E">
        <w:rPr>
          <w:sz w:val="26"/>
          <w:szCs w:val="26"/>
          <w:lang w:val="en-GB"/>
        </w:rPr>
        <w:t xml:space="preserve">] Quy trình </w:t>
      </w:r>
      <w:r w:rsidR="00744194" w:rsidRPr="00D4692E">
        <w:rPr>
          <w:sz w:val="26"/>
          <w:szCs w:val="26"/>
          <w:lang w:val="en-GB"/>
        </w:rPr>
        <w:t xml:space="preserve">mua sắm và quản lý hợp đồng cung cấp máy biến áp/kháng dầu 500kV và 220kV trong EVNNPT </w:t>
      </w:r>
      <w:r w:rsidRPr="00D4692E">
        <w:rPr>
          <w:sz w:val="26"/>
          <w:szCs w:val="26"/>
          <w:lang w:val="en-GB"/>
        </w:rPr>
        <w:t>ban hành theo Quyết định số 1</w:t>
      </w:r>
      <w:r w:rsidR="001434EB" w:rsidRPr="00D4692E">
        <w:rPr>
          <w:sz w:val="26"/>
          <w:szCs w:val="26"/>
          <w:lang w:val="en-GB"/>
        </w:rPr>
        <w:t>084</w:t>
      </w:r>
      <w:r w:rsidRPr="00D4692E">
        <w:rPr>
          <w:sz w:val="26"/>
          <w:szCs w:val="26"/>
          <w:lang w:val="en-GB"/>
        </w:rPr>
        <w:t>/QĐ-EVN</w:t>
      </w:r>
      <w:r w:rsidR="001434EB" w:rsidRPr="00D4692E">
        <w:rPr>
          <w:sz w:val="26"/>
          <w:szCs w:val="26"/>
          <w:lang w:val="en-GB"/>
        </w:rPr>
        <w:t>NPT</w:t>
      </w:r>
      <w:r w:rsidRPr="00D4692E">
        <w:rPr>
          <w:sz w:val="26"/>
          <w:szCs w:val="26"/>
          <w:lang w:val="en-GB"/>
        </w:rPr>
        <w:t xml:space="preserve"> ngày </w:t>
      </w:r>
      <w:r w:rsidR="001434EB" w:rsidRPr="00D4692E">
        <w:rPr>
          <w:sz w:val="26"/>
          <w:szCs w:val="26"/>
          <w:lang w:val="en-GB"/>
        </w:rPr>
        <w:t>21</w:t>
      </w:r>
      <w:r w:rsidRPr="00D4692E">
        <w:rPr>
          <w:sz w:val="26"/>
          <w:szCs w:val="26"/>
          <w:lang w:val="en-GB"/>
        </w:rPr>
        <w:t>/</w:t>
      </w:r>
      <w:r w:rsidR="001434EB" w:rsidRPr="00D4692E">
        <w:rPr>
          <w:sz w:val="26"/>
          <w:szCs w:val="26"/>
          <w:lang w:val="en-GB"/>
        </w:rPr>
        <w:t>06</w:t>
      </w:r>
      <w:r w:rsidRPr="00D4692E">
        <w:rPr>
          <w:sz w:val="26"/>
          <w:szCs w:val="26"/>
          <w:lang w:val="en-GB"/>
        </w:rPr>
        <w:t>/202</w:t>
      </w:r>
      <w:r w:rsidR="001434EB" w:rsidRPr="00D4692E">
        <w:rPr>
          <w:sz w:val="26"/>
          <w:szCs w:val="26"/>
          <w:lang w:val="en-GB"/>
        </w:rPr>
        <w:t>5</w:t>
      </w:r>
      <w:r w:rsidRPr="00D4692E">
        <w:rPr>
          <w:sz w:val="26"/>
          <w:szCs w:val="26"/>
          <w:lang w:val="en-GB"/>
        </w:rPr>
        <w:t>.</w:t>
      </w:r>
    </w:p>
    <w:p w14:paraId="5CC261BD"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bookmarkStart w:id="10" w:name="_Hlk113541943"/>
      <w:bookmarkStart w:id="11" w:name="_Hlk120173776"/>
      <w:bookmarkEnd w:id="9"/>
      <w:r w:rsidRPr="00D4692E">
        <w:rPr>
          <w:sz w:val="26"/>
          <w:szCs w:val="26"/>
          <w:lang w:val="en-GB"/>
        </w:rPr>
        <w:t>[7] IEC 60076-1. Power transformers Part 1: General.</w:t>
      </w:r>
    </w:p>
    <w:p w14:paraId="282C76C3"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[8] IEC 60296. Fluids for electrotechnical applications – Unused mineral insulating oils for transformers and switchgear.</w:t>
      </w:r>
    </w:p>
    <w:p w14:paraId="4CD4EE48"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[9] IEC 60567. Oil-filled electrical equipment – Sampling of gases and of oil for analysis of free and dissolved gases – Guidance</w:t>
      </w:r>
    </w:p>
    <w:p w14:paraId="1FC61906"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[10] IEC 60599. Mineral oil-impregnated electrical equipment in service –</w:t>
      </w:r>
    </w:p>
    <w:p w14:paraId="0DBABEFE" w14:textId="77777777" w:rsidR="0030729F" w:rsidRPr="00D4692E" w:rsidRDefault="0030729F" w:rsidP="0030729F">
      <w:pPr>
        <w:widowControl w:val="0"/>
        <w:tabs>
          <w:tab w:val="left" w:pos="993"/>
          <w:tab w:val="left" w:pos="1701"/>
        </w:tabs>
        <w:spacing w:after="120" w:line="360" w:lineRule="exact"/>
        <w:ind w:right="-1"/>
        <w:rPr>
          <w:sz w:val="26"/>
          <w:szCs w:val="26"/>
          <w:lang w:val="en-GB"/>
        </w:rPr>
      </w:pPr>
      <w:r w:rsidRPr="00D4692E">
        <w:rPr>
          <w:sz w:val="26"/>
          <w:szCs w:val="26"/>
          <w:lang w:val="en-GB"/>
        </w:rPr>
        <w:t xml:space="preserve">Guide to the interpretation of dissolved and free gases analysis. </w:t>
      </w:r>
    </w:p>
    <w:p w14:paraId="503DD882"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[11]</w:t>
      </w:r>
      <w:r w:rsidRPr="00D4692E">
        <w:rPr>
          <w:sz w:val="26"/>
          <w:szCs w:val="26"/>
        </w:rPr>
        <w:t xml:space="preserve"> </w:t>
      </w:r>
      <w:r w:rsidRPr="00D4692E">
        <w:rPr>
          <w:sz w:val="26"/>
          <w:szCs w:val="26"/>
          <w:lang w:val="en-GB"/>
        </w:rPr>
        <w:t>IEC 60475:2011. Method of sampling insulating liquids.</w:t>
      </w:r>
    </w:p>
    <w:p w14:paraId="6FA7E2F1"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[12] IEC 61850. Communication networks and systems for power utility automation.</w:t>
      </w:r>
    </w:p>
    <w:p w14:paraId="16BA3116"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[13] Các Tiêu chuẩn IEC liên quan khác.</w:t>
      </w:r>
    </w:p>
    <w:bookmarkEnd w:id="10"/>
    <w:p w14:paraId="7FF9E471"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[14] IEEE C57.104 -2008. Guide for the Interpretation of Gases Generated in Oil-Immersed Transformers.</w:t>
      </w:r>
    </w:p>
    <w:p w14:paraId="30BDBFE2"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[15] IEEE C57 12.90 – 2010. Test Code For Liquid-Immersed Distribution, Power, And Regulating Transformers.</w:t>
      </w:r>
    </w:p>
    <w:p w14:paraId="7A770C40"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r w:rsidRPr="00D4692E">
        <w:rPr>
          <w:sz w:val="26"/>
          <w:szCs w:val="26"/>
          <w:lang w:val="en-GB"/>
        </w:rPr>
        <w:t>[16]</w:t>
      </w:r>
      <w:r w:rsidRPr="00D4692E">
        <w:rPr>
          <w:sz w:val="26"/>
          <w:szCs w:val="26"/>
        </w:rPr>
        <w:t xml:space="preserve"> </w:t>
      </w:r>
      <w:r w:rsidRPr="00D4692E">
        <w:rPr>
          <w:sz w:val="26"/>
          <w:szCs w:val="26"/>
          <w:lang w:val="en-GB"/>
        </w:rPr>
        <w:t>ASTM 3612. Standard Test Method for Analysis of Gases Dissolved in Electrical Insulating Oil by Gas Chromatography.</w:t>
      </w:r>
      <w:bookmarkEnd w:id="11"/>
    </w:p>
    <w:p w14:paraId="441DFA92" w14:textId="77777777" w:rsidR="0030729F" w:rsidRPr="00D4692E" w:rsidRDefault="0030729F" w:rsidP="0030729F">
      <w:pPr>
        <w:widowControl w:val="0"/>
        <w:tabs>
          <w:tab w:val="left" w:pos="993"/>
          <w:tab w:val="left" w:pos="1701"/>
        </w:tabs>
        <w:spacing w:after="120" w:line="360" w:lineRule="exact"/>
        <w:ind w:right="-1" w:firstLine="567"/>
        <w:rPr>
          <w:sz w:val="26"/>
          <w:szCs w:val="26"/>
          <w:lang w:val="en-GB"/>
        </w:rPr>
      </w:pPr>
      <w:bookmarkStart w:id="12" w:name="_Hlk113541966"/>
      <w:r w:rsidRPr="00D4692E">
        <w:rPr>
          <w:sz w:val="26"/>
          <w:szCs w:val="26"/>
          <w:lang w:val="en-GB"/>
        </w:rPr>
        <w:t xml:space="preserve">[17] ISO 12944. </w:t>
      </w:r>
      <w:bookmarkStart w:id="13" w:name="_Hlk120173521"/>
      <w:r w:rsidRPr="00D4692E">
        <w:rPr>
          <w:sz w:val="26"/>
          <w:szCs w:val="26"/>
          <w:lang w:val="en-GB"/>
        </w:rPr>
        <w:t>Protective paint systems.</w:t>
      </w:r>
    </w:p>
    <w:p w14:paraId="3F7033E9"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14" w:name="_Toc352830294"/>
      <w:bookmarkStart w:id="15" w:name="_Toc422313241"/>
      <w:bookmarkStart w:id="16" w:name="_Hlk113542164"/>
      <w:bookmarkEnd w:id="12"/>
      <w:bookmarkEnd w:id="13"/>
      <w:r w:rsidRPr="00D4692E">
        <w:rPr>
          <w:b/>
          <w:sz w:val="26"/>
          <w:szCs w:val="26"/>
        </w:rPr>
        <w:t>Các yêu cầu chung</w:t>
      </w:r>
      <w:bookmarkEnd w:id="14"/>
      <w:bookmarkEnd w:id="15"/>
      <w:bookmarkEnd w:id="16"/>
    </w:p>
    <w:p w14:paraId="4E8448DC" w14:textId="1D91112F" w:rsidR="0030729F" w:rsidRPr="00D4692E" w:rsidRDefault="0030729F" w:rsidP="0030729F">
      <w:pPr>
        <w:widowControl w:val="0"/>
        <w:tabs>
          <w:tab w:val="left" w:pos="709"/>
          <w:tab w:val="num" w:pos="1080"/>
          <w:tab w:val="num" w:pos="1120"/>
        </w:tabs>
        <w:spacing w:after="120" w:line="360" w:lineRule="exact"/>
        <w:ind w:right="-1" w:firstLine="567"/>
        <w:rPr>
          <w:sz w:val="26"/>
          <w:szCs w:val="26"/>
        </w:rPr>
      </w:pPr>
      <w:r w:rsidRPr="00D4692E">
        <w:rPr>
          <w:sz w:val="26"/>
          <w:szCs w:val="26"/>
        </w:rPr>
        <w:t xml:space="preserve">1. Thiết bị giám sát online khí trong dầu cho </w:t>
      </w:r>
      <w:r w:rsidR="00020AB3" w:rsidRPr="00D4692E">
        <w:rPr>
          <w:sz w:val="26"/>
          <w:szCs w:val="26"/>
        </w:rPr>
        <w:t>MBA</w:t>
      </w:r>
      <w:r w:rsidRPr="00D4692E">
        <w:rPr>
          <w:sz w:val="26"/>
          <w:szCs w:val="26"/>
        </w:rPr>
        <w:t xml:space="preserve"> đưa vào vận hành trên lưới truyền tải điện là loại đặt ngoài trời, giám sát </w:t>
      </w:r>
      <w:r w:rsidR="0021727C" w:rsidRPr="00D4692E">
        <w:rPr>
          <w:sz w:val="26"/>
          <w:szCs w:val="26"/>
        </w:rPr>
        <w:t>từng MBA</w:t>
      </w:r>
      <w:r w:rsidRPr="00D4692E">
        <w:rPr>
          <w:sz w:val="26"/>
          <w:szCs w:val="26"/>
        </w:rPr>
        <w:t xml:space="preserve"> được thiết kế, chế tạo bằng vật liệu và công nghệ đảm bảo đáp ứng các quy chuẩn, tiêu chuẩn của Việt Nam, ngành, IEC và có khả năng làm việc ổn định, lâu dài trong điều kiện khí hậu của Việt Nam.</w:t>
      </w:r>
    </w:p>
    <w:p w14:paraId="43EC0A3F" w14:textId="77777777" w:rsidR="0030729F" w:rsidRPr="00D4692E" w:rsidRDefault="0030729F" w:rsidP="0030729F">
      <w:pPr>
        <w:widowControl w:val="0"/>
        <w:tabs>
          <w:tab w:val="left" w:pos="709"/>
          <w:tab w:val="num" w:pos="1080"/>
          <w:tab w:val="num" w:pos="1120"/>
        </w:tabs>
        <w:spacing w:after="120" w:line="360" w:lineRule="exact"/>
        <w:ind w:right="-1" w:firstLine="567"/>
        <w:rPr>
          <w:sz w:val="26"/>
          <w:szCs w:val="26"/>
        </w:rPr>
      </w:pPr>
      <w:r w:rsidRPr="00D4692E">
        <w:rPr>
          <w:sz w:val="26"/>
          <w:szCs w:val="26"/>
        </w:rPr>
        <w:t>2. Thiết bị DGA sử dụng một trong các công nghệ: PAS, GC, FTIR, Transmission NDIR, PAS NIDR, NIR, IR</w:t>
      </w:r>
      <w:r w:rsidRPr="00D4692E">
        <w:rPr>
          <w:sz w:val="26"/>
          <w:szCs w:val="26"/>
          <w:lang w:val="vi-VN"/>
        </w:rPr>
        <w:t>, Semiconductor</w:t>
      </w:r>
      <w:r w:rsidRPr="00D4692E">
        <w:rPr>
          <w:sz w:val="26"/>
          <w:szCs w:val="26"/>
        </w:rPr>
        <w:t>,…</w:t>
      </w:r>
    </w:p>
    <w:p w14:paraId="5151E30F" w14:textId="77777777" w:rsidR="0030729F" w:rsidRPr="00D4692E" w:rsidRDefault="0030729F" w:rsidP="0030729F">
      <w:pPr>
        <w:widowControl w:val="0"/>
        <w:tabs>
          <w:tab w:val="left" w:pos="709"/>
          <w:tab w:val="num" w:pos="1080"/>
          <w:tab w:val="num" w:pos="1120"/>
        </w:tabs>
        <w:spacing w:after="120" w:line="360" w:lineRule="exact"/>
        <w:ind w:right="-1" w:firstLine="567"/>
        <w:rPr>
          <w:sz w:val="26"/>
          <w:szCs w:val="26"/>
        </w:rPr>
      </w:pPr>
      <w:r w:rsidRPr="00D4692E">
        <w:rPr>
          <w:sz w:val="26"/>
          <w:szCs w:val="26"/>
        </w:rPr>
        <w:t xml:space="preserve">3. Giám sát được các loại khí và hàm lượng nước trong dầu: </w:t>
      </w:r>
    </w:p>
    <w:p w14:paraId="4D809DED" w14:textId="77777777" w:rsidR="0030729F" w:rsidRPr="00D4692E" w:rsidRDefault="0030729F" w:rsidP="0030729F">
      <w:pPr>
        <w:widowControl w:val="0"/>
        <w:tabs>
          <w:tab w:val="left" w:pos="709"/>
          <w:tab w:val="num" w:pos="1080"/>
          <w:tab w:val="num" w:pos="1120"/>
        </w:tabs>
        <w:spacing w:after="120" w:line="360" w:lineRule="exact"/>
        <w:ind w:right="-1"/>
        <w:jc w:val="center"/>
        <w:rPr>
          <w:b/>
          <w:bCs/>
          <w:sz w:val="26"/>
          <w:szCs w:val="26"/>
        </w:rPr>
      </w:pPr>
      <w:r w:rsidRPr="00D4692E">
        <w:rPr>
          <w:b/>
          <w:bCs/>
          <w:sz w:val="26"/>
          <w:szCs w:val="26"/>
        </w:rPr>
        <w:t>Bảng 1: Yêu cầu các loại khí giám sát</w:t>
      </w:r>
    </w:p>
    <w:tbl>
      <w:tblPr>
        <w:tblW w:w="9072" w:type="dxa"/>
        <w:jc w:val="center"/>
        <w:tblCellMar>
          <w:left w:w="0" w:type="dxa"/>
          <w:right w:w="0" w:type="dxa"/>
        </w:tblCellMar>
        <w:tblLook w:val="04A0" w:firstRow="1" w:lastRow="0" w:firstColumn="1" w:lastColumn="0" w:noHBand="0" w:noVBand="1"/>
      </w:tblPr>
      <w:tblGrid>
        <w:gridCol w:w="1134"/>
        <w:gridCol w:w="2694"/>
        <w:gridCol w:w="2126"/>
        <w:gridCol w:w="3118"/>
      </w:tblGrid>
      <w:tr w:rsidR="00D4692E" w:rsidRPr="00D4692E" w14:paraId="5C57727C" w14:textId="77777777" w:rsidTr="008A529B">
        <w:trPr>
          <w:trHeight w:val="397"/>
          <w:tblHeader/>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5A376104" w14:textId="77777777" w:rsidR="0030729F" w:rsidRPr="00D4692E" w:rsidRDefault="0030729F" w:rsidP="008A529B">
            <w:pPr>
              <w:widowControl w:val="0"/>
              <w:tabs>
                <w:tab w:val="left" w:pos="709"/>
                <w:tab w:val="num" w:pos="1080"/>
                <w:tab w:val="num" w:pos="1120"/>
              </w:tabs>
              <w:jc w:val="center"/>
              <w:rPr>
                <w:b/>
                <w:sz w:val="26"/>
                <w:szCs w:val="26"/>
              </w:rPr>
            </w:pPr>
            <w:r w:rsidRPr="00D4692E">
              <w:rPr>
                <w:b/>
                <w:sz w:val="26"/>
                <w:szCs w:val="26"/>
              </w:rPr>
              <w:lastRenderedPageBreak/>
              <w:t>STT</w:t>
            </w: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91C114" w14:textId="77777777" w:rsidR="0030729F" w:rsidRPr="00D4692E" w:rsidRDefault="0030729F" w:rsidP="008A529B">
            <w:pPr>
              <w:widowControl w:val="0"/>
              <w:tabs>
                <w:tab w:val="left" w:pos="709"/>
                <w:tab w:val="num" w:pos="1080"/>
                <w:tab w:val="num" w:pos="1120"/>
              </w:tabs>
              <w:jc w:val="center"/>
              <w:rPr>
                <w:b/>
                <w:sz w:val="26"/>
                <w:szCs w:val="26"/>
              </w:rPr>
            </w:pPr>
            <w:bookmarkStart w:id="17" w:name="_Hlk9840418"/>
            <w:bookmarkStart w:id="18" w:name="_Hlk6835029"/>
            <w:r w:rsidRPr="00D4692E">
              <w:rPr>
                <w:b/>
                <w:sz w:val="26"/>
                <w:szCs w:val="26"/>
              </w:rPr>
              <w:t>Tên loại khí</w:t>
            </w:r>
          </w:p>
        </w:tc>
        <w:tc>
          <w:tcPr>
            <w:tcW w:w="2126" w:type="dxa"/>
            <w:tcBorders>
              <w:top w:val="single" w:sz="6" w:space="0" w:color="000000"/>
              <w:left w:val="single" w:sz="6" w:space="0" w:color="000000"/>
              <w:bottom w:val="single" w:sz="6" w:space="0" w:color="000000"/>
              <w:right w:val="single" w:sz="6" w:space="0" w:color="000000"/>
            </w:tcBorders>
            <w:vAlign w:val="center"/>
          </w:tcPr>
          <w:p w14:paraId="07A8E1F4" w14:textId="77777777" w:rsidR="0030729F" w:rsidRPr="00D4692E" w:rsidRDefault="0030729F" w:rsidP="008A529B">
            <w:pPr>
              <w:widowControl w:val="0"/>
              <w:tabs>
                <w:tab w:val="left" w:pos="709"/>
                <w:tab w:val="num" w:pos="1080"/>
                <w:tab w:val="num" w:pos="1120"/>
              </w:tabs>
              <w:jc w:val="center"/>
              <w:rPr>
                <w:b/>
                <w:sz w:val="26"/>
                <w:szCs w:val="26"/>
              </w:rPr>
            </w:pPr>
            <w:r w:rsidRPr="00D4692E">
              <w:rPr>
                <w:b/>
                <w:sz w:val="26"/>
                <w:szCs w:val="26"/>
              </w:rPr>
              <w:t>Đơn vị đo</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0FE44" w14:textId="77777777" w:rsidR="0030729F" w:rsidRPr="00D4692E" w:rsidRDefault="0030729F" w:rsidP="008A529B">
            <w:pPr>
              <w:widowControl w:val="0"/>
              <w:tabs>
                <w:tab w:val="left" w:pos="709"/>
                <w:tab w:val="num" w:pos="1080"/>
                <w:tab w:val="num" w:pos="1120"/>
              </w:tabs>
              <w:jc w:val="center"/>
              <w:rPr>
                <w:b/>
                <w:sz w:val="26"/>
                <w:szCs w:val="26"/>
              </w:rPr>
            </w:pPr>
            <w:r w:rsidRPr="00D4692E">
              <w:rPr>
                <w:b/>
                <w:sz w:val="26"/>
                <w:szCs w:val="26"/>
              </w:rPr>
              <w:t>Tên quốc tế</w:t>
            </w:r>
          </w:p>
        </w:tc>
      </w:tr>
      <w:tr w:rsidR="00D4692E" w:rsidRPr="00D4692E" w14:paraId="1FC5FE4F"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21CFDB96"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27C97B" w14:textId="1CA1C67A" w:rsidR="00A17FE7" w:rsidRPr="00D4692E" w:rsidRDefault="00A17FE7" w:rsidP="00A17FE7">
            <w:pPr>
              <w:widowControl w:val="0"/>
              <w:tabs>
                <w:tab w:val="left" w:pos="709"/>
                <w:tab w:val="num" w:pos="1080"/>
                <w:tab w:val="num" w:pos="1120"/>
              </w:tabs>
              <w:jc w:val="center"/>
              <w:rPr>
                <w:sz w:val="26"/>
                <w:szCs w:val="26"/>
              </w:rPr>
            </w:pPr>
            <w:r w:rsidRPr="00D4692E">
              <w:rPr>
                <w:szCs w:val="24"/>
              </w:rPr>
              <w:t>H</w:t>
            </w:r>
            <w:r w:rsidRPr="00D4692E">
              <w:rPr>
                <w:szCs w:val="24"/>
                <w:vertAlign w:val="subscript"/>
              </w:rPr>
              <w:t>2</w:t>
            </w:r>
          </w:p>
        </w:tc>
        <w:tc>
          <w:tcPr>
            <w:tcW w:w="2126" w:type="dxa"/>
            <w:tcBorders>
              <w:top w:val="single" w:sz="6" w:space="0" w:color="000000"/>
              <w:left w:val="single" w:sz="6" w:space="0" w:color="000000"/>
              <w:bottom w:val="single" w:sz="6" w:space="0" w:color="000000"/>
              <w:right w:val="single" w:sz="6" w:space="0" w:color="000000"/>
            </w:tcBorders>
            <w:vAlign w:val="center"/>
          </w:tcPr>
          <w:p w14:paraId="1769522C" w14:textId="33E0DD46"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821755" w14:textId="07E80EA2" w:rsidR="00A17FE7" w:rsidRPr="00D4692E" w:rsidRDefault="00A17FE7" w:rsidP="00A17FE7">
            <w:pPr>
              <w:widowControl w:val="0"/>
              <w:tabs>
                <w:tab w:val="left" w:pos="709"/>
                <w:tab w:val="num" w:pos="1080"/>
                <w:tab w:val="num" w:pos="1120"/>
              </w:tabs>
              <w:jc w:val="center"/>
              <w:rPr>
                <w:sz w:val="26"/>
                <w:szCs w:val="26"/>
              </w:rPr>
            </w:pPr>
            <w:r w:rsidRPr="00D4692E">
              <w:rPr>
                <w:szCs w:val="24"/>
              </w:rPr>
              <w:t>H</w:t>
            </w:r>
            <w:r w:rsidRPr="00D4692E">
              <w:rPr>
                <w:spacing w:val="-4"/>
                <w:szCs w:val="24"/>
              </w:rPr>
              <w:t>y</w:t>
            </w:r>
            <w:r w:rsidRPr="00D4692E">
              <w:rPr>
                <w:szCs w:val="24"/>
              </w:rPr>
              <w:t>drogen</w:t>
            </w:r>
          </w:p>
        </w:tc>
      </w:tr>
      <w:tr w:rsidR="00D4692E" w:rsidRPr="00D4692E" w14:paraId="2B4BC4A2"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09B9DBCB"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A31ABFA" w14:textId="70D67989" w:rsidR="00A17FE7" w:rsidRPr="00D4692E" w:rsidRDefault="00A17FE7" w:rsidP="00A17FE7">
            <w:pPr>
              <w:widowControl w:val="0"/>
              <w:tabs>
                <w:tab w:val="left" w:pos="709"/>
                <w:tab w:val="num" w:pos="1080"/>
                <w:tab w:val="num" w:pos="1120"/>
              </w:tabs>
              <w:jc w:val="center"/>
              <w:rPr>
                <w:sz w:val="26"/>
                <w:szCs w:val="26"/>
              </w:rPr>
            </w:pPr>
            <w:r w:rsidRPr="00D4692E">
              <w:rPr>
                <w:szCs w:val="24"/>
              </w:rPr>
              <w:t>CO</w:t>
            </w:r>
          </w:p>
        </w:tc>
        <w:tc>
          <w:tcPr>
            <w:tcW w:w="2126" w:type="dxa"/>
            <w:tcBorders>
              <w:top w:val="single" w:sz="6" w:space="0" w:color="000000"/>
              <w:left w:val="single" w:sz="6" w:space="0" w:color="000000"/>
              <w:bottom w:val="single" w:sz="6" w:space="0" w:color="000000"/>
              <w:right w:val="single" w:sz="6" w:space="0" w:color="000000"/>
            </w:tcBorders>
            <w:vAlign w:val="center"/>
          </w:tcPr>
          <w:p w14:paraId="1E9F5643" w14:textId="24724D3E"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1BD03E8" w14:textId="2ED04D90" w:rsidR="00A17FE7" w:rsidRPr="00D4692E" w:rsidRDefault="00A17FE7" w:rsidP="00A17FE7">
            <w:pPr>
              <w:widowControl w:val="0"/>
              <w:tabs>
                <w:tab w:val="left" w:pos="709"/>
                <w:tab w:val="num" w:pos="1080"/>
                <w:tab w:val="num" w:pos="1120"/>
              </w:tabs>
              <w:jc w:val="center"/>
              <w:rPr>
                <w:sz w:val="26"/>
                <w:szCs w:val="26"/>
              </w:rPr>
            </w:pPr>
            <w:r w:rsidRPr="00D4692E">
              <w:rPr>
                <w:szCs w:val="24"/>
              </w:rPr>
              <w:t>CarbonMonoxide</w:t>
            </w:r>
          </w:p>
        </w:tc>
      </w:tr>
      <w:tr w:rsidR="00D4692E" w:rsidRPr="00D4692E" w14:paraId="10378057"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14C33D2B"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0E4495" w14:textId="083C5685" w:rsidR="00A17FE7" w:rsidRPr="00D4692E" w:rsidRDefault="00A17FE7" w:rsidP="00A17FE7">
            <w:pPr>
              <w:widowControl w:val="0"/>
              <w:tabs>
                <w:tab w:val="left" w:pos="709"/>
                <w:tab w:val="num" w:pos="1080"/>
                <w:tab w:val="num" w:pos="1120"/>
              </w:tabs>
              <w:jc w:val="center"/>
              <w:rPr>
                <w:sz w:val="26"/>
                <w:szCs w:val="26"/>
              </w:rPr>
            </w:pPr>
            <w:r w:rsidRPr="00D4692E">
              <w:rPr>
                <w:szCs w:val="24"/>
              </w:rPr>
              <w:t>CO</w:t>
            </w:r>
            <w:r w:rsidRPr="00D4692E">
              <w:rPr>
                <w:szCs w:val="24"/>
                <w:vertAlign w:val="subscript"/>
              </w:rPr>
              <w:t>2</w:t>
            </w:r>
          </w:p>
        </w:tc>
        <w:tc>
          <w:tcPr>
            <w:tcW w:w="2126" w:type="dxa"/>
            <w:tcBorders>
              <w:top w:val="single" w:sz="6" w:space="0" w:color="000000"/>
              <w:left w:val="single" w:sz="6" w:space="0" w:color="000000"/>
              <w:bottom w:val="single" w:sz="6" w:space="0" w:color="000000"/>
              <w:right w:val="single" w:sz="6" w:space="0" w:color="000000"/>
            </w:tcBorders>
            <w:vAlign w:val="center"/>
          </w:tcPr>
          <w:p w14:paraId="3B69D72E" w14:textId="0DCFF18E"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670CB63" w14:textId="7D7281C4" w:rsidR="00A17FE7" w:rsidRPr="00D4692E" w:rsidRDefault="00A17FE7" w:rsidP="00A17FE7">
            <w:pPr>
              <w:widowControl w:val="0"/>
              <w:tabs>
                <w:tab w:val="left" w:pos="709"/>
                <w:tab w:val="num" w:pos="1080"/>
                <w:tab w:val="num" w:pos="1120"/>
              </w:tabs>
              <w:jc w:val="center"/>
              <w:rPr>
                <w:sz w:val="26"/>
                <w:szCs w:val="26"/>
              </w:rPr>
            </w:pPr>
            <w:r w:rsidRPr="00D4692E">
              <w:rPr>
                <w:szCs w:val="24"/>
              </w:rPr>
              <w:t>Carbondioxide</w:t>
            </w:r>
          </w:p>
        </w:tc>
      </w:tr>
      <w:tr w:rsidR="00D4692E" w:rsidRPr="00D4692E" w14:paraId="7019E087"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5470A6E1"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BEE9C6" w14:textId="2CE92A59" w:rsidR="00A17FE7" w:rsidRPr="00D4692E" w:rsidRDefault="00A17FE7" w:rsidP="00A17FE7">
            <w:pPr>
              <w:widowControl w:val="0"/>
              <w:tabs>
                <w:tab w:val="left" w:pos="709"/>
                <w:tab w:val="num" w:pos="1080"/>
                <w:tab w:val="num" w:pos="1120"/>
              </w:tabs>
              <w:jc w:val="center"/>
              <w:rPr>
                <w:sz w:val="26"/>
                <w:szCs w:val="26"/>
              </w:rPr>
            </w:pPr>
            <w:r w:rsidRPr="00D4692E">
              <w:rPr>
                <w:szCs w:val="24"/>
              </w:rPr>
              <w:t>CH</w:t>
            </w:r>
            <w:r w:rsidRPr="00D4692E">
              <w:rPr>
                <w:szCs w:val="24"/>
                <w:vertAlign w:val="subscript"/>
              </w:rPr>
              <w:t>4</w:t>
            </w:r>
          </w:p>
        </w:tc>
        <w:tc>
          <w:tcPr>
            <w:tcW w:w="2126" w:type="dxa"/>
            <w:tcBorders>
              <w:top w:val="single" w:sz="6" w:space="0" w:color="000000"/>
              <w:left w:val="single" w:sz="6" w:space="0" w:color="000000"/>
              <w:bottom w:val="single" w:sz="6" w:space="0" w:color="000000"/>
              <w:right w:val="single" w:sz="6" w:space="0" w:color="000000"/>
            </w:tcBorders>
            <w:vAlign w:val="center"/>
          </w:tcPr>
          <w:p w14:paraId="371AF0DA" w14:textId="080A72C6"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969D36" w14:textId="13E1D2A0" w:rsidR="00A17FE7" w:rsidRPr="00D4692E" w:rsidRDefault="00A17FE7" w:rsidP="00A17FE7">
            <w:pPr>
              <w:widowControl w:val="0"/>
              <w:tabs>
                <w:tab w:val="left" w:pos="709"/>
                <w:tab w:val="num" w:pos="1080"/>
                <w:tab w:val="num" w:pos="1120"/>
              </w:tabs>
              <w:jc w:val="center"/>
              <w:rPr>
                <w:sz w:val="26"/>
                <w:szCs w:val="26"/>
              </w:rPr>
            </w:pPr>
            <w:r w:rsidRPr="00D4692E">
              <w:rPr>
                <w:szCs w:val="24"/>
              </w:rPr>
              <w:t>Meth</w:t>
            </w:r>
            <w:r w:rsidRPr="00D4692E">
              <w:rPr>
                <w:spacing w:val="-2"/>
                <w:szCs w:val="24"/>
              </w:rPr>
              <w:t>a</w:t>
            </w:r>
            <w:r w:rsidRPr="00D4692E">
              <w:rPr>
                <w:szCs w:val="24"/>
              </w:rPr>
              <w:t>ne</w:t>
            </w:r>
          </w:p>
        </w:tc>
      </w:tr>
      <w:tr w:rsidR="00D4692E" w:rsidRPr="00D4692E" w14:paraId="25CF6181"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78730224"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26159D" w14:textId="5959FC8B" w:rsidR="00A17FE7" w:rsidRPr="00D4692E" w:rsidRDefault="00A17FE7" w:rsidP="00A17FE7">
            <w:pPr>
              <w:widowControl w:val="0"/>
              <w:tabs>
                <w:tab w:val="left" w:pos="709"/>
                <w:tab w:val="num" w:pos="1080"/>
                <w:tab w:val="num" w:pos="1120"/>
              </w:tabs>
              <w:jc w:val="center"/>
              <w:rPr>
                <w:sz w:val="26"/>
                <w:szCs w:val="26"/>
              </w:rPr>
            </w:pPr>
            <w:r w:rsidRPr="00D4692E">
              <w:rPr>
                <w:szCs w:val="24"/>
              </w:rPr>
              <w:t>C</w:t>
            </w:r>
            <w:r w:rsidRPr="00D4692E">
              <w:rPr>
                <w:szCs w:val="24"/>
                <w:vertAlign w:val="subscript"/>
              </w:rPr>
              <w:t>2</w:t>
            </w:r>
            <w:r w:rsidRPr="00D4692E">
              <w:rPr>
                <w:szCs w:val="24"/>
              </w:rPr>
              <w:t>H</w:t>
            </w:r>
            <w:r w:rsidRPr="00D4692E">
              <w:rPr>
                <w:szCs w:val="24"/>
                <w:vertAlign w:val="subscript"/>
              </w:rPr>
              <w:t>2</w:t>
            </w:r>
          </w:p>
        </w:tc>
        <w:tc>
          <w:tcPr>
            <w:tcW w:w="2126" w:type="dxa"/>
            <w:tcBorders>
              <w:top w:val="single" w:sz="6" w:space="0" w:color="000000"/>
              <w:left w:val="single" w:sz="6" w:space="0" w:color="000000"/>
              <w:bottom w:val="single" w:sz="6" w:space="0" w:color="000000"/>
              <w:right w:val="single" w:sz="6" w:space="0" w:color="000000"/>
            </w:tcBorders>
            <w:vAlign w:val="center"/>
          </w:tcPr>
          <w:p w14:paraId="23180FAA" w14:textId="6C3A5814"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1DA853" w14:textId="1551F393" w:rsidR="00A17FE7" w:rsidRPr="00D4692E" w:rsidRDefault="00A17FE7" w:rsidP="00A17FE7">
            <w:pPr>
              <w:widowControl w:val="0"/>
              <w:tabs>
                <w:tab w:val="left" w:pos="709"/>
                <w:tab w:val="num" w:pos="1080"/>
                <w:tab w:val="num" w:pos="1120"/>
              </w:tabs>
              <w:jc w:val="center"/>
              <w:rPr>
                <w:sz w:val="26"/>
                <w:szCs w:val="26"/>
              </w:rPr>
            </w:pPr>
            <w:r w:rsidRPr="00D4692E">
              <w:rPr>
                <w:szCs w:val="24"/>
              </w:rPr>
              <w:t>Acet</w:t>
            </w:r>
            <w:r w:rsidRPr="00D4692E">
              <w:rPr>
                <w:spacing w:val="-4"/>
                <w:szCs w:val="24"/>
              </w:rPr>
              <w:t>y</w:t>
            </w:r>
            <w:r w:rsidRPr="00D4692E">
              <w:rPr>
                <w:szCs w:val="24"/>
              </w:rPr>
              <w:t>lene</w:t>
            </w:r>
          </w:p>
        </w:tc>
      </w:tr>
      <w:tr w:rsidR="00D4692E" w:rsidRPr="00D4692E" w14:paraId="0837BB51"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4FA651B1"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98D83B" w14:textId="03FA0F12" w:rsidR="00A17FE7" w:rsidRPr="00D4692E" w:rsidRDefault="00A17FE7" w:rsidP="00A17FE7">
            <w:pPr>
              <w:widowControl w:val="0"/>
              <w:tabs>
                <w:tab w:val="left" w:pos="709"/>
                <w:tab w:val="num" w:pos="1080"/>
                <w:tab w:val="num" w:pos="1120"/>
              </w:tabs>
              <w:jc w:val="center"/>
              <w:rPr>
                <w:sz w:val="26"/>
                <w:szCs w:val="26"/>
              </w:rPr>
            </w:pPr>
            <w:r w:rsidRPr="00D4692E">
              <w:rPr>
                <w:szCs w:val="24"/>
              </w:rPr>
              <w:t>C</w:t>
            </w:r>
            <w:r w:rsidRPr="00D4692E">
              <w:rPr>
                <w:szCs w:val="24"/>
                <w:vertAlign w:val="subscript"/>
              </w:rPr>
              <w:t>2</w:t>
            </w:r>
            <w:r w:rsidRPr="00D4692E">
              <w:rPr>
                <w:szCs w:val="24"/>
              </w:rPr>
              <w:t>H</w:t>
            </w:r>
            <w:r w:rsidRPr="00D4692E">
              <w:rPr>
                <w:szCs w:val="24"/>
                <w:vertAlign w:val="subscript"/>
              </w:rPr>
              <w:t>4</w:t>
            </w:r>
          </w:p>
        </w:tc>
        <w:tc>
          <w:tcPr>
            <w:tcW w:w="2126" w:type="dxa"/>
            <w:tcBorders>
              <w:top w:val="single" w:sz="6" w:space="0" w:color="000000"/>
              <w:left w:val="single" w:sz="6" w:space="0" w:color="000000"/>
              <w:bottom w:val="single" w:sz="6" w:space="0" w:color="000000"/>
              <w:right w:val="single" w:sz="6" w:space="0" w:color="000000"/>
            </w:tcBorders>
            <w:vAlign w:val="center"/>
          </w:tcPr>
          <w:p w14:paraId="14AC1C9D" w14:textId="2B20CFA6"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D269F6" w14:textId="24CAF04B" w:rsidR="00A17FE7" w:rsidRPr="00D4692E" w:rsidRDefault="00A17FE7" w:rsidP="00A17FE7">
            <w:pPr>
              <w:widowControl w:val="0"/>
              <w:tabs>
                <w:tab w:val="left" w:pos="709"/>
                <w:tab w:val="num" w:pos="1080"/>
                <w:tab w:val="num" w:pos="1120"/>
              </w:tabs>
              <w:jc w:val="center"/>
              <w:rPr>
                <w:sz w:val="26"/>
                <w:szCs w:val="26"/>
              </w:rPr>
            </w:pPr>
            <w:r w:rsidRPr="00D4692E">
              <w:rPr>
                <w:szCs w:val="24"/>
              </w:rPr>
              <w:t>Ethylene</w:t>
            </w:r>
          </w:p>
        </w:tc>
      </w:tr>
      <w:tr w:rsidR="00D4692E" w:rsidRPr="00D4692E" w14:paraId="78642583"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5B840B65"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B5F5C2" w14:textId="187130AF" w:rsidR="00A17FE7" w:rsidRPr="00D4692E" w:rsidRDefault="00A17FE7" w:rsidP="00A17FE7">
            <w:pPr>
              <w:widowControl w:val="0"/>
              <w:tabs>
                <w:tab w:val="left" w:pos="709"/>
                <w:tab w:val="num" w:pos="1080"/>
                <w:tab w:val="num" w:pos="1120"/>
              </w:tabs>
              <w:jc w:val="center"/>
              <w:rPr>
                <w:sz w:val="26"/>
                <w:szCs w:val="26"/>
              </w:rPr>
            </w:pPr>
            <w:r w:rsidRPr="00D4692E">
              <w:rPr>
                <w:szCs w:val="24"/>
              </w:rPr>
              <w:t>C</w:t>
            </w:r>
            <w:r w:rsidRPr="00D4692E">
              <w:rPr>
                <w:szCs w:val="24"/>
                <w:vertAlign w:val="subscript"/>
              </w:rPr>
              <w:t>2</w:t>
            </w:r>
            <w:r w:rsidRPr="00D4692E">
              <w:rPr>
                <w:szCs w:val="24"/>
              </w:rPr>
              <w:t>H</w:t>
            </w:r>
            <w:r w:rsidRPr="00D4692E">
              <w:rPr>
                <w:szCs w:val="24"/>
                <w:vertAlign w:val="subscript"/>
              </w:rPr>
              <w:t>6</w:t>
            </w:r>
          </w:p>
        </w:tc>
        <w:tc>
          <w:tcPr>
            <w:tcW w:w="2126" w:type="dxa"/>
            <w:tcBorders>
              <w:top w:val="single" w:sz="6" w:space="0" w:color="000000"/>
              <w:left w:val="single" w:sz="6" w:space="0" w:color="000000"/>
              <w:bottom w:val="single" w:sz="6" w:space="0" w:color="000000"/>
              <w:right w:val="single" w:sz="6" w:space="0" w:color="000000"/>
            </w:tcBorders>
            <w:vAlign w:val="center"/>
          </w:tcPr>
          <w:p w14:paraId="26A20C0A" w14:textId="49656F55"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B49926" w14:textId="536CEDD7" w:rsidR="00A17FE7" w:rsidRPr="00D4692E" w:rsidRDefault="00A17FE7" w:rsidP="00A17FE7">
            <w:pPr>
              <w:widowControl w:val="0"/>
              <w:tabs>
                <w:tab w:val="left" w:pos="709"/>
                <w:tab w:val="num" w:pos="1080"/>
                <w:tab w:val="num" w:pos="1120"/>
              </w:tabs>
              <w:jc w:val="center"/>
              <w:rPr>
                <w:sz w:val="26"/>
                <w:szCs w:val="26"/>
              </w:rPr>
            </w:pPr>
            <w:r w:rsidRPr="00D4692E">
              <w:rPr>
                <w:szCs w:val="24"/>
              </w:rPr>
              <w:t>Eth</w:t>
            </w:r>
            <w:r w:rsidRPr="00D4692E">
              <w:rPr>
                <w:spacing w:val="-2"/>
                <w:szCs w:val="24"/>
              </w:rPr>
              <w:t>a</w:t>
            </w:r>
            <w:r w:rsidRPr="00D4692E">
              <w:rPr>
                <w:szCs w:val="24"/>
              </w:rPr>
              <w:t>ne</w:t>
            </w:r>
          </w:p>
        </w:tc>
      </w:tr>
      <w:tr w:rsidR="00D4692E" w:rsidRPr="00D4692E" w14:paraId="34C5A3A8" w14:textId="77777777" w:rsidTr="008A529B">
        <w:trPr>
          <w:trHeight w:val="397"/>
          <w:jc w:val="center"/>
        </w:trPr>
        <w:tc>
          <w:tcPr>
            <w:tcW w:w="1134" w:type="dxa"/>
            <w:tcBorders>
              <w:top w:val="single" w:sz="6" w:space="0" w:color="000000"/>
              <w:left w:val="single" w:sz="6" w:space="0" w:color="000000"/>
              <w:bottom w:val="single" w:sz="6" w:space="0" w:color="000000"/>
              <w:right w:val="single" w:sz="6" w:space="0" w:color="000000"/>
            </w:tcBorders>
            <w:vAlign w:val="center"/>
          </w:tcPr>
          <w:p w14:paraId="3F9B2C47" w14:textId="77777777" w:rsidR="00A17FE7" w:rsidRPr="00D4692E" w:rsidRDefault="00A17FE7" w:rsidP="00A17FE7">
            <w:pPr>
              <w:widowControl w:val="0"/>
              <w:numPr>
                <w:ilvl w:val="0"/>
                <w:numId w:val="268"/>
              </w:numPr>
              <w:tabs>
                <w:tab w:val="left" w:pos="709"/>
                <w:tab w:val="num" w:pos="1080"/>
                <w:tab w:val="num" w:pos="1120"/>
                <w:tab w:val="num" w:pos="1418"/>
              </w:tabs>
              <w:ind w:hanging="550"/>
              <w:contextualSpacing/>
              <w:jc w:val="center"/>
              <w:rPr>
                <w:sz w:val="26"/>
                <w:szCs w:val="26"/>
              </w:rPr>
            </w:pPr>
          </w:p>
        </w:tc>
        <w:tc>
          <w:tcPr>
            <w:tcW w:w="26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FE76A3" w14:textId="14ED2268" w:rsidR="00A17FE7" w:rsidRPr="00D4692E" w:rsidRDefault="00A17FE7" w:rsidP="00A17FE7">
            <w:pPr>
              <w:widowControl w:val="0"/>
              <w:tabs>
                <w:tab w:val="left" w:pos="709"/>
                <w:tab w:val="num" w:pos="1080"/>
                <w:tab w:val="num" w:pos="1120"/>
              </w:tabs>
              <w:jc w:val="center"/>
              <w:rPr>
                <w:sz w:val="26"/>
                <w:szCs w:val="26"/>
              </w:rPr>
            </w:pPr>
            <w:r w:rsidRPr="00D4692E">
              <w:rPr>
                <w:szCs w:val="24"/>
              </w:rPr>
              <w:t>H</w:t>
            </w:r>
            <w:r w:rsidRPr="00D4692E">
              <w:rPr>
                <w:szCs w:val="24"/>
                <w:vertAlign w:val="subscript"/>
              </w:rPr>
              <w:t>2</w:t>
            </w:r>
            <w:r w:rsidRPr="00D4692E">
              <w:rPr>
                <w:szCs w:val="24"/>
              </w:rPr>
              <w:t>O</w:t>
            </w:r>
          </w:p>
        </w:tc>
        <w:tc>
          <w:tcPr>
            <w:tcW w:w="2126" w:type="dxa"/>
            <w:tcBorders>
              <w:top w:val="single" w:sz="6" w:space="0" w:color="000000"/>
              <w:left w:val="single" w:sz="6" w:space="0" w:color="000000"/>
              <w:bottom w:val="single" w:sz="6" w:space="0" w:color="000000"/>
              <w:right w:val="single" w:sz="6" w:space="0" w:color="000000"/>
            </w:tcBorders>
            <w:vAlign w:val="center"/>
          </w:tcPr>
          <w:p w14:paraId="431A12B2" w14:textId="684DA654" w:rsidR="00A17FE7" w:rsidRPr="00D4692E" w:rsidRDefault="00A17FE7" w:rsidP="00A17FE7">
            <w:pPr>
              <w:widowControl w:val="0"/>
              <w:tabs>
                <w:tab w:val="left" w:pos="709"/>
                <w:tab w:val="num" w:pos="1080"/>
                <w:tab w:val="num" w:pos="1120"/>
              </w:tabs>
              <w:jc w:val="center"/>
              <w:rPr>
                <w:sz w:val="26"/>
                <w:szCs w:val="26"/>
              </w:rPr>
            </w:pPr>
            <w:r w:rsidRPr="00D4692E">
              <w:rPr>
                <w:szCs w:val="24"/>
              </w:rPr>
              <w:t>ppm</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4C1B71" w14:textId="05F2C75A" w:rsidR="00A17FE7" w:rsidRPr="00D4692E" w:rsidRDefault="00A17FE7" w:rsidP="00A17FE7">
            <w:pPr>
              <w:widowControl w:val="0"/>
              <w:tabs>
                <w:tab w:val="left" w:pos="709"/>
                <w:tab w:val="num" w:pos="1080"/>
                <w:tab w:val="num" w:pos="1120"/>
              </w:tabs>
              <w:jc w:val="center"/>
              <w:rPr>
                <w:sz w:val="26"/>
                <w:szCs w:val="26"/>
              </w:rPr>
            </w:pPr>
            <w:r w:rsidRPr="00D4692E">
              <w:rPr>
                <w:szCs w:val="24"/>
              </w:rPr>
              <w:t>Water</w:t>
            </w:r>
          </w:p>
        </w:tc>
      </w:tr>
    </w:tbl>
    <w:bookmarkEnd w:id="17"/>
    <w:bookmarkEnd w:id="18"/>
    <w:p w14:paraId="3C43483F" w14:textId="53C3479C" w:rsidR="0030729F" w:rsidRPr="00D4692E" w:rsidRDefault="004F783C" w:rsidP="0030729F">
      <w:pPr>
        <w:widowControl w:val="0"/>
        <w:tabs>
          <w:tab w:val="left" w:pos="709"/>
          <w:tab w:val="num" w:pos="1080"/>
          <w:tab w:val="num" w:pos="1120"/>
        </w:tabs>
        <w:spacing w:after="120" w:line="360" w:lineRule="exact"/>
        <w:ind w:firstLine="567"/>
        <w:rPr>
          <w:sz w:val="26"/>
          <w:szCs w:val="26"/>
        </w:rPr>
      </w:pPr>
      <w:r w:rsidRPr="00D4692E">
        <w:rPr>
          <w:sz w:val="26"/>
          <w:szCs w:val="26"/>
          <w:lang w:val="vi-VN"/>
        </w:rPr>
        <w:t>4</w:t>
      </w:r>
      <w:r w:rsidR="0030729F" w:rsidRPr="00D4692E">
        <w:rPr>
          <w:sz w:val="26"/>
          <w:szCs w:val="26"/>
        </w:rPr>
        <w:t>. Tiêu chuẩn tủ bảo vệ: ≥ IP 55 đối với tủ ngoài trời.</w:t>
      </w:r>
    </w:p>
    <w:p w14:paraId="7C376D07" w14:textId="44189C6E" w:rsidR="0030729F" w:rsidRPr="00D4692E" w:rsidRDefault="004F783C" w:rsidP="0030729F">
      <w:pPr>
        <w:widowControl w:val="0"/>
        <w:tabs>
          <w:tab w:val="left" w:pos="709"/>
          <w:tab w:val="num" w:pos="1080"/>
          <w:tab w:val="num" w:pos="1120"/>
        </w:tabs>
        <w:spacing w:after="120" w:line="360" w:lineRule="exact"/>
        <w:ind w:firstLine="567"/>
        <w:rPr>
          <w:sz w:val="26"/>
          <w:szCs w:val="26"/>
        </w:rPr>
      </w:pPr>
      <w:r w:rsidRPr="00D4692E">
        <w:rPr>
          <w:sz w:val="26"/>
          <w:szCs w:val="26"/>
          <w:lang w:val="vi-VN"/>
        </w:rPr>
        <w:t>5</w:t>
      </w:r>
      <w:r w:rsidR="0030729F" w:rsidRPr="00D4692E">
        <w:rPr>
          <w:sz w:val="26"/>
          <w:szCs w:val="26"/>
        </w:rPr>
        <w:t>. Nguồn điện tự dùng: Nguồn điện tự dùng: Xoay chiều: 220 VAC hoặc 380 VAC - 50 Hz hoặc Một chiều: 220 VDC.</w:t>
      </w:r>
    </w:p>
    <w:p w14:paraId="755EA511" w14:textId="55602D9C" w:rsidR="0030729F" w:rsidRPr="00D4692E" w:rsidRDefault="004F783C" w:rsidP="0030729F">
      <w:pPr>
        <w:widowControl w:val="0"/>
        <w:tabs>
          <w:tab w:val="left" w:pos="709"/>
          <w:tab w:val="num" w:pos="1080"/>
          <w:tab w:val="num" w:pos="1120"/>
        </w:tabs>
        <w:spacing w:after="120" w:line="360" w:lineRule="exact"/>
        <w:ind w:firstLine="567"/>
        <w:rPr>
          <w:sz w:val="26"/>
          <w:szCs w:val="26"/>
        </w:rPr>
      </w:pPr>
      <w:r w:rsidRPr="00D4692E">
        <w:rPr>
          <w:sz w:val="26"/>
          <w:szCs w:val="26"/>
          <w:lang w:val="vi-VN"/>
        </w:rPr>
        <w:t>6</w:t>
      </w:r>
      <w:r w:rsidR="0030729F" w:rsidRPr="00D4692E">
        <w:rPr>
          <w:sz w:val="26"/>
          <w:szCs w:val="26"/>
        </w:rPr>
        <w:t>. Điều kiện môi trường:</w:t>
      </w:r>
    </w:p>
    <w:tbl>
      <w:tblPr>
        <w:tblStyle w:val="TableGrid10"/>
        <w:tblW w:w="9068" w:type="dxa"/>
        <w:jc w:val="center"/>
        <w:tblLook w:val="04A0" w:firstRow="1" w:lastRow="0" w:firstColumn="1" w:lastColumn="0" w:noHBand="0" w:noVBand="1"/>
      </w:tblPr>
      <w:tblGrid>
        <w:gridCol w:w="5524"/>
        <w:gridCol w:w="3544"/>
      </w:tblGrid>
      <w:tr w:rsidR="00D4692E" w:rsidRPr="00D4692E" w14:paraId="61D19228" w14:textId="77777777" w:rsidTr="008A529B">
        <w:trPr>
          <w:trHeight w:val="397"/>
          <w:jc w:val="center"/>
        </w:trPr>
        <w:tc>
          <w:tcPr>
            <w:tcW w:w="5524" w:type="dxa"/>
            <w:vAlign w:val="center"/>
          </w:tcPr>
          <w:p w14:paraId="4AEF835F" w14:textId="77777777" w:rsidR="0030729F" w:rsidRPr="00D4692E" w:rsidRDefault="0030729F" w:rsidP="008A529B">
            <w:pPr>
              <w:jc w:val="center"/>
              <w:rPr>
                <w:b/>
                <w:bCs/>
                <w:noProof/>
                <w:kern w:val="32"/>
                <w:sz w:val="26"/>
                <w:szCs w:val="26"/>
              </w:rPr>
            </w:pPr>
            <w:bookmarkStart w:id="19" w:name="_Hlk113542302"/>
            <w:r w:rsidRPr="00D4692E">
              <w:rPr>
                <w:b/>
                <w:bCs/>
                <w:noProof/>
                <w:sz w:val="26"/>
                <w:szCs w:val="26"/>
                <w:lang w:val="vi-VN"/>
              </w:rPr>
              <w:t>Thông số</w:t>
            </w:r>
          </w:p>
        </w:tc>
        <w:tc>
          <w:tcPr>
            <w:tcW w:w="3544" w:type="dxa"/>
            <w:vAlign w:val="center"/>
          </w:tcPr>
          <w:p w14:paraId="618FB9A3" w14:textId="77777777" w:rsidR="0030729F" w:rsidRPr="00D4692E" w:rsidRDefault="0030729F" w:rsidP="008A529B">
            <w:pPr>
              <w:jc w:val="center"/>
              <w:rPr>
                <w:b/>
                <w:bCs/>
                <w:noProof/>
                <w:kern w:val="32"/>
                <w:sz w:val="26"/>
                <w:szCs w:val="26"/>
              </w:rPr>
            </w:pPr>
            <w:r w:rsidRPr="00D4692E">
              <w:rPr>
                <w:b/>
                <w:bCs/>
                <w:noProof/>
                <w:sz w:val="26"/>
                <w:szCs w:val="26"/>
                <w:lang w:val="vi-VN"/>
              </w:rPr>
              <w:t>Giá trị yêu cầu</w:t>
            </w:r>
          </w:p>
        </w:tc>
      </w:tr>
      <w:tr w:rsidR="00D4692E" w:rsidRPr="00D4692E" w14:paraId="1CAA03B1" w14:textId="77777777" w:rsidTr="008A529B">
        <w:trPr>
          <w:trHeight w:val="397"/>
          <w:jc w:val="center"/>
        </w:trPr>
        <w:tc>
          <w:tcPr>
            <w:tcW w:w="5524" w:type="dxa"/>
            <w:vAlign w:val="center"/>
          </w:tcPr>
          <w:p w14:paraId="3FE0F09B" w14:textId="77777777" w:rsidR="0030729F" w:rsidRPr="00D4692E" w:rsidRDefault="0030729F" w:rsidP="008A529B">
            <w:pPr>
              <w:ind w:firstLine="318"/>
              <w:rPr>
                <w:b/>
                <w:bCs/>
                <w:noProof/>
                <w:kern w:val="32"/>
                <w:sz w:val="26"/>
                <w:szCs w:val="26"/>
              </w:rPr>
            </w:pPr>
            <w:r w:rsidRPr="00D4692E">
              <w:rPr>
                <w:noProof/>
                <w:sz w:val="26"/>
                <w:szCs w:val="26"/>
                <w:lang w:eastAsia="x-none"/>
              </w:rPr>
              <w:t>Độ cao lắp đặt so với mực nước biển</w:t>
            </w:r>
          </w:p>
        </w:tc>
        <w:tc>
          <w:tcPr>
            <w:tcW w:w="3544" w:type="dxa"/>
            <w:vAlign w:val="center"/>
          </w:tcPr>
          <w:p w14:paraId="337B4F9D" w14:textId="77777777" w:rsidR="0030729F" w:rsidRPr="00D4692E" w:rsidRDefault="0030729F" w:rsidP="008A529B">
            <w:pPr>
              <w:jc w:val="center"/>
              <w:rPr>
                <w:b/>
                <w:bCs/>
                <w:noProof/>
                <w:kern w:val="32"/>
                <w:sz w:val="26"/>
                <w:szCs w:val="26"/>
              </w:rPr>
            </w:pPr>
            <w:r w:rsidRPr="00D4692E">
              <w:rPr>
                <w:noProof/>
                <w:sz w:val="26"/>
                <w:szCs w:val="26"/>
                <w:lang w:eastAsia="x-none"/>
              </w:rPr>
              <w:t>không quá 1000 m</w:t>
            </w:r>
          </w:p>
        </w:tc>
      </w:tr>
      <w:tr w:rsidR="00D4692E" w:rsidRPr="00D4692E" w14:paraId="5E42F32D" w14:textId="77777777" w:rsidTr="008A529B">
        <w:trPr>
          <w:trHeight w:val="397"/>
          <w:jc w:val="center"/>
        </w:trPr>
        <w:tc>
          <w:tcPr>
            <w:tcW w:w="5524" w:type="dxa"/>
            <w:vAlign w:val="center"/>
          </w:tcPr>
          <w:p w14:paraId="415C65FB" w14:textId="77777777" w:rsidR="0030729F" w:rsidRPr="00D4692E" w:rsidRDefault="0030729F" w:rsidP="008A529B">
            <w:pPr>
              <w:ind w:firstLine="318"/>
              <w:rPr>
                <w:b/>
                <w:bCs/>
                <w:noProof/>
                <w:kern w:val="32"/>
                <w:sz w:val="26"/>
                <w:szCs w:val="26"/>
              </w:rPr>
            </w:pPr>
            <w:r w:rsidRPr="00D4692E">
              <w:rPr>
                <w:noProof/>
                <w:sz w:val="26"/>
                <w:szCs w:val="26"/>
                <w:lang w:eastAsia="x-none"/>
              </w:rPr>
              <w:t>Vùng khí hậu nơi lắp đặt</w:t>
            </w:r>
          </w:p>
        </w:tc>
        <w:tc>
          <w:tcPr>
            <w:tcW w:w="3544" w:type="dxa"/>
            <w:vAlign w:val="center"/>
          </w:tcPr>
          <w:p w14:paraId="10C12F5E" w14:textId="77777777" w:rsidR="0030729F" w:rsidRPr="00D4692E" w:rsidRDefault="0030729F" w:rsidP="008A529B">
            <w:pPr>
              <w:jc w:val="center"/>
              <w:rPr>
                <w:b/>
                <w:bCs/>
                <w:noProof/>
                <w:kern w:val="32"/>
                <w:sz w:val="26"/>
                <w:szCs w:val="26"/>
              </w:rPr>
            </w:pPr>
            <w:r w:rsidRPr="00D4692E">
              <w:rPr>
                <w:noProof/>
                <w:sz w:val="26"/>
                <w:szCs w:val="26"/>
                <w:lang w:eastAsia="x-none"/>
              </w:rPr>
              <w:t>khí hậu nhiệt đới</w:t>
            </w:r>
          </w:p>
        </w:tc>
      </w:tr>
      <w:tr w:rsidR="00D4692E" w:rsidRPr="00D4692E" w14:paraId="2272D7C3" w14:textId="77777777" w:rsidTr="008A529B">
        <w:trPr>
          <w:trHeight w:val="397"/>
          <w:jc w:val="center"/>
        </w:trPr>
        <w:tc>
          <w:tcPr>
            <w:tcW w:w="5524" w:type="dxa"/>
            <w:vAlign w:val="center"/>
          </w:tcPr>
          <w:p w14:paraId="4977F0DF" w14:textId="77777777" w:rsidR="0030729F" w:rsidRPr="00D4692E" w:rsidRDefault="0030729F" w:rsidP="008A529B">
            <w:pPr>
              <w:ind w:firstLine="318"/>
              <w:rPr>
                <w:b/>
                <w:bCs/>
                <w:noProof/>
                <w:kern w:val="32"/>
                <w:sz w:val="26"/>
                <w:szCs w:val="26"/>
              </w:rPr>
            </w:pPr>
            <w:r w:rsidRPr="00D4692E">
              <w:rPr>
                <w:noProof/>
                <w:sz w:val="26"/>
                <w:szCs w:val="26"/>
                <w:lang w:eastAsia="x-none"/>
              </w:rPr>
              <w:t>Nhiệt độ tối đa của môi trường</w:t>
            </w:r>
          </w:p>
        </w:tc>
        <w:tc>
          <w:tcPr>
            <w:tcW w:w="3544" w:type="dxa"/>
            <w:vAlign w:val="center"/>
          </w:tcPr>
          <w:p w14:paraId="19606797" w14:textId="77777777" w:rsidR="0030729F" w:rsidRPr="00D4692E" w:rsidRDefault="0030729F" w:rsidP="008A529B">
            <w:pPr>
              <w:jc w:val="center"/>
              <w:rPr>
                <w:b/>
                <w:bCs/>
                <w:noProof/>
                <w:kern w:val="32"/>
                <w:sz w:val="26"/>
                <w:szCs w:val="26"/>
              </w:rPr>
            </w:pPr>
            <w:r w:rsidRPr="00D4692E">
              <w:rPr>
                <w:noProof/>
                <w:sz w:val="26"/>
                <w:szCs w:val="26"/>
                <w:lang w:eastAsia="x-none"/>
              </w:rPr>
              <w:t>45</w:t>
            </w:r>
            <w:r w:rsidRPr="00D4692E">
              <w:rPr>
                <w:noProof/>
                <w:sz w:val="26"/>
                <w:szCs w:val="26"/>
                <w:vertAlign w:val="superscript"/>
                <w:lang w:eastAsia="x-none"/>
              </w:rPr>
              <w:t>0</w:t>
            </w:r>
            <w:r w:rsidRPr="00D4692E">
              <w:rPr>
                <w:noProof/>
                <w:sz w:val="26"/>
                <w:szCs w:val="26"/>
                <w:lang w:eastAsia="x-none"/>
              </w:rPr>
              <w:t>C</w:t>
            </w:r>
          </w:p>
        </w:tc>
      </w:tr>
      <w:tr w:rsidR="00D4692E" w:rsidRPr="00D4692E" w14:paraId="0A22825E" w14:textId="77777777" w:rsidTr="008A529B">
        <w:trPr>
          <w:trHeight w:val="397"/>
          <w:jc w:val="center"/>
        </w:trPr>
        <w:tc>
          <w:tcPr>
            <w:tcW w:w="5524" w:type="dxa"/>
            <w:vAlign w:val="center"/>
          </w:tcPr>
          <w:p w14:paraId="2ACC0764" w14:textId="77777777" w:rsidR="0030729F" w:rsidRPr="00D4692E" w:rsidRDefault="0030729F" w:rsidP="008A529B">
            <w:pPr>
              <w:ind w:firstLine="318"/>
              <w:rPr>
                <w:b/>
                <w:bCs/>
                <w:noProof/>
                <w:kern w:val="32"/>
                <w:sz w:val="26"/>
                <w:szCs w:val="26"/>
              </w:rPr>
            </w:pPr>
            <w:r w:rsidRPr="00D4692E">
              <w:rPr>
                <w:noProof/>
                <w:sz w:val="26"/>
                <w:szCs w:val="26"/>
                <w:lang w:eastAsia="x-none"/>
              </w:rPr>
              <w:t>Nhiệt độ nhỏ nhất của môi trường</w:t>
            </w:r>
          </w:p>
        </w:tc>
        <w:tc>
          <w:tcPr>
            <w:tcW w:w="3544" w:type="dxa"/>
            <w:vAlign w:val="center"/>
          </w:tcPr>
          <w:p w14:paraId="70445FF7" w14:textId="77777777" w:rsidR="0030729F" w:rsidRPr="00D4692E" w:rsidRDefault="0030729F" w:rsidP="008A529B">
            <w:pPr>
              <w:jc w:val="center"/>
              <w:rPr>
                <w:b/>
                <w:bCs/>
                <w:noProof/>
                <w:kern w:val="32"/>
                <w:sz w:val="26"/>
                <w:szCs w:val="26"/>
              </w:rPr>
            </w:pPr>
            <w:r w:rsidRPr="00D4692E">
              <w:rPr>
                <w:noProof/>
                <w:sz w:val="26"/>
                <w:szCs w:val="26"/>
                <w:lang w:eastAsia="x-none"/>
              </w:rPr>
              <w:t>0</w:t>
            </w:r>
            <w:r w:rsidRPr="00D4692E">
              <w:rPr>
                <w:noProof/>
                <w:sz w:val="26"/>
                <w:szCs w:val="26"/>
                <w:vertAlign w:val="superscript"/>
                <w:lang w:eastAsia="x-none"/>
              </w:rPr>
              <w:t>0</w:t>
            </w:r>
            <w:r w:rsidRPr="00D4692E">
              <w:rPr>
                <w:noProof/>
                <w:sz w:val="26"/>
                <w:szCs w:val="26"/>
                <w:lang w:eastAsia="x-none"/>
              </w:rPr>
              <w:t>C</w:t>
            </w:r>
          </w:p>
        </w:tc>
      </w:tr>
      <w:tr w:rsidR="00D4692E" w:rsidRPr="00D4692E" w14:paraId="009F4DAF" w14:textId="77777777" w:rsidTr="008A529B">
        <w:trPr>
          <w:trHeight w:val="397"/>
          <w:jc w:val="center"/>
        </w:trPr>
        <w:tc>
          <w:tcPr>
            <w:tcW w:w="5524" w:type="dxa"/>
            <w:vAlign w:val="center"/>
          </w:tcPr>
          <w:p w14:paraId="68EFF888" w14:textId="77777777" w:rsidR="0030729F" w:rsidRPr="00D4692E" w:rsidRDefault="0030729F" w:rsidP="008A529B">
            <w:pPr>
              <w:ind w:firstLine="318"/>
              <w:rPr>
                <w:b/>
                <w:bCs/>
                <w:noProof/>
                <w:kern w:val="32"/>
                <w:sz w:val="26"/>
                <w:szCs w:val="26"/>
              </w:rPr>
            </w:pPr>
            <w:r w:rsidRPr="00D4692E">
              <w:rPr>
                <w:noProof/>
                <w:sz w:val="26"/>
                <w:szCs w:val="26"/>
                <w:lang w:eastAsia="x-none"/>
              </w:rPr>
              <w:t>Nhiệt độ trung bình của môi trường</w:t>
            </w:r>
          </w:p>
        </w:tc>
        <w:tc>
          <w:tcPr>
            <w:tcW w:w="3544" w:type="dxa"/>
            <w:vAlign w:val="center"/>
          </w:tcPr>
          <w:p w14:paraId="591E75F0" w14:textId="77777777" w:rsidR="0030729F" w:rsidRPr="00D4692E" w:rsidRDefault="0030729F" w:rsidP="008A529B">
            <w:pPr>
              <w:jc w:val="center"/>
              <w:rPr>
                <w:b/>
                <w:bCs/>
                <w:noProof/>
                <w:kern w:val="32"/>
                <w:sz w:val="26"/>
                <w:szCs w:val="26"/>
              </w:rPr>
            </w:pPr>
            <w:r w:rsidRPr="00D4692E">
              <w:rPr>
                <w:noProof/>
                <w:sz w:val="26"/>
                <w:szCs w:val="26"/>
                <w:lang w:eastAsia="x-none"/>
              </w:rPr>
              <w:t>25</w:t>
            </w:r>
            <w:r w:rsidRPr="00D4692E">
              <w:rPr>
                <w:noProof/>
                <w:sz w:val="26"/>
                <w:szCs w:val="26"/>
                <w:vertAlign w:val="superscript"/>
                <w:lang w:eastAsia="x-none"/>
              </w:rPr>
              <w:t>0</w:t>
            </w:r>
            <w:r w:rsidRPr="00D4692E">
              <w:rPr>
                <w:noProof/>
                <w:sz w:val="26"/>
                <w:szCs w:val="26"/>
                <w:lang w:eastAsia="x-none"/>
              </w:rPr>
              <w:t>C</w:t>
            </w:r>
          </w:p>
        </w:tc>
      </w:tr>
      <w:tr w:rsidR="00D4692E" w:rsidRPr="00D4692E" w14:paraId="01DA2D98" w14:textId="77777777" w:rsidTr="008A529B">
        <w:trPr>
          <w:trHeight w:val="397"/>
          <w:jc w:val="center"/>
        </w:trPr>
        <w:tc>
          <w:tcPr>
            <w:tcW w:w="5524" w:type="dxa"/>
            <w:vAlign w:val="center"/>
          </w:tcPr>
          <w:p w14:paraId="7A73EFB6" w14:textId="77777777" w:rsidR="0030729F" w:rsidRPr="00D4692E" w:rsidRDefault="0030729F" w:rsidP="008A529B">
            <w:pPr>
              <w:ind w:firstLine="318"/>
              <w:rPr>
                <w:b/>
                <w:bCs/>
                <w:noProof/>
                <w:kern w:val="32"/>
                <w:sz w:val="26"/>
                <w:szCs w:val="26"/>
              </w:rPr>
            </w:pPr>
            <w:r w:rsidRPr="00D4692E">
              <w:rPr>
                <w:noProof/>
                <w:sz w:val="26"/>
                <w:szCs w:val="26"/>
                <w:lang w:eastAsia="x-none"/>
              </w:rPr>
              <w:t>Độ ẩm tối đa của môi trường</w:t>
            </w:r>
          </w:p>
        </w:tc>
        <w:tc>
          <w:tcPr>
            <w:tcW w:w="3544" w:type="dxa"/>
            <w:vAlign w:val="center"/>
          </w:tcPr>
          <w:p w14:paraId="4CC021B6" w14:textId="77777777" w:rsidR="0030729F" w:rsidRPr="00D4692E" w:rsidRDefault="0030729F" w:rsidP="008A529B">
            <w:pPr>
              <w:jc w:val="center"/>
              <w:rPr>
                <w:b/>
                <w:bCs/>
                <w:noProof/>
                <w:kern w:val="32"/>
                <w:sz w:val="26"/>
                <w:szCs w:val="26"/>
              </w:rPr>
            </w:pPr>
            <w:r w:rsidRPr="00D4692E">
              <w:rPr>
                <w:noProof/>
                <w:sz w:val="26"/>
                <w:szCs w:val="26"/>
                <w:lang w:eastAsia="x-none"/>
              </w:rPr>
              <w:t>100 %</w:t>
            </w:r>
          </w:p>
        </w:tc>
      </w:tr>
      <w:tr w:rsidR="00D4692E" w:rsidRPr="00D4692E" w14:paraId="7C2BD866" w14:textId="77777777" w:rsidTr="008A529B">
        <w:trPr>
          <w:trHeight w:val="397"/>
          <w:jc w:val="center"/>
        </w:trPr>
        <w:tc>
          <w:tcPr>
            <w:tcW w:w="5524" w:type="dxa"/>
            <w:vAlign w:val="center"/>
          </w:tcPr>
          <w:p w14:paraId="2A13D7F8" w14:textId="77777777" w:rsidR="0030729F" w:rsidRPr="00D4692E" w:rsidRDefault="0030729F" w:rsidP="008A529B">
            <w:pPr>
              <w:ind w:firstLine="318"/>
              <w:rPr>
                <w:b/>
                <w:bCs/>
                <w:noProof/>
                <w:kern w:val="32"/>
                <w:sz w:val="26"/>
                <w:szCs w:val="26"/>
              </w:rPr>
            </w:pPr>
            <w:r w:rsidRPr="00D4692E">
              <w:rPr>
                <w:noProof/>
                <w:sz w:val="26"/>
                <w:szCs w:val="26"/>
                <w:lang w:eastAsia="x-none"/>
              </w:rPr>
              <w:t>Độ ẩm trung bình của môi trường</w:t>
            </w:r>
          </w:p>
        </w:tc>
        <w:tc>
          <w:tcPr>
            <w:tcW w:w="3544" w:type="dxa"/>
            <w:vAlign w:val="center"/>
          </w:tcPr>
          <w:p w14:paraId="5650FDF7" w14:textId="77777777" w:rsidR="0030729F" w:rsidRPr="00D4692E" w:rsidRDefault="0030729F" w:rsidP="008A529B">
            <w:pPr>
              <w:jc w:val="center"/>
              <w:rPr>
                <w:b/>
                <w:bCs/>
                <w:noProof/>
                <w:kern w:val="32"/>
                <w:sz w:val="26"/>
                <w:szCs w:val="26"/>
              </w:rPr>
            </w:pPr>
            <w:r w:rsidRPr="00D4692E">
              <w:rPr>
                <w:noProof/>
                <w:sz w:val="26"/>
                <w:szCs w:val="26"/>
                <w:lang w:eastAsia="x-none"/>
              </w:rPr>
              <w:t>85 %</w:t>
            </w:r>
          </w:p>
        </w:tc>
      </w:tr>
      <w:tr w:rsidR="00D4692E" w:rsidRPr="00D4692E" w14:paraId="0972BCB7" w14:textId="77777777" w:rsidTr="008A529B">
        <w:trPr>
          <w:trHeight w:val="397"/>
          <w:jc w:val="center"/>
        </w:trPr>
        <w:tc>
          <w:tcPr>
            <w:tcW w:w="5524" w:type="dxa"/>
            <w:vAlign w:val="center"/>
          </w:tcPr>
          <w:p w14:paraId="3919C1EF" w14:textId="77777777" w:rsidR="0030729F" w:rsidRPr="00D4692E" w:rsidRDefault="0030729F" w:rsidP="008A529B">
            <w:pPr>
              <w:ind w:firstLine="318"/>
              <w:rPr>
                <w:noProof/>
                <w:sz w:val="26"/>
                <w:szCs w:val="26"/>
                <w:lang w:eastAsia="x-none"/>
              </w:rPr>
            </w:pPr>
            <w:r w:rsidRPr="00D4692E">
              <w:rPr>
                <w:noProof/>
                <w:sz w:val="26"/>
                <w:szCs w:val="26"/>
                <w:lang w:eastAsia="x-none"/>
              </w:rPr>
              <w:t>Mức độ ô nhiễm của môi trường</w:t>
            </w:r>
          </w:p>
        </w:tc>
        <w:tc>
          <w:tcPr>
            <w:tcW w:w="3544" w:type="dxa"/>
            <w:vAlign w:val="center"/>
          </w:tcPr>
          <w:p w14:paraId="2C31B17C" w14:textId="77777777" w:rsidR="0030729F" w:rsidRPr="00D4692E" w:rsidRDefault="0030729F" w:rsidP="008A529B">
            <w:pPr>
              <w:jc w:val="center"/>
              <w:rPr>
                <w:b/>
                <w:bCs/>
                <w:noProof/>
                <w:kern w:val="32"/>
                <w:sz w:val="26"/>
                <w:szCs w:val="26"/>
              </w:rPr>
            </w:pPr>
            <w:r w:rsidRPr="00D4692E">
              <w:rPr>
                <w:noProof/>
                <w:sz w:val="26"/>
                <w:szCs w:val="26"/>
                <w:lang w:eastAsia="x-none"/>
              </w:rPr>
              <w:t>nặng</w:t>
            </w:r>
          </w:p>
        </w:tc>
      </w:tr>
      <w:tr w:rsidR="00D4692E" w:rsidRPr="00D4692E" w14:paraId="4C94B144" w14:textId="77777777" w:rsidTr="008A529B">
        <w:trPr>
          <w:trHeight w:val="397"/>
          <w:jc w:val="center"/>
        </w:trPr>
        <w:tc>
          <w:tcPr>
            <w:tcW w:w="5524" w:type="dxa"/>
            <w:vAlign w:val="center"/>
          </w:tcPr>
          <w:p w14:paraId="11BE63B8" w14:textId="77777777" w:rsidR="0030729F" w:rsidRPr="00D4692E" w:rsidRDefault="0030729F" w:rsidP="008A529B">
            <w:pPr>
              <w:ind w:firstLine="318"/>
              <w:rPr>
                <w:noProof/>
                <w:sz w:val="26"/>
                <w:szCs w:val="26"/>
                <w:lang w:eastAsia="x-none"/>
              </w:rPr>
            </w:pPr>
            <w:r w:rsidRPr="00D4692E">
              <w:rPr>
                <w:noProof/>
                <w:sz w:val="26"/>
                <w:szCs w:val="26"/>
                <w:lang w:val="vi-VN"/>
              </w:rPr>
              <w:t>Hệ số động đất trung bình</w:t>
            </w:r>
          </w:p>
        </w:tc>
        <w:tc>
          <w:tcPr>
            <w:tcW w:w="3544" w:type="dxa"/>
            <w:vAlign w:val="center"/>
          </w:tcPr>
          <w:p w14:paraId="500435E7" w14:textId="77777777" w:rsidR="0030729F" w:rsidRPr="00D4692E" w:rsidRDefault="0030729F" w:rsidP="008A529B">
            <w:pPr>
              <w:jc w:val="center"/>
              <w:rPr>
                <w:noProof/>
                <w:sz w:val="26"/>
                <w:szCs w:val="26"/>
                <w:lang w:eastAsia="x-none"/>
              </w:rPr>
            </w:pPr>
            <w:r w:rsidRPr="00D4692E">
              <w:rPr>
                <w:noProof/>
                <w:sz w:val="26"/>
                <w:szCs w:val="26"/>
                <w:lang w:val="vi-VN"/>
              </w:rPr>
              <w:t>0,0676 g</w:t>
            </w:r>
          </w:p>
        </w:tc>
      </w:tr>
      <w:tr w:rsidR="00D4692E" w:rsidRPr="00D4692E" w14:paraId="1B831331" w14:textId="77777777" w:rsidTr="008A529B">
        <w:trPr>
          <w:trHeight w:val="397"/>
          <w:jc w:val="center"/>
        </w:trPr>
        <w:tc>
          <w:tcPr>
            <w:tcW w:w="5524" w:type="dxa"/>
            <w:vAlign w:val="center"/>
          </w:tcPr>
          <w:p w14:paraId="7F614914" w14:textId="77777777" w:rsidR="0030729F" w:rsidRPr="00D4692E" w:rsidRDefault="0030729F" w:rsidP="008A529B">
            <w:pPr>
              <w:ind w:firstLine="318"/>
              <w:rPr>
                <w:noProof/>
                <w:sz w:val="26"/>
                <w:szCs w:val="26"/>
                <w:lang w:eastAsia="x-none"/>
              </w:rPr>
            </w:pPr>
            <w:r w:rsidRPr="00D4692E">
              <w:rPr>
                <w:noProof/>
                <w:sz w:val="26"/>
                <w:szCs w:val="26"/>
                <w:lang w:eastAsia="x-none"/>
              </w:rPr>
              <w:t>Hệ số động đất lớn nhất</w:t>
            </w:r>
          </w:p>
        </w:tc>
        <w:tc>
          <w:tcPr>
            <w:tcW w:w="3544" w:type="dxa"/>
            <w:vAlign w:val="center"/>
          </w:tcPr>
          <w:p w14:paraId="523D7A21" w14:textId="77777777" w:rsidR="0030729F" w:rsidRPr="00D4692E" w:rsidRDefault="0030729F" w:rsidP="008A529B">
            <w:pPr>
              <w:jc w:val="center"/>
              <w:rPr>
                <w:b/>
                <w:bCs/>
                <w:noProof/>
                <w:kern w:val="32"/>
                <w:sz w:val="26"/>
                <w:szCs w:val="26"/>
              </w:rPr>
            </w:pPr>
            <w:r w:rsidRPr="00D4692E">
              <w:rPr>
                <w:noProof/>
                <w:sz w:val="26"/>
                <w:szCs w:val="26"/>
                <w:lang w:eastAsia="x-none"/>
              </w:rPr>
              <w:t>0,15 g</w:t>
            </w:r>
          </w:p>
        </w:tc>
      </w:tr>
      <w:tr w:rsidR="00D4692E" w:rsidRPr="00D4692E" w14:paraId="0071F3F4" w14:textId="77777777" w:rsidTr="008A529B">
        <w:trPr>
          <w:trHeight w:val="397"/>
          <w:jc w:val="center"/>
        </w:trPr>
        <w:tc>
          <w:tcPr>
            <w:tcW w:w="5524" w:type="dxa"/>
            <w:vAlign w:val="center"/>
          </w:tcPr>
          <w:p w14:paraId="0E83F20E" w14:textId="77777777" w:rsidR="0030729F" w:rsidRPr="00D4692E" w:rsidRDefault="0030729F" w:rsidP="008A529B">
            <w:pPr>
              <w:ind w:firstLine="318"/>
              <w:rPr>
                <w:noProof/>
                <w:sz w:val="26"/>
                <w:szCs w:val="26"/>
                <w:lang w:eastAsia="x-none"/>
              </w:rPr>
            </w:pPr>
            <w:r w:rsidRPr="00D4692E">
              <w:rPr>
                <w:noProof/>
                <w:sz w:val="26"/>
                <w:szCs w:val="26"/>
                <w:lang w:eastAsia="x-none"/>
              </w:rPr>
              <w:t>Số ngày mưa trung bình trong năm</w:t>
            </w:r>
          </w:p>
        </w:tc>
        <w:tc>
          <w:tcPr>
            <w:tcW w:w="3544" w:type="dxa"/>
            <w:vAlign w:val="center"/>
          </w:tcPr>
          <w:p w14:paraId="76E9BFDA" w14:textId="77777777" w:rsidR="0030729F" w:rsidRPr="00D4692E" w:rsidRDefault="0030729F" w:rsidP="008A529B">
            <w:pPr>
              <w:jc w:val="center"/>
              <w:rPr>
                <w:noProof/>
                <w:sz w:val="26"/>
                <w:szCs w:val="26"/>
                <w:lang w:eastAsia="x-none"/>
              </w:rPr>
            </w:pPr>
            <w:r w:rsidRPr="00D4692E">
              <w:rPr>
                <w:noProof/>
                <w:sz w:val="26"/>
                <w:szCs w:val="26"/>
                <w:lang w:val="vi-VN"/>
              </w:rPr>
              <w:t>151 ngày</w:t>
            </w:r>
          </w:p>
        </w:tc>
      </w:tr>
      <w:tr w:rsidR="00D4692E" w:rsidRPr="00D4692E" w14:paraId="6A0B7B4C" w14:textId="77777777" w:rsidTr="008A529B">
        <w:trPr>
          <w:trHeight w:val="397"/>
          <w:jc w:val="center"/>
        </w:trPr>
        <w:tc>
          <w:tcPr>
            <w:tcW w:w="5524" w:type="dxa"/>
            <w:vAlign w:val="center"/>
          </w:tcPr>
          <w:p w14:paraId="2EA87E88" w14:textId="77777777" w:rsidR="0030729F" w:rsidRPr="00D4692E" w:rsidRDefault="0030729F" w:rsidP="008A529B">
            <w:pPr>
              <w:ind w:firstLine="318"/>
              <w:rPr>
                <w:noProof/>
                <w:sz w:val="26"/>
                <w:szCs w:val="26"/>
                <w:lang w:eastAsia="x-none"/>
              </w:rPr>
            </w:pPr>
            <w:r w:rsidRPr="00D4692E">
              <w:rPr>
                <w:noProof/>
                <w:sz w:val="26"/>
                <w:szCs w:val="26"/>
                <w:lang w:val="vi-VN"/>
              </w:rPr>
              <w:t>Số ngày mưa cao nhất trong năm</w:t>
            </w:r>
          </w:p>
        </w:tc>
        <w:tc>
          <w:tcPr>
            <w:tcW w:w="3544" w:type="dxa"/>
            <w:vAlign w:val="center"/>
          </w:tcPr>
          <w:p w14:paraId="110AE54D" w14:textId="77777777" w:rsidR="0030729F" w:rsidRPr="00D4692E" w:rsidRDefault="0030729F" w:rsidP="008A529B">
            <w:pPr>
              <w:jc w:val="center"/>
              <w:rPr>
                <w:noProof/>
                <w:sz w:val="26"/>
                <w:szCs w:val="26"/>
                <w:lang w:eastAsia="x-none"/>
              </w:rPr>
            </w:pPr>
            <w:r w:rsidRPr="00D4692E">
              <w:rPr>
                <w:noProof/>
                <w:sz w:val="26"/>
                <w:szCs w:val="26"/>
                <w:lang w:val="vi-VN"/>
              </w:rPr>
              <w:t>225 ngày</w:t>
            </w:r>
          </w:p>
        </w:tc>
      </w:tr>
    </w:tbl>
    <w:bookmarkEnd w:id="19"/>
    <w:p w14:paraId="5585FD45" w14:textId="76B2C276" w:rsidR="0030729F" w:rsidRPr="00D4692E" w:rsidRDefault="004F783C" w:rsidP="0030729F">
      <w:pPr>
        <w:widowControl w:val="0"/>
        <w:tabs>
          <w:tab w:val="num" w:pos="1080"/>
          <w:tab w:val="num" w:pos="1120"/>
        </w:tabs>
        <w:spacing w:after="120" w:line="360" w:lineRule="exact"/>
        <w:ind w:firstLine="567"/>
        <w:rPr>
          <w:sz w:val="26"/>
          <w:szCs w:val="26"/>
        </w:rPr>
      </w:pPr>
      <w:r w:rsidRPr="00D4692E">
        <w:rPr>
          <w:sz w:val="26"/>
          <w:szCs w:val="26"/>
          <w:lang w:val="vi-VN"/>
        </w:rPr>
        <w:t>7</w:t>
      </w:r>
      <w:r w:rsidR="0030729F" w:rsidRPr="00D4692E">
        <w:rPr>
          <w:sz w:val="26"/>
          <w:szCs w:val="26"/>
        </w:rPr>
        <w:t xml:space="preserve">. Thiết bị DGA phải được thiết kế, chế tạo đáp ứng các yêu cầu theo Quy phạm, quy chuẩn, tiêu chuẩn Quốc gia Việt Nam; Tiêu chuẩn IEC; Tham khảo một số tiêu chí trong tiêu chuẩn IEEE. Đáp ứng tiêu chuẩn ISO 12944. </w:t>
      </w:r>
    </w:p>
    <w:p w14:paraId="10521C62"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20" w:name="_Hlk113542423"/>
      <w:r w:rsidRPr="00D4692E">
        <w:rPr>
          <w:b/>
          <w:sz w:val="26"/>
          <w:szCs w:val="26"/>
        </w:rPr>
        <w:t>Thành phần cơ bản của thiết bị DGA</w:t>
      </w:r>
      <w:bookmarkEnd w:id="20"/>
    </w:p>
    <w:p w14:paraId="391786B0" w14:textId="137DA536"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1. Số </w:t>
      </w:r>
      <w:bookmarkStart w:id="21" w:name="_Hlk113543137"/>
      <w:r w:rsidR="00975D86" w:rsidRPr="00D4692E">
        <w:rPr>
          <w:sz w:val="26"/>
          <w:szCs w:val="26"/>
        </w:rPr>
        <w:t>lượng lắp đặt: Mỗi MBA được trang bị 01 bộ DGA hoặc 1 bộ DGA giám sát cho 3 pha MBA</w:t>
      </w:r>
      <w:bookmarkEnd w:id="21"/>
      <w:r w:rsidR="00975D86" w:rsidRPr="00D4692E">
        <w:rPr>
          <w:sz w:val="26"/>
          <w:szCs w:val="26"/>
        </w:rPr>
        <w:t>.</w:t>
      </w:r>
    </w:p>
    <w:p w14:paraId="5696D26C" w14:textId="000EA791" w:rsidR="0030729F" w:rsidRPr="00D4692E" w:rsidRDefault="0030729F" w:rsidP="0030729F">
      <w:pPr>
        <w:widowControl w:val="0"/>
        <w:tabs>
          <w:tab w:val="num" w:pos="1080"/>
          <w:tab w:val="num" w:pos="1120"/>
        </w:tabs>
        <w:spacing w:after="120" w:line="360" w:lineRule="exact"/>
        <w:ind w:firstLine="567"/>
        <w:rPr>
          <w:spacing w:val="-2"/>
          <w:sz w:val="26"/>
          <w:szCs w:val="26"/>
        </w:rPr>
      </w:pPr>
      <w:r w:rsidRPr="00D4692E">
        <w:rPr>
          <w:spacing w:val="-2"/>
          <w:sz w:val="26"/>
          <w:szCs w:val="26"/>
        </w:rPr>
        <w:t xml:space="preserve">2. Bộ DGA bao gồm các thành phần chính như sau: thiết bị DGA, hệ thống đường ống dầu giữa </w:t>
      </w:r>
      <w:r w:rsidR="002356D6" w:rsidRPr="00D4692E">
        <w:rPr>
          <w:spacing w:val="-2"/>
          <w:sz w:val="26"/>
          <w:szCs w:val="26"/>
        </w:rPr>
        <w:t>MBA</w:t>
      </w:r>
      <w:r w:rsidRPr="00D4692E">
        <w:rPr>
          <w:spacing w:val="-2"/>
          <w:sz w:val="26"/>
          <w:szCs w:val="26"/>
        </w:rPr>
        <w:t xml:space="preserve"> và bộ DGA chế tạo bằng vật liệu chịu dầu, chịu nhiệt. Kèm theo các van và mặt bích tiêu chuẩn để kết nối với </w:t>
      </w:r>
      <w:r w:rsidR="002356D6" w:rsidRPr="00D4692E">
        <w:rPr>
          <w:spacing w:val="-2"/>
          <w:sz w:val="26"/>
          <w:szCs w:val="26"/>
        </w:rPr>
        <w:t>MBA</w:t>
      </w:r>
      <w:r w:rsidRPr="00D4692E">
        <w:rPr>
          <w:spacing w:val="-2"/>
          <w:sz w:val="26"/>
          <w:szCs w:val="26"/>
        </w:rPr>
        <w:t xml:space="preserve"> và các phụ kiện khác. </w:t>
      </w:r>
    </w:p>
    <w:p w14:paraId="731353D2" w14:textId="4726FB7C"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lastRenderedPageBreak/>
        <w:t xml:space="preserve">3. Sử dụng thông tin thiết bị giám sát khác của </w:t>
      </w:r>
      <w:r w:rsidR="002B333C" w:rsidRPr="00D4692E">
        <w:rPr>
          <w:sz w:val="26"/>
          <w:szCs w:val="26"/>
        </w:rPr>
        <w:t>MBA</w:t>
      </w:r>
      <w:r w:rsidRPr="00D4692E">
        <w:rPr>
          <w:sz w:val="26"/>
          <w:szCs w:val="26"/>
        </w:rPr>
        <w:t xml:space="preserve">: Có thể kết nối lấy thông tin mức tải </w:t>
      </w:r>
      <w:r w:rsidR="002B333C" w:rsidRPr="00D4692E">
        <w:rPr>
          <w:sz w:val="26"/>
          <w:szCs w:val="26"/>
        </w:rPr>
        <w:t>MBA</w:t>
      </w:r>
      <w:r w:rsidRPr="00D4692E">
        <w:rPr>
          <w:sz w:val="26"/>
          <w:szCs w:val="26"/>
        </w:rPr>
        <w:t xml:space="preserve"> và nhiệt độ dầu </w:t>
      </w:r>
      <w:r w:rsidR="002B333C" w:rsidRPr="00D4692E">
        <w:rPr>
          <w:sz w:val="26"/>
          <w:szCs w:val="26"/>
        </w:rPr>
        <w:t>MBA</w:t>
      </w:r>
      <w:r w:rsidRPr="00D4692E">
        <w:rPr>
          <w:sz w:val="26"/>
          <w:szCs w:val="26"/>
        </w:rPr>
        <w:t xml:space="preserve"> vào thiết bị giám sát để đánh giá hàm lượng khí.</w:t>
      </w:r>
    </w:p>
    <w:p w14:paraId="47839048"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4. Van lấy mẫu dầu chế tạo bằng vật liệu chịu dầu, chịu nhiệt để lấy mẫu dầu phục vụ thí nghiệm, van có khả năng kết nối nhanh, đảm bảo độ kín.</w:t>
      </w:r>
    </w:p>
    <w:p w14:paraId="1D42F0B3"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5. Phương pháp phân tích, chuẩn đoán và đánh giá: Tam giác Duval, Ngũ giác Duval, Tỷ số Roger, Keygas, Doernenburg theo các tiêu chuẩn IEC 60599. </w:t>
      </w:r>
    </w:p>
    <w:p w14:paraId="2C18D500"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6. Khả năng phân tích: Tự động tính toán TDCG.</w:t>
      </w:r>
    </w:p>
    <w:p w14:paraId="4FB02FE6"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7. Hệ thống hiển thị của thiết bị DGA: Màn hình LCD tại máy có thể quan sát được cả ban ngày lẫn ban đêm. Có khả năng hiển thị các thông tin chính như: hàm lượng khí, cảnh báo, kiểm tra lỗi. </w:t>
      </w:r>
      <w:bookmarkStart w:id="22" w:name="_Hlk121402120"/>
      <w:r w:rsidRPr="00D4692E">
        <w:rPr>
          <w:sz w:val="26"/>
          <w:szCs w:val="26"/>
        </w:rPr>
        <w:t xml:space="preserve">Trên thiết bị có các phím để thao tác điều chỉnh màn hình hiển thị </w:t>
      </w:r>
      <w:bookmarkStart w:id="23" w:name="_Hlk113543246"/>
      <w:r w:rsidRPr="00D4692E">
        <w:rPr>
          <w:sz w:val="26"/>
          <w:szCs w:val="26"/>
        </w:rPr>
        <w:t>để thuận tiện cho người sử dụng khi kiểm tra tại hiện trường</w:t>
      </w:r>
      <w:bookmarkEnd w:id="22"/>
      <w:r w:rsidRPr="00D4692E">
        <w:rPr>
          <w:sz w:val="26"/>
          <w:szCs w:val="26"/>
        </w:rPr>
        <w:t xml:space="preserve">. </w:t>
      </w:r>
    </w:p>
    <w:p w14:paraId="352A6EA9" w14:textId="77777777" w:rsidR="0030729F" w:rsidRPr="00D4692E" w:rsidRDefault="0030729F" w:rsidP="0030729F">
      <w:pPr>
        <w:widowControl w:val="0"/>
        <w:tabs>
          <w:tab w:val="num" w:pos="1080"/>
          <w:tab w:val="num" w:pos="1120"/>
        </w:tabs>
        <w:spacing w:after="120" w:line="360" w:lineRule="exact"/>
        <w:ind w:firstLine="567"/>
        <w:rPr>
          <w:sz w:val="26"/>
          <w:szCs w:val="26"/>
        </w:rPr>
      </w:pPr>
      <w:bookmarkStart w:id="24" w:name="_Hlk120175221"/>
      <w:bookmarkStart w:id="25" w:name="_Hlk120175282"/>
      <w:bookmarkEnd w:id="23"/>
      <w:r w:rsidRPr="00D4692E">
        <w:rPr>
          <w:sz w:val="26"/>
          <w:szCs w:val="26"/>
        </w:rPr>
        <w:t xml:space="preserve">8. </w:t>
      </w:r>
      <w:bookmarkStart w:id="26" w:name="_Hlk121402170"/>
      <w:r w:rsidRPr="00D4692E">
        <w:rPr>
          <w:sz w:val="26"/>
          <w:szCs w:val="26"/>
        </w:rPr>
        <w:t xml:space="preserve">Tín hiệu cảnh báo: Thể hiện bằng cảnh báo tại màn hình LCD trên thiết bị DGA và xuất tín hiệu cảnh báo bằng đèn LED ra ngoài mặt tủ lắp thiết bị DGA (với loại lắp đặt trong tủ) </w:t>
      </w:r>
      <w:bookmarkEnd w:id="24"/>
      <w:r w:rsidRPr="00D4692E">
        <w:rPr>
          <w:sz w:val="26"/>
          <w:szCs w:val="26"/>
        </w:rPr>
        <w:t>để thuận tiện cho người sử dụng khi kiểm tra tại hiện trường.</w:t>
      </w:r>
      <w:bookmarkEnd w:id="26"/>
    </w:p>
    <w:bookmarkEnd w:id="25"/>
    <w:p w14:paraId="37E416A5"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9. Hệ thống kiểm tra lỗi: Thiết bị DGA có khả năng tự chạy chương trình và phát hiện lỗi bên trong.</w:t>
      </w:r>
    </w:p>
    <w:p w14:paraId="44459C32"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10. Kết nối truyền dữ liệu: Có cổng Ethernet cho giao tiếp từ xa và kết nối USB cục bộ. Hỗ trợ các giao thức MODBUS/TCP, DNP3.0, IEC61850. Có thể tùy chọn mô-đun kết nối theo yêu cầu (Ví dụ: RS232, RS485, modem không dây GSM, cáp quang…).</w:t>
      </w:r>
    </w:p>
    <w:p w14:paraId="3D86055A"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11. Giao diện nối Analog (Analog interfaces): Có các cổng kết nối để nối các tín hiệu cảnh báo, gửi các giá trị đo và đưa các tín hiệu của các cảm biến vào theo yêu cầu.</w:t>
      </w:r>
    </w:p>
    <w:p w14:paraId="598829B5" w14:textId="68160388"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12.  Tần suất lấy mẫu phân tích: Tối thiểu 2 giờ/lần cho </w:t>
      </w:r>
      <w:r w:rsidR="00BD438A" w:rsidRPr="00D4692E">
        <w:rPr>
          <w:sz w:val="26"/>
          <w:szCs w:val="26"/>
        </w:rPr>
        <w:t>1 pha MBA</w:t>
      </w:r>
      <w:r w:rsidRPr="00D4692E">
        <w:rPr>
          <w:sz w:val="26"/>
          <w:szCs w:val="26"/>
        </w:rPr>
        <w:t xml:space="preserve"> và có thể cài đặt tùy chỉnh theo người sử dụng về tần suất lấy mẫu.</w:t>
      </w:r>
    </w:p>
    <w:p w14:paraId="57B4E0B1"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13. Lưu trữ dữ liệu: Thời gian lưu trữ lớn hơn 02 năm với tần xuất lấy mẫu cao nhất. Có chức năng sao lưu tránh mất dữ liệu.</w:t>
      </w:r>
    </w:p>
    <w:p w14:paraId="511CBB45" w14:textId="457F6590" w:rsidR="0030729F" w:rsidRPr="00D4692E" w:rsidRDefault="0030729F" w:rsidP="0030729F">
      <w:pPr>
        <w:widowControl w:val="0"/>
        <w:tabs>
          <w:tab w:val="num" w:pos="1080"/>
          <w:tab w:val="num" w:pos="1120"/>
        </w:tabs>
        <w:spacing w:after="120" w:line="360" w:lineRule="exact"/>
        <w:ind w:firstLine="567"/>
        <w:rPr>
          <w:sz w:val="26"/>
          <w:szCs w:val="26"/>
        </w:rPr>
      </w:pPr>
      <w:bookmarkStart w:id="27" w:name="_Hlk120176097"/>
      <w:r w:rsidRPr="00D4692E">
        <w:rPr>
          <w:sz w:val="26"/>
          <w:szCs w:val="26"/>
        </w:rPr>
        <w:t xml:space="preserve">14. Phạm vi làm việc với nhiệt độ dầu của </w:t>
      </w:r>
      <w:r w:rsidR="0060429E" w:rsidRPr="00D4692E">
        <w:rPr>
          <w:sz w:val="26"/>
          <w:szCs w:val="26"/>
        </w:rPr>
        <w:t>MBA</w:t>
      </w:r>
      <w:r w:rsidRPr="00D4692E">
        <w:rPr>
          <w:sz w:val="26"/>
          <w:szCs w:val="26"/>
        </w:rPr>
        <w:t>: 0</w:t>
      </w:r>
      <w:r w:rsidRPr="00D4692E">
        <w:rPr>
          <w:sz w:val="26"/>
          <w:szCs w:val="26"/>
          <w:vertAlign w:val="superscript"/>
        </w:rPr>
        <w:t>0</w:t>
      </w:r>
      <w:r w:rsidRPr="00D4692E">
        <w:rPr>
          <w:sz w:val="26"/>
          <w:szCs w:val="26"/>
        </w:rPr>
        <w:t>C đến 100</w:t>
      </w:r>
      <w:r w:rsidRPr="00D4692E">
        <w:rPr>
          <w:sz w:val="26"/>
          <w:szCs w:val="26"/>
          <w:vertAlign w:val="superscript"/>
        </w:rPr>
        <w:t>0</w:t>
      </w:r>
      <w:r w:rsidRPr="00D4692E">
        <w:rPr>
          <w:sz w:val="26"/>
          <w:szCs w:val="26"/>
        </w:rPr>
        <w:t>C.</w:t>
      </w:r>
    </w:p>
    <w:bookmarkEnd w:id="27"/>
    <w:p w14:paraId="56491F28"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15. Tủ lắp đặt thiết bị DGA </w:t>
      </w:r>
      <w:bookmarkStart w:id="28" w:name="_Hlk121402264"/>
      <w:r w:rsidRPr="00D4692E">
        <w:rPr>
          <w:sz w:val="26"/>
          <w:szCs w:val="26"/>
        </w:rPr>
        <w:t xml:space="preserve">(loại lắp đặt trong tủ) </w:t>
      </w:r>
      <w:bookmarkEnd w:id="28"/>
      <w:r w:rsidRPr="00D4692E">
        <w:rPr>
          <w:sz w:val="26"/>
          <w:szCs w:val="26"/>
        </w:rPr>
        <w:t>được chế tạo bằng vật liệu bền vững đảm bảo cho thiết bị DGA vận hành lâu dài, ổn định , tủ có độ kín ≥  IP55.</w:t>
      </w:r>
    </w:p>
    <w:p w14:paraId="4E3D1A3F"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 xml:space="preserve">16. Tuổi thọ thiết kế của thiết bị DGA: ≥ 15 năm vận hành liên tục hoặc  ≥    10.000 lần lấy mẫu, </w:t>
      </w:r>
      <w:bookmarkStart w:id="29" w:name="_Hlk120176317"/>
      <w:r w:rsidRPr="00D4692E">
        <w:rPr>
          <w:sz w:val="26"/>
          <w:szCs w:val="26"/>
        </w:rPr>
        <w:t>ngoại trừ các vật tư tiêu hao theo tiêu chuẩn của nhà sản xuất.</w:t>
      </w:r>
    </w:p>
    <w:p w14:paraId="1924BF20"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30" w:name="_Hlk113544059"/>
      <w:bookmarkStart w:id="31" w:name="_Hlk6836090"/>
      <w:bookmarkEnd w:id="29"/>
      <w:r w:rsidRPr="00D4692E">
        <w:rPr>
          <w:b/>
          <w:sz w:val="26"/>
          <w:szCs w:val="26"/>
        </w:rPr>
        <w:t>Phạm vi đo lường và độ chính xác thiết bị DGA</w:t>
      </w:r>
      <w:bookmarkEnd w:id="30"/>
    </w:p>
    <w:p w14:paraId="31C4F91B" w14:textId="2ABD9F26" w:rsidR="0030729F" w:rsidRPr="00D4692E" w:rsidRDefault="0030729F" w:rsidP="0030729F">
      <w:pPr>
        <w:jc w:val="center"/>
        <w:rPr>
          <w:b/>
          <w:kern w:val="32"/>
          <w:sz w:val="26"/>
          <w:szCs w:val="26"/>
        </w:rPr>
      </w:pPr>
      <w:r w:rsidRPr="00D4692E">
        <w:rPr>
          <w:b/>
          <w:kern w:val="32"/>
          <w:sz w:val="26"/>
          <w:szCs w:val="26"/>
        </w:rPr>
        <w:t xml:space="preserve">Bảng 2: </w:t>
      </w:r>
      <w:bookmarkStart w:id="32" w:name="_Hlk104281587"/>
      <w:r w:rsidRPr="00D4692E">
        <w:rPr>
          <w:b/>
          <w:kern w:val="32"/>
          <w:sz w:val="26"/>
          <w:szCs w:val="26"/>
        </w:rPr>
        <w:t xml:space="preserve">Phạm vi đo và sai số </w:t>
      </w:r>
      <w:bookmarkEnd w:id="32"/>
      <w:r w:rsidRPr="00D4692E">
        <w:rPr>
          <w:b/>
          <w:kern w:val="32"/>
          <w:sz w:val="26"/>
          <w:szCs w:val="26"/>
        </w:rPr>
        <w:t xml:space="preserve">áp dụng cho </w:t>
      </w:r>
      <w:r w:rsidR="0060429E" w:rsidRPr="00D4692E">
        <w:rPr>
          <w:b/>
          <w:kern w:val="32"/>
          <w:sz w:val="26"/>
          <w:szCs w:val="26"/>
        </w:rPr>
        <w:t>MBA</w:t>
      </w:r>
    </w:p>
    <w:tbl>
      <w:tblPr>
        <w:tblW w:w="9090" w:type="dxa"/>
        <w:jc w:val="center"/>
        <w:tblCellMar>
          <w:left w:w="0" w:type="dxa"/>
          <w:right w:w="0" w:type="dxa"/>
        </w:tblCellMar>
        <w:tblLook w:val="04A0" w:firstRow="1" w:lastRow="0" w:firstColumn="1" w:lastColumn="0" w:noHBand="0" w:noVBand="1"/>
      </w:tblPr>
      <w:tblGrid>
        <w:gridCol w:w="1418"/>
        <w:gridCol w:w="4258"/>
        <w:gridCol w:w="3414"/>
      </w:tblGrid>
      <w:tr w:rsidR="00D4692E" w:rsidRPr="00D4692E" w14:paraId="2C2BA235" w14:textId="77777777" w:rsidTr="008A529B">
        <w:trPr>
          <w:trHeight w:val="397"/>
          <w:tblHeader/>
          <w:jc w:val="center"/>
        </w:trPr>
        <w:tc>
          <w:tcPr>
            <w:tcW w:w="141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6C954969" w14:textId="77777777" w:rsidR="0030729F" w:rsidRPr="00D4692E" w:rsidRDefault="0030729F" w:rsidP="008A529B">
            <w:pPr>
              <w:widowControl w:val="0"/>
              <w:tabs>
                <w:tab w:val="left" w:pos="709"/>
                <w:tab w:val="num" w:pos="1080"/>
                <w:tab w:val="num" w:pos="1120"/>
              </w:tabs>
              <w:jc w:val="center"/>
              <w:rPr>
                <w:b/>
                <w:sz w:val="26"/>
                <w:szCs w:val="26"/>
              </w:rPr>
            </w:pPr>
            <w:bookmarkStart w:id="33" w:name="_Hlk6835847"/>
            <w:r w:rsidRPr="00D4692E">
              <w:rPr>
                <w:b/>
                <w:sz w:val="26"/>
                <w:szCs w:val="26"/>
              </w:rPr>
              <w:t>Loại khí</w:t>
            </w:r>
          </w:p>
        </w:tc>
        <w:tc>
          <w:tcPr>
            <w:tcW w:w="42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14:paraId="362E41B9" w14:textId="77777777" w:rsidR="0030729F" w:rsidRPr="00D4692E" w:rsidRDefault="0030729F" w:rsidP="008A529B">
            <w:pPr>
              <w:widowControl w:val="0"/>
              <w:tabs>
                <w:tab w:val="left" w:pos="709"/>
                <w:tab w:val="num" w:pos="1080"/>
                <w:tab w:val="num" w:pos="1120"/>
              </w:tabs>
              <w:ind w:firstLine="567"/>
              <w:jc w:val="center"/>
              <w:rPr>
                <w:b/>
                <w:sz w:val="26"/>
                <w:szCs w:val="26"/>
              </w:rPr>
            </w:pPr>
            <w:r w:rsidRPr="00D4692E">
              <w:rPr>
                <w:b/>
                <w:sz w:val="26"/>
                <w:szCs w:val="26"/>
              </w:rPr>
              <w:t>Phạm vi đo lường</w:t>
            </w:r>
          </w:p>
        </w:tc>
        <w:tc>
          <w:tcPr>
            <w:tcW w:w="3414" w:type="dxa"/>
            <w:tcBorders>
              <w:top w:val="single" w:sz="6" w:space="0" w:color="000000"/>
              <w:left w:val="single" w:sz="6" w:space="0" w:color="000000"/>
              <w:right w:val="single" w:sz="6" w:space="0" w:color="000000"/>
            </w:tcBorders>
            <w:vAlign w:val="center"/>
          </w:tcPr>
          <w:p w14:paraId="279C245C" w14:textId="77777777" w:rsidR="0030729F" w:rsidRPr="00D4692E" w:rsidRDefault="0030729F" w:rsidP="008A529B">
            <w:pPr>
              <w:widowControl w:val="0"/>
              <w:tabs>
                <w:tab w:val="left" w:pos="709"/>
                <w:tab w:val="num" w:pos="1080"/>
                <w:tab w:val="num" w:pos="1120"/>
              </w:tabs>
              <w:ind w:firstLine="567"/>
              <w:jc w:val="center"/>
              <w:rPr>
                <w:b/>
                <w:sz w:val="26"/>
                <w:szCs w:val="26"/>
              </w:rPr>
            </w:pPr>
            <w:bookmarkStart w:id="34" w:name="_Hlk113544507"/>
            <w:r w:rsidRPr="00D4692E">
              <w:rPr>
                <w:b/>
                <w:sz w:val="26"/>
                <w:szCs w:val="26"/>
              </w:rPr>
              <w:t>Độ chính xác</w:t>
            </w:r>
            <w:bookmarkEnd w:id="34"/>
          </w:p>
        </w:tc>
      </w:tr>
      <w:tr w:rsidR="00D4692E" w:rsidRPr="00D4692E" w14:paraId="52147AB5"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FA9B5B" w14:textId="77777777" w:rsidR="0030729F" w:rsidRPr="00D4692E" w:rsidRDefault="0030729F" w:rsidP="008A529B">
            <w:pPr>
              <w:widowControl w:val="0"/>
              <w:tabs>
                <w:tab w:val="left" w:pos="709"/>
                <w:tab w:val="num" w:pos="1080"/>
                <w:tab w:val="num" w:pos="1120"/>
              </w:tabs>
              <w:ind w:firstLine="321"/>
              <w:jc w:val="center"/>
              <w:rPr>
                <w:sz w:val="26"/>
                <w:szCs w:val="26"/>
              </w:rPr>
            </w:pPr>
            <w:r w:rsidRPr="00D4692E">
              <w:rPr>
                <w:sz w:val="26"/>
                <w:szCs w:val="26"/>
              </w:rPr>
              <w:t>H</w:t>
            </w:r>
            <w:r w:rsidRPr="00D4692E">
              <w:rPr>
                <w:sz w:val="26"/>
                <w:szCs w:val="26"/>
                <w:vertAlign w:val="subscript"/>
              </w:rPr>
              <w:t>2</w:t>
            </w:r>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926AC34" w14:textId="77777777" w:rsidR="0030729F" w:rsidRPr="00D4692E" w:rsidRDefault="0030729F" w:rsidP="008A529B">
            <w:pPr>
              <w:widowControl w:val="0"/>
              <w:ind w:firstLine="567"/>
              <w:jc w:val="center"/>
              <w:rPr>
                <w:sz w:val="26"/>
                <w:szCs w:val="26"/>
              </w:rPr>
            </w:pPr>
            <w:r w:rsidRPr="00D4692E">
              <w:rPr>
                <w:sz w:val="26"/>
                <w:szCs w:val="26"/>
              </w:rPr>
              <w:t>15 ppm ÷  2.000 ppm</w:t>
            </w:r>
          </w:p>
        </w:tc>
        <w:tc>
          <w:tcPr>
            <w:tcW w:w="3414" w:type="dxa"/>
            <w:tcBorders>
              <w:top w:val="single" w:sz="6" w:space="0" w:color="000000"/>
              <w:left w:val="single" w:sz="6" w:space="0" w:color="000000"/>
              <w:bottom w:val="single" w:sz="6" w:space="0" w:color="000000"/>
              <w:right w:val="single" w:sz="6" w:space="0" w:color="000000"/>
            </w:tcBorders>
          </w:tcPr>
          <w:p w14:paraId="6BA91EEE" w14:textId="77777777" w:rsidR="0030729F" w:rsidRPr="00D4692E" w:rsidRDefault="0030729F" w:rsidP="008A529B">
            <w:pPr>
              <w:widowControl w:val="0"/>
              <w:ind w:firstLine="567"/>
              <w:jc w:val="center"/>
              <w:rPr>
                <w:sz w:val="26"/>
                <w:szCs w:val="26"/>
              </w:rPr>
            </w:pPr>
            <w:r w:rsidRPr="00D4692E">
              <w:rPr>
                <w:sz w:val="26"/>
                <w:szCs w:val="26"/>
              </w:rPr>
              <w:t>± 20%</w:t>
            </w:r>
          </w:p>
        </w:tc>
      </w:tr>
      <w:tr w:rsidR="00D4692E" w:rsidRPr="00D4692E" w14:paraId="341AB085"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6B46178" w14:textId="77777777" w:rsidR="0030729F" w:rsidRPr="00D4692E" w:rsidRDefault="0030729F" w:rsidP="008A529B">
            <w:pPr>
              <w:widowControl w:val="0"/>
              <w:tabs>
                <w:tab w:val="left" w:pos="709"/>
                <w:tab w:val="num" w:pos="1080"/>
                <w:tab w:val="num" w:pos="1120"/>
              </w:tabs>
              <w:ind w:firstLine="321"/>
              <w:jc w:val="center"/>
              <w:rPr>
                <w:sz w:val="26"/>
                <w:szCs w:val="26"/>
              </w:rPr>
            </w:pPr>
            <w:r w:rsidRPr="00D4692E">
              <w:rPr>
                <w:sz w:val="26"/>
                <w:szCs w:val="26"/>
              </w:rPr>
              <w:t>CO</w:t>
            </w:r>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0C3222" w14:textId="77777777" w:rsidR="0030729F" w:rsidRPr="00D4692E" w:rsidRDefault="0030729F" w:rsidP="008A529B">
            <w:pPr>
              <w:widowControl w:val="0"/>
              <w:ind w:firstLine="567"/>
              <w:jc w:val="center"/>
              <w:rPr>
                <w:sz w:val="26"/>
                <w:szCs w:val="26"/>
              </w:rPr>
            </w:pPr>
            <w:r w:rsidRPr="00D4692E">
              <w:rPr>
                <w:sz w:val="26"/>
                <w:szCs w:val="26"/>
              </w:rPr>
              <w:t>25 ppm ÷  2.000 ppm</w:t>
            </w:r>
          </w:p>
        </w:tc>
        <w:tc>
          <w:tcPr>
            <w:tcW w:w="3414" w:type="dxa"/>
            <w:tcBorders>
              <w:top w:val="single" w:sz="6" w:space="0" w:color="000000"/>
              <w:left w:val="single" w:sz="6" w:space="0" w:color="000000"/>
              <w:bottom w:val="single" w:sz="6" w:space="0" w:color="000000"/>
              <w:right w:val="single" w:sz="6" w:space="0" w:color="000000"/>
            </w:tcBorders>
          </w:tcPr>
          <w:p w14:paraId="4BEBE771" w14:textId="77777777" w:rsidR="0030729F" w:rsidRPr="00D4692E" w:rsidRDefault="0030729F" w:rsidP="008A529B">
            <w:pPr>
              <w:widowControl w:val="0"/>
              <w:ind w:firstLine="567"/>
              <w:jc w:val="center"/>
              <w:rPr>
                <w:sz w:val="26"/>
                <w:szCs w:val="26"/>
              </w:rPr>
            </w:pPr>
            <w:r w:rsidRPr="00D4692E">
              <w:rPr>
                <w:sz w:val="26"/>
                <w:szCs w:val="26"/>
              </w:rPr>
              <w:t>± 20%</w:t>
            </w:r>
          </w:p>
        </w:tc>
      </w:tr>
      <w:tr w:rsidR="00D4692E" w:rsidRPr="00D4692E" w14:paraId="1EFFFBF1"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6139A3" w14:textId="40317336" w:rsidR="00622656" w:rsidRPr="00D4692E" w:rsidRDefault="00622656" w:rsidP="00622656">
            <w:pPr>
              <w:widowControl w:val="0"/>
              <w:tabs>
                <w:tab w:val="left" w:pos="709"/>
                <w:tab w:val="num" w:pos="1080"/>
                <w:tab w:val="num" w:pos="1120"/>
              </w:tabs>
              <w:ind w:firstLine="321"/>
              <w:jc w:val="center"/>
              <w:rPr>
                <w:sz w:val="26"/>
                <w:szCs w:val="26"/>
              </w:rPr>
            </w:pPr>
            <w:r w:rsidRPr="00D4692E">
              <w:rPr>
                <w:sz w:val="26"/>
                <w:szCs w:val="26"/>
              </w:rPr>
              <w:lastRenderedPageBreak/>
              <w:t>CO</w:t>
            </w:r>
            <w:r w:rsidRPr="00D4692E">
              <w:rPr>
                <w:sz w:val="26"/>
                <w:szCs w:val="26"/>
                <w:vertAlign w:val="subscript"/>
              </w:rPr>
              <w:t>2</w:t>
            </w:r>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ECF10A" w14:textId="441DBCF4" w:rsidR="00622656" w:rsidRPr="00D4692E" w:rsidRDefault="00622656" w:rsidP="00622656">
            <w:pPr>
              <w:widowControl w:val="0"/>
              <w:ind w:firstLine="567"/>
              <w:jc w:val="center"/>
              <w:rPr>
                <w:sz w:val="26"/>
                <w:szCs w:val="26"/>
              </w:rPr>
            </w:pPr>
            <w:r w:rsidRPr="00D4692E">
              <w:rPr>
                <w:sz w:val="26"/>
                <w:szCs w:val="26"/>
              </w:rPr>
              <w:t>20 ppm ÷  20.000 ppm</w:t>
            </w:r>
          </w:p>
        </w:tc>
        <w:tc>
          <w:tcPr>
            <w:tcW w:w="3414" w:type="dxa"/>
            <w:tcBorders>
              <w:top w:val="single" w:sz="6" w:space="0" w:color="000000"/>
              <w:left w:val="single" w:sz="6" w:space="0" w:color="000000"/>
              <w:bottom w:val="single" w:sz="6" w:space="0" w:color="000000"/>
              <w:right w:val="single" w:sz="6" w:space="0" w:color="000000"/>
            </w:tcBorders>
          </w:tcPr>
          <w:p w14:paraId="1FE7E9C5" w14:textId="43E6AA6B" w:rsidR="00622656" w:rsidRPr="00D4692E" w:rsidRDefault="00622656" w:rsidP="00622656">
            <w:pPr>
              <w:widowControl w:val="0"/>
              <w:ind w:firstLine="567"/>
              <w:jc w:val="center"/>
              <w:rPr>
                <w:sz w:val="26"/>
                <w:szCs w:val="26"/>
              </w:rPr>
            </w:pPr>
            <w:r w:rsidRPr="00D4692E">
              <w:rPr>
                <w:sz w:val="26"/>
                <w:szCs w:val="26"/>
              </w:rPr>
              <w:t>± 5%</w:t>
            </w:r>
          </w:p>
        </w:tc>
      </w:tr>
      <w:tr w:rsidR="00D4692E" w:rsidRPr="00D4692E" w14:paraId="63B226F6"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B8EED8" w14:textId="0324932E" w:rsidR="00622656" w:rsidRPr="00D4692E" w:rsidRDefault="00622656" w:rsidP="00622656">
            <w:pPr>
              <w:widowControl w:val="0"/>
              <w:tabs>
                <w:tab w:val="left" w:pos="709"/>
                <w:tab w:val="num" w:pos="1080"/>
                <w:tab w:val="num" w:pos="1120"/>
              </w:tabs>
              <w:ind w:firstLine="321"/>
              <w:jc w:val="center"/>
              <w:rPr>
                <w:sz w:val="26"/>
                <w:szCs w:val="26"/>
              </w:rPr>
            </w:pPr>
            <w:bookmarkStart w:id="35" w:name="_Hlk104281504"/>
            <w:r w:rsidRPr="00D4692E">
              <w:rPr>
                <w:sz w:val="26"/>
                <w:szCs w:val="26"/>
              </w:rPr>
              <w:t>CH</w:t>
            </w:r>
            <w:r w:rsidRPr="00D4692E">
              <w:rPr>
                <w:sz w:val="26"/>
                <w:szCs w:val="26"/>
                <w:vertAlign w:val="subscript"/>
              </w:rPr>
              <w:t>4</w:t>
            </w:r>
            <w:bookmarkEnd w:id="35"/>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AFAC37" w14:textId="2D2F0A0E" w:rsidR="00622656" w:rsidRPr="00D4692E" w:rsidRDefault="00622656" w:rsidP="00622656">
            <w:pPr>
              <w:widowControl w:val="0"/>
              <w:ind w:firstLine="567"/>
              <w:jc w:val="center"/>
              <w:rPr>
                <w:sz w:val="26"/>
                <w:szCs w:val="26"/>
              </w:rPr>
            </w:pPr>
            <w:r w:rsidRPr="00D4692E">
              <w:rPr>
                <w:sz w:val="26"/>
                <w:szCs w:val="26"/>
              </w:rPr>
              <w:t>5 ppm ÷  5.000 ppm</w:t>
            </w:r>
          </w:p>
        </w:tc>
        <w:tc>
          <w:tcPr>
            <w:tcW w:w="3414" w:type="dxa"/>
            <w:tcBorders>
              <w:top w:val="single" w:sz="6" w:space="0" w:color="000000"/>
              <w:left w:val="single" w:sz="6" w:space="0" w:color="000000"/>
              <w:bottom w:val="single" w:sz="6" w:space="0" w:color="000000"/>
              <w:right w:val="single" w:sz="6" w:space="0" w:color="000000"/>
            </w:tcBorders>
          </w:tcPr>
          <w:p w14:paraId="566E61FE" w14:textId="00A1735D" w:rsidR="00622656" w:rsidRPr="00D4692E" w:rsidRDefault="00622656" w:rsidP="00622656">
            <w:pPr>
              <w:widowControl w:val="0"/>
              <w:ind w:firstLine="567"/>
              <w:jc w:val="center"/>
              <w:rPr>
                <w:sz w:val="26"/>
                <w:szCs w:val="26"/>
              </w:rPr>
            </w:pPr>
            <w:r w:rsidRPr="00D4692E">
              <w:rPr>
                <w:sz w:val="26"/>
                <w:szCs w:val="26"/>
              </w:rPr>
              <w:t>± 5%</w:t>
            </w:r>
          </w:p>
        </w:tc>
      </w:tr>
      <w:tr w:rsidR="00D4692E" w:rsidRPr="00D4692E" w14:paraId="0D2CE07B"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873B23" w14:textId="4CD36AB6" w:rsidR="00622656" w:rsidRPr="00D4692E" w:rsidRDefault="00622656" w:rsidP="00622656">
            <w:pPr>
              <w:widowControl w:val="0"/>
              <w:tabs>
                <w:tab w:val="left" w:pos="709"/>
                <w:tab w:val="num" w:pos="1080"/>
                <w:tab w:val="num" w:pos="1120"/>
              </w:tabs>
              <w:ind w:firstLine="321"/>
              <w:jc w:val="center"/>
              <w:rPr>
                <w:sz w:val="26"/>
                <w:szCs w:val="26"/>
              </w:rPr>
            </w:pPr>
            <w:bookmarkStart w:id="36" w:name="_Hlk104281491"/>
            <w:r w:rsidRPr="00D4692E">
              <w:rPr>
                <w:sz w:val="26"/>
                <w:szCs w:val="26"/>
              </w:rPr>
              <w:t>C</w:t>
            </w:r>
            <w:r w:rsidRPr="00D4692E">
              <w:rPr>
                <w:sz w:val="26"/>
                <w:szCs w:val="26"/>
                <w:vertAlign w:val="subscript"/>
              </w:rPr>
              <w:t>2</w:t>
            </w:r>
            <w:r w:rsidRPr="00D4692E">
              <w:rPr>
                <w:sz w:val="26"/>
                <w:szCs w:val="26"/>
              </w:rPr>
              <w:t>H</w:t>
            </w:r>
            <w:r w:rsidRPr="00D4692E">
              <w:rPr>
                <w:sz w:val="26"/>
                <w:szCs w:val="26"/>
                <w:vertAlign w:val="subscript"/>
              </w:rPr>
              <w:t>2</w:t>
            </w:r>
            <w:bookmarkEnd w:id="36"/>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F48C46" w14:textId="65B19D3C" w:rsidR="00622656" w:rsidRPr="00D4692E" w:rsidRDefault="00622656" w:rsidP="00622656">
            <w:pPr>
              <w:widowControl w:val="0"/>
              <w:ind w:firstLine="567"/>
              <w:jc w:val="center"/>
              <w:rPr>
                <w:sz w:val="26"/>
                <w:szCs w:val="26"/>
              </w:rPr>
            </w:pPr>
            <w:r w:rsidRPr="00D4692E">
              <w:rPr>
                <w:sz w:val="26"/>
                <w:szCs w:val="26"/>
              </w:rPr>
              <w:t>1 ppm ÷  5.000 ppm</w:t>
            </w:r>
          </w:p>
        </w:tc>
        <w:tc>
          <w:tcPr>
            <w:tcW w:w="3414" w:type="dxa"/>
            <w:tcBorders>
              <w:top w:val="single" w:sz="6" w:space="0" w:color="000000"/>
              <w:left w:val="single" w:sz="6" w:space="0" w:color="000000"/>
              <w:bottom w:val="single" w:sz="6" w:space="0" w:color="000000"/>
              <w:right w:val="single" w:sz="6" w:space="0" w:color="000000"/>
            </w:tcBorders>
          </w:tcPr>
          <w:p w14:paraId="7FB63C1B" w14:textId="69E9F949" w:rsidR="00622656" w:rsidRPr="00D4692E" w:rsidRDefault="00622656" w:rsidP="00622656">
            <w:pPr>
              <w:widowControl w:val="0"/>
              <w:ind w:firstLine="567"/>
              <w:jc w:val="center"/>
              <w:rPr>
                <w:sz w:val="26"/>
                <w:szCs w:val="26"/>
              </w:rPr>
            </w:pPr>
            <w:r w:rsidRPr="00D4692E">
              <w:rPr>
                <w:sz w:val="26"/>
                <w:szCs w:val="26"/>
              </w:rPr>
              <w:t>± 5%</w:t>
            </w:r>
          </w:p>
        </w:tc>
      </w:tr>
      <w:tr w:rsidR="00D4692E" w:rsidRPr="00D4692E" w14:paraId="7E818347"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F39891C" w14:textId="500D5456" w:rsidR="00622656" w:rsidRPr="00D4692E" w:rsidRDefault="00622656" w:rsidP="00622656">
            <w:pPr>
              <w:widowControl w:val="0"/>
              <w:tabs>
                <w:tab w:val="left" w:pos="709"/>
                <w:tab w:val="num" w:pos="1080"/>
                <w:tab w:val="num" w:pos="1120"/>
              </w:tabs>
              <w:ind w:firstLine="321"/>
              <w:jc w:val="center"/>
              <w:rPr>
                <w:sz w:val="26"/>
                <w:szCs w:val="26"/>
              </w:rPr>
            </w:pPr>
            <w:bookmarkStart w:id="37" w:name="_Hlk104281545"/>
            <w:r w:rsidRPr="00D4692E">
              <w:rPr>
                <w:sz w:val="26"/>
                <w:szCs w:val="26"/>
              </w:rPr>
              <w:t>C</w:t>
            </w:r>
            <w:r w:rsidRPr="00D4692E">
              <w:rPr>
                <w:sz w:val="26"/>
                <w:szCs w:val="26"/>
                <w:vertAlign w:val="subscript"/>
              </w:rPr>
              <w:t>2</w:t>
            </w:r>
            <w:r w:rsidRPr="00D4692E">
              <w:rPr>
                <w:sz w:val="26"/>
                <w:szCs w:val="26"/>
              </w:rPr>
              <w:t>H</w:t>
            </w:r>
            <w:r w:rsidRPr="00D4692E">
              <w:rPr>
                <w:sz w:val="26"/>
                <w:szCs w:val="26"/>
                <w:vertAlign w:val="subscript"/>
              </w:rPr>
              <w:t>4</w:t>
            </w:r>
            <w:bookmarkEnd w:id="37"/>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4DD7D5" w14:textId="2A6959E2" w:rsidR="00622656" w:rsidRPr="00D4692E" w:rsidRDefault="00622656" w:rsidP="00622656">
            <w:pPr>
              <w:widowControl w:val="0"/>
              <w:ind w:firstLine="567"/>
              <w:jc w:val="center"/>
              <w:rPr>
                <w:sz w:val="26"/>
                <w:szCs w:val="26"/>
              </w:rPr>
            </w:pPr>
            <w:r w:rsidRPr="00D4692E">
              <w:rPr>
                <w:sz w:val="26"/>
                <w:szCs w:val="26"/>
              </w:rPr>
              <w:t>5 ppm ÷  10.000 ppm</w:t>
            </w:r>
          </w:p>
        </w:tc>
        <w:tc>
          <w:tcPr>
            <w:tcW w:w="3414" w:type="dxa"/>
            <w:tcBorders>
              <w:top w:val="single" w:sz="6" w:space="0" w:color="000000"/>
              <w:left w:val="single" w:sz="6" w:space="0" w:color="000000"/>
              <w:bottom w:val="single" w:sz="6" w:space="0" w:color="000000"/>
              <w:right w:val="single" w:sz="6" w:space="0" w:color="000000"/>
            </w:tcBorders>
          </w:tcPr>
          <w:p w14:paraId="4E5DC5FE" w14:textId="26AA097F" w:rsidR="00622656" w:rsidRPr="00D4692E" w:rsidRDefault="00622656" w:rsidP="00622656">
            <w:pPr>
              <w:widowControl w:val="0"/>
              <w:ind w:firstLine="567"/>
              <w:jc w:val="center"/>
              <w:rPr>
                <w:sz w:val="26"/>
                <w:szCs w:val="26"/>
              </w:rPr>
            </w:pPr>
            <w:r w:rsidRPr="00D4692E">
              <w:rPr>
                <w:sz w:val="26"/>
                <w:szCs w:val="26"/>
              </w:rPr>
              <w:t>± 5%</w:t>
            </w:r>
          </w:p>
        </w:tc>
      </w:tr>
      <w:tr w:rsidR="00D4692E" w:rsidRPr="00D4692E" w14:paraId="042230DE"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8A21401" w14:textId="643B112B" w:rsidR="00622656" w:rsidRPr="00D4692E" w:rsidRDefault="00622656" w:rsidP="00622656">
            <w:pPr>
              <w:widowControl w:val="0"/>
              <w:tabs>
                <w:tab w:val="left" w:pos="709"/>
                <w:tab w:val="num" w:pos="1080"/>
                <w:tab w:val="num" w:pos="1120"/>
              </w:tabs>
              <w:ind w:firstLine="321"/>
              <w:jc w:val="center"/>
              <w:rPr>
                <w:sz w:val="26"/>
                <w:szCs w:val="26"/>
              </w:rPr>
            </w:pPr>
            <w:bookmarkStart w:id="38" w:name="_Hlk104281526"/>
            <w:r w:rsidRPr="00D4692E">
              <w:rPr>
                <w:sz w:val="26"/>
                <w:szCs w:val="26"/>
              </w:rPr>
              <w:t>C</w:t>
            </w:r>
            <w:r w:rsidRPr="00D4692E">
              <w:rPr>
                <w:sz w:val="26"/>
                <w:szCs w:val="26"/>
                <w:vertAlign w:val="subscript"/>
              </w:rPr>
              <w:t>2</w:t>
            </w:r>
            <w:r w:rsidRPr="00D4692E">
              <w:rPr>
                <w:sz w:val="26"/>
                <w:szCs w:val="26"/>
              </w:rPr>
              <w:t>H</w:t>
            </w:r>
            <w:r w:rsidRPr="00D4692E">
              <w:rPr>
                <w:sz w:val="26"/>
                <w:szCs w:val="26"/>
                <w:vertAlign w:val="subscript"/>
              </w:rPr>
              <w:t>6</w:t>
            </w:r>
            <w:bookmarkEnd w:id="38"/>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E64FBD" w14:textId="490E9C20" w:rsidR="00622656" w:rsidRPr="00D4692E" w:rsidRDefault="00622656" w:rsidP="00622656">
            <w:pPr>
              <w:widowControl w:val="0"/>
              <w:ind w:firstLine="567"/>
              <w:jc w:val="center"/>
              <w:rPr>
                <w:sz w:val="26"/>
                <w:szCs w:val="26"/>
              </w:rPr>
            </w:pPr>
            <w:r w:rsidRPr="00D4692E">
              <w:rPr>
                <w:sz w:val="26"/>
                <w:szCs w:val="26"/>
              </w:rPr>
              <w:t>20 ppm ÷  10.000 ppm</w:t>
            </w:r>
          </w:p>
        </w:tc>
        <w:tc>
          <w:tcPr>
            <w:tcW w:w="3414" w:type="dxa"/>
            <w:tcBorders>
              <w:top w:val="single" w:sz="6" w:space="0" w:color="000000"/>
              <w:left w:val="single" w:sz="6" w:space="0" w:color="000000"/>
              <w:bottom w:val="single" w:sz="6" w:space="0" w:color="000000"/>
              <w:right w:val="single" w:sz="6" w:space="0" w:color="000000"/>
            </w:tcBorders>
          </w:tcPr>
          <w:p w14:paraId="0A8DFCA6" w14:textId="50885AFB" w:rsidR="00622656" w:rsidRPr="00D4692E" w:rsidRDefault="00622656" w:rsidP="00622656">
            <w:pPr>
              <w:widowControl w:val="0"/>
              <w:ind w:firstLine="567"/>
              <w:jc w:val="center"/>
              <w:rPr>
                <w:sz w:val="26"/>
                <w:szCs w:val="26"/>
              </w:rPr>
            </w:pPr>
            <w:r w:rsidRPr="00D4692E">
              <w:rPr>
                <w:sz w:val="26"/>
                <w:szCs w:val="26"/>
              </w:rPr>
              <w:t>± 10%</w:t>
            </w:r>
          </w:p>
        </w:tc>
      </w:tr>
      <w:tr w:rsidR="00D4692E" w:rsidRPr="00D4692E" w14:paraId="055ADB22" w14:textId="77777777" w:rsidTr="008A529B">
        <w:trPr>
          <w:trHeight w:val="397"/>
          <w:jc w:val="center"/>
        </w:trPr>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F2B4C8" w14:textId="77777777" w:rsidR="00622656" w:rsidRPr="00D4692E" w:rsidRDefault="00622656" w:rsidP="00622656">
            <w:pPr>
              <w:widowControl w:val="0"/>
              <w:tabs>
                <w:tab w:val="left" w:pos="709"/>
                <w:tab w:val="num" w:pos="1080"/>
                <w:tab w:val="num" w:pos="1120"/>
              </w:tabs>
              <w:ind w:firstLine="321"/>
              <w:jc w:val="center"/>
              <w:rPr>
                <w:sz w:val="26"/>
                <w:szCs w:val="26"/>
              </w:rPr>
            </w:pPr>
            <w:r w:rsidRPr="00D4692E">
              <w:rPr>
                <w:sz w:val="26"/>
                <w:szCs w:val="26"/>
              </w:rPr>
              <w:t>H</w:t>
            </w:r>
            <w:r w:rsidRPr="00D4692E">
              <w:rPr>
                <w:sz w:val="26"/>
                <w:szCs w:val="26"/>
                <w:vertAlign w:val="subscript"/>
              </w:rPr>
              <w:t>2</w:t>
            </w:r>
            <w:r w:rsidRPr="00D4692E">
              <w:rPr>
                <w:sz w:val="26"/>
                <w:szCs w:val="26"/>
              </w:rPr>
              <w:t>O</w:t>
            </w:r>
          </w:p>
        </w:tc>
        <w:tc>
          <w:tcPr>
            <w:tcW w:w="42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0E4E06" w14:textId="77777777" w:rsidR="00622656" w:rsidRPr="00D4692E" w:rsidRDefault="00622656" w:rsidP="00622656">
            <w:pPr>
              <w:widowControl w:val="0"/>
              <w:ind w:firstLine="567"/>
              <w:jc w:val="center"/>
              <w:rPr>
                <w:sz w:val="26"/>
                <w:szCs w:val="26"/>
              </w:rPr>
            </w:pPr>
            <w:r w:rsidRPr="00D4692E">
              <w:rPr>
                <w:sz w:val="26"/>
                <w:szCs w:val="26"/>
              </w:rPr>
              <w:t>3% RS (RH) ÷ 90% RS (RH) (tính theo ppm)</w:t>
            </w:r>
          </w:p>
        </w:tc>
        <w:tc>
          <w:tcPr>
            <w:tcW w:w="3414" w:type="dxa"/>
            <w:tcBorders>
              <w:top w:val="single" w:sz="6" w:space="0" w:color="000000"/>
              <w:left w:val="single" w:sz="6" w:space="0" w:color="000000"/>
              <w:bottom w:val="single" w:sz="6" w:space="0" w:color="000000"/>
              <w:right w:val="single" w:sz="6" w:space="0" w:color="000000"/>
            </w:tcBorders>
          </w:tcPr>
          <w:p w14:paraId="7FD40F46" w14:textId="77777777" w:rsidR="00622656" w:rsidRPr="00D4692E" w:rsidRDefault="00622656" w:rsidP="00622656">
            <w:pPr>
              <w:widowControl w:val="0"/>
              <w:ind w:firstLine="567"/>
              <w:jc w:val="center"/>
              <w:rPr>
                <w:sz w:val="26"/>
                <w:szCs w:val="26"/>
              </w:rPr>
            </w:pPr>
            <w:r w:rsidRPr="00D4692E">
              <w:rPr>
                <w:sz w:val="26"/>
                <w:szCs w:val="26"/>
              </w:rPr>
              <w:t>±10%</w:t>
            </w:r>
          </w:p>
        </w:tc>
      </w:tr>
    </w:tbl>
    <w:p w14:paraId="09954DA5" w14:textId="77777777" w:rsidR="0030729F" w:rsidRPr="00D4692E" w:rsidRDefault="0030729F" w:rsidP="0030729F">
      <w:pPr>
        <w:widowControl w:val="0"/>
        <w:tabs>
          <w:tab w:val="num" w:pos="1080"/>
          <w:tab w:val="num" w:pos="1120"/>
        </w:tabs>
        <w:spacing w:after="120" w:line="360" w:lineRule="exact"/>
        <w:ind w:firstLine="567"/>
        <w:rPr>
          <w:sz w:val="26"/>
          <w:szCs w:val="26"/>
        </w:rPr>
      </w:pPr>
      <w:bookmarkStart w:id="39" w:name="_Hlk120176465"/>
      <w:bookmarkStart w:id="40" w:name="_Hlk6839126"/>
      <w:bookmarkEnd w:id="31"/>
      <w:bookmarkEnd w:id="33"/>
      <w:r w:rsidRPr="00D4692E">
        <w:rPr>
          <w:sz w:val="26"/>
          <w:szCs w:val="26"/>
        </w:rPr>
        <w:t>Thiết bị DGA cần đạt độ chính xác yêu cầu theo bảng trên trong toàn bộ vòng đời của thiết bị. Nhà sản xuất cấp biên bản xuất xưởng theo từng thiết bị.</w:t>
      </w:r>
    </w:p>
    <w:p w14:paraId="3FD05F73"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41" w:name="_Hlk113545319"/>
      <w:bookmarkEnd w:id="39"/>
      <w:r w:rsidRPr="00D4692E">
        <w:rPr>
          <w:b/>
          <w:sz w:val="26"/>
          <w:szCs w:val="26"/>
        </w:rPr>
        <w:t>Phần mềm và thiết bị hỗ trợ</w:t>
      </w:r>
      <w:bookmarkEnd w:id="41"/>
    </w:p>
    <w:bookmarkEnd w:id="40"/>
    <w:p w14:paraId="37EA9492"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1. Thiết bị DGA được trang bị máy tính xách tay có cấu hình phù hợp để chạy các phần mềm đi kèm. </w:t>
      </w:r>
    </w:p>
    <w:p w14:paraId="3D527E0E"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2. Các phần mềm (phần mềm có thể nâng cấp theo phiên bản mới của nhà cung cấp) phân tích nguyên nhân sinh khí dựa theo các phương pháp phân tích, chuẩn đoán và đánh giá: Tam giác Duval, Ngũ giác Duval, Tỷ số Roger, Keygas, IEC, Doernenburg,…</w:t>
      </w:r>
    </w:p>
    <w:p w14:paraId="20BAB0D6" w14:textId="6A4689EF"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3. Cơ sở dữ liệu cho phép xuất tập tin:  *.CSV và có khả năng chia sẻ dữ liệu để phục vụ kết nối đến hệ thống phần mềm giám sát MBA</w:t>
      </w:r>
      <w:r w:rsidR="0060429E" w:rsidRPr="00D4692E">
        <w:rPr>
          <w:sz w:val="26"/>
          <w:szCs w:val="26"/>
        </w:rPr>
        <w:t xml:space="preserve"> </w:t>
      </w:r>
      <w:r w:rsidRPr="00D4692E">
        <w:rPr>
          <w:sz w:val="26"/>
          <w:szCs w:val="26"/>
        </w:rPr>
        <w:t>tập trung.</w:t>
      </w:r>
    </w:p>
    <w:p w14:paraId="351EBBBD"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42" w:name="_Hlk113546109"/>
      <w:r w:rsidRPr="00D4692E">
        <w:rPr>
          <w:b/>
          <w:sz w:val="26"/>
          <w:szCs w:val="26"/>
        </w:rPr>
        <w:t xml:space="preserve">Tủ ngoài trời </w:t>
      </w:r>
      <w:bookmarkEnd w:id="42"/>
    </w:p>
    <w:p w14:paraId="77150BC3" w14:textId="3EA15096"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1. </w:t>
      </w:r>
      <w:bookmarkStart w:id="43" w:name="_Hlk114057698"/>
      <w:r w:rsidRPr="00D4692E">
        <w:rPr>
          <w:sz w:val="26"/>
          <w:szCs w:val="26"/>
        </w:rPr>
        <w:t xml:space="preserve">Tủ ngoài trời dùng cho bộ DGA không lắp đặt trực tiếp trên thân </w:t>
      </w:r>
      <w:bookmarkEnd w:id="43"/>
      <w:r w:rsidR="0060429E" w:rsidRPr="00D4692E">
        <w:rPr>
          <w:sz w:val="26"/>
          <w:szCs w:val="26"/>
        </w:rPr>
        <w:t>MBA</w:t>
      </w:r>
      <w:r w:rsidRPr="00D4692E">
        <w:rPr>
          <w:sz w:val="26"/>
          <w:szCs w:val="26"/>
        </w:rPr>
        <w:t xml:space="preserve">. Đối với các thiết bị DGA lắp trực tiếp trên thân </w:t>
      </w:r>
      <w:r w:rsidR="0060429E" w:rsidRPr="00D4692E">
        <w:rPr>
          <w:sz w:val="26"/>
          <w:szCs w:val="26"/>
        </w:rPr>
        <w:t>MBA</w:t>
      </w:r>
      <w:r w:rsidRPr="00D4692E">
        <w:rPr>
          <w:sz w:val="26"/>
          <w:szCs w:val="26"/>
        </w:rPr>
        <w:t xml:space="preserve"> không yêu cầu trang bị tủ ngoài trời (thiết bị DGA này cần phải được thiết kế đảm bảo hoạt động tốt trong điều kiện khí hậu như đã quy định tại</w:t>
      </w:r>
      <w:r w:rsidR="00BF7A5A" w:rsidRPr="00D4692E">
        <w:rPr>
          <w:sz w:val="26"/>
          <w:szCs w:val="26"/>
          <w:lang w:val="vi-VN"/>
        </w:rPr>
        <w:t xml:space="preserve"> Mục 3.1.2</w:t>
      </w:r>
      <w:r w:rsidRPr="00D4692E">
        <w:rPr>
          <w:sz w:val="26"/>
          <w:szCs w:val="26"/>
        </w:rPr>
        <w:t>).</w:t>
      </w:r>
    </w:p>
    <w:p w14:paraId="7D712A54"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2. Tủ ngoài trời có kích thước phù hợp với thiết bị DGA cung cấp, kích thước tủ tối thiểu Dài x Rộng x Cao ≥ 1500 x 1200 x 2000mm. Tủ kiểu loại kín, cánh tủ có khóa và có gioăng. Tủ phải có các cửa mở đủ để đảm bảo việc kiểm tra, bảo dưỡng, sửa chữa thiết bị DGA trong quá trình vận hành. Trong tủ có đèn led bật sáng khi mở cánh tủ. Tủ có cửa sổ lắp vật liệu trong suốt để quan sát đèn tín hiệu và màn hình của thiết bị DGA. Đáy tủ có các lỗ luồn cáp và ống dầu có kích thước phù hợp kích cỡ theo thiết kế, các lỗ luồn cáp, ống có giắc co đảm bảm độ kín. Phía trên thành tủ có lỗ thông hơi đảm bảm đối lưu và chống côn trùng cũng như nước vào. Tủ đáp ứng độ kín tối thiểu IP 55, Tiêu chuẩn IEC 60529. </w:t>
      </w:r>
    </w:p>
    <w:p w14:paraId="7971C755"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3. Vật liệu chế tạo: Vỏ tủ chế tạo bằng thép không rỉ, hợp kim nhôm độ dày tối thiểu 2mm. Phía trong vỏ tủ có lớp lót cách nhiệt, chống cháy.</w:t>
      </w:r>
    </w:p>
    <w:p w14:paraId="1CF8FA99"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4. Hệ thống làm mát: Tủ ngoài trời trang bị hệ thống làm mát có khả năng tự động điều chỉnh nhiệt độ đảm bảo </w:t>
      </w:r>
      <w:bookmarkStart w:id="44" w:name="_Hlk106633354"/>
      <w:r w:rsidRPr="00D4692E">
        <w:rPr>
          <w:sz w:val="26"/>
          <w:szCs w:val="26"/>
        </w:rPr>
        <w:t xml:space="preserve">nhiệt độ không khí </w:t>
      </w:r>
      <w:bookmarkEnd w:id="44"/>
      <w:r w:rsidRPr="00D4692E">
        <w:rPr>
          <w:sz w:val="26"/>
          <w:szCs w:val="26"/>
        </w:rPr>
        <w:t xml:space="preserve">trong tủ </w:t>
      </w:r>
      <w:bookmarkStart w:id="45" w:name="_Hlk106633377"/>
      <w:r w:rsidRPr="00D4692E">
        <w:rPr>
          <w:sz w:val="26"/>
          <w:szCs w:val="26"/>
        </w:rPr>
        <w:t xml:space="preserve">khi hệ thống DGA hoạt động </w:t>
      </w:r>
      <w:r w:rsidRPr="00D4692E">
        <w:rPr>
          <w:sz w:val="26"/>
          <w:szCs w:val="26"/>
        </w:rPr>
        <w:lastRenderedPageBreak/>
        <w:t xml:space="preserve">≤ 30 </w:t>
      </w:r>
      <w:r w:rsidRPr="00D4692E">
        <w:rPr>
          <w:sz w:val="26"/>
          <w:szCs w:val="26"/>
          <w:vertAlign w:val="superscript"/>
        </w:rPr>
        <w:t>0</w:t>
      </w:r>
      <w:r w:rsidRPr="00D4692E">
        <w:rPr>
          <w:sz w:val="26"/>
          <w:szCs w:val="26"/>
        </w:rPr>
        <w:t>C</w:t>
      </w:r>
      <w:bookmarkEnd w:id="45"/>
      <w:r w:rsidRPr="00D4692E">
        <w:rPr>
          <w:sz w:val="26"/>
          <w:szCs w:val="26"/>
        </w:rPr>
        <w:t>.</w:t>
      </w:r>
    </w:p>
    <w:p w14:paraId="16B276A8" w14:textId="583C6632"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5. Tủ ngoài trời cho thiết bị DGA áp dụng cho các thiết bị DGA không lắp trực tiếp vào </w:t>
      </w:r>
      <w:r w:rsidR="0060429E" w:rsidRPr="00D4692E">
        <w:rPr>
          <w:sz w:val="26"/>
          <w:szCs w:val="26"/>
        </w:rPr>
        <w:t>MBA</w:t>
      </w:r>
      <w:r w:rsidRPr="00D4692E">
        <w:rPr>
          <w:sz w:val="26"/>
          <w:szCs w:val="26"/>
        </w:rPr>
        <w:t xml:space="preserve"> và được thiết kế cho nhiệm vụ có thể di chuyển nguyên bộ thiết bị DGA theo yêu cầu trong vận hành. </w:t>
      </w:r>
    </w:p>
    <w:p w14:paraId="577ED1EA"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46" w:name="_Hlk121402377"/>
      <w:r w:rsidRPr="00D4692E">
        <w:rPr>
          <w:b/>
          <w:sz w:val="26"/>
          <w:szCs w:val="26"/>
        </w:rPr>
        <w:t>Dịch vụ của nhà sản xuất</w:t>
      </w:r>
      <w:bookmarkEnd w:id="46"/>
    </w:p>
    <w:p w14:paraId="3747D167"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1. Khi cung cấp thiết bị DGA, </w:t>
      </w:r>
      <w:bookmarkStart w:id="47" w:name="_Hlk121402467"/>
      <w:r w:rsidRPr="00D4692E">
        <w:rPr>
          <w:sz w:val="26"/>
          <w:szCs w:val="26"/>
        </w:rPr>
        <w:t xml:space="preserve">nhà sản xuất/cung cấp </w:t>
      </w:r>
      <w:bookmarkEnd w:id="47"/>
      <w:r w:rsidRPr="00D4692E">
        <w:rPr>
          <w:sz w:val="26"/>
          <w:szCs w:val="26"/>
        </w:rPr>
        <w:t>phải lắp đặt, chuyển giao công nghệ, đào tạo sử dụng vận hành và thử nghiệm đảm bảo vận hành tại vị trí lắp đặt.</w:t>
      </w:r>
    </w:p>
    <w:p w14:paraId="59393CA0" w14:textId="77777777"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2. Nhà sản xuất/cung cấp phải cam </w:t>
      </w:r>
      <w:r w:rsidRPr="00D4692E">
        <w:rPr>
          <w:sz w:val="26"/>
          <w:szCs w:val="26"/>
          <w:shd w:val="clear" w:color="auto" w:fill="FFFFFF" w:themeFill="background1"/>
        </w:rPr>
        <w:t>kết cung</w:t>
      </w:r>
      <w:r w:rsidRPr="00D4692E">
        <w:rPr>
          <w:sz w:val="26"/>
          <w:szCs w:val="26"/>
        </w:rPr>
        <w:t xml:space="preserve"> cấp vật tư tiêu hao, phụ tùng, phụ kiện để sửa chữa thiết bị trong suốt vòng đời của thiết bị DGA không nhỏ hơn 15 năm.</w:t>
      </w:r>
    </w:p>
    <w:p w14:paraId="03D7A8A9" w14:textId="35589A91" w:rsidR="0030729F" w:rsidRPr="00D4692E" w:rsidRDefault="0030729F" w:rsidP="0030729F">
      <w:pPr>
        <w:widowControl w:val="0"/>
        <w:tabs>
          <w:tab w:val="num" w:pos="1080"/>
          <w:tab w:val="num" w:pos="1120"/>
        </w:tabs>
        <w:spacing w:after="120" w:line="350" w:lineRule="exact"/>
        <w:ind w:firstLine="567"/>
        <w:rPr>
          <w:sz w:val="26"/>
          <w:szCs w:val="26"/>
        </w:rPr>
      </w:pPr>
      <w:r w:rsidRPr="00D4692E">
        <w:rPr>
          <w:sz w:val="26"/>
          <w:szCs w:val="26"/>
        </w:rPr>
        <w:t xml:space="preserve">3. Nhà sản xuất/cung cấp phải có cam kết cung cấp thiết bị DGA có độ chính xác như trong Bảng 2 </w:t>
      </w:r>
      <w:r w:rsidR="00BF7A5A" w:rsidRPr="00D4692E">
        <w:rPr>
          <w:sz w:val="26"/>
          <w:szCs w:val="26"/>
          <w:lang w:val="vi-VN"/>
        </w:rPr>
        <w:t>Mục 3.1.4</w:t>
      </w:r>
      <w:r w:rsidR="00B3047E" w:rsidRPr="00D4692E">
        <w:rPr>
          <w:sz w:val="26"/>
          <w:szCs w:val="26"/>
        </w:rPr>
        <w:t>.</w:t>
      </w:r>
    </w:p>
    <w:p w14:paraId="036E0968" w14:textId="77777777" w:rsidR="0030729F" w:rsidRPr="00D4692E" w:rsidRDefault="0030729F" w:rsidP="0030729F">
      <w:pPr>
        <w:pStyle w:val="ListParagraph"/>
        <w:widowControl w:val="0"/>
        <w:numPr>
          <w:ilvl w:val="2"/>
          <w:numId w:val="267"/>
        </w:numPr>
        <w:spacing w:before="120" w:after="120" w:line="264" w:lineRule="auto"/>
        <w:rPr>
          <w:b/>
          <w:sz w:val="26"/>
          <w:szCs w:val="26"/>
        </w:rPr>
      </w:pPr>
      <w:bookmarkStart w:id="48" w:name="_Hlk114666268"/>
      <w:r w:rsidRPr="00D4692E">
        <w:rPr>
          <w:b/>
          <w:sz w:val="26"/>
          <w:szCs w:val="26"/>
        </w:rPr>
        <w:t>Phạm vi lắp đặt thiết bị.</w:t>
      </w:r>
    </w:p>
    <w:p w14:paraId="2589C104" w14:textId="63D78116" w:rsidR="005B542D" w:rsidRPr="00D4692E" w:rsidRDefault="00EE21CE" w:rsidP="0030729F">
      <w:pPr>
        <w:widowControl w:val="0"/>
        <w:tabs>
          <w:tab w:val="num" w:pos="1080"/>
          <w:tab w:val="num" w:pos="1120"/>
        </w:tabs>
        <w:spacing w:after="120" w:line="350" w:lineRule="exact"/>
        <w:ind w:firstLine="567"/>
        <w:rPr>
          <w:sz w:val="26"/>
          <w:szCs w:val="26"/>
        </w:rPr>
      </w:pPr>
      <w:r w:rsidRPr="00D4692E">
        <w:rPr>
          <w:sz w:val="26"/>
          <w:szCs w:val="26"/>
        </w:rPr>
        <w:t>- Lắp đặt thiết bị DGA theo dõi tối thiểu 07 loại khí (H2, CO, CO2, CH4, C2H2, C2H4 C2H6) và hàm lượng nước (Phạm vi đo và sai số theo Bảng 02).</w:t>
      </w:r>
    </w:p>
    <w:bookmarkEnd w:id="48"/>
    <w:p w14:paraId="4985AAF2" w14:textId="77777777" w:rsidR="0030729F" w:rsidRPr="00D4692E" w:rsidRDefault="0030729F" w:rsidP="0030729F">
      <w:pPr>
        <w:pStyle w:val="ListParagraph"/>
        <w:widowControl w:val="0"/>
        <w:numPr>
          <w:ilvl w:val="2"/>
          <w:numId w:val="267"/>
        </w:numPr>
        <w:spacing w:before="120" w:after="120" w:line="264" w:lineRule="auto"/>
        <w:rPr>
          <w:b/>
          <w:sz w:val="26"/>
          <w:szCs w:val="26"/>
        </w:rPr>
      </w:pPr>
      <w:r w:rsidRPr="00D4692E">
        <w:rPr>
          <w:b/>
          <w:sz w:val="26"/>
          <w:szCs w:val="26"/>
        </w:rPr>
        <w:t>Yêu cầu về thử nghiệm thiết bị</w:t>
      </w:r>
    </w:p>
    <w:p w14:paraId="27FBDF28"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1. Các yêu cầu chung</w:t>
      </w:r>
    </w:p>
    <w:p w14:paraId="04ACC1D3"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Các thiết bị DGA được cung cấp phải đi kèm với đầy đủ tài liệu chứng minh khả năng đáp ứng các yêu cầu kỹ thuật được nêu trong Quy định này cũng như các Yêu cầu kỹ thuật khác do EVN, EVNNPT quy định cho từng loại thiết bị.</w:t>
      </w:r>
    </w:p>
    <w:p w14:paraId="72946948"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2. Các yêu cầu về thử nghiệm thiết bị chính.</w:t>
      </w:r>
    </w:p>
    <w:p w14:paraId="4297E0BF" w14:textId="53B77150"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a. Nhà sản xuất/nhà cung cấp có trách nhiệm phải cung cấp tất cả các vật tư, thiết bị phục vụ công tác thử nghiệm vận hành thiết bị DGA sau khi lắp đặt. Các thông số đo được phải đáp ứng các yêu cầu kỹ thuật được nêu trong</w:t>
      </w:r>
      <w:r w:rsidR="00BF7A5A" w:rsidRPr="00D4692E">
        <w:rPr>
          <w:sz w:val="26"/>
          <w:szCs w:val="26"/>
          <w:lang w:val="vi-VN"/>
        </w:rPr>
        <w:t xml:space="preserve"> E-HSMT</w:t>
      </w:r>
      <w:r w:rsidR="00EE21CE" w:rsidRPr="00D4692E">
        <w:rPr>
          <w:sz w:val="26"/>
          <w:szCs w:val="26"/>
        </w:rPr>
        <w:t>.</w:t>
      </w:r>
    </w:p>
    <w:p w14:paraId="5795E750" w14:textId="77777777" w:rsidR="0030729F" w:rsidRPr="00D4692E" w:rsidRDefault="0030729F" w:rsidP="0030729F">
      <w:pPr>
        <w:widowControl w:val="0"/>
        <w:tabs>
          <w:tab w:val="num" w:pos="1080"/>
          <w:tab w:val="num" w:pos="1120"/>
        </w:tabs>
        <w:spacing w:after="120" w:line="360" w:lineRule="exact"/>
        <w:ind w:firstLine="567"/>
        <w:rPr>
          <w:sz w:val="26"/>
          <w:szCs w:val="26"/>
        </w:rPr>
      </w:pPr>
      <w:r w:rsidRPr="00D4692E">
        <w:rPr>
          <w:sz w:val="26"/>
          <w:szCs w:val="26"/>
        </w:rPr>
        <w:t>b. Nhà sản xuất/nhà cung cấp có trách nhiệm phải cung cấp tất cả các thiết bị và hướng dẫn sử dụng phục vụ công tác kiểm định và hiệu chỉnh thiết bị DGA trong quá trình vận hành.</w:t>
      </w:r>
    </w:p>
    <w:p w14:paraId="02828AAC" w14:textId="0C492F57" w:rsidR="003F5CA2" w:rsidRPr="00D4692E" w:rsidRDefault="003F5CA2" w:rsidP="004612A1">
      <w:pPr>
        <w:pStyle w:val="ListParagraph"/>
        <w:widowControl w:val="0"/>
        <w:numPr>
          <w:ilvl w:val="1"/>
          <w:numId w:val="267"/>
        </w:numPr>
        <w:spacing w:before="120" w:after="120"/>
        <w:ind w:left="540" w:hanging="540"/>
        <w:outlineLvl w:val="1"/>
        <w:rPr>
          <w:b/>
          <w:sz w:val="26"/>
          <w:szCs w:val="26"/>
          <w:lang w:val="fr-FR"/>
        </w:rPr>
      </w:pPr>
      <w:r w:rsidRPr="00D4692E">
        <w:rPr>
          <w:b/>
          <w:sz w:val="26"/>
          <w:szCs w:val="26"/>
          <w:lang w:val="fr-FR"/>
        </w:rPr>
        <w:t>TÀI LIỆU CHỨ</w:t>
      </w:r>
      <w:r w:rsidR="009D1C94" w:rsidRPr="00D4692E">
        <w:rPr>
          <w:b/>
          <w:sz w:val="26"/>
          <w:szCs w:val="26"/>
          <w:lang w:val="fr-FR"/>
        </w:rPr>
        <w:t>NG MINH SỰ PHÙ HỢP CỦA HÀNG HÓA</w:t>
      </w:r>
    </w:p>
    <w:p w14:paraId="650E8914" w14:textId="77777777" w:rsidR="003F5CA2" w:rsidRPr="00D4692E" w:rsidRDefault="003F5CA2" w:rsidP="00990775">
      <w:pPr>
        <w:widowControl w:val="0"/>
        <w:spacing w:before="120" w:after="120" w:line="288" w:lineRule="auto"/>
        <w:rPr>
          <w:sz w:val="26"/>
          <w:szCs w:val="26"/>
          <w:lang w:val="vi-VN"/>
        </w:rPr>
      </w:pPr>
      <w:r w:rsidRPr="00D4692E">
        <w:rPr>
          <w:sz w:val="26"/>
          <w:szCs w:val="26"/>
          <w:lang w:val="vi-VN"/>
        </w:rPr>
        <w:t>Nhà thầu nộp các tài liệu sau đây để chứng minh sự phù hợp của hàng hóa chào:</w:t>
      </w:r>
    </w:p>
    <w:p w14:paraId="79AD9EA1" w14:textId="77777777" w:rsidR="003F5CA2" w:rsidRPr="00D4692E" w:rsidRDefault="003F5CA2" w:rsidP="00990775">
      <w:pPr>
        <w:widowControl w:val="0"/>
        <w:numPr>
          <w:ilvl w:val="0"/>
          <w:numId w:val="41"/>
        </w:numPr>
        <w:spacing w:before="120" w:after="120" w:line="288" w:lineRule="auto"/>
        <w:rPr>
          <w:sz w:val="26"/>
          <w:szCs w:val="26"/>
          <w:lang w:val="vi-VN"/>
        </w:rPr>
      </w:pPr>
      <w:r w:rsidRPr="00D4692E">
        <w:rPr>
          <w:sz w:val="26"/>
          <w:szCs w:val="26"/>
          <w:lang w:val="vi-VN"/>
        </w:rPr>
        <w:t>Thông tin về kinh nghiệm của nhà sản xuất.</w:t>
      </w:r>
    </w:p>
    <w:p w14:paraId="14AB7995" w14:textId="77777777" w:rsidR="003F5CA2" w:rsidRPr="00D4692E" w:rsidRDefault="003F5CA2" w:rsidP="00990775">
      <w:pPr>
        <w:widowControl w:val="0"/>
        <w:numPr>
          <w:ilvl w:val="0"/>
          <w:numId w:val="41"/>
        </w:numPr>
        <w:spacing w:before="120" w:after="120" w:line="288" w:lineRule="auto"/>
        <w:rPr>
          <w:sz w:val="26"/>
          <w:szCs w:val="26"/>
          <w:lang w:val="vi-VN"/>
        </w:rPr>
      </w:pPr>
      <w:r w:rsidRPr="00D4692E">
        <w:rPr>
          <w:sz w:val="26"/>
          <w:szCs w:val="26"/>
          <w:lang w:val="vi-VN"/>
        </w:rPr>
        <w:t>Bảng kê khai (tóm tắt) các thông số kỹ thuật và xuất xứ VTTB theo mẫu quy định trong Hồ sơ mời thầu - tiêu chuẩn kỹ thuật của vật tư thiết bị.</w:t>
      </w:r>
    </w:p>
    <w:p w14:paraId="18446E7F" w14:textId="77777777" w:rsidR="000441FC" w:rsidRPr="00D4692E" w:rsidRDefault="000441FC" w:rsidP="00990775">
      <w:pPr>
        <w:widowControl w:val="0"/>
        <w:numPr>
          <w:ilvl w:val="0"/>
          <w:numId w:val="41"/>
        </w:numPr>
        <w:spacing w:before="120" w:after="120" w:line="288" w:lineRule="auto"/>
        <w:rPr>
          <w:sz w:val="26"/>
          <w:szCs w:val="26"/>
          <w:lang w:val="vi-VN"/>
        </w:rPr>
      </w:pPr>
      <w:bookmarkStart w:id="49" w:name="_Hlk143517569"/>
      <w:r w:rsidRPr="00D4692E">
        <w:rPr>
          <w:sz w:val="26"/>
          <w:szCs w:val="26"/>
          <w:lang w:val="vi-VN"/>
        </w:rPr>
        <w:t>Bản cam kết: (i) tuổi thọ vận hành cho từng chủng loại thiết bị; (ii)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bookmarkEnd w:id="49"/>
    </w:p>
    <w:p w14:paraId="1163FC9C" w14:textId="77777777" w:rsidR="003F5CA2" w:rsidRPr="00D4692E" w:rsidRDefault="003F5CA2" w:rsidP="00990775">
      <w:pPr>
        <w:widowControl w:val="0"/>
        <w:numPr>
          <w:ilvl w:val="0"/>
          <w:numId w:val="41"/>
        </w:numPr>
        <w:spacing w:before="120" w:after="120" w:line="288" w:lineRule="auto"/>
        <w:rPr>
          <w:sz w:val="26"/>
          <w:szCs w:val="26"/>
          <w:lang w:val="vi-VN"/>
        </w:rPr>
      </w:pPr>
      <w:r w:rsidRPr="00D4692E">
        <w:rPr>
          <w:sz w:val="26"/>
          <w:szCs w:val="26"/>
          <w:lang w:val="vi-VN"/>
        </w:rPr>
        <w:lastRenderedPageBreak/>
        <w:t>Catalogue và/hoặc bản vẽ tổng thể của thiết bị chào.</w:t>
      </w:r>
    </w:p>
    <w:p w14:paraId="43DE97FB" w14:textId="77777777" w:rsidR="003F5CA2" w:rsidRPr="00D4692E" w:rsidRDefault="003F5CA2" w:rsidP="00990775">
      <w:pPr>
        <w:widowControl w:val="0"/>
        <w:numPr>
          <w:ilvl w:val="0"/>
          <w:numId w:val="41"/>
        </w:numPr>
        <w:spacing w:before="120" w:after="120" w:line="288" w:lineRule="auto"/>
        <w:rPr>
          <w:sz w:val="26"/>
          <w:szCs w:val="26"/>
          <w:lang w:val="vi-VN"/>
        </w:rPr>
      </w:pPr>
      <w:r w:rsidRPr="00D4692E">
        <w:rPr>
          <w:sz w:val="26"/>
          <w:szCs w:val="26"/>
          <w:lang w:val="vi-VN"/>
        </w:rPr>
        <w:t>Bản sao Giấy chứng nhận quản lý chất lượng ISO của nhà sản xuất.</w:t>
      </w:r>
    </w:p>
    <w:p w14:paraId="4D795193" w14:textId="761323D4" w:rsidR="003F5CA2" w:rsidRPr="00D4692E" w:rsidRDefault="003F5CA2" w:rsidP="00990775">
      <w:pPr>
        <w:widowControl w:val="0"/>
        <w:numPr>
          <w:ilvl w:val="0"/>
          <w:numId w:val="41"/>
        </w:numPr>
        <w:spacing w:before="120" w:after="120" w:line="288" w:lineRule="auto"/>
        <w:rPr>
          <w:sz w:val="26"/>
          <w:szCs w:val="26"/>
          <w:lang w:val="vi-VN"/>
        </w:rPr>
      </w:pPr>
      <w:r w:rsidRPr="00D4692E">
        <w:rPr>
          <w:sz w:val="26"/>
          <w:szCs w:val="26"/>
          <w:lang w:val="vi-VN"/>
        </w:rPr>
        <w:t>Bản sao các biên bản thử nghiệm điển hình (Type test) cho hàng hóa chào</w:t>
      </w:r>
      <w:r w:rsidR="00D20AE5" w:rsidRPr="00D4692E">
        <w:rPr>
          <w:sz w:val="26"/>
          <w:szCs w:val="26"/>
          <w:lang w:val="vi-VN"/>
        </w:rPr>
        <w:t xml:space="preserve"> (hoặc tương tự)</w:t>
      </w:r>
      <w:r w:rsidRPr="00D4692E">
        <w:rPr>
          <w:sz w:val="26"/>
          <w:szCs w:val="26"/>
          <w:lang w:val="vi-VN"/>
        </w:rPr>
        <w:t xml:space="preserve"> theo yêu cầu tại Chương V của E-HSMT.</w:t>
      </w:r>
    </w:p>
    <w:p w14:paraId="7677E63D" w14:textId="433A218A" w:rsidR="003F5CA2" w:rsidRPr="00D4692E" w:rsidRDefault="003F5CA2" w:rsidP="00C41276">
      <w:pPr>
        <w:widowControl w:val="0"/>
        <w:tabs>
          <w:tab w:val="left" w:pos="567"/>
        </w:tabs>
        <w:spacing w:before="120" w:after="120" w:line="288" w:lineRule="auto"/>
        <w:rPr>
          <w:sz w:val="26"/>
          <w:szCs w:val="26"/>
          <w:lang w:val="vi-VN"/>
        </w:rPr>
      </w:pPr>
      <w:r w:rsidRPr="00D4692E">
        <w:rPr>
          <w:sz w:val="26"/>
          <w:szCs w:val="26"/>
          <w:lang w:val="vi-VN"/>
        </w:rPr>
        <w:t>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r w:rsidRPr="00D4692E">
        <w:rPr>
          <w:sz w:val="26"/>
          <w:szCs w:val="26"/>
          <w:lang w:val="vi-VN"/>
        </w:rPr>
        <w:br w:type="page"/>
      </w:r>
    </w:p>
    <w:p w14:paraId="70C8A480" w14:textId="1347EB58" w:rsidR="003F5CA2" w:rsidRPr="00D4692E" w:rsidRDefault="009E41BE" w:rsidP="00B01320">
      <w:pPr>
        <w:pStyle w:val="ListParagraph"/>
        <w:widowControl w:val="0"/>
        <w:numPr>
          <w:ilvl w:val="0"/>
          <w:numId w:val="51"/>
        </w:numPr>
        <w:tabs>
          <w:tab w:val="left" w:pos="1843"/>
        </w:tabs>
        <w:spacing w:before="60" w:after="60" w:line="288" w:lineRule="auto"/>
        <w:contextualSpacing w:val="0"/>
        <w:outlineLvl w:val="1"/>
        <w:rPr>
          <w:b/>
          <w:bCs/>
          <w:sz w:val="26"/>
          <w:szCs w:val="26"/>
          <w:lang w:val="vi-VN"/>
        </w:rPr>
      </w:pPr>
      <w:r w:rsidRPr="00D4692E">
        <w:rPr>
          <w:b/>
          <w:bCs/>
          <w:sz w:val="26"/>
          <w:szCs w:val="26"/>
          <w:lang w:val="vi-VN"/>
        </w:rPr>
        <w:lastRenderedPageBreak/>
        <w:t xml:space="preserve">BẢNG </w:t>
      </w:r>
      <w:r w:rsidR="003F5CA2" w:rsidRPr="00D4692E">
        <w:rPr>
          <w:b/>
          <w:bCs/>
          <w:sz w:val="26"/>
          <w:szCs w:val="26"/>
          <w:lang w:val="vi-VN"/>
        </w:rPr>
        <w:t>THÔNG SỐ KỸ THUẬT</w:t>
      </w:r>
    </w:p>
    <w:p w14:paraId="72B36E55" w14:textId="77777777" w:rsidR="001C6FC4" w:rsidRPr="00D4692E" w:rsidRDefault="001C6FC4" w:rsidP="00C52877">
      <w:pPr>
        <w:pStyle w:val="ListParagraph"/>
        <w:numPr>
          <w:ilvl w:val="1"/>
          <w:numId w:val="269"/>
        </w:numPr>
        <w:ind w:left="425" w:hanging="425"/>
        <w:rPr>
          <w:b/>
          <w:sz w:val="26"/>
          <w:szCs w:val="26"/>
          <w:lang w:val="fr-FR"/>
        </w:rPr>
      </w:pPr>
      <w:r w:rsidRPr="00D4692E">
        <w:rPr>
          <w:b/>
          <w:sz w:val="26"/>
          <w:szCs w:val="26"/>
          <w:lang w:val="fr-FR"/>
        </w:rPr>
        <w:t>PHÂN TÍCH KHÍ HÒA TAN (DGA) - HỆ THỐNG GIÁM SÁT ONLINE KHÍ TRONG DẦU</w:t>
      </w:r>
    </w:p>
    <w:tbl>
      <w:tblPr>
        <w:tblW w:w="922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3120"/>
        <w:gridCol w:w="3827"/>
        <w:gridCol w:w="1569"/>
      </w:tblGrid>
      <w:tr w:rsidR="00D4692E" w:rsidRPr="00D4692E" w14:paraId="1AA5EB91" w14:textId="77777777" w:rsidTr="00155E6B">
        <w:trPr>
          <w:trHeight w:val="438"/>
          <w:tblHeader/>
        </w:trPr>
        <w:tc>
          <w:tcPr>
            <w:tcW w:w="708" w:type="dxa"/>
            <w:noWrap/>
            <w:vAlign w:val="center"/>
          </w:tcPr>
          <w:p w14:paraId="689CB27B" w14:textId="77777777" w:rsidR="00155E6B" w:rsidRPr="00D4692E" w:rsidRDefault="00155E6B"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STT</w:t>
            </w:r>
          </w:p>
        </w:tc>
        <w:tc>
          <w:tcPr>
            <w:tcW w:w="3120" w:type="dxa"/>
            <w:noWrap/>
            <w:vAlign w:val="center"/>
          </w:tcPr>
          <w:p w14:paraId="5E77FF69" w14:textId="77777777" w:rsidR="00155E6B" w:rsidRPr="00D4692E" w:rsidRDefault="00155E6B"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Mô tả</w:t>
            </w:r>
          </w:p>
        </w:tc>
        <w:tc>
          <w:tcPr>
            <w:tcW w:w="3827" w:type="dxa"/>
            <w:noWrap/>
            <w:vAlign w:val="center"/>
          </w:tcPr>
          <w:p w14:paraId="3C8E3A1C" w14:textId="77777777" w:rsidR="00155E6B" w:rsidRPr="00D4692E" w:rsidRDefault="00155E6B"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Yêu cầu</w:t>
            </w:r>
          </w:p>
        </w:tc>
        <w:tc>
          <w:tcPr>
            <w:tcW w:w="1569" w:type="dxa"/>
          </w:tcPr>
          <w:p w14:paraId="37580B48" w14:textId="7B547D55" w:rsidR="00155E6B" w:rsidRPr="00D4692E" w:rsidRDefault="00086998" w:rsidP="008A529B">
            <w:pPr>
              <w:pStyle w:val="NormalWeb"/>
              <w:spacing w:before="40" w:beforeAutospacing="0" w:after="40" w:afterAutospacing="0"/>
              <w:jc w:val="center"/>
              <w:rPr>
                <w:rFonts w:ascii="Times New Roman" w:hAnsi="Times New Roman" w:cs="Times New Roman"/>
                <w:b/>
                <w:bCs/>
                <w:sz w:val="26"/>
                <w:szCs w:val="26"/>
              </w:rPr>
            </w:pPr>
            <w:r w:rsidRPr="00D4692E">
              <w:rPr>
                <w:rFonts w:ascii="Times New Roman" w:hAnsi="Times New Roman" w:cs="Times New Roman"/>
                <w:b/>
                <w:bCs/>
                <w:sz w:val="26"/>
                <w:szCs w:val="26"/>
              </w:rPr>
              <w:t>Nhà thầu chào</w:t>
            </w:r>
          </w:p>
        </w:tc>
      </w:tr>
      <w:tr w:rsidR="00D4692E" w:rsidRPr="00D4692E" w14:paraId="171AC302" w14:textId="77777777" w:rsidTr="00155E6B">
        <w:trPr>
          <w:trHeight w:val="390"/>
        </w:trPr>
        <w:tc>
          <w:tcPr>
            <w:tcW w:w="708" w:type="dxa"/>
            <w:noWrap/>
            <w:vAlign w:val="center"/>
          </w:tcPr>
          <w:p w14:paraId="6A4AD6F7"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5425B1E6" w14:textId="77777777" w:rsidR="00155E6B" w:rsidRPr="00D4692E" w:rsidRDefault="00155E6B" w:rsidP="008A529B">
            <w:pPr>
              <w:widowControl w:val="0"/>
              <w:spacing w:before="40" w:after="40" w:line="264" w:lineRule="auto"/>
              <w:rPr>
                <w:sz w:val="26"/>
                <w:szCs w:val="26"/>
              </w:rPr>
            </w:pPr>
            <w:r w:rsidRPr="00D4692E">
              <w:rPr>
                <w:sz w:val="26"/>
                <w:szCs w:val="26"/>
              </w:rPr>
              <w:t>Tên nhà sản xuất/ Tên nước sản xuất</w:t>
            </w:r>
          </w:p>
        </w:tc>
        <w:tc>
          <w:tcPr>
            <w:tcW w:w="3827" w:type="dxa"/>
            <w:noWrap/>
          </w:tcPr>
          <w:p w14:paraId="45269B2C" w14:textId="77777777" w:rsidR="00155E6B" w:rsidRPr="00D4692E" w:rsidRDefault="00155E6B" w:rsidP="008A529B">
            <w:pPr>
              <w:spacing w:before="40" w:after="40" w:line="264" w:lineRule="auto"/>
              <w:ind w:left="-48" w:right="-132"/>
              <w:jc w:val="center"/>
              <w:rPr>
                <w:sz w:val="26"/>
                <w:szCs w:val="26"/>
              </w:rPr>
            </w:pPr>
            <w:r w:rsidRPr="00D4692E">
              <w:rPr>
                <w:sz w:val="26"/>
                <w:szCs w:val="26"/>
              </w:rPr>
              <w:t>Đề xuất bởi nhà thầu</w:t>
            </w:r>
          </w:p>
        </w:tc>
        <w:tc>
          <w:tcPr>
            <w:tcW w:w="1569" w:type="dxa"/>
          </w:tcPr>
          <w:p w14:paraId="751BBFEC" w14:textId="77777777" w:rsidR="00155E6B" w:rsidRPr="00D4692E" w:rsidRDefault="00155E6B" w:rsidP="008A529B">
            <w:pPr>
              <w:spacing w:before="40" w:after="40" w:line="264" w:lineRule="auto"/>
              <w:rPr>
                <w:sz w:val="26"/>
                <w:szCs w:val="26"/>
              </w:rPr>
            </w:pPr>
          </w:p>
        </w:tc>
      </w:tr>
      <w:tr w:rsidR="00D4692E" w:rsidRPr="00D4692E" w14:paraId="6AA71C0F" w14:textId="77777777" w:rsidTr="00155E6B">
        <w:trPr>
          <w:trHeight w:val="389"/>
        </w:trPr>
        <w:tc>
          <w:tcPr>
            <w:tcW w:w="708" w:type="dxa"/>
            <w:noWrap/>
            <w:vAlign w:val="center"/>
          </w:tcPr>
          <w:p w14:paraId="78B7D507"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3F745B50" w14:textId="77777777" w:rsidR="00155E6B" w:rsidRPr="00D4692E" w:rsidRDefault="00155E6B" w:rsidP="008A529B">
            <w:pPr>
              <w:widowControl w:val="0"/>
              <w:spacing w:before="40" w:after="40" w:line="264" w:lineRule="auto"/>
              <w:rPr>
                <w:sz w:val="26"/>
                <w:szCs w:val="26"/>
              </w:rPr>
            </w:pPr>
            <w:r w:rsidRPr="00D4692E">
              <w:rPr>
                <w:noProof/>
                <w:sz w:val="26"/>
                <w:szCs w:val="26"/>
              </w:rPr>
              <mc:AlternateContent>
                <mc:Choice Requires="wps">
                  <w:drawing>
                    <wp:anchor distT="4294967295" distB="209549" distL="114299" distR="209549" simplePos="0" relativeHeight="251662336" behindDoc="0" locked="0" layoutInCell="1" allowOverlap="1" wp14:anchorId="4B878033" wp14:editId="284DEF3C">
                      <wp:simplePos x="0" y="0"/>
                      <wp:positionH relativeFrom="column">
                        <wp:posOffset>57149</wp:posOffset>
                      </wp:positionH>
                      <wp:positionV relativeFrom="paragraph">
                        <wp:posOffset>38099</wp:posOffset>
                      </wp:positionV>
                      <wp:extent cx="0" cy="0"/>
                      <wp:effectExtent l="0" t="0" r="0" b="0"/>
                      <wp:wrapNone/>
                      <wp:docPr id="1127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530F18D3" id="_x0000_t202" coordsize="21600,21600" o:spt="202" path="m,l,21600r21600,l21600,xe">
                      <v:stroke joinstyle="miter"/>
                      <v:path gradientshapeok="t" o:connecttype="rect"/>
                    </v:shapetype>
                    <v:shape id="Text Box 7" o:spid="_x0000_s1026" type="#_x0000_t202" style="position:absolute;margin-left:4.5pt;margin-top:3pt;width:0;height:0;z-index:251662336;visibility:visible;mso-wrap-style:square;mso-width-percent:0;mso-height-percent:0;mso-wrap-distance-left:3.17497mm;mso-wrap-distance-top:-3e-5mm;mso-wrap-distance-right:5.82081mm;mso-wrap-distance-bottom:5.82081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" filled="f" stroked="f"/>
                  </w:pict>
                </mc:Fallback>
              </mc:AlternateContent>
            </w:r>
            <w:r w:rsidRPr="00D4692E">
              <w:rPr>
                <w:sz w:val="26"/>
                <w:szCs w:val="26"/>
              </w:rPr>
              <w:t>Loại/ Mã hiệu</w:t>
            </w:r>
          </w:p>
        </w:tc>
        <w:tc>
          <w:tcPr>
            <w:tcW w:w="3827" w:type="dxa"/>
            <w:noWrap/>
          </w:tcPr>
          <w:p w14:paraId="6DDFE9F2" w14:textId="77777777" w:rsidR="00155E6B" w:rsidRPr="00D4692E" w:rsidRDefault="00155E6B" w:rsidP="008A529B">
            <w:pPr>
              <w:spacing w:before="40" w:after="40" w:line="264" w:lineRule="auto"/>
              <w:ind w:left="-48" w:right="-132"/>
              <w:jc w:val="center"/>
              <w:rPr>
                <w:sz w:val="26"/>
                <w:szCs w:val="26"/>
              </w:rPr>
            </w:pPr>
            <w:r w:rsidRPr="00D4692E">
              <w:rPr>
                <w:sz w:val="26"/>
                <w:szCs w:val="26"/>
              </w:rPr>
              <w:t>Đề xuất bởi nhà thầu</w:t>
            </w:r>
          </w:p>
        </w:tc>
        <w:tc>
          <w:tcPr>
            <w:tcW w:w="1569" w:type="dxa"/>
          </w:tcPr>
          <w:p w14:paraId="421ED99B" w14:textId="77777777" w:rsidR="00155E6B" w:rsidRPr="00D4692E" w:rsidRDefault="00155E6B" w:rsidP="008A529B">
            <w:pPr>
              <w:spacing w:before="40" w:after="40" w:line="264" w:lineRule="auto"/>
              <w:jc w:val="center"/>
              <w:rPr>
                <w:sz w:val="26"/>
                <w:szCs w:val="26"/>
              </w:rPr>
            </w:pPr>
          </w:p>
        </w:tc>
      </w:tr>
      <w:tr w:rsidR="00D4692E" w:rsidRPr="00D4692E" w14:paraId="127CE025" w14:textId="77777777" w:rsidTr="00155E6B">
        <w:trPr>
          <w:trHeight w:val="389"/>
        </w:trPr>
        <w:tc>
          <w:tcPr>
            <w:tcW w:w="708" w:type="dxa"/>
            <w:noWrap/>
            <w:vAlign w:val="center"/>
          </w:tcPr>
          <w:p w14:paraId="27EC5F37"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320D8CCF" w14:textId="77777777" w:rsidR="00155E6B" w:rsidRPr="00D4692E" w:rsidRDefault="00155E6B" w:rsidP="008A529B">
            <w:pPr>
              <w:spacing w:before="40" w:after="40" w:line="264" w:lineRule="auto"/>
              <w:rPr>
                <w:sz w:val="26"/>
                <w:szCs w:val="26"/>
              </w:rPr>
            </w:pPr>
            <w:r w:rsidRPr="00D4692E">
              <w:rPr>
                <w:sz w:val="26"/>
                <w:szCs w:val="26"/>
              </w:rPr>
              <w:t>Phương pháp phân tích, chuẩn đoán và đánh giá</w:t>
            </w:r>
          </w:p>
        </w:tc>
        <w:tc>
          <w:tcPr>
            <w:tcW w:w="3827" w:type="dxa"/>
            <w:noWrap/>
            <w:vAlign w:val="center"/>
          </w:tcPr>
          <w:p w14:paraId="4CDFB425" w14:textId="77777777" w:rsidR="00155E6B" w:rsidRPr="00D4692E" w:rsidRDefault="00155E6B" w:rsidP="008A529B">
            <w:pPr>
              <w:spacing w:before="40" w:after="40" w:line="264" w:lineRule="auto"/>
              <w:ind w:left="12"/>
              <w:rPr>
                <w:sz w:val="26"/>
                <w:szCs w:val="26"/>
              </w:rPr>
            </w:pPr>
            <w:r w:rsidRPr="00D4692E">
              <w:rPr>
                <w:sz w:val="26"/>
                <w:szCs w:val="26"/>
              </w:rPr>
              <w:t>Tam giác Duval; Ngũ giác Duval; Tỷ số Roger, Keygas, Doernenburg tuân theo IEC 60599</w:t>
            </w:r>
          </w:p>
        </w:tc>
        <w:tc>
          <w:tcPr>
            <w:tcW w:w="1569" w:type="dxa"/>
          </w:tcPr>
          <w:p w14:paraId="3D0ECC34" w14:textId="77777777" w:rsidR="00155E6B" w:rsidRPr="00D4692E" w:rsidRDefault="00155E6B" w:rsidP="008A529B">
            <w:pPr>
              <w:spacing w:before="40" w:after="40" w:line="264" w:lineRule="auto"/>
              <w:jc w:val="center"/>
              <w:rPr>
                <w:sz w:val="26"/>
                <w:szCs w:val="26"/>
              </w:rPr>
            </w:pPr>
          </w:p>
        </w:tc>
      </w:tr>
      <w:tr w:rsidR="00D4692E" w:rsidRPr="00D4692E" w14:paraId="4256C03C" w14:textId="77777777" w:rsidTr="00155E6B">
        <w:trPr>
          <w:trHeight w:val="389"/>
        </w:trPr>
        <w:tc>
          <w:tcPr>
            <w:tcW w:w="708" w:type="dxa"/>
            <w:noWrap/>
            <w:vAlign w:val="center"/>
          </w:tcPr>
          <w:p w14:paraId="5BAFA1EA"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7BE369DE" w14:textId="77777777" w:rsidR="00155E6B" w:rsidRPr="00D4692E" w:rsidRDefault="00155E6B" w:rsidP="008A529B">
            <w:pPr>
              <w:spacing w:before="40" w:after="40" w:line="264" w:lineRule="auto"/>
              <w:rPr>
                <w:sz w:val="26"/>
                <w:szCs w:val="26"/>
              </w:rPr>
            </w:pPr>
            <w:r w:rsidRPr="00D4692E">
              <w:rPr>
                <w:sz w:val="26"/>
                <w:szCs w:val="26"/>
              </w:rPr>
              <w:t>Tính năng kỹ thuật</w:t>
            </w:r>
          </w:p>
        </w:tc>
        <w:tc>
          <w:tcPr>
            <w:tcW w:w="3827" w:type="dxa"/>
            <w:noWrap/>
            <w:vAlign w:val="center"/>
          </w:tcPr>
          <w:p w14:paraId="5E615E03" w14:textId="77777777" w:rsidR="00155E6B" w:rsidRPr="00D4692E" w:rsidRDefault="00155E6B" w:rsidP="008A529B">
            <w:pPr>
              <w:pStyle w:val="Normal11"/>
              <w:tabs>
                <w:tab w:val="left" w:pos="432"/>
              </w:tabs>
              <w:spacing w:before="60" w:after="60"/>
              <w:ind w:left="0" w:firstLine="0"/>
              <w:rPr>
                <w:rFonts w:ascii="Times New Roman" w:hAnsi="Times New Roman"/>
                <w:sz w:val="26"/>
                <w:szCs w:val="26"/>
              </w:rPr>
            </w:pPr>
            <w:r w:rsidRPr="00D4692E">
              <w:rPr>
                <w:rFonts w:ascii="Times New Roman" w:hAnsi="Times New Roman"/>
                <w:sz w:val="26"/>
                <w:szCs w:val="26"/>
              </w:rPr>
              <w:t>Thiết bị DGA sử dụng một trong các công nghệ sau:</w:t>
            </w:r>
          </w:p>
          <w:p w14:paraId="58607660"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Photo acoustic Spectroscopy (PAS) </w:t>
            </w:r>
          </w:p>
          <w:p w14:paraId="07AA2030"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Gas Chromatography (GC) </w:t>
            </w:r>
          </w:p>
          <w:p w14:paraId="24A186B7"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Fourier Transform Infrared (FTIR)</w:t>
            </w:r>
          </w:p>
          <w:p w14:paraId="63B9D393"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Transmission NDIR </w:t>
            </w:r>
          </w:p>
          <w:p w14:paraId="6AF697F9"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PAS NDIR </w:t>
            </w:r>
          </w:p>
          <w:p w14:paraId="1131290A"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NIR </w:t>
            </w:r>
          </w:p>
          <w:p w14:paraId="26002898"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 xml:space="preserve">IR </w:t>
            </w:r>
          </w:p>
          <w:p w14:paraId="6F221F64"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Semiconductor.</w:t>
            </w:r>
          </w:p>
          <w:p w14:paraId="0B1B26CF" w14:textId="77777777" w:rsidR="00155E6B" w:rsidRPr="00D4692E" w:rsidRDefault="00155E6B" w:rsidP="001C6FC4">
            <w:pPr>
              <w:pStyle w:val="Normal11"/>
              <w:numPr>
                <w:ilvl w:val="0"/>
                <w:numId w:val="271"/>
              </w:numPr>
              <w:tabs>
                <w:tab w:val="left" w:pos="432"/>
              </w:tabs>
              <w:spacing w:before="60" w:after="60" w:line="264" w:lineRule="auto"/>
              <w:ind w:left="432" w:right="0" w:hanging="426"/>
              <w:rPr>
                <w:rFonts w:ascii="Times New Roman" w:hAnsi="Times New Roman"/>
                <w:sz w:val="26"/>
                <w:szCs w:val="26"/>
              </w:rPr>
            </w:pPr>
            <w:r w:rsidRPr="00D4692E">
              <w:rPr>
                <w:rFonts w:ascii="Times New Roman" w:hAnsi="Times New Roman"/>
                <w:sz w:val="26"/>
                <w:szCs w:val="26"/>
              </w:rPr>
              <w:t>…</w:t>
            </w:r>
          </w:p>
        </w:tc>
        <w:tc>
          <w:tcPr>
            <w:tcW w:w="1569" w:type="dxa"/>
          </w:tcPr>
          <w:p w14:paraId="2BAC80D5" w14:textId="77777777" w:rsidR="00155E6B" w:rsidRPr="00D4692E" w:rsidRDefault="00155E6B" w:rsidP="008A529B">
            <w:pPr>
              <w:spacing w:before="40" w:after="40" w:line="264" w:lineRule="auto"/>
              <w:jc w:val="center"/>
              <w:rPr>
                <w:sz w:val="26"/>
                <w:szCs w:val="26"/>
              </w:rPr>
            </w:pPr>
          </w:p>
        </w:tc>
      </w:tr>
      <w:tr w:rsidR="00D4692E" w:rsidRPr="00D4692E" w14:paraId="50046B25" w14:textId="77777777" w:rsidTr="00155E6B">
        <w:trPr>
          <w:trHeight w:val="312"/>
        </w:trPr>
        <w:tc>
          <w:tcPr>
            <w:tcW w:w="708" w:type="dxa"/>
            <w:noWrap/>
            <w:vAlign w:val="center"/>
          </w:tcPr>
          <w:p w14:paraId="1519952B"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117C3E28" w14:textId="77777777" w:rsidR="00155E6B" w:rsidRPr="00D4692E" w:rsidRDefault="00155E6B" w:rsidP="008A529B">
            <w:pPr>
              <w:spacing w:before="40" w:after="40" w:line="264" w:lineRule="auto"/>
              <w:rPr>
                <w:sz w:val="26"/>
                <w:szCs w:val="26"/>
              </w:rPr>
            </w:pPr>
            <w:r w:rsidRPr="00D4692E">
              <w:rPr>
                <w:sz w:val="26"/>
                <w:szCs w:val="26"/>
              </w:rPr>
              <w:t xml:space="preserve">Chức năng phân tích khí: </w:t>
            </w:r>
          </w:p>
        </w:tc>
        <w:tc>
          <w:tcPr>
            <w:tcW w:w="3827" w:type="dxa"/>
            <w:noWrap/>
            <w:vAlign w:val="center"/>
          </w:tcPr>
          <w:p w14:paraId="66694C76" w14:textId="77777777" w:rsidR="00155E6B" w:rsidRPr="00D4692E" w:rsidRDefault="00155E6B" w:rsidP="008A529B">
            <w:pPr>
              <w:spacing w:before="40" w:after="40" w:line="264" w:lineRule="auto"/>
              <w:ind w:left="12"/>
              <w:jc w:val="center"/>
              <w:rPr>
                <w:sz w:val="26"/>
                <w:szCs w:val="26"/>
              </w:rPr>
            </w:pPr>
          </w:p>
        </w:tc>
        <w:tc>
          <w:tcPr>
            <w:tcW w:w="1569" w:type="dxa"/>
          </w:tcPr>
          <w:p w14:paraId="70A73317" w14:textId="77777777" w:rsidR="00155E6B" w:rsidRPr="00D4692E" w:rsidRDefault="00155E6B" w:rsidP="008A529B">
            <w:pPr>
              <w:spacing w:before="40" w:after="40" w:line="264" w:lineRule="auto"/>
              <w:jc w:val="center"/>
              <w:rPr>
                <w:sz w:val="26"/>
                <w:szCs w:val="26"/>
              </w:rPr>
            </w:pPr>
          </w:p>
        </w:tc>
      </w:tr>
      <w:tr w:rsidR="00D4692E" w:rsidRPr="00D4692E" w14:paraId="37E46BC0" w14:textId="77777777" w:rsidTr="00155E6B">
        <w:trPr>
          <w:trHeight w:val="389"/>
        </w:trPr>
        <w:tc>
          <w:tcPr>
            <w:tcW w:w="708" w:type="dxa"/>
            <w:noWrap/>
            <w:vAlign w:val="center"/>
          </w:tcPr>
          <w:p w14:paraId="548F41CF" w14:textId="77777777" w:rsidR="00155E6B" w:rsidRPr="00D4692E" w:rsidRDefault="00155E6B" w:rsidP="008A529B">
            <w:pPr>
              <w:spacing w:before="40" w:after="40" w:line="264" w:lineRule="auto"/>
              <w:ind w:left="176"/>
              <w:jc w:val="center"/>
              <w:rPr>
                <w:sz w:val="26"/>
                <w:szCs w:val="26"/>
              </w:rPr>
            </w:pPr>
          </w:p>
        </w:tc>
        <w:tc>
          <w:tcPr>
            <w:tcW w:w="3120" w:type="dxa"/>
            <w:noWrap/>
            <w:vAlign w:val="center"/>
          </w:tcPr>
          <w:p w14:paraId="16DC7419" w14:textId="08C6C2B5" w:rsidR="00155E6B" w:rsidRPr="00D4692E" w:rsidRDefault="00007360" w:rsidP="008A529B">
            <w:pPr>
              <w:spacing w:before="40" w:after="40" w:line="264" w:lineRule="auto"/>
              <w:rPr>
                <w:i/>
                <w:sz w:val="26"/>
                <w:szCs w:val="26"/>
              </w:rPr>
            </w:pPr>
            <w:r w:rsidRPr="00D4692E">
              <w:rPr>
                <w:sz w:val="26"/>
                <w:szCs w:val="26"/>
              </w:rPr>
              <w:t xml:space="preserve">Phân tích khí </w:t>
            </w:r>
            <w:r w:rsidR="0063789A" w:rsidRPr="00D4692E">
              <w:rPr>
                <w:sz w:val="26"/>
                <w:szCs w:val="26"/>
              </w:rPr>
              <w:t>hóa tan trong dầu cách điện</w:t>
            </w:r>
          </w:p>
        </w:tc>
        <w:tc>
          <w:tcPr>
            <w:tcW w:w="3827" w:type="dxa"/>
            <w:noWrap/>
            <w:vAlign w:val="center"/>
          </w:tcPr>
          <w:p w14:paraId="17CA6BCB" w14:textId="77777777" w:rsidR="00A2716A" w:rsidRPr="00D4692E" w:rsidRDefault="00A2716A" w:rsidP="00A2716A">
            <w:pPr>
              <w:spacing w:line="360" w:lineRule="exact"/>
              <w:ind w:left="12"/>
              <w:jc w:val="center"/>
              <w:rPr>
                <w:iCs/>
                <w:szCs w:val="24"/>
                <w:lang w:val="pl-PL"/>
              </w:rPr>
            </w:pPr>
            <w:r w:rsidRPr="00D4692E">
              <w:rPr>
                <w:iCs/>
                <w:szCs w:val="24"/>
                <w:lang w:val="pl-PL"/>
              </w:rPr>
              <w:t>H</w:t>
            </w:r>
            <w:r w:rsidRPr="00D4692E">
              <w:rPr>
                <w:iCs/>
                <w:szCs w:val="24"/>
                <w:vertAlign w:val="subscript"/>
                <w:lang w:val="pl-PL"/>
              </w:rPr>
              <w:t>2</w:t>
            </w:r>
            <w:r w:rsidRPr="00D4692E">
              <w:rPr>
                <w:iCs/>
                <w:szCs w:val="24"/>
                <w:lang w:val="pl-PL"/>
              </w:rPr>
              <w:t>, CO, CO</w:t>
            </w:r>
            <w:r w:rsidRPr="00D4692E">
              <w:rPr>
                <w:iCs/>
                <w:szCs w:val="24"/>
                <w:vertAlign w:val="subscript"/>
                <w:lang w:val="pl-PL"/>
              </w:rPr>
              <w:t>2</w:t>
            </w:r>
            <w:r w:rsidRPr="00D4692E">
              <w:rPr>
                <w:iCs/>
                <w:szCs w:val="24"/>
                <w:lang w:val="pl-PL"/>
              </w:rPr>
              <w:t xml:space="preserve">, </w:t>
            </w:r>
          </w:p>
          <w:p w14:paraId="225EAB04" w14:textId="4B96123A" w:rsidR="00155E6B" w:rsidRPr="00D4692E" w:rsidRDefault="00A2716A" w:rsidP="00A2716A">
            <w:pPr>
              <w:spacing w:before="40" w:after="40" w:line="264" w:lineRule="auto"/>
              <w:ind w:left="12"/>
              <w:jc w:val="center"/>
              <w:rPr>
                <w:iCs/>
                <w:sz w:val="26"/>
                <w:szCs w:val="26"/>
              </w:rPr>
            </w:pPr>
            <w:r w:rsidRPr="00D4692E">
              <w:rPr>
                <w:iCs/>
                <w:szCs w:val="24"/>
                <w:lang w:val="pl-PL"/>
              </w:rPr>
              <w:t>CH</w:t>
            </w:r>
            <w:r w:rsidRPr="00D4692E">
              <w:rPr>
                <w:iCs/>
                <w:szCs w:val="24"/>
                <w:vertAlign w:val="subscript"/>
                <w:lang w:val="pl-PL"/>
              </w:rPr>
              <w:t>4</w:t>
            </w:r>
            <w:r w:rsidRPr="00D4692E">
              <w:rPr>
                <w:iCs/>
                <w:szCs w:val="24"/>
                <w:lang w:val="pl-PL"/>
              </w:rPr>
              <w:t>, C</w:t>
            </w:r>
            <w:r w:rsidRPr="00D4692E">
              <w:rPr>
                <w:iCs/>
                <w:szCs w:val="24"/>
                <w:vertAlign w:val="subscript"/>
                <w:lang w:val="pl-PL"/>
              </w:rPr>
              <w:t>2</w:t>
            </w:r>
            <w:r w:rsidRPr="00D4692E">
              <w:rPr>
                <w:iCs/>
                <w:szCs w:val="24"/>
                <w:lang w:val="pl-PL"/>
              </w:rPr>
              <w:t>H</w:t>
            </w:r>
            <w:r w:rsidRPr="00D4692E">
              <w:rPr>
                <w:iCs/>
                <w:szCs w:val="24"/>
                <w:vertAlign w:val="subscript"/>
                <w:lang w:val="pl-PL"/>
              </w:rPr>
              <w:t>2</w:t>
            </w:r>
            <w:r w:rsidRPr="00D4692E">
              <w:rPr>
                <w:iCs/>
                <w:szCs w:val="24"/>
                <w:lang w:val="pl-PL"/>
              </w:rPr>
              <w:t>, C</w:t>
            </w:r>
            <w:r w:rsidRPr="00D4692E">
              <w:rPr>
                <w:iCs/>
                <w:szCs w:val="24"/>
                <w:vertAlign w:val="subscript"/>
                <w:lang w:val="pl-PL"/>
              </w:rPr>
              <w:t>2</w:t>
            </w:r>
            <w:r w:rsidRPr="00D4692E">
              <w:rPr>
                <w:iCs/>
                <w:szCs w:val="24"/>
                <w:lang w:val="pl-PL"/>
              </w:rPr>
              <w:t>H</w:t>
            </w:r>
            <w:r w:rsidRPr="00D4692E">
              <w:rPr>
                <w:iCs/>
                <w:szCs w:val="24"/>
                <w:vertAlign w:val="subscript"/>
                <w:lang w:val="pl-PL"/>
              </w:rPr>
              <w:t>6</w:t>
            </w:r>
            <w:r w:rsidRPr="00D4692E">
              <w:rPr>
                <w:iCs/>
                <w:szCs w:val="24"/>
                <w:lang w:val="pl-PL"/>
              </w:rPr>
              <w:t>, C</w:t>
            </w:r>
            <w:r w:rsidRPr="00D4692E">
              <w:rPr>
                <w:iCs/>
                <w:szCs w:val="24"/>
                <w:vertAlign w:val="subscript"/>
                <w:lang w:val="pl-PL"/>
              </w:rPr>
              <w:t>2</w:t>
            </w:r>
            <w:r w:rsidRPr="00D4692E">
              <w:rPr>
                <w:iCs/>
                <w:szCs w:val="24"/>
                <w:lang w:val="pl-PL"/>
              </w:rPr>
              <w:t>H</w:t>
            </w:r>
            <w:r w:rsidRPr="00D4692E">
              <w:rPr>
                <w:iCs/>
                <w:szCs w:val="24"/>
                <w:vertAlign w:val="subscript"/>
                <w:lang w:val="pl-PL"/>
              </w:rPr>
              <w:t>4,</w:t>
            </w:r>
          </w:p>
        </w:tc>
        <w:tc>
          <w:tcPr>
            <w:tcW w:w="1569" w:type="dxa"/>
          </w:tcPr>
          <w:p w14:paraId="24D37A51" w14:textId="77777777" w:rsidR="00155E6B" w:rsidRPr="00D4692E" w:rsidRDefault="00155E6B" w:rsidP="008A529B">
            <w:pPr>
              <w:spacing w:before="40" w:after="40" w:line="264" w:lineRule="auto"/>
              <w:jc w:val="center"/>
              <w:rPr>
                <w:sz w:val="26"/>
                <w:szCs w:val="26"/>
              </w:rPr>
            </w:pPr>
          </w:p>
        </w:tc>
      </w:tr>
      <w:tr w:rsidR="00D4692E" w:rsidRPr="00D4692E" w14:paraId="7409A211" w14:textId="77777777" w:rsidTr="00155E6B">
        <w:trPr>
          <w:trHeight w:val="389"/>
        </w:trPr>
        <w:tc>
          <w:tcPr>
            <w:tcW w:w="708" w:type="dxa"/>
            <w:noWrap/>
            <w:vAlign w:val="center"/>
          </w:tcPr>
          <w:p w14:paraId="51066E2E" w14:textId="77777777" w:rsidR="00155E6B" w:rsidRPr="00D4692E" w:rsidRDefault="00155E6B" w:rsidP="008A529B">
            <w:pPr>
              <w:spacing w:before="40" w:after="40" w:line="264" w:lineRule="auto"/>
              <w:ind w:left="176"/>
              <w:jc w:val="center"/>
              <w:rPr>
                <w:sz w:val="26"/>
                <w:szCs w:val="26"/>
              </w:rPr>
            </w:pPr>
          </w:p>
        </w:tc>
        <w:tc>
          <w:tcPr>
            <w:tcW w:w="3120" w:type="dxa"/>
            <w:noWrap/>
            <w:vAlign w:val="center"/>
          </w:tcPr>
          <w:p w14:paraId="7EBDB4D9" w14:textId="07C132EF" w:rsidR="00155E6B" w:rsidRPr="00D4692E" w:rsidRDefault="00A2716A" w:rsidP="008A529B">
            <w:pPr>
              <w:spacing w:before="40" w:after="40" w:line="264" w:lineRule="auto"/>
              <w:ind w:left="12"/>
              <w:rPr>
                <w:iCs/>
                <w:sz w:val="26"/>
                <w:szCs w:val="26"/>
              </w:rPr>
            </w:pPr>
            <w:r w:rsidRPr="00D4692E">
              <w:rPr>
                <w:iCs/>
                <w:sz w:val="26"/>
                <w:szCs w:val="26"/>
              </w:rPr>
              <w:t>Đo độ ẩm</w:t>
            </w:r>
            <w:r w:rsidR="005D6394" w:rsidRPr="00D4692E">
              <w:rPr>
                <w:iCs/>
                <w:sz w:val="26"/>
                <w:szCs w:val="26"/>
              </w:rPr>
              <w:t xml:space="preserve"> trong</w:t>
            </w:r>
            <w:r w:rsidRPr="00D4692E">
              <w:rPr>
                <w:iCs/>
                <w:sz w:val="26"/>
                <w:szCs w:val="26"/>
              </w:rPr>
              <w:t xml:space="preserve"> dầu cách điện</w:t>
            </w:r>
          </w:p>
        </w:tc>
        <w:tc>
          <w:tcPr>
            <w:tcW w:w="3827" w:type="dxa"/>
            <w:noWrap/>
            <w:vAlign w:val="center"/>
          </w:tcPr>
          <w:p w14:paraId="4ECFD660" w14:textId="56040F5E" w:rsidR="00155E6B" w:rsidRPr="00D4692E" w:rsidRDefault="00252A0B" w:rsidP="008A529B">
            <w:pPr>
              <w:spacing w:before="40" w:after="40" w:line="264" w:lineRule="auto"/>
              <w:ind w:left="12"/>
              <w:jc w:val="center"/>
              <w:rPr>
                <w:iCs/>
                <w:sz w:val="26"/>
                <w:szCs w:val="26"/>
              </w:rPr>
            </w:pPr>
            <w:r w:rsidRPr="00D4692E">
              <w:rPr>
                <w:iCs/>
                <w:szCs w:val="24"/>
              </w:rPr>
              <w:t>H</w:t>
            </w:r>
            <w:r w:rsidRPr="00D4692E">
              <w:rPr>
                <w:iCs/>
                <w:szCs w:val="24"/>
                <w:vertAlign w:val="subscript"/>
              </w:rPr>
              <w:t>2</w:t>
            </w:r>
            <w:r w:rsidRPr="00D4692E">
              <w:rPr>
                <w:iCs/>
                <w:szCs w:val="24"/>
              </w:rPr>
              <w:t>O</w:t>
            </w:r>
          </w:p>
        </w:tc>
        <w:tc>
          <w:tcPr>
            <w:tcW w:w="1569" w:type="dxa"/>
          </w:tcPr>
          <w:p w14:paraId="1660104C" w14:textId="77777777" w:rsidR="00155E6B" w:rsidRPr="00D4692E" w:rsidRDefault="00155E6B" w:rsidP="008A529B">
            <w:pPr>
              <w:spacing w:before="40" w:after="40" w:line="264" w:lineRule="auto"/>
              <w:jc w:val="center"/>
              <w:rPr>
                <w:sz w:val="26"/>
                <w:szCs w:val="26"/>
              </w:rPr>
            </w:pPr>
          </w:p>
        </w:tc>
      </w:tr>
      <w:tr w:rsidR="00D4692E" w:rsidRPr="00D4692E" w14:paraId="061A7991" w14:textId="77777777" w:rsidTr="00155E6B">
        <w:trPr>
          <w:trHeight w:val="312"/>
        </w:trPr>
        <w:tc>
          <w:tcPr>
            <w:tcW w:w="708" w:type="dxa"/>
            <w:noWrap/>
            <w:vAlign w:val="center"/>
          </w:tcPr>
          <w:p w14:paraId="309B53A6"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51E4C951" w14:textId="77777777" w:rsidR="00155E6B" w:rsidRPr="00D4692E" w:rsidRDefault="00155E6B" w:rsidP="008A529B">
            <w:pPr>
              <w:spacing w:before="40" w:after="40" w:line="264" w:lineRule="auto"/>
              <w:rPr>
                <w:sz w:val="26"/>
                <w:szCs w:val="26"/>
              </w:rPr>
            </w:pPr>
            <w:r w:rsidRPr="00D4692E">
              <w:rPr>
                <w:sz w:val="26"/>
                <w:szCs w:val="26"/>
              </w:rPr>
              <w:t>Lắp đặt và vận hành</w:t>
            </w:r>
          </w:p>
        </w:tc>
        <w:tc>
          <w:tcPr>
            <w:tcW w:w="3827" w:type="dxa"/>
            <w:noWrap/>
            <w:vAlign w:val="center"/>
          </w:tcPr>
          <w:p w14:paraId="510C033D" w14:textId="0368A538" w:rsidR="00155E6B" w:rsidRPr="00D4692E" w:rsidRDefault="00155E6B" w:rsidP="008A529B">
            <w:pPr>
              <w:spacing w:before="40" w:after="40" w:line="264" w:lineRule="auto"/>
              <w:ind w:left="12"/>
              <w:jc w:val="center"/>
              <w:rPr>
                <w:sz w:val="26"/>
                <w:szCs w:val="26"/>
              </w:rPr>
            </w:pPr>
            <w:r w:rsidRPr="00D4692E">
              <w:rPr>
                <w:sz w:val="26"/>
                <w:szCs w:val="26"/>
              </w:rPr>
              <w:t>Loại ngoài trời</w:t>
            </w:r>
          </w:p>
        </w:tc>
        <w:tc>
          <w:tcPr>
            <w:tcW w:w="1569" w:type="dxa"/>
          </w:tcPr>
          <w:p w14:paraId="54E51AB1" w14:textId="77777777" w:rsidR="00155E6B" w:rsidRPr="00D4692E" w:rsidRDefault="00155E6B" w:rsidP="008A529B">
            <w:pPr>
              <w:spacing w:before="40" w:after="40" w:line="264" w:lineRule="auto"/>
              <w:jc w:val="center"/>
              <w:rPr>
                <w:sz w:val="26"/>
                <w:szCs w:val="26"/>
              </w:rPr>
            </w:pPr>
          </w:p>
        </w:tc>
      </w:tr>
      <w:tr w:rsidR="00D4692E" w:rsidRPr="00D4692E" w14:paraId="6CCF74F7" w14:textId="77777777" w:rsidTr="00155E6B">
        <w:trPr>
          <w:trHeight w:val="389"/>
        </w:trPr>
        <w:tc>
          <w:tcPr>
            <w:tcW w:w="708" w:type="dxa"/>
            <w:noWrap/>
            <w:vAlign w:val="center"/>
          </w:tcPr>
          <w:p w14:paraId="40B67416"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3290439D" w14:textId="77777777" w:rsidR="00155E6B" w:rsidRPr="00D4692E" w:rsidRDefault="00155E6B" w:rsidP="008A529B">
            <w:pPr>
              <w:spacing w:before="40" w:after="40" w:line="264" w:lineRule="auto"/>
              <w:rPr>
                <w:sz w:val="26"/>
                <w:szCs w:val="26"/>
              </w:rPr>
            </w:pPr>
            <w:r w:rsidRPr="00D4692E">
              <w:rPr>
                <w:sz w:val="26"/>
                <w:szCs w:val="26"/>
              </w:rPr>
              <w:t>Tín hiêu cảnh báo:</w:t>
            </w:r>
          </w:p>
        </w:tc>
        <w:tc>
          <w:tcPr>
            <w:tcW w:w="3827" w:type="dxa"/>
            <w:noWrap/>
            <w:vAlign w:val="center"/>
          </w:tcPr>
          <w:p w14:paraId="637EACC8" w14:textId="77777777" w:rsidR="00155E6B" w:rsidRPr="00D4692E" w:rsidRDefault="00155E6B" w:rsidP="008A529B">
            <w:pPr>
              <w:spacing w:before="40" w:after="40" w:line="264" w:lineRule="auto"/>
              <w:ind w:left="12"/>
              <w:rPr>
                <w:sz w:val="26"/>
                <w:szCs w:val="26"/>
              </w:rPr>
            </w:pPr>
            <w:r w:rsidRPr="00D4692E">
              <w:rPr>
                <w:noProof/>
                <w:spacing w:val="-3"/>
                <w:sz w:val="26"/>
                <w:szCs w:val="26"/>
              </w:rPr>
              <w:t>Được hiển thị bằng cảnh báo trên màn hình LCD trên DGA và đưa tín hiệu cảnh báo bằng đèn LED ra bên ngoài tủ có thiết bị DGA (loại lắp trong tủ) để thuận tiện cho người sử dụng khi kiểm tra tại hiện trường.</w:t>
            </w:r>
          </w:p>
        </w:tc>
        <w:tc>
          <w:tcPr>
            <w:tcW w:w="1569" w:type="dxa"/>
          </w:tcPr>
          <w:p w14:paraId="0DB77131" w14:textId="77777777" w:rsidR="00155E6B" w:rsidRPr="00D4692E" w:rsidRDefault="00155E6B" w:rsidP="008A529B">
            <w:pPr>
              <w:spacing w:before="40" w:after="40" w:line="264" w:lineRule="auto"/>
              <w:jc w:val="center"/>
              <w:rPr>
                <w:sz w:val="26"/>
                <w:szCs w:val="26"/>
              </w:rPr>
            </w:pPr>
          </w:p>
        </w:tc>
      </w:tr>
      <w:tr w:rsidR="00D4692E" w:rsidRPr="00D4692E" w14:paraId="7DA60E55" w14:textId="77777777" w:rsidTr="00155E6B">
        <w:trPr>
          <w:trHeight w:val="389"/>
        </w:trPr>
        <w:tc>
          <w:tcPr>
            <w:tcW w:w="708" w:type="dxa"/>
            <w:noWrap/>
            <w:vAlign w:val="center"/>
          </w:tcPr>
          <w:p w14:paraId="6DC709F6"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07D6014E" w14:textId="77777777" w:rsidR="00155E6B" w:rsidRPr="00D4692E" w:rsidRDefault="00155E6B" w:rsidP="008A529B">
            <w:pPr>
              <w:spacing w:before="40" w:after="40" w:line="264" w:lineRule="auto"/>
              <w:rPr>
                <w:sz w:val="26"/>
                <w:szCs w:val="26"/>
              </w:rPr>
            </w:pPr>
            <w:r w:rsidRPr="00D4692E">
              <w:rPr>
                <w:sz w:val="26"/>
                <w:szCs w:val="26"/>
              </w:rPr>
              <w:t>Hệ thống hiển thị của thiết bị DGA:</w:t>
            </w:r>
          </w:p>
        </w:tc>
        <w:tc>
          <w:tcPr>
            <w:tcW w:w="3827" w:type="dxa"/>
            <w:noWrap/>
            <w:vAlign w:val="center"/>
          </w:tcPr>
          <w:p w14:paraId="37FCC635" w14:textId="77777777" w:rsidR="00155E6B" w:rsidRPr="00D4692E" w:rsidRDefault="00155E6B" w:rsidP="008A529B">
            <w:pPr>
              <w:spacing w:before="40" w:after="40" w:line="264" w:lineRule="auto"/>
              <w:ind w:left="12"/>
              <w:rPr>
                <w:sz w:val="26"/>
                <w:szCs w:val="26"/>
              </w:rPr>
            </w:pPr>
            <w:r w:rsidRPr="00D4692E">
              <w:rPr>
                <w:sz w:val="26"/>
                <w:szCs w:val="26"/>
              </w:rPr>
              <w:t xml:space="preserve">Màn hình LCD tại máy có thể quan sát cả ngày lẫn đêm, có khả năng hiển thị các thông tin chính như: </w:t>
            </w:r>
            <w:r w:rsidRPr="00D4692E">
              <w:rPr>
                <w:sz w:val="26"/>
                <w:szCs w:val="26"/>
              </w:rPr>
              <w:lastRenderedPageBreak/>
              <w:t>Hàm lượng khí, cảnh báo, kiểm tra lỗi. Trên tủ có các phím để thao tác điều chỉnh màn hình tại chỗ.</w:t>
            </w:r>
          </w:p>
        </w:tc>
        <w:tc>
          <w:tcPr>
            <w:tcW w:w="1569" w:type="dxa"/>
          </w:tcPr>
          <w:p w14:paraId="774CB3EB" w14:textId="77777777" w:rsidR="00155E6B" w:rsidRPr="00D4692E" w:rsidRDefault="00155E6B" w:rsidP="008A529B">
            <w:pPr>
              <w:spacing w:before="40" w:after="40" w:line="264" w:lineRule="auto"/>
              <w:jc w:val="center"/>
              <w:rPr>
                <w:sz w:val="26"/>
                <w:szCs w:val="26"/>
              </w:rPr>
            </w:pPr>
          </w:p>
        </w:tc>
      </w:tr>
      <w:tr w:rsidR="00D4692E" w:rsidRPr="00D4692E" w14:paraId="39671068" w14:textId="77777777" w:rsidTr="00155E6B">
        <w:trPr>
          <w:trHeight w:val="389"/>
        </w:trPr>
        <w:tc>
          <w:tcPr>
            <w:tcW w:w="708" w:type="dxa"/>
            <w:noWrap/>
            <w:vAlign w:val="center"/>
          </w:tcPr>
          <w:p w14:paraId="6680DAF2"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785C70B8" w14:textId="77777777" w:rsidR="00155E6B" w:rsidRPr="00D4692E" w:rsidRDefault="00155E6B" w:rsidP="008A529B">
            <w:pPr>
              <w:spacing w:before="40" w:after="40" w:line="264" w:lineRule="auto"/>
              <w:rPr>
                <w:sz w:val="26"/>
                <w:szCs w:val="26"/>
              </w:rPr>
            </w:pPr>
            <w:r w:rsidRPr="00D4692E">
              <w:rPr>
                <w:sz w:val="26"/>
                <w:szCs w:val="26"/>
              </w:rPr>
              <w:t>Hệ thống kiểm tra lỗi:</w:t>
            </w:r>
          </w:p>
        </w:tc>
        <w:tc>
          <w:tcPr>
            <w:tcW w:w="3827" w:type="dxa"/>
            <w:noWrap/>
            <w:vAlign w:val="center"/>
          </w:tcPr>
          <w:p w14:paraId="0D5D37E3" w14:textId="77777777" w:rsidR="00155E6B" w:rsidRPr="00D4692E" w:rsidRDefault="00155E6B" w:rsidP="008A529B">
            <w:pPr>
              <w:spacing w:before="40" w:after="40" w:line="264" w:lineRule="auto"/>
              <w:ind w:left="12"/>
              <w:rPr>
                <w:sz w:val="26"/>
                <w:szCs w:val="26"/>
              </w:rPr>
            </w:pPr>
            <w:r w:rsidRPr="00D4692E">
              <w:rPr>
                <w:sz w:val="26"/>
                <w:szCs w:val="26"/>
              </w:rPr>
              <w:t>Thiết bị DGA có khả năng tự chạy chương trình và phát hiện lỗi bên trong</w:t>
            </w:r>
          </w:p>
        </w:tc>
        <w:tc>
          <w:tcPr>
            <w:tcW w:w="1569" w:type="dxa"/>
          </w:tcPr>
          <w:p w14:paraId="4C35A873" w14:textId="77777777" w:rsidR="00155E6B" w:rsidRPr="00D4692E" w:rsidRDefault="00155E6B" w:rsidP="008A529B">
            <w:pPr>
              <w:spacing w:before="40" w:after="40" w:line="264" w:lineRule="auto"/>
              <w:jc w:val="center"/>
              <w:rPr>
                <w:sz w:val="26"/>
                <w:szCs w:val="26"/>
              </w:rPr>
            </w:pPr>
          </w:p>
        </w:tc>
      </w:tr>
      <w:tr w:rsidR="00D4692E" w:rsidRPr="00D4692E" w14:paraId="3CC6FA4C" w14:textId="77777777" w:rsidTr="00155E6B">
        <w:trPr>
          <w:trHeight w:val="204"/>
        </w:trPr>
        <w:tc>
          <w:tcPr>
            <w:tcW w:w="708" w:type="dxa"/>
            <w:noWrap/>
            <w:vAlign w:val="center"/>
          </w:tcPr>
          <w:p w14:paraId="41ED25EC"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41D494CB" w14:textId="77777777" w:rsidR="00155E6B" w:rsidRPr="00D4692E" w:rsidRDefault="00155E6B" w:rsidP="008A529B">
            <w:pPr>
              <w:spacing w:before="40" w:after="40" w:line="264" w:lineRule="auto"/>
              <w:rPr>
                <w:sz w:val="26"/>
                <w:szCs w:val="26"/>
              </w:rPr>
            </w:pPr>
            <w:r w:rsidRPr="00D4692E">
              <w:rPr>
                <w:sz w:val="26"/>
                <w:szCs w:val="26"/>
              </w:rPr>
              <w:t>Tần suất lấy mẫu phân tích</w:t>
            </w:r>
          </w:p>
        </w:tc>
        <w:tc>
          <w:tcPr>
            <w:tcW w:w="3827" w:type="dxa"/>
            <w:noWrap/>
            <w:vAlign w:val="center"/>
          </w:tcPr>
          <w:p w14:paraId="135D0338" w14:textId="77777777" w:rsidR="00155E6B" w:rsidRPr="00D4692E" w:rsidRDefault="00155E6B" w:rsidP="008A529B">
            <w:pPr>
              <w:spacing w:before="40" w:after="40" w:line="264" w:lineRule="auto"/>
              <w:ind w:left="12"/>
              <w:rPr>
                <w:sz w:val="26"/>
                <w:szCs w:val="26"/>
              </w:rPr>
            </w:pPr>
            <w:r w:rsidRPr="00D4692E">
              <w:rPr>
                <w:sz w:val="26"/>
                <w:szCs w:val="26"/>
              </w:rPr>
              <w:t>Tối thiểu 2 giờ/lần và có thể cài đặt tùy chỉnh theo người sử dụng về tần suất lấy mẫu.</w:t>
            </w:r>
          </w:p>
        </w:tc>
        <w:tc>
          <w:tcPr>
            <w:tcW w:w="1569" w:type="dxa"/>
          </w:tcPr>
          <w:p w14:paraId="72513C27" w14:textId="77777777" w:rsidR="00155E6B" w:rsidRPr="00D4692E" w:rsidRDefault="00155E6B" w:rsidP="008A529B">
            <w:pPr>
              <w:spacing w:before="40" w:after="40" w:line="264" w:lineRule="auto"/>
              <w:jc w:val="center"/>
              <w:rPr>
                <w:sz w:val="26"/>
                <w:szCs w:val="26"/>
              </w:rPr>
            </w:pPr>
          </w:p>
        </w:tc>
      </w:tr>
      <w:tr w:rsidR="00D4692E" w:rsidRPr="00D4692E" w14:paraId="78342E81" w14:textId="77777777" w:rsidTr="00155E6B">
        <w:trPr>
          <w:trHeight w:val="389"/>
        </w:trPr>
        <w:tc>
          <w:tcPr>
            <w:tcW w:w="708" w:type="dxa"/>
            <w:noWrap/>
            <w:vAlign w:val="center"/>
          </w:tcPr>
          <w:p w14:paraId="387CF9CB"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2D87C5D3" w14:textId="312AFF3F" w:rsidR="00155E6B" w:rsidRPr="00D4692E" w:rsidRDefault="00155E6B" w:rsidP="008A529B">
            <w:pPr>
              <w:spacing w:before="40" w:after="40" w:line="264" w:lineRule="auto"/>
              <w:rPr>
                <w:sz w:val="26"/>
                <w:szCs w:val="26"/>
              </w:rPr>
            </w:pPr>
            <w:r w:rsidRPr="00D4692E">
              <w:rPr>
                <w:sz w:val="26"/>
                <w:szCs w:val="26"/>
              </w:rPr>
              <w:t xml:space="preserve">Sử dụng thông tin thiết bị giám sát khác của Máy </w:t>
            </w:r>
            <w:r w:rsidR="00ED366D" w:rsidRPr="00D4692E">
              <w:rPr>
                <w:sz w:val="26"/>
                <w:szCs w:val="26"/>
              </w:rPr>
              <w:t>biến áp</w:t>
            </w:r>
            <w:r w:rsidRPr="00D4692E">
              <w:rPr>
                <w:sz w:val="26"/>
                <w:szCs w:val="26"/>
              </w:rPr>
              <w:t xml:space="preserve"> (M</w:t>
            </w:r>
            <w:r w:rsidR="00ED366D" w:rsidRPr="00D4692E">
              <w:rPr>
                <w:sz w:val="26"/>
                <w:szCs w:val="26"/>
              </w:rPr>
              <w:t>BA</w:t>
            </w:r>
            <w:r w:rsidRPr="00D4692E">
              <w:rPr>
                <w:sz w:val="26"/>
                <w:szCs w:val="26"/>
              </w:rPr>
              <w:t>):</w:t>
            </w:r>
          </w:p>
        </w:tc>
        <w:tc>
          <w:tcPr>
            <w:tcW w:w="3827" w:type="dxa"/>
            <w:noWrap/>
            <w:vAlign w:val="center"/>
          </w:tcPr>
          <w:p w14:paraId="4CBD0AC4" w14:textId="65B608FA" w:rsidR="00155E6B" w:rsidRPr="00D4692E" w:rsidRDefault="00155E6B" w:rsidP="008A529B">
            <w:pPr>
              <w:spacing w:before="40" w:after="40" w:line="264" w:lineRule="auto"/>
              <w:ind w:left="12"/>
              <w:rPr>
                <w:sz w:val="26"/>
                <w:szCs w:val="26"/>
              </w:rPr>
            </w:pPr>
            <w:r w:rsidRPr="00D4692E">
              <w:rPr>
                <w:sz w:val="26"/>
                <w:szCs w:val="26"/>
              </w:rPr>
              <w:t xml:space="preserve">Có thể kết nối lấy thông tin mức tải </w:t>
            </w:r>
            <w:r w:rsidR="00D3551D" w:rsidRPr="00D4692E">
              <w:rPr>
                <w:sz w:val="26"/>
                <w:szCs w:val="26"/>
              </w:rPr>
              <w:t>MBA</w:t>
            </w:r>
            <w:r w:rsidRPr="00D4692E">
              <w:rPr>
                <w:sz w:val="26"/>
                <w:szCs w:val="26"/>
              </w:rPr>
              <w:t xml:space="preserve"> và nhiệt độ dầu </w:t>
            </w:r>
            <w:r w:rsidR="00D3551D" w:rsidRPr="00D4692E">
              <w:rPr>
                <w:sz w:val="26"/>
                <w:szCs w:val="26"/>
              </w:rPr>
              <w:t>MBA</w:t>
            </w:r>
            <w:r w:rsidRPr="00D4692E">
              <w:rPr>
                <w:sz w:val="26"/>
                <w:szCs w:val="26"/>
              </w:rPr>
              <w:t xml:space="preserve"> vào thiết bị giám sát để đánh giá hàm lượng khí</w:t>
            </w:r>
          </w:p>
        </w:tc>
        <w:tc>
          <w:tcPr>
            <w:tcW w:w="1569" w:type="dxa"/>
          </w:tcPr>
          <w:p w14:paraId="0B52D640" w14:textId="77777777" w:rsidR="00155E6B" w:rsidRPr="00D4692E" w:rsidRDefault="00155E6B" w:rsidP="008A529B">
            <w:pPr>
              <w:spacing w:before="40" w:after="40" w:line="264" w:lineRule="auto"/>
              <w:jc w:val="center"/>
              <w:rPr>
                <w:sz w:val="26"/>
                <w:szCs w:val="26"/>
              </w:rPr>
            </w:pPr>
          </w:p>
        </w:tc>
      </w:tr>
      <w:tr w:rsidR="00D4692E" w:rsidRPr="00D4692E" w14:paraId="371E2F10" w14:textId="77777777" w:rsidTr="00155E6B">
        <w:trPr>
          <w:trHeight w:val="389"/>
        </w:trPr>
        <w:tc>
          <w:tcPr>
            <w:tcW w:w="708" w:type="dxa"/>
            <w:noWrap/>
            <w:vAlign w:val="center"/>
          </w:tcPr>
          <w:p w14:paraId="04E90DD8"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7BC4B80F" w14:textId="77777777" w:rsidR="00155E6B" w:rsidRPr="00D4692E" w:rsidRDefault="00155E6B" w:rsidP="008A529B">
            <w:pPr>
              <w:spacing w:before="40" w:after="40" w:line="264" w:lineRule="auto"/>
              <w:rPr>
                <w:sz w:val="26"/>
                <w:szCs w:val="26"/>
              </w:rPr>
            </w:pPr>
            <w:r w:rsidRPr="00D4692E">
              <w:rPr>
                <w:sz w:val="26"/>
                <w:szCs w:val="26"/>
              </w:rPr>
              <w:t>Kết nối truyền dữ liệu:</w:t>
            </w:r>
          </w:p>
        </w:tc>
        <w:tc>
          <w:tcPr>
            <w:tcW w:w="3827" w:type="dxa"/>
            <w:noWrap/>
            <w:vAlign w:val="center"/>
          </w:tcPr>
          <w:p w14:paraId="44D6182D" w14:textId="77777777" w:rsidR="00155E6B" w:rsidRPr="00D4692E" w:rsidRDefault="00155E6B" w:rsidP="008A529B">
            <w:pPr>
              <w:spacing w:before="40" w:after="40" w:line="264" w:lineRule="auto"/>
              <w:ind w:left="12"/>
              <w:rPr>
                <w:sz w:val="26"/>
                <w:szCs w:val="26"/>
              </w:rPr>
            </w:pPr>
            <w:r w:rsidRPr="00D4692E">
              <w:rPr>
                <w:sz w:val="26"/>
                <w:szCs w:val="26"/>
              </w:rPr>
              <w:t>Ethernet cho truyền thông từ xa và kết nối USB hoặc RS232 hoặc quang cho cục bộ</w:t>
            </w:r>
          </w:p>
        </w:tc>
        <w:tc>
          <w:tcPr>
            <w:tcW w:w="1569" w:type="dxa"/>
          </w:tcPr>
          <w:p w14:paraId="646A5295" w14:textId="77777777" w:rsidR="00155E6B" w:rsidRPr="00D4692E" w:rsidRDefault="00155E6B" w:rsidP="008A529B">
            <w:pPr>
              <w:spacing w:before="40" w:after="40" w:line="264" w:lineRule="auto"/>
              <w:jc w:val="center"/>
              <w:rPr>
                <w:sz w:val="26"/>
                <w:szCs w:val="26"/>
              </w:rPr>
            </w:pPr>
          </w:p>
        </w:tc>
      </w:tr>
      <w:tr w:rsidR="00D4692E" w:rsidRPr="00D4692E" w14:paraId="04DC6C25" w14:textId="77777777" w:rsidTr="00155E6B">
        <w:trPr>
          <w:trHeight w:val="389"/>
        </w:trPr>
        <w:tc>
          <w:tcPr>
            <w:tcW w:w="708" w:type="dxa"/>
            <w:noWrap/>
            <w:vAlign w:val="center"/>
          </w:tcPr>
          <w:p w14:paraId="1C005307" w14:textId="77777777" w:rsidR="00155E6B" w:rsidRPr="00D4692E" w:rsidRDefault="00155E6B" w:rsidP="008A529B">
            <w:pPr>
              <w:widowControl w:val="0"/>
              <w:spacing w:before="40" w:after="40" w:line="264" w:lineRule="auto"/>
              <w:jc w:val="center"/>
              <w:rPr>
                <w:sz w:val="26"/>
                <w:szCs w:val="26"/>
              </w:rPr>
            </w:pPr>
          </w:p>
        </w:tc>
        <w:tc>
          <w:tcPr>
            <w:tcW w:w="3120" w:type="dxa"/>
            <w:noWrap/>
            <w:vAlign w:val="center"/>
          </w:tcPr>
          <w:p w14:paraId="537E01B1" w14:textId="77777777" w:rsidR="00155E6B" w:rsidRPr="00D4692E" w:rsidRDefault="00155E6B" w:rsidP="008A529B">
            <w:pPr>
              <w:spacing w:before="40" w:after="40" w:line="264" w:lineRule="auto"/>
              <w:rPr>
                <w:sz w:val="26"/>
                <w:szCs w:val="26"/>
              </w:rPr>
            </w:pPr>
          </w:p>
        </w:tc>
        <w:tc>
          <w:tcPr>
            <w:tcW w:w="3827" w:type="dxa"/>
            <w:noWrap/>
            <w:vAlign w:val="center"/>
          </w:tcPr>
          <w:p w14:paraId="2413CE73" w14:textId="77777777" w:rsidR="00155E6B" w:rsidRPr="00D4692E" w:rsidRDefault="00155E6B" w:rsidP="008A529B">
            <w:pPr>
              <w:spacing w:before="40" w:after="40" w:line="264" w:lineRule="auto"/>
              <w:ind w:left="12"/>
              <w:rPr>
                <w:sz w:val="26"/>
                <w:szCs w:val="26"/>
              </w:rPr>
            </w:pPr>
            <w:r w:rsidRPr="00D4692E">
              <w:rPr>
                <w:sz w:val="26"/>
                <w:szCs w:val="26"/>
              </w:rPr>
              <w:t>Hỗ trợ các giao thức bao gồm MODBUS</w:t>
            </w:r>
            <w:r w:rsidRPr="00D4692E">
              <w:rPr>
                <w:sz w:val="26"/>
                <w:szCs w:val="26"/>
                <w:vertAlign w:val="superscript"/>
              </w:rPr>
              <w:t>®</w:t>
            </w:r>
            <w:r w:rsidRPr="00D4692E">
              <w:rPr>
                <w:sz w:val="26"/>
                <w:szCs w:val="26"/>
              </w:rPr>
              <w:t>,</w:t>
            </w:r>
            <w:r w:rsidRPr="00D4692E">
              <w:rPr>
                <w:sz w:val="26"/>
                <w:szCs w:val="26"/>
              </w:rPr>
              <w:br/>
              <w:t>MODBUS/TCP, DNP3.0, IEC61850</w:t>
            </w:r>
            <w:r w:rsidRPr="00D4692E">
              <w:rPr>
                <w:sz w:val="26"/>
                <w:szCs w:val="26"/>
                <w:vertAlign w:val="superscript"/>
              </w:rPr>
              <w:t>®</w:t>
            </w:r>
          </w:p>
        </w:tc>
        <w:tc>
          <w:tcPr>
            <w:tcW w:w="1569" w:type="dxa"/>
          </w:tcPr>
          <w:p w14:paraId="26E3E1E1" w14:textId="77777777" w:rsidR="00155E6B" w:rsidRPr="00D4692E" w:rsidRDefault="00155E6B" w:rsidP="008A529B">
            <w:pPr>
              <w:spacing w:before="40" w:after="40" w:line="264" w:lineRule="auto"/>
              <w:jc w:val="center"/>
              <w:rPr>
                <w:sz w:val="26"/>
                <w:szCs w:val="26"/>
              </w:rPr>
            </w:pPr>
          </w:p>
        </w:tc>
      </w:tr>
      <w:tr w:rsidR="00D4692E" w:rsidRPr="00D4692E" w14:paraId="5EF09139" w14:textId="77777777" w:rsidTr="00155E6B">
        <w:trPr>
          <w:trHeight w:val="389"/>
        </w:trPr>
        <w:tc>
          <w:tcPr>
            <w:tcW w:w="708" w:type="dxa"/>
            <w:noWrap/>
            <w:vAlign w:val="center"/>
          </w:tcPr>
          <w:p w14:paraId="172D8B54" w14:textId="77777777" w:rsidR="00155E6B" w:rsidRPr="00D4692E" w:rsidRDefault="00155E6B" w:rsidP="008A529B">
            <w:pPr>
              <w:widowControl w:val="0"/>
              <w:spacing w:before="40" w:after="40" w:line="264" w:lineRule="auto"/>
              <w:jc w:val="center"/>
              <w:rPr>
                <w:sz w:val="26"/>
                <w:szCs w:val="26"/>
              </w:rPr>
            </w:pPr>
          </w:p>
        </w:tc>
        <w:tc>
          <w:tcPr>
            <w:tcW w:w="3120" w:type="dxa"/>
            <w:noWrap/>
            <w:vAlign w:val="center"/>
          </w:tcPr>
          <w:p w14:paraId="4946DEB8" w14:textId="77777777" w:rsidR="00155E6B" w:rsidRPr="00D4692E" w:rsidRDefault="00155E6B" w:rsidP="008A529B">
            <w:pPr>
              <w:spacing w:before="40" w:after="40" w:line="264" w:lineRule="auto"/>
              <w:rPr>
                <w:sz w:val="26"/>
                <w:szCs w:val="26"/>
              </w:rPr>
            </w:pPr>
          </w:p>
        </w:tc>
        <w:tc>
          <w:tcPr>
            <w:tcW w:w="3827" w:type="dxa"/>
            <w:noWrap/>
            <w:vAlign w:val="center"/>
          </w:tcPr>
          <w:p w14:paraId="3EDB2471" w14:textId="77777777" w:rsidR="00155E6B" w:rsidRPr="00D4692E" w:rsidRDefault="00155E6B" w:rsidP="008A529B">
            <w:pPr>
              <w:spacing w:before="40" w:after="40" w:line="264" w:lineRule="auto"/>
              <w:ind w:left="12"/>
              <w:rPr>
                <w:sz w:val="26"/>
                <w:szCs w:val="26"/>
              </w:rPr>
            </w:pPr>
            <w:r w:rsidRPr="00D4692E">
              <w:rPr>
                <w:sz w:val="26"/>
                <w:szCs w:val="26"/>
              </w:rPr>
              <w:t>Tùy còn module kết nối thông qua RS232, RS485, PSTN modem và GSM hoặc CDMA wireless modems,…</w:t>
            </w:r>
          </w:p>
        </w:tc>
        <w:tc>
          <w:tcPr>
            <w:tcW w:w="1569" w:type="dxa"/>
          </w:tcPr>
          <w:p w14:paraId="7811D698" w14:textId="77777777" w:rsidR="00155E6B" w:rsidRPr="00D4692E" w:rsidRDefault="00155E6B" w:rsidP="008A529B">
            <w:pPr>
              <w:spacing w:before="40" w:after="40" w:line="264" w:lineRule="auto"/>
              <w:jc w:val="center"/>
              <w:rPr>
                <w:sz w:val="26"/>
                <w:szCs w:val="26"/>
              </w:rPr>
            </w:pPr>
          </w:p>
        </w:tc>
      </w:tr>
      <w:tr w:rsidR="00D4692E" w:rsidRPr="00D4692E" w14:paraId="629C08FA" w14:textId="77777777" w:rsidTr="00155E6B">
        <w:trPr>
          <w:trHeight w:val="389"/>
        </w:trPr>
        <w:tc>
          <w:tcPr>
            <w:tcW w:w="708" w:type="dxa"/>
            <w:noWrap/>
            <w:vAlign w:val="center"/>
          </w:tcPr>
          <w:p w14:paraId="4E001AC3"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750F899F" w14:textId="77777777" w:rsidR="00155E6B" w:rsidRPr="00D4692E" w:rsidRDefault="00155E6B" w:rsidP="008A529B">
            <w:pPr>
              <w:spacing w:before="40" w:after="40" w:line="264" w:lineRule="auto"/>
              <w:rPr>
                <w:sz w:val="26"/>
                <w:szCs w:val="26"/>
              </w:rPr>
            </w:pPr>
            <w:r w:rsidRPr="00D4692E">
              <w:rPr>
                <w:sz w:val="26"/>
                <w:szCs w:val="26"/>
              </w:rPr>
              <w:t>Giao diện nối Analog:</w:t>
            </w:r>
          </w:p>
        </w:tc>
        <w:tc>
          <w:tcPr>
            <w:tcW w:w="3827" w:type="dxa"/>
            <w:noWrap/>
            <w:vAlign w:val="center"/>
          </w:tcPr>
          <w:p w14:paraId="701F9058" w14:textId="77777777" w:rsidR="00155E6B" w:rsidRPr="00D4692E" w:rsidRDefault="00155E6B" w:rsidP="008A529B">
            <w:pPr>
              <w:spacing w:before="40" w:after="40" w:line="264" w:lineRule="auto"/>
              <w:ind w:left="12"/>
              <w:rPr>
                <w:sz w:val="26"/>
                <w:szCs w:val="26"/>
              </w:rPr>
            </w:pPr>
            <w:r w:rsidRPr="00D4692E">
              <w:rPr>
                <w:sz w:val="26"/>
                <w:szCs w:val="26"/>
              </w:rPr>
              <w:t>Có các cổng kết nối để nối các tín hiệu cảnh báo, gửi các giá trị đo và đưa các tín hiệu của các cảm biến vào theo yêu cầu.</w:t>
            </w:r>
          </w:p>
        </w:tc>
        <w:tc>
          <w:tcPr>
            <w:tcW w:w="1569" w:type="dxa"/>
          </w:tcPr>
          <w:p w14:paraId="05F17C47" w14:textId="77777777" w:rsidR="00155E6B" w:rsidRPr="00D4692E" w:rsidRDefault="00155E6B" w:rsidP="008A529B">
            <w:pPr>
              <w:spacing w:before="40" w:after="40" w:line="264" w:lineRule="auto"/>
              <w:jc w:val="center"/>
              <w:rPr>
                <w:sz w:val="26"/>
                <w:szCs w:val="26"/>
              </w:rPr>
            </w:pPr>
          </w:p>
        </w:tc>
      </w:tr>
      <w:tr w:rsidR="00D4692E" w:rsidRPr="00D4692E" w14:paraId="52DF892D" w14:textId="77777777" w:rsidTr="00155E6B">
        <w:trPr>
          <w:trHeight w:val="389"/>
        </w:trPr>
        <w:tc>
          <w:tcPr>
            <w:tcW w:w="708" w:type="dxa"/>
            <w:noWrap/>
            <w:vAlign w:val="center"/>
          </w:tcPr>
          <w:p w14:paraId="5063700D" w14:textId="77777777" w:rsidR="00400811" w:rsidRPr="00D4692E" w:rsidRDefault="00400811" w:rsidP="001C6FC4">
            <w:pPr>
              <w:numPr>
                <w:ilvl w:val="0"/>
                <w:numId w:val="270"/>
              </w:numPr>
              <w:spacing w:before="40" w:after="40" w:line="264" w:lineRule="auto"/>
              <w:ind w:left="176" w:hanging="176"/>
              <w:jc w:val="center"/>
              <w:rPr>
                <w:sz w:val="26"/>
                <w:szCs w:val="26"/>
              </w:rPr>
            </w:pPr>
          </w:p>
        </w:tc>
        <w:tc>
          <w:tcPr>
            <w:tcW w:w="3120" w:type="dxa"/>
            <w:noWrap/>
            <w:vAlign w:val="center"/>
          </w:tcPr>
          <w:p w14:paraId="11CE7632" w14:textId="45966383" w:rsidR="00400811" w:rsidRPr="00D4692E" w:rsidRDefault="004B5E75" w:rsidP="008A529B">
            <w:pPr>
              <w:spacing w:before="40" w:after="40" w:line="264" w:lineRule="auto"/>
              <w:rPr>
                <w:sz w:val="26"/>
                <w:szCs w:val="26"/>
              </w:rPr>
            </w:pPr>
            <w:r w:rsidRPr="00D4692E">
              <w:rPr>
                <w:sz w:val="26"/>
                <w:szCs w:val="26"/>
              </w:rPr>
              <w:t>Kết nối với hệ thống máy chủ DGA hiện có</w:t>
            </w:r>
          </w:p>
        </w:tc>
        <w:tc>
          <w:tcPr>
            <w:tcW w:w="3827" w:type="dxa"/>
            <w:noWrap/>
            <w:vAlign w:val="center"/>
          </w:tcPr>
          <w:p w14:paraId="38991CFA" w14:textId="35748157" w:rsidR="00400811" w:rsidRPr="00D4692E" w:rsidRDefault="008213D5" w:rsidP="008A529B">
            <w:pPr>
              <w:spacing w:before="40" w:after="40" w:line="264" w:lineRule="auto"/>
              <w:ind w:left="12"/>
              <w:rPr>
                <w:sz w:val="26"/>
                <w:szCs w:val="26"/>
              </w:rPr>
            </w:pPr>
            <w:r w:rsidRPr="00D4692E">
              <w:rPr>
                <w:sz w:val="26"/>
                <w:szCs w:val="26"/>
              </w:rPr>
              <w:t>Thiết bị DGA mới được cung cấp trong gói này phải được kết nối và truyền dữ liệu trực tuyến đến hệ thống máy chủ DGA hiện có tại PTC</w:t>
            </w:r>
            <w:r w:rsidR="00914620" w:rsidRPr="00D4692E">
              <w:rPr>
                <w:sz w:val="26"/>
                <w:szCs w:val="26"/>
              </w:rPr>
              <w:t>1</w:t>
            </w:r>
            <w:r w:rsidRPr="00D4692E">
              <w:rPr>
                <w:sz w:val="26"/>
                <w:szCs w:val="26"/>
              </w:rPr>
              <w:t xml:space="preserve"> và NPT thông qua kết nối LAN và WAN hiện có. (*)</w:t>
            </w:r>
          </w:p>
        </w:tc>
        <w:tc>
          <w:tcPr>
            <w:tcW w:w="1569" w:type="dxa"/>
          </w:tcPr>
          <w:p w14:paraId="64F9813A" w14:textId="77777777" w:rsidR="00400811" w:rsidRPr="00D4692E" w:rsidRDefault="00400811" w:rsidP="008A529B">
            <w:pPr>
              <w:spacing w:before="40" w:after="40" w:line="264" w:lineRule="auto"/>
              <w:jc w:val="center"/>
              <w:rPr>
                <w:sz w:val="26"/>
                <w:szCs w:val="26"/>
              </w:rPr>
            </w:pPr>
          </w:p>
        </w:tc>
      </w:tr>
      <w:tr w:rsidR="00D4692E" w:rsidRPr="00D4692E" w14:paraId="2A8E7F89" w14:textId="77777777" w:rsidTr="00155E6B">
        <w:trPr>
          <w:trHeight w:val="389"/>
        </w:trPr>
        <w:tc>
          <w:tcPr>
            <w:tcW w:w="708" w:type="dxa"/>
            <w:noWrap/>
            <w:vAlign w:val="center"/>
          </w:tcPr>
          <w:p w14:paraId="17113BCF"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0B3037A3" w14:textId="77777777" w:rsidR="00155E6B" w:rsidRPr="00D4692E" w:rsidRDefault="00155E6B" w:rsidP="008A529B">
            <w:pPr>
              <w:spacing w:before="40" w:after="40" w:line="264" w:lineRule="auto"/>
              <w:rPr>
                <w:sz w:val="26"/>
                <w:szCs w:val="26"/>
              </w:rPr>
            </w:pPr>
            <w:r w:rsidRPr="00D4692E">
              <w:rPr>
                <w:sz w:val="26"/>
                <w:szCs w:val="26"/>
              </w:rPr>
              <w:t>Lưu trữ dữ liệu:</w:t>
            </w:r>
          </w:p>
        </w:tc>
        <w:tc>
          <w:tcPr>
            <w:tcW w:w="3827" w:type="dxa"/>
            <w:noWrap/>
            <w:vAlign w:val="center"/>
          </w:tcPr>
          <w:p w14:paraId="53D32DF9" w14:textId="77777777" w:rsidR="00155E6B" w:rsidRPr="00D4692E" w:rsidRDefault="00155E6B" w:rsidP="008A529B">
            <w:pPr>
              <w:spacing w:before="40" w:after="40" w:line="264" w:lineRule="auto"/>
              <w:ind w:left="12"/>
              <w:rPr>
                <w:sz w:val="26"/>
                <w:szCs w:val="26"/>
              </w:rPr>
            </w:pPr>
            <w:r w:rsidRPr="00D4692E">
              <w:rPr>
                <w:sz w:val="26"/>
                <w:szCs w:val="26"/>
              </w:rPr>
              <w:t>Thời gian lưu trữ lớn hơn 2 năm với tần xuất lấy mẫu cao nhất. Có chức năng sao lưu tránh mất dữ liệu.</w:t>
            </w:r>
          </w:p>
        </w:tc>
        <w:tc>
          <w:tcPr>
            <w:tcW w:w="1569" w:type="dxa"/>
          </w:tcPr>
          <w:p w14:paraId="6797876A" w14:textId="77777777" w:rsidR="00155E6B" w:rsidRPr="00D4692E" w:rsidRDefault="00155E6B" w:rsidP="008A529B">
            <w:pPr>
              <w:spacing w:before="40" w:after="40" w:line="264" w:lineRule="auto"/>
              <w:jc w:val="center"/>
              <w:rPr>
                <w:sz w:val="26"/>
                <w:szCs w:val="26"/>
              </w:rPr>
            </w:pPr>
          </w:p>
        </w:tc>
      </w:tr>
      <w:tr w:rsidR="00D4692E" w:rsidRPr="00D4692E" w14:paraId="007DD61B" w14:textId="77777777" w:rsidTr="00155E6B">
        <w:trPr>
          <w:trHeight w:val="389"/>
        </w:trPr>
        <w:tc>
          <w:tcPr>
            <w:tcW w:w="708" w:type="dxa"/>
            <w:noWrap/>
            <w:vAlign w:val="center"/>
          </w:tcPr>
          <w:p w14:paraId="37BF673D"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44E8590A" w14:textId="558E5A6B" w:rsidR="00155E6B" w:rsidRPr="00D4692E" w:rsidRDefault="00155E6B" w:rsidP="008A529B">
            <w:pPr>
              <w:spacing w:before="40" w:after="40" w:line="264" w:lineRule="auto"/>
              <w:rPr>
                <w:sz w:val="26"/>
                <w:szCs w:val="26"/>
              </w:rPr>
            </w:pPr>
            <w:r w:rsidRPr="00D4692E">
              <w:rPr>
                <w:sz w:val="26"/>
                <w:szCs w:val="26"/>
              </w:rPr>
              <w:t xml:space="preserve">Phân tích đồng thời khí </w:t>
            </w:r>
            <w:r w:rsidR="007C31ED" w:rsidRPr="00D4692E">
              <w:rPr>
                <w:sz w:val="26"/>
                <w:szCs w:val="26"/>
              </w:rPr>
              <w:t xml:space="preserve">hòa tan </w:t>
            </w:r>
            <w:r w:rsidRPr="00D4692E">
              <w:rPr>
                <w:sz w:val="26"/>
                <w:szCs w:val="26"/>
              </w:rPr>
              <w:t>cho</w:t>
            </w:r>
            <w:r w:rsidR="00A527A6" w:rsidRPr="00D4692E">
              <w:rPr>
                <w:sz w:val="26"/>
                <w:szCs w:val="26"/>
              </w:rPr>
              <w:t xml:space="preserve"> 03 pha</w:t>
            </w:r>
            <w:r w:rsidRPr="00D4692E">
              <w:rPr>
                <w:sz w:val="26"/>
                <w:szCs w:val="26"/>
              </w:rPr>
              <w:t xml:space="preserve"> </w:t>
            </w:r>
            <w:r w:rsidR="00A527A6" w:rsidRPr="00D4692E">
              <w:rPr>
                <w:sz w:val="26"/>
                <w:szCs w:val="26"/>
              </w:rPr>
              <w:t>(</w:t>
            </w:r>
            <w:r w:rsidRPr="00D4692E">
              <w:rPr>
                <w:sz w:val="26"/>
                <w:szCs w:val="26"/>
              </w:rPr>
              <w:t>M</w:t>
            </w:r>
            <w:r w:rsidR="007C31ED" w:rsidRPr="00D4692E">
              <w:rPr>
                <w:sz w:val="26"/>
                <w:szCs w:val="26"/>
              </w:rPr>
              <w:t>BA</w:t>
            </w:r>
            <w:r w:rsidR="00A527A6" w:rsidRPr="00D4692E">
              <w:rPr>
                <w:sz w:val="26"/>
                <w:szCs w:val="26"/>
              </w:rPr>
              <w:t xml:space="preserve"> 1 pha)</w:t>
            </w:r>
          </w:p>
        </w:tc>
        <w:tc>
          <w:tcPr>
            <w:tcW w:w="3827" w:type="dxa"/>
            <w:noWrap/>
            <w:vAlign w:val="center"/>
          </w:tcPr>
          <w:p w14:paraId="20ACB238" w14:textId="746F5151" w:rsidR="00155E6B" w:rsidRPr="00D4692E" w:rsidRDefault="00C53E1A" w:rsidP="008A529B">
            <w:pPr>
              <w:spacing w:before="40" w:after="40" w:line="264" w:lineRule="auto"/>
              <w:ind w:left="12"/>
              <w:jc w:val="center"/>
              <w:rPr>
                <w:sz w:val="26"/>
                <w:szCs w:val="26"/>
              </w:rPr>
            </w:pPr>
            <w:r w:rsidRPr="00D4692E">
              <w:rPr>
                <w:sz w:val="26"/>
                <w:szCs w:val="26"/>
              </w:rPr>
              <w:t>Đáp ứng</w:t>
            </w:r>
          </w:p>
        </w:tc>
        <w:tc>
          <w:tcPr>
            <w:tcW w:w="1569" w:type="dxa"/>
          </w:tcPr>
          <w:p w14:paraId="1C3DE32A" w14:textId="77777777" w:rsidR="00155E6B" w:rsidRPr="00D4692E" w:rsidRDefault="00155E6B" w:rsidP="008A529B">
            <w:pPr>
              <w:spacing w:before="40" w:after="40" w:line="264" w:lineRule="auto"/>
              <w:jc w:val="center"/>
              <w:rPr>
                <w:sz w:val="26"/>
                <w:szCs w:val="26"/>
              </w:rPr>
            </w:pPr>
          </w:p>
        </w:tc>
      </w:tr>
      <w:tr w:rsidR="00D4692E" w:rsidRPr="00D4692E" w14:paraId="71D08CC0" w14:textId="77777777" w:rsidTr="00155E6B">
        <w:trPr>
          <w:trHeight w:val="389"/>
        </w:trPr>
        <w:tc>
          <w:tcPr>
            <w:tcW w:w="708" w:type="dxa"/>
            <w:noWrap/>
            <w:vAlign w:val="center"/>
          </w:tcPr>
          <w:p w14:paraId="768B7EEE"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60916859" w14:textId="6583DFFA" w:rsidR="00155E6B" w:rsidRPr="00D4692E" w:rsidRDefault="00155E6B" w:rsidP="008A529B">
            <w:pPr>
              <w:spacing w:before="40" w:after="40" w:line="264" w:lineRule="auto"/>
              <w:rPr>
                <w:sz w:val="26"/>
                <w:szCs w:val="26"/>
              </w:rPr>
            </w:pPr>
            <w:r w:rsidRPr="00D4692E">
              <w:rPr>
                <w:sz w:val="26"/>
                <w:szCs w:val="26"/>
              </w:rPr>
              <w:t xml:space="preserve">Giải pháp kết nối từ </w:t>
            </w:r>
            <w:r w:rsidR="00B85E62" w:rsidRPr="00D4692E">
              <w:rPr>
                <w:sz w:val="26"/>
                <w:szCs w:val="26"/>
              </w:rPr>
              <w:t>thùng</w:t>
            </w:r>
            <w:r w:rsidRPr="00D4692E">
              <w:rPr>
                <w:sz w:val="26"/>
                <w:szCs w:val="26"/>
              </w:rPr>
              <w:t xml:space="preserve"> chính M</w:t>
            </w:r>
            <w:r w:rsidR="00D40795" w:rsidRPr="00D4692E">
              <w:rPr>
                <w:sz w:val="26"/>
                <w:szCs w:val="26"/>
              </w:rPr>
              <w:t>BA</w:t>
            </w:r>
            <w:r w:rsidRPr="00D4692E">
              <w:rPr>
                <w:sz w:val="26"/>
                <w:szCs w:val="26"/>
              </w:rPr>
              <w:t xml:space="preserve"> đến máy phân tích DGA</w:t>
            </w:r>
          </w:p>
        </w:tc>
        <w:tc>
          <w:tcPr>
            <w:tcW w:w="3827" w:type="dxa"/>
            <w:noWrap/>
            <w:vAlign w:val="center"/>
          </w:tcPr>
          <w:p w14:paraId="455CF553" w14:textId="6428E467" w:rsidR="00155E6B" w:rsidRPr="00D4692E" w:rsidRDefault="00155E6B" w:rsidP="008A529B">
            <w:pPr>
              <w:spacing w:before="40" w:after="40" w:line="264" w:lineRule="auto"/>
              <w:ind w:left="12"/>
              <w:rPr>
                <w:sz w:val="26"/>
                <w:szCs w:val="26"/>
              </w:rPr>
            </w:pPr>
            <w:r w:rsidRPr="00D4692E">
              <w:rPr>
                <w:sz w:val="26"/>
                <w:szCs w:val="26"/>
              </w:rPr>
              <w:t>Ống thép không gỉ được sử dụng để kết nối máy phân tích DGA với M</w:t>
            </w:r>
            <w:r w:rsidR="00D40795" w:rsidRPr="00D4692E">
              <w:rPr>
                <w:sz w:val="26"/>
                <w:szCs w:val="26"/>
              </w:rPr>
              <w:t>BA</w:t>
            </w:r>
          </w:p>
        </w:tc>
        <w:tc>
          <w:tcPr>
            <w:tcW w:w="1569" w:type="dxa"/>
          </w:tcPr>
          <w:p w14:paraId="1A3C4693" w14:textId="77777777" w:rsidR="00155E6B" w:rsidRPr="00D4692E" w:rsidRDefault="00155E6B" w:rsidP="008A529B">
            <w:pPr>
              <w:spacing w:before="40" w:after="40" w:line="264" w:lineRule="auto"/>
              <w:jc w:val="center"/>
              <w:rPr>
                <w:sz w:val="26"/>
                <w:szCs w:val="26"/>
              </w:rPr>
            </w:pPr>
          </w:p>
        </w:tc>
      </w:tr>
      <w:tr w:rsidR="00D4692E" w:rsidRPr="00D4692E" w14:paraId="0AC21F78" w14:textId="77777777" w:rsidTr="00155E6B">
        <w:trPr>
          <w:trHeight w:val="389"/>
        </w:trPr>
        <w:tc>
          <w:tcPr>
            <w:tcW w:w="708" w:type="dxa"/>
            <w:noWrap/>
            <w:vAlign w:val="center"/>
          </w:tcPr>
          <w:p w14:paraId="68B4A699"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7568175E" w14:textId="77777777" w:rsidR="00155E6B" w:rsidRPr="00D4692E" w:rsidRDefault="00155E6B" w:rsidP="008A529B">
            <w:pPr>
              <w:spacing w:before="40" w:after="40" w:line="264" w:lineRule="auto"/>
              <w:rPr>
                <w:sz w:val="26"/>
                <w:szCs w:val="26"/>
              </w:rPr>
            </w:pPr>
            <w:r w:rsidRPr="00D4692E">
              <w:rPr>
                <w:sz w:val="26"/>
                <w:szCs w:val="26"/>
              </w:rPr>
              <w:t>Hệ thống DGA không ảnh hưởng đến chất lượng của dầu</w:t>
            </w:r>
          </w:p>
        </w:tc>
        <w:tc>
          <w:tcPr>
            <w:tcW w:w="3827" w:type="dxa"/>
            <w:noWrap/>
            <w:vAlign w:val="center"/>
          </w:tcPr>
          <w:p w14:paraId="35555E8B" w14:textId="662BCC68" w:rsidR="00155E6B" w:rsidRPr="00D4692E" w:rsidRDefault="00155E6B" w:rsidP="008A529B">
            <w:pPr>
              <w:spacing w:before="40" w:after="40" w:line="264" w:lineRule="auto"/>
              <w:ind w:left="12"/>
              <w:rPr>
                <w:sz w:val="26"/>
                <w:szCs w:val="26"/>
              </w:rPr>
            </w:pPr>
            <w:r w:rsidRPr="00D4692E">
              <w:rPr>
                <w:sz w:val="26"/>
                <w:szCs w:val="26"/>
              </w:rPr>
              <w:t xml:space="preserve">Sử dụng vòng kín và bơm để lấy mẫu; Sử dụng </w:t>
            </w:r>
            <w:r w:rsidR="00B5363C" w:rsidRPr="00D4692E">
              <w:rPr>
                <w:sz w:val="26"/>
                <w:szCs w:val="26"/>
              </w:rPr>
              <w:t xml:space="preserve">trích xuất </w:t>
            </w:r>
            <w:r w:rsidR="008B5C4B" w:rsidRPr="00D4692E">
              <w:rPr>
                <w:sz w:val="26"/>
                <w:szCs w:val="26"/>
              </w:rPr>
              <w:t xml:space="preserve">độc lập </w:t>
            </w:r>
            <w:r w:rsidRPr="00D4692E">
              <w:rPr>
                <w:sz w:val="26"/>
                <w:szCs w:val="26"/>
              </w:rPr>
              <w:t>của mạch khí.</w:t>
            </w:r>
          </w:p>
        </w:tc>
        <w:tc>
          <w:tcPr>
            <w:tcW w:w="1569" w:type="dxa"/>
          </w:tcPr>
          <w:p w14:paraId="2718DBD4" w14:textId="77777777" w:rsidR="00155E6B" w:rsidRPr="00D4692E" w:rsidRDefault="00155E6B" w:rsidP="008A529B">
            <w:pPr>
              <w:spacing w:before="40" w:after="40" w:line="264" w:lineRule="auto"/>
              <w:jc w:val="center"/>
              <w:rPr>
                <w:sz w:val="26"/>
                <w:szCs w:val="26"/>
              </w:rPr>
            </w:pPr>
          </w:p>
        </w:tc>
      </w:tr>
      <w:tr w:rsidR="00D4692E" w:rsidRPr="00D4692E" w14:paraId="0066E534" w14:textId="77777777" w:rsidTr="00155E6B">
        <w:trPr>
          <w:trHeight w:val="312"/>
        </w:trPr>
        <w:tc>
          <w:tcPr>
            <w:tcW w:w="708" w:type="dxa"/>
            <w:noWrap/>
            <w:vAlign w:val="center"/>
          </w:tcPr>
          <w:p w14:paraId="543DE5A1" w14:textId="77777777" w:rsidR="00155E6B" w:rsidRPr="00D4692E" w:rsidRDefault="00155E6B" w:rsidP="001C6FC4">
            <w:pPr>
              <w:numPr>
                <w:ilvl w:val="0"/>
                <w:numId w:val="270"/>
              </w:numPr>
              <w:spacing w:before="40" w:after="40" w:line="264" w:lineRule="auto"/>
              <w:ind w:left="176" w:hanging="176"/>
              <w:jc w:val="center"/>
              <w:rPr>
                <w:sz w:val="26"/>
                <w:szCs w:val="26"/>
              </w:rPr>
            </w:pPr>
          </w:p>
        </w:tc>
        <w:tc>
          <w:tcPr>
            <w:tcW w:w="3120" w:type="dxa"/>
            <w:noWrap/>
            <w:vAlign w:val="center"/>
          </w:tcPr>
          <w:p w14:paraId="659F43AD" w14:textId="2D2E0AFE" w:rsidR="00155E6B" w:rsidRPr="00D4692E" w:rsidRDefault="00155E6B" w:rsidP="008A529B">
            <w:pPr>
              <w:spacing w:before="40" w:after="40" w:line="264" w:lineRule="auto"/>
              <w:rPr>
                <w:sz w:val="26"/>
                <w:szCs w:val="26"/>
              </w:rPr>
            </w:pPr>
            <w:r w:rsidRPr="00D4692E">
              <w:rPr>
                <w:sz w:val="26"/>
                <w:szCs w:val="26"/>
              </w:rPr>
              <w:t>Khả năng phân tích</w:t>
            </w:r>
            <w:r w:rsidR="00C53E1A" w:rsidRPr="00D4692E">
              <w:rPr>
                <w:sz w:val="26"/>
                <w:szCs w:val="26"/>
              </w:rPr>
              <w:t xml:space="preserve"> khí</w:t>
            </w:r>
          </w:p>
        </w:tc>
        <w:tc>
          <w:tcPr>
            <w:tcW w:w="3827" w:type="dxa"/>
            <w:noWrap/>
            <w:vAlign w:val="center"/>
          </w:tcPr>
          <w:p w14:paraId="29F43D29" w14:textId="76926012" w:rsidR="00155E6B" w:rsidRPr="00D4692E" w:rsidRDefault="00C53E1A" w:rsidP="00C53E1A">
            <w:pPr>
              <w:spacing w:before="40" w:after="40" w:line="264" w:lineRule="auto"/>
              <w:ind w:left="12"/>
              <w:jc w:val="center"/>
              <w:rPr>
                <w:sz w:val="26"/>
                <w:szCs w:val="26"/>
              </w:rPr>
            </w:pPr>
            <w:r w:rsidRPr="00D4692E">
              <w:rPr>
                <w:sz w:val="26"/>
                <w:szCs w:val="26"/>
              </w:rPr>
              <w:t>Đáp ứng</w:t>
            </w:r>
          </w:p>
        </w:tc>
        <w:tc>
          <w:tcPr>
            <w:tcW w:w="1569" w:type="dxa"/>
          </w:tcPr>
          <w:p w14:paraId="19DB044C" w14:textId="77777777" w:rsidR="00155E6B" w:rsidRPr="00D4692E" w:rsidRDefault="00155E6B" w:rsidP="008A529B">
            <w:pPr>
              <w:spacing w:before="40" w:after="40" w:line="264" w:lineRule="auto"/>
              <w:jc w:val="center"/>
              <w:rPr>
                <w:sz w:val="26"/>
                <w:szCs w:val="26"/>
              </w:rPr>
            </w:pPr>
          </w:p>
        </w:tc>
      </w:tr>
      <w:tr w:rsidR="00D4692E" w:rsidRPr="00D4692E" w14:paraId="7C4DFA9A" w14:textId="77777777" w:rsidTr="00155E6B">
        <w:trPr>
          <w:trHeight w:val="312"/>
        </w:trPr>
        <w:tc>
          <w:tcPr>
            <w:tcW w:w="708" w:type="dxa"/>
            <w:noWrap/>
            <w:vAlign w:val="center"/>
          </w:tcPr>
          <w:p w14:paraId="0673B25F" w14:textId="77777777" w:rsidR="00155E6B" w:rsidRPr="00D4692E" w:rsidRDefault="00155E6B" w:rsidP="008A529B">
            <w:pPr>
              <w:spacing w:before="40" w:after="40" w:line="264" w:lineRule="auto"/>
              <w:ind w:left="176"/>
              <w:jc w:val="center"/>
              <w:rPr>
                <w:sz w:val="26"/>
                <w:szCs w:val="26"/>
              </w:rPr>
            </w:pPr>
          </w:p>
        </w:tc>
        <w:tc>
          <w:tcPr>
            <w:tcW w:w="3120" w:type="dxa"/>
            <w:noWrap/>
            <w:vAlign w:val="center"/>
          </w:tcPr>
          <w:p w14:paraId="1F8E8CA6" w14:textId="77777777" w:rsidR="00155E6B" w:rsidRPr="00D4692E" w:rsidRDefault="00155E6B" w:rsidP="008A529B">
            <w:pPr>
              <w:spacing w:before="40" w:after="40" w:line="264" w:lineRule="auto"/>
              <w:rPr>
                <w:sz w:val="26"/>
                <w:szCs w:val="26"/>
              </w:rPr>
            </w:pPr>
            <w:r w:rsidRPr="00D4692E">
              <w:rPr>
                <w:sz w:val="26"/>
                <w:szCs w:val="26"/>
              </w:rPr>
              <w:t>Phạm vi đo lường:</w:t>
            </w:r>
          </w:p>
        </w:tc>
        <w:tc>
          <w:tcPr>
            <w:tcW w:w="3827" w:type="dxa"/>
            <w:noWrap/>
            <w:vAlign w:val="center"/>
          </w:tcPr>
          <w:p w14:paraId="3AB670FD" w14:textId="77777777" w:rsidR="00155E6B" w:rsidRPr="00D4692E" w:rsidRDefault="00155E6B" w:rsidP="008A529B">
            <w:pPr>
              <w:spacing w:before="40" w:after="40" w:line="264" w:lineRule="auto"/>
              <w:ind w:left="12"/>
              <w:rPr>
                <w:sz w:val="26"/>
                <w:szCs w:val="26"/>
              </w:rPr>
            </w:pPr>
          </w:p>
        </w:tc>
        <w:tc>
          <w:tcPr>
            <w:tcW w:w="1569" w:type="dxa"/>
          </w:tcPr>
          <w:p w14:paraId="0419773D" w14:textId="77777777" w:rsidR="00155E6B" w:rsidRPr="00D4692E" w:rsidRDefault="00155E6B" w:rsidP="008A529B">
            <w:pPr>
              <w:spacing w:before="40" w:after="40" w:line="264" w:lineRule="auto"/>
              <w:jc w:val="center"/>
              <w:rPr>
                <w:sz w:val="26"/>
                <w:szCs w:val="26"/>
              </w:rPr>
            </w:pPr>
          </w:p>
        </w:tc>
      </w:tr>
      <w:tr w:rsidR="00D4692E" w:rsidRPr="00D4692E" w14:paraId="02864387" w14:textId="77777777" w:rsidTr="00155E6B">
        <w:trPr>
          <w:trHeight w:val="312"/>
        </w:trPr>
        <w:tc>
          <w:tcPr>
            <w:tcW w:w="708" w:type="dxa"/>
            <w:noWrap/>
            <w:vAlign w:val="center"/>
          </w:tcPr>
          <w:p w14:paraId="5693DAD5" w14:textId="77777777" w:rsidR="00155E6B" w:rsidRPr="00D4692E" w:rsidRDefault="00155E6B" w:rsidP="008A529B">
            <w:pPr>
              <w:widowControl w:val="0"/>
              <w:spacing w:before="40" w:after="40" w:line="264" w:lineRule="auto"/>
              <w:ind w:left="332"/>
              <w:jc w:val="center"/>
              <w:rPr>
                <w:b/>
                <w:sz w:val="26"/>
                <w:szCs w:val="26"/>
              </w:rPr>
            </w:pPr>
          </w:p>
        </w:tc>
        <w:tc>
          <w:tcPr>
            <w:tcW w:w="3120" w:type="dxa"/>
            <w:noWrap/>
            <w:vAlign w:val="center"/>
          </w:tcPr>
          <w:p w14:paraId="013F0502" w14:textId="77777777" w:rsidR="00155E6B" w:rsidRPr="00D4692E" w:rsidRDefault="00155E6B" w:rsidP="008A529B">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H</w:t>
            </w:r>
            <w:r w:rsidRPr="00D4692E">
              <w:rPr>
                <w:rFonts w:ascii="Times New Roman" w:hAnsi="Times New Roman"/>
                <w:sz w:val="26"/>
                <w:szCs w:val="26"/>
                <w:vertAlign w:val="subscript"/>
              </w:rPr>
              <w:t>2</w:t>
            </w:r>
          </w:p>
        </w:tc>
        <w:tc>
          <w:tcPr>
            <w:tcW w:w="3827" w:type="dxa"/>
            <w:noWrap/>
            <w:vAlign w:val="center"/>
          </w:tcPr>
          <w:p w14:paraId="69AFD938" w14:textId="6D1C5240" w:rsidR="00155E6B" w:rsidRPr="00D4692E" w:rsidRDefault="00155E6B"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15</w:t>
            </w:r>
            <w:r w:rsidR="0093728C" w:rsidRPr="00D4692E">
              <w:rPr>
                <w:rFonts w:ascii="Times New Roman" w:hAnsi="Times New Roman"/>
                <w:sz w:val="26"/>
                <w:szCs w:val="26"/>
              </w:rPr>
              <w:t xml:space="preserve"> ppm</w:t>
            </w:r>
            <w:r w:rsidRPr="00D4692E">
              <w:rPr>
                <w:rFonts w:ascii="Times New Roman" w:hAnsi="Times New Roman"/>
                <w:sz w:val="26"/>
                <w:szCs w:val="26"/>
              </w:rPr>
              <w:t xml:space="preserve"> – 2,000 ppm</w:t>
            </w:r>
          </w:p>
        </w:tc>
        <w:tc>
          <w:tcPr>
            <w:tcW w:w="1569" w:type="dxa"/>
          </w:tcPr>
          <w:p w14:paraId="1A2D1BBA" w14:textId="77777777" w:rsidR="00155E6B" w:rsidRPr="00D4692E" w:rsidRDefault="00155E6B" w:rsidP="008A529B">
            <w:pPr>
              <w:spacing w:before="40" w:after="40" w:line="264" w:lineRule="auto"/>
              <w:jc w:val="center"/>
              <w:rPr>
                <w:sz w:val="26"/>
                <w:szCs w:val="26"/>
              </w:rPr>
            </w:pPr>
          </w:p>
        </w:tc>
      </w:tr>
      <w:tr w:rsidR="00D4692E" w:rsidRPr="00D4692E" w14:paraId="64BE1383" w14:textId="77777777" w:rsidTr="00155E6B">
        <w:trPr>
          <w:trHeight w:val="312"/>
        </w:trPr>
        <w:tc>
          <w:tcPr>
            <w:tcW w:w="708" w:type="dxa"/>
            <w:noWrap/>
            <w:vAlign w:val="center"/>
          </w:tcPr>
          <w:p w14:paraId="73D953E7" w14:textId="77777777" w:rsidR="00155E6B" w:rsidRPr="00D4692E" w:rsidRDefault="00155E6B" w:rsidP="008A529B">
            <w:pPr>
              <w:widowControl w:val="0"/>
              <w:spacing w:before="40" w:after="40" w:line="264" w:lineRule="auto"/>
              <w:ind w:left="332"/>
              <w:jc w:val="center"/>
              <w:rPr>
                <w:b/>
                <w:sz w:val="26"/>
                <w:szCs w:val="26"/>
              </w:rPr>
            </w:pPr>
          </w:p>
        </w:tc>
        <w:tc>
          <w:tcPr>
            <w:tcW w:w="3120" w:type="dxa"/>
            <w:noWrap/>
            <w:vAlign w:val="center"/>
          </w:tcPr>
          <w:p w14:paraId="7374B828" w14:textId="77777777" w:rsidR="00155E6B" w:rsidRPr="00D4692E" w:rsidRDefault="00155E6B" w:rsidP="008A529B">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CO</w:t>
            </w:r>
          </w:p>
        </w:tc>
        <w:tc>
          <w:tcPr>
            <w:tcW w:w="3827" w:type="dxa"/>
            <w:noWrap/>
            <w:vAlign w:val="center"/>
          </w:tcPr>
          <w:p w14:paraId="5FC9D562" w14:textId="0793B250" w:rsidR="00155E6B" w:rsidRPr="00D4692E" w:rsidRDefault="00155E6B"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 xml:space="preserve">25 </w:t>
            </w:r>
            <w:r w:rsidR="0093728C" w:rsidRPr="00D4692E">
              <w:rPr>
                <w:rFonts w:ascii="Times New Roman" w:hAnsi="Times New Roman"/>
                <w:sz w:val="26"/>
                <w:szCs w:val="26"/>
              </w:rPr>
              <w:t xml:space="preserve">ppm </w:t>
            </w:r>
            <w:r w:rsidRPr="00D4692E">
              <w:rPr>
                <w:rFonts w:ascii="Times New Roman" w:hAnsi="Times New Roman"/>
                <w:sz w:val="26"/>
                <w:szCs w:val="26"/>
              </w:rPr>
              <w:t>– 2,000 ppm</w:t>
            </w:r>
          </w:p>
        </w:tc>
        <w:tc>
          <w:tcPr>
            <w:tcW w:w="1569" w:type="dxa"/>
          </w:tcPr>
          <w:p w14:paraId="5D0BFE5F" w14:textId="77777777" w:rsidR="00155E6B" w:rsidRPr="00D4692E" w:rsidRDefault="00155E6B" w:rsidP="008A529B">
            <w:pPr>
              <w:spacing w:before="40" w:after="40" w:line="264" w:lineRule="auto"/>
              <w:jc w:val="center"/>
              <w:rPr>
                <w:sz w:val="26"/>
                <w:szCs w:val="26"/>
              </w:rPr>
            </w:pPr>
          </w:p>
        </w:tc>
      </w:tr>
      <w:tr w:rsidR="00D4692E" w:rsidRPr="00D4692E" w14:paraId="7B23CB8D" w14:textId="77777777" w:rsidTr="00155E6B">
        <w:trPr>
          <w:trHeight w:val="312"/>
        </w:trPr>
        <w:tc>
          <w:tcPr>
            <w:tcW w:w="708" w:type="dxa"/>
            <w:noWrap/>
            <w:vAlign w:val="center"/>
          </w:tcPr>
          <w:p w14:paraId="4E92A169"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6A471946" w14:textId="691DE672"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CO</w:t>
            </w:r>
            <w:r w:rsidRPr="00D4692E">
              <w:rPr>
                <w:rFonts w:ascii="Times New Roman" w:hAnsi="Times New Roman"/>
                <w:sz w:val="26"/>
                <w:szCs w:val="26"/>
                <w:vertAlign w:val="subscript"/>
              </w:rPr>
              <w:t>2</w:t>
            </w:r>
          </w:p>
        </w:tc>
        <w:tc>
          <w:tcPr>
            <w:tcW w:w="3827" w:type="dxa"/>
            <w:noWrap/>
            <w:vAlign w:val="center"/>
          </w:tcPr>
          <w:p w14:paraId="44A1945B" w14:textId="66157B2E" w:rsidR="007E1A86" w:rsidRPr="00D4692E" w:rsidRDefault="007E1A86"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20</w:t>
            </w:r>
            <w:r w:rsidR="0093728C" w:rsidRPr="00D4692E">
              <w:rPr>
                <w:rFonts w:ascii="Times New Roman" w:hAnsi="Times New Roman"/>
                <w:sz w:val="26"/>
                <w:szCs w:val="26"/>
              </w:rPr>
              <w:t xml:space="preserve"> </w:t>
            </w:r>
            <w:r w:rsidRPr="00D4692E">
              <w:rPr>
                <w:rFonts w:ascii="Times New Roman" w:hAnsi="Times New Roman"/>
                <w:sz w:val="26"/>
                <w:szCs w:val="26"/>
              </w:rPr>
              <w:t>ppm - 20,000 ppm</w:t>
            </w:r>
          </w:p>
        </w:tc>
        <w:tc>
          <w:tcPr>
            <w:tcW w:w="1569" w:type="dxa"/>
          </w:tcPr>
          <w:p w14:paraId="05C53F8E" w14:textId="77777777" w:rsidR="007E1A86" w:rsidRPr="00D4692E" w:rsidRDefault="007E1A86" w:rsidP="007E1A86">
            <w:pPr>
              <w:spacing w:before="40" w:after="40" w:line="264" w:lineRule="auto"/>
              <w:jc w:val="center"/>
              <w:rPr>
                <w:sz w:val="26"/>
                <w:szCs w:val="26"/>
              </w:rPr>
            </w:pPr>
          </w:p>
        </w:tc>
      </w:tr>
      <w:tr w:rsidR="00D4692E" w:rsidRPr="00D4692E" w14:paraId="602B979D" w14:textId="77777777" w:rsidTr="00155E6B">
        <w:trPr>
          <w:trHeight w:val="312"/>
        </w:trPr>
        <w:tc>
          <w:tcPr>
            <w:tcW w:w="708" w:type="dxa"/>
            <w:noWrap/>
            <w:vAlign w:val="center"/>
          </w:tcPr>
          <w:p w14:paraId="46AA1B7C"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06ED3D5D" w14:textId="7D84A8DD"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CH</w:t>
            </w:r>
            <w:r w:rsidRPr="00D4692E">
              <w:rPr>
                <w:rFonts w:ascii="Times New Roman" w:hAnsi="Times New Roman"/>
                <w:sz w:val="26"/>
                <w:szCs w:val="26"/>
                <w:vertAlign w:val="subscript"/>
              </w:rPr>
              <w:t>4</w:t>
            </w:r>
          </w:p>
        </w:tc>
        <w:tc>
          <w:tcPr>
            <w:tcW w:w="3827" w:type="dxa"/>
            <w:noWrap/>
            <w:vAlign w:val="center"/>
          </w:tcPr>
          <w:p w14:paraId="5657E00A" w14:textId="6FF7CB9F" w:rsidR="007E1A86" w:rsidRPr="00D4692E" w:rsidRDefault="007E1A86"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5ppm - 5,000 ppm</w:t>
            </w:r>
          </w:p>
        </w:tc>
        <w:tc>
          <w:tcPr>
            <w:tcW w:w="1569" w:type="dxa"/>
          </w:tcPr>
          <w:p w14:paraId="043AD5E0" w14:textId="77777777" w:rsidR="007E1A86" w:rsidRPr="00D4692E" w:rsidRDefault="007E1A86" w:rsidP="007E1A86">
            <w:pPr>
              <w:spacing w:before="40" w:after="40" w:line="264" w:lineRule="auto"/>
              <w:jc w:val="center"/>
              <w:rPr>
                <w:sz w:val="26"/>
                <w:szCs w:val="26"/>
              </w:rPr>
            </w:pPr>
          </w:p>
        </w:tc>
      </w:tr>
      <w:tr w:rsidR="00D4692E" w:rsidRPr="00D4692E" w14:paraId="7EA3FDCA" w14:textId="77777777" w:rsidTr="00155E6B">
        <w:trPr>
          <w:trHeight w:val="312"/>
        </w:trPr>
        <w:tc>
          <w:tcPr>
            <w:tcW w:w="708" w:type="dxa"/>
            <w:noWrap/>
            <w:vAlign w:val="center"/>
          </w:tcPr>
          <w:p w14:paraId="4BD6EF9A"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0FB2BD31" w14:textId="301AEB9A"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2</w:t>
            </w:r>
          </w:p>
        </w:tc>
        <w:tc>
          <w:tcPr>
            <w:tcW w:w="3827" w:type="dxa"/>
            <w:noWrap/>
            <w:vAlign w:val="center"/>
          </w:tcPr>
          <w:p w14:paraId="5710B6E6" w14:textId="1C31DDC3" w:rsidR="007E1A86" w:rsidRPr="00D4692E" w:rsidRDefault="007E1A86"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1ppm - 5,000 ppm</w:t>
            </w:r>
          </w:p>
        </w:tc>
        <w:tc>
          <w:tcPr>
            <w:tcW w:w="1569" w:type="dxa"/>
          </w:tcPr>
          <w:p w14:paraId="374574F0" w14:textId="77777777" w:rsidR="007E1A86" w:rsidRPr="00D4692E" w:rsidRDefault="007E1A86" w:rsidP="007E1A86">
            <w:pPr>
              <w:spacing w:before="40" w:after="40" w:line="264" w:lineRule="auto"/>
              <w:jc w:val="center"/>
              <w:rPr>
                <w:sz w:val="26"/>
                <w:szCs w:val="26"/>
              </w:rPr>
            </w:pPr>
          </w:p>
        </w:tc>
      </w:tr>
      <w:tr w:rsidR="00D4692E" w:rsidRPr="00D4692E" w14:paraId="0BB90F3E" w14:textId="77777777" w:rsidTr="00155E6B">
        <w:trPr>
          <w:trHeight w:val="312"/>
        </w:trPr>
        <w:tc>
          <w:tcPr>
            <w:tcW w:w="708" w:type="dxa"/>
            <w:noWrap/>
            <w:vAlign w:val="center"/>
          </w:tcPr>
          <w:p w14:paraId="571C9A2F"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7F53E90B" w14:textId="63C6E340"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4</w:t>
            </w:r>
          </w:p>
        </w:tc>
        <w:tc>
          <w:tcPr>
            <w:tcW w:w="3827" w:type="dxa"/>
            <w:noWrap/>
            <w:vAlign w:val="center"/>
          </w:tcPr>
          <w:p w14:paraId="51204162" w14:textId="51E13BA3" w:rsidR="007E1A86" w:rsidRPr="00D4692E" w:rsidRDefault="007E1A86"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5ppm - 10,000 ppm</w:t>
            </w:r>
          </w:p>
        </w:tc>
        <w:tc>
          <w:tcPr>
            <w:tcW w:w="1569" w:type="dxa"/>
          </w:tcPr>
          <w:p w14:paraId="5D792624" w14:textId="77777777" w:rsidR="007E1A86" w:rsidRPr="00D4692E" w:rsidRDefault="007E1A86" w:rsidP="007E1A86">
            <w:pPr>
              <w:spacing w:before="40" w:after="40" w:line="264" w:lineRule="auto"/>
              <w:jc w:val="center"/>
              <w:rPr>
                <w:sz w:val="26"/>
                <w:szCs w:val="26"/>
              </w:rPr>
            </w:pPr>
          </w:p>
        </w:tc>
      </w:tr>
      <w:tr w:rsidR="00D4692E" w:rsidRPr="00D4692E" w14:paraId="7328A60F" w14:textId="77777777" w:rsidTr="00155E6B">
        <w:trPr>
          <w:trHeight w:val="312"/>
        </w:trPr>
        <w:tc>
          <w:tcPr>
            <w:tcW w:w="708" w:type="dxa"/>
            <w:noWrap/>
            <w:vAlign w:val="center"/>
          </w:tcPr>
          <w:p w14:paraId="5C260C21"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3AAC2907" w14:textId="5206B2B6"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6</w:t>
            </w:r>
          </w:p>
        </w:tc>
        <w:tc>
          <w:tcPr>
            <w:tcW w:w="3827" w:type="dxa"/>
            <w:noWrap/>
            <w:vAlign w:val="center"/>
          </w:tcPr>
          <w:p w14:paraId="79AEBF9D" w14:textId="4A0594AD" w:rsidR="007E1A86" w:rsidRPr="00D4692E" w:rsidRDefault="007E1A86" w:rsidP="00F944EE">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20ppm - 10,000 ppm</w:t>
            </w:r>
          </w:p>
        </w:tc>
        <w:tc>
          <w:tcPr>
            <w:tcW w:w="1569" w:type="dxa"/>
          </w:tcPr>
          <w:p w14:paraId="3FF9F494" w14:textId="77777777" w:rsidR="007E1A86" w:rsidRPr="00D4692E" w:rsidRDefault="007E1A86" w:rsidP="007E1A86">
            <w:pPr>
              <w:spacing w:before="40" w:after="40" w:line="264" w:lineRule="auto"/>
              <w:jc w:val="center"/>
              <w:rPr>
                <w:sz w:val="26"/>
                <w:szCs w:val="26"/>
              </w:rPr>
            </w:pPr>
          </w:p>
        </w:tc>
      </w:tr>
      <w:tr w:rsidR="00D4692E" w:rsidRPr="00D4692E" w14:paraId="0474A3EB" w14:textId="77777777" w:rsidTr="00155E6B">
        <w:trPr>
          <w:trHeight w:val="312"/>
        </w:trPr>
        <w:tc>
          <w:tcPr>
            <w:tcW w:w="708" w:type="dxa"/>
            <w:noWrap/>
            <w:vAlign w:val="center"/>
          </w:tcPr>
          <w:p w14:paraId="6AFF6DBE"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6421F41A" w14:textId="77777777"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H</w:t>
            </w:r>
            <w:r w:rsidRPr="00D4692E">
              <w:rPr>
                <w:rFonts w:ascii="Times New Roman" w:hAnsi="Times New Roman"/>
                <w:sz w:val="26"/>
                <w:szCs w:val="26"/>
                <w:vertAlign w:val="subscript"/>
              </w:rPr>
              <w:t>2</w:t>
            </w:r>
            <w:r w:rsidRPr="00D4692E">
              <w:rPr>
                <w:rFonts w:ascii="Times New Roman" w:hAnsi="Times New Roman"/>
                <w:sz w:val="26"/>
                <w:szCs w:val="26"/>
              </w:rPr>
              <w:t>O</w:t>
            </w:r>
          </w:p>
        </w:tc>
        <w:tc>
          <w:tcPr>
            <w:tcW w:w="3827" w:type="dxa"/>
            <w:noWrap/>
            <w:vAlign w:val="center"/>
          </w:tcPr>
          <w:p w14:paraId="059E80CF" w14:textId="61307A82" w:rsidR="007E1A86" w:rsidRPr="00D4692E" w:rsidRDefault="003E3555" w:rsidP="005369DF">
            <w:pPr>
              <w:pStyle w:val="Normal11"/>
              <w:spacing w:before="0" w:after="0" w:line="360" w:lineRule="exact"/>
              <w:ind w:left="63" w:hanging="11"/>
              <w:jc w:val="center"/>
              <w:rPr>
                <w:rFonts w:ascii="Times New Roman" w:hAnsi="Times New Roman"/>
                <w:sz w:val="26"/>
                <w:szCs w:val="26"/>
              </w:rPr>
            </w:pPr>
            <w:r w:rsidRPr="00D4692E">
              <w:rPr>
                <w:rFonts w:ascii="Times New Roman" w:hAnsi="Times New Roman"/>
                <w:sz w:val="26"/>
                <w:szCs w:val="26"/>
              </w:rPr>
              <w:t>3% RS (RH) ÷ 90% RS (RH) (tính theo ppm)</w:t>
            </w:r>
          </w:p>
        </w:tc>
        <w:tc>
          <w:tcPr>
            <w:tcW w:w="1569" w:type="dxa"/>
          </w:tcPr>
          <w:p w14:paraId="2CC0463D" w14:textId="77777777" w:rsidR="007E1A86" w:rsidRPr="00D4692E" w:rsidRDefault="007E1A86" w:rsidP="007E1A86">
            <w:pPr>
              <w:spacing w:before="40" w:after="40" w:line="264" w:lineRule="auto"/>
              <w:jc w:val="center"/>
              <w:rPr>
                <w:sz w:val="26"/>
                <w:szCs w:val="26"/>
              </w:rPr>
            </w:pPr>
          </w:p>
        </w:tc>
      </w:tr>
      <w:tr w:rsidR="00D4692E" w:rsidRPr="00D4692E" w14:paraId="2393DAA2" w14:textId="77777777" w:rsidTr="00155E6B">
        <w:trPr>
          <w:trHeight w:val="312"/>
        </w:trPr>
        <w:tc>
          <w:tcPr>
            <w:tcW w:w="708" w:type="dxa"/>
            <w:noWrap/>
            <w:vAlign w:val="center"/>
          </w:tcPr>
          <w:p w14:paraId="09C133AF" w14:textId="77777777" w:rsidR="007E1A86" w:rsidRPr="00D4692E" w:rsidRDefault="007E1A86" w:rsidP="007E1A86">
            <w:pPr>
              <w:widowControl w:val="0"/>
              <w:spacing w:before="40" w:after="40" w:line="264" w:lineRule="auto"/>
              <w:ind w:left="332"/>
              <w:jc w:val="center"/>
              <w:rPr>
                <w:b/>
                <w:sz w:val="26"/>
                <w:szCs w:val="26"/>
              </w:rPr>
            </w:pPr>
          </w:p>
        </w:tc>
        <w:tc>
          <w:tcPr>
            <w:tcW w:w="3120" w:type="dxa"/>
            <w:noWrap/>
            <w:vAlign w:val="center"/>
          </w:tcPr>
          <w:p w14:paraId="53E874B9" w14:textId="77777777" w:rsidR="007E1A86" w:rsidRPr="00D4692E" w:rsidRDefault="007E1A86" w:rsidP="007E1A86">
            <w:pPr>
              <w:spacing w:before="40" w:after="40" w:line="264" w:lineRule="auto"/>
              <w:rPr>
                <w:sz w:val="26"/>
                <w:szCs w:val="26"/>
              </w:rPr>
            </w:pPr>
            <w:r w:rsidRPr="00D4692E">
              <w:rPr>
                <w:sz w:val="26"/>
                <w:szCs w:val="26"/>
              </w:rPr>
              <w:t>Độ chính xác</w:t>
            </w:r>
          </w:p>
        </w:tc>
        <w:tc>
          <w:tcPr>
            <w:tcW w:w="3827" w:type="dxa"/>
            <w:noWrap/>
            <w:vAlign w:val="center"/>
          </w:tcPr>
          <w:p w14:paraId="17D2C73C" w14:textId="77777777" w:rsidR="007E1A86" w:rsidRPr="00D4692E" w:rsidRDefault="007E1A86" w:rsidP="007E1A86">
            <w:pPr>
              <w:spacing w:before="40" w:after="40" w:line="264" w:lineRule="auto"/>
              <w:ind w:left="11"/>
              <w:jc w:val="center"/>
              <w:rPr>
                <w:sz w:val="26"/>
                <w:szCs w:val="26"/>
              </w:rPr>
            </w:pPr>
          </w:p>
        </w:tc>
        <w:tc>
          <w:tcPr>
            <w:tcW w:w="1569" w:type="dxa"/>
          </w:tcPr>
          <w:p w14:paraId="0C31FD1A" w14:textId="77777777" w:rsidR="007E1A86" w:rsidRPr="00D4692E" w:rsidRDefault="007E1A86" w:rsidP="007E1A86">
            <w:pPr>
              <w:spacing w:before="40" w:after="40" w:line="264" w:lineRule="auto"/>
              <w:jc w:val="center"/>
              <w:rPr>
                <w:sz w:val="26"/>
                <w:szCs w:val="26"/>
              </w:rPr>
            </w:pPr>
          </w:p>
        </w:tc>
      </w:tr>
      <w:tr w:rsidR="00D4692E" w:rsidRPr="00D4692E" w14:paraId="0741FCA2" w14:textId="77777777" w:rsidTr="00155E6B">
        <w:trPr>
          <w:trHeight w:val="312"/>
        </w:trPr>
        <w:tc>
          <w:tcPr>
            <w:tcW w:w="708" w:type="dxa"/>
            <w:noWrap/>
            <w:vAlign w:val="center"/>
          </w:tcPr>
          <w:p w14:paraId="7A374B32" w14:textId="77777777" w:rsidR="007E1A86" w:rsidRPr="00D4692E" w:rsidRDefault="007E1A86" w:rsidP="007E1A86">
            <w:pPr>
              <w:spacing w:before="40" w:after="40" w:line="264" w:lineRule="auto"/>
              <w:ind w:left="250"/>
              <w:jc w:val="center"/>
              <w:rPr>
                <w:sz w:val="26"/>
                <w:szCs w:val="26"/>
              </w:rPr>
            </w:pPr>
          </w:p>
        </w:tc>
        <w:tc>
          <w:tcPr>
            <w:tcW w:w="3120" w:type="dxa"/>
            <w:noWrap/>
            <w:vAlign w:val="center"/>
          </w:tcPr>
          <w:p w14:paraId="364CAEE8" w14:textId="77777777"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H</w:t>
            </w:r>
            <w:r w:rsidRPr="00D4692E">
              <w:rPr>
                <w:rFonts w:ascii="Times New Roman" w:hAnsi="Times New Roman"/>
                <w:sz w:val="26"/>
                <w:szCs w:val="26"/>
                <w:vertAlign w:val="subscript"/>
              </w:rPr>
              <w:t>2</w:t>
            </w:r>
          </w:p>
        </w:tc>
        <w:tc>
          <w:tcPr>
            <w:tcW w:w="3827" w:type="dxa"/>
            <w:noWrap/>
          </w:tcPr>
          <w:p w14:paraId="36DEC9EE" w14:textId="77777777" w:rsidR="007E1A86" w:rsidRPr="00D4692E" w:rsidRDefault="007E1A86" w:rsidP="007E1A86">
            <w:pPr>
              <w:widowControl w:val="0"/>
              <w:ind w:firstLine="567"/>
              <w:jc w:val="center"/>
              <w:rPr>
                <w:sz w:val="26"/>
                <w:szCs w:val="26"/>
              </w:rPr>
            </w:pPr>
            <w:r w:rsidRPr="00D4692E">
              <w:rPr>
                <w:sz w:val="26"/>
                <w:szCs w:val="26"/>
              </w:rPr>
              <w:t>± 20%</w:t>
            </w:r>
          </w:p>
        </w:tc>
        <w:tc>
          <w:tcPr>
            <w:tcW w:w="1569" w:type="dxa"/>
          </w:tcPr>
          <w:p w14:paraId="1BF58C86" w14:textId="77777777" w:rsidR="007E1A86" w:rsidRPr="00D4692E" w:rsidRDefault="007E1A86" w:rsidP="007E1A86">
            <w:pPr>
              <w:spacing w:before="40" w:after="40" w:line="264" w:lineRule="auto"/>
              <w:jc w:val="center"/>
              <w:rPr>
                <w:sz w:val="26"/>
                <w:szCs w:val="26"/>
              </w:rPr>
            </w:pPr>
          </w:p>
        </w:tc>
      </w:tr>
      <w:tr w:rsidR="00D4692E" w:rsidRPr="00D4692E" w14:paraId="55AEAF28" w14:textId="77777777" w:rsidTr="00155E6B">
        <w:trPr>
          <w:trHeight w:val="312"/>
        </w:trPr>
        <w:tc>
          <w:tcPr>
            <w:tcW w:w="708" w:type="dxa"/>
            <w:noWrap/>
            <w:vAlign w:val="center"/>
          </w:tcPr>
          <w:p w14:paraId="09858AD4" w14:textId="77777777" w:rsidR="007E1A86" w:rsidRPr="00D4692E" w:rsidRDefault="007E1A86" w:rsidP="007E1A86">
            <w:pPr>
              <w:spacing w:before="40" w:after="40" w:line="264" w:lineRule="auto"/>
              <w:ind w:left="250"/>
              <w:jc w:val="center"/>
              <w:rPr>
                <w:sz w:val="26"/>
                <w:szCs w:val="26"/>
              </w:rPr>
            </w:pPr>
          </w:p>
        </w:tc>
        <w:tc>
          <w:tcPr>
            <w:tcW w:w="3120" w:type="dxa"/>
            <w:noWrap/>
            <w:vAlign w:val="center"/>
          </w:tcPr>
          <w:p w14:paraId="632B8E6D" w14:textId="77777777" w:rsidR="007E1A86" w:rsidRPr="00D4692E" w:rsidRDefault="007E1A86" w:rsidP="007E1A86">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CO</w:t>
            </w:r>
          </w:p>
        </w:tc>
        <w:tc>
          <w:tcPr>
            <w:tcW w:w="3827" w:type="dxa"/>
            <w:noWrap/>
          </w:tcPr>
          <w:p w14:paraId="1903DA45" w14:textId="77777777" w:rsidR="007E1A86" w:rsidRPr="00D4692E" w:rsidRDefault="007E1A86" w:rsidP="007E1A86">
            <w:pPr>
              <w:widowControl w:val="0"/>
              <w:ind w:firstLine="567"/>
              <w:jc w:val="center"/>
              <w:rPr>
                <w:sz w:val="26"/>
                <w:szCs w:val="26"/>
              </w:rPr>
            </w:pPr>
            <w:r w:rsidRPr="00D4692E">
              <w:rPr>
                <w:sz w:val="26"/>
                <w:szCs w:val="26"/>
              </w:rPr>
              <w:t>± 20%</w:t>
            </w:r>
          </w:p>
        </w:tc>
        <w:tc>
          <w:tcPr>
            <w:tcW w:w="1569" w:type="dxa"/>
          </w:tcPr>
          <w:p w14:paraId="43D94768" w14:textId="77777777" w:rsidR="007E1A86" w:rsidRPr="00D4692E" w:rsidRDefault="007E1A86" w:rsidP="007E1A86">
            <w:pPr>
              <w:spacing w:before="40" w:after="40" w:line="264" w:lineRule="auto"/>
              <w:jc w:val="center"/>
              <w:rPr>
                <w:sz w:val="26"/>
                <w:szCs w:val="26"/>
              </w:rPr>
            </w:pPr>
          </w:p>
        </w:tc>
      </w:tr>
      <w:tr w:rsidR="00D4692E" w:rsidRPr="00D4692E" w14:paraId="3EE27ECF" w14:textId="77777777" w:rsidTr="00155E6B">
        <w:trPr>
          <w:trHeight w:val="312"/>
        </w:trPr>
        <w:tc>
          <w:tcPr>
            <w:tcW w:w="708" w:type="dxa"/>
            <w:noWrap/>
            <w:vAlign w:val="center"/>
          </w:tcPr>
          <w:p w14:paraId="657C74C6"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7298C557" w14:textId="6E382EED"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CO</w:t>
            </w:r>
            <w:r w:rsidRPr="00D4692E">
              <w:rPr>
                <w:rFonts w:ascii="Times New Roman" w:hAnsi="Times New Roman"/>
                <w:sz w:val="26"/>
                <w:szCs w:val="26"/>
                <w:vertAlign w:val="subscript"/>
              </w:rPr>
              <w:t>2</w:t>
            </w:r>
          </w:p>
        </w:tc>
        <w:tc>
          <w:tcPr>
            <w:tcW w:w="3827" w:type="dxa"/>
            <w:noWrap/>
          </w:tcPr>
          <w:p w14:paraId="69D78CA5" w14:textId="3A464614" w:rsidR="00F22205" w:rsidRPr="00D4692E" w:rsidRDefault="00F22205" w:rsidP="00F22205">
            <w:pPr>
              <w:widowControl w:val="0"/>
              <w:ind w:firstLine="567"/>
              <w:jc w:val="center"/>
              <w:rPr>
                <w:sz w:val="26"/>
                <w:szCs w:val="26"/>
              </w:rPr>
            </w:pPr>
            <w:r w:rsidRPr="00D4692E">
              <w:rPr>
                <w:sz w:val="26"/>
                <w:szCs w:val="26"/>
              </w:rPr>
              <w:t>± 5%</w:t>
            </w:r>
          </w:p>
        </w:tc>
        <w:tc>
          <w:tcPr>
            <w:tcW w:w="1569" w:type="dxa"/>
          </w:tcPr>
          <w:p w14:paraId="0D3B8178" w14:textId="77777777" w:rsidR="00F22205" w:rsidRPr="00D4692E" w:rsidRDefault="00F22205" w:rsidP="00F22205">
            <w:pPr>
              <w:spacing w:before="40" w:after="40" w:line="264" w:lineRule="auto"/>
              <w:jc w:val="center"/>
              <w:rPr>
                <w:sz w:val="26"/>
                <w:szCs w:val="26"/>
              </w:rPr>
            </w:pPr>
          </w:p>
        </w:tc>
      </w:tr>
      <w:tr w:rsidR="00D4692E" w:rsidRPr="00D4692E" w14:paraId="4BAB4DF7" w14:textId="77777777" w:rsidTr="00155E6B">
        <w:trPr>
          <w:trHeight w:val="312"/>
        </w:trPr>
        <w:tc>
          <w:tcPr>
            <w:tcW w:w="708" w:type="dxa"/>
            <w:noWrap/>
            <w:vAlign w:val="center"/>
          </w:tcPr>
          <w:p w14:paraId="038C9A48"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44075F73" w14:textId="7C6D253E"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CH</w:t>
            </w:r>
            <w:r w:rsidRPr="00D4692E">
              <w:rPr>
                <w:rFonts w:ascii="Times New Roman" w:hAnsi="Times New Roman"/>
                <w:sz w:val="26"/>
                <w:szCs w:val="26"/>
                <w:vertAlign w:val="subscript"/>
              </w:rPr>
              <w:t>4</w:t>
            </w:r>
          </w:p>
        </w:tc>
        <w:tc>
          <w:tcPr>
            <w:tcW w:w="3827" w:type="dxa"/>
            <w:noWrap/>
          </w:tcPr>
          <w:p w14:paraId="69E58775" w14:textId="4B848A3B" w:rsidR="00F22205" w:rsidRPr="00D4692E" w:rsidRDefault="00F22205" w:rsidP="00F22205">
            <w:pPr>
              <w:widowControl w:val="0"/>
              <w:ind w:firstLine="567"/>
              <w:jc w:val="center"/>
              <w:rPr>
                <w:sz w:val="26"/>
                <w:szCs w:val="26"/>
              </w:rPr>
            </w:pPr>
            <w:r w:rsidRPr="00D4692E">
              <w:rPr>
                <w:sz w:val="26"/>
                <w:szCs w:val="26"/>
              </w:rPr>
              <w:t>± 5%</w:t>
            </w:r>
          </w:p>
        </w:tc>
        <w:tc>
          <w:tcPr>
            <w:tcW w:w="1569" w:type="dxa"/>
          </w:tcPr>
          <w:p w14:paraId="258A74B0" w14:textId="77777777" w:rsidR="00F22205" w:rsidRPr="00D4692E" w:rsidRDefault="00F22205" w:rsidP="00F22205">
            <w:pPr>
              <w:spacing w:before="40" w:after="40" w:line="264" w:lineRule="auto"/>
              <w:jc w:val="center"/>
              <w:rPr>
                <w:sz w:val="26"/>
                <w:szCs w:val="26"/>
              </w:rPr>
            </w:pPr>
          </w:p>
        </w:tc>
      </w:tr>
      <w:tr w:rsidR="00D4692E" w:rsidRPr="00D4692E" w14:paraId="4A726013" w14:textId="77777777" w:rsidTr="00155E6B">
        <w:trPr>
          <w:trHeight w:val="312"/>
        </w:trPr>
        <w:tc>
          <w:tcPr>
            <w:tcW w:w="708" w:type="dxa"/>
            <w:noWrap/>
            <w:vAlign w:val="center"/>
          </w:tcPr>
          <w:p w14:paraId="4EE158A7"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3612DC2E" w14:textId="023AB224"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2</w:t>
            </w:r>
          </w:p>
        </w:tc>
        <w:tc>
          <w:tcPr>
            <w:tcW w:w="3827" w:type="dxa"/>
            <w:noWrap/>
          </w:tcPr>
          <w:p w14:paraId="0C959E91" w14:textId="62B9A16B" w:rsidR="00F22205" w:rsidRPr="00D4692E" w:rsidRDefault="00F22205" w:rsidP="00F22205">
            <w:pPr>
              <w:widowControl w:val="0"/>
              <w:ind w:firstLine="567"/>
              <w:jc w:val="center"/>
              <w:rPr>
                <w:sz w:val="26"/>
                <w:szCs w:val="26"/>
              </w:rPr>
            </w:pPr>
            <w:r w:rsidRPr="00D4692E">
              <w:rPr>
                <w:sz w:val="26"/>
                <w:szCs w:val="26"/>
              </w:rPr>
              <w:t>± 5%</w:t>
            </w:r>
          </w:p>
        </w:tc>
        <w:tc>
          <w:tcPr>
            <w:tcW w:w="1569" w:type="dxa"/>
          </w:tcPr>
          <w:p w14:paraId="62F0C996" w14:textId="77777777" w:rsidR="00F22205" w:rsidRPr="00D4692E" w:rsidRDefault="00F22205" w:rsidP="00F22205">
            <w:pPr>
              <w:spacing w:before="40" w:after="40" w:line="264" w:lineRule="auto"/>
              <w:jc w:val="center"/>
              <w:rPr>
                <w:sz w:val="26"/>
                <w:szCs w:val="26"/>
              </w:rPr>
            </w:pPr>
          </w:p>
        </w:tc>
      </w:tr>
      <w:tr w:rsidR="00D4692E" w:rsidRPr="00D4692E" w14:paraId="4A26AAEA" w14:textId="77777777" w:rsidTr="00155E6B">
        <w:trPr>
          <w:trHeight w:val="312"/>
        </w:trPr>
        <w:tc>
          <w:tcPr>
            <w:tcW w:w="708" w:type="dxa"/>
            <w:noWrap/>
            <w:vAlign w:val="center"/>
          </w:tcPr>
          <w:p w14:paraId="059B9FC6"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3E4D2F72" w14:textId="20D0B0DF"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4</w:t>
            </w:r>
          </w:p>
        </w:tc>
        <w:tc>
          <w:tcPr>
            <w:tcW w:w="3827" w:type="dxa"/>
            <w:noWrap/>
          </w:tcPr>
          <w:p w14:paraId="3221EAF4" w14:textId="067265C8" w:rsidR="00F22205" w:rsidRPr="00D4692E" w:rsidRDefault="00F22205" w:rsidP="00F22205">
            <w:pPr>
              <w:widowControl w:val="0"/>
              <w:ind w:firstLine="567"/>
              <w:jc w:val="center"/>
              <w:rPr>
                <w:sz w:val="26"/>
                <w:szCs w:val="26"/>
              </w:rPr>
            </w:pPr>
            <w:r w:rsidRPr="00D4692E">
              <w:rPr>
                <w:sz w:val="26"/>
                <w:szCs w:val="26"/>
              </w:rPr>
              <w:t>± 5%</w:t>
            </w:r>
          </w:p>
        </w:tc>
        <w:tc>
          <w:tcPr>
            <w:tcW w:w="1569" w:type="dxa"/>
          </w:tcPr>
          <w:p w14:paraId="5A3F5181" w14:textId="77777777" w:rsidR="00F22205" w:rsidRPr="00D4692E" w:rsidRDefault="00F22205" w:rsidP="00F22205">
            <w:pPr>
              <w:spacing w:before="40" w:after="40" w:line="264" w:lineRule="auto"/>
              <w:jc w:val="center"/>
              <w:rPr>
                <w:sz w:val="26"/>
                <w:szCs w:val="26"/>
              </w:rPr>
            </w:pPr>
          </w:p>
        </w:tc>
      </w:tr>
      <w:tr w:rsidR="00D4692E" w:rsidRPr="00D4692E" w14:paraId="2F350978" w14:textId="77777777" w:rsidTr="00155E6B">
        <w:trPr>
          <w:trHeight w:val="312"/>
        </w:trPr>
        <w:tc>
          <w:tcPr>
            <w:tcW w:w="708" w:type="dxa"/>
            <w:noWrap/>
            <w:vAlign w:val="center"/>
          </w:tcPr>
          <w:p w14:paraId="2B7C973B"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65C27AAA" w14:textId="011E31C9"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C</w:t>
            </w:r>
            <w:r w:rsidRPr="00D4692E">
              <w:rPr>
                <w:rFonts w:ascii="Times New Roman" w:hAnsi="Times New Roman"/>
                <w:sz w:val="26"/>
                <w:szCs w:val="26"/>
                <w:vertAlign w:val="subscript"/>
              </w:rPr>
              <w:t>2</w:t>
            </w:r>
            <w:r w:rsidRPr="00D4692E">
              <w:rPr>
                <w:rFonts w:ascii="Times New Roman" w:hAnsi="Times New Roman"/>
                <w:sz w:val="26"/>
                <w:szCs w:val="26"/>
              </w:rPr>
              <w:t>H</w:t>
            </w:r>
            <w:r w:rsidRPr="00D4692E">
              <w:rPr>
                <w:rFonts w:ascii="Times New Roman" w:hAnsi="Times New Roman"/>
                <w:sz w:val="26"/>
                <w:szCs w:val="26"/>
                <w:vertAlign w:val="subscript"/>
              </w:rPr>
              <w:t>6</w:t>
            </w:r>
          </w:p>
        </w:tc>
        <w:tc>
          <w:tcPr>
            <w:tcW w:w="3827" w:type="dxa"/>
            <w:noWrap/>
          </w:tcPr>
          <w:p w14:paraId="70E8A97E" w14:textId="600E8E09" w:rsidR="00F22205" w:rsidRPr="00D4692E" w:rsidRDefault="00F22205" w:rsidP="00F22205">
            <w:pPr>
              <w:widowControl w:val="0"/>
              <w:ind w:firstLine="567"/>
              <w:jc w:val="center"/>
              <w:rPr>
                <w:sz w:val="26"/>
                <w:szCs w:val="26"/>
              </w:rPr>
            </w:pPr>
            <w:r w:rsidRPr="00D4692E">
              <w:rPr>
                <w:sz w:val="26"/>
                <w:szCs w:val="26"/>
              </w:rPr>
              <w:t>±10%</w:t>
            </w:r>
          </w:p>
        </w:tc>
        <w:tc>
          <w:tcPr>
            <w:tcW w:w="1569" w:type="dxa"/>
          </w:tcPr>
          <w:p w14:paraId="28BB2988" w14:textId="77777777" w:rsidR="00F22205" w:rsidRPr="00D4692E" w:rsidRDefault="00F22205" w:rsidP="00F22205">
            <w:pPr>
              <w:spacing w:before="40" w:after="40" w:line="264" w:lineRule="auto"/>
              <w:jc w:val="center"/>
              <w:rPr>
                <w:sz w:val="26"/>
                <w:szCs w:val="26"/>
              </w:rPr>
            </w:pPr>
          </w:p>
        </w:tc>
      </w:tr>
      <w:tr w:rsidR="00D4692E" w:rsidRPr="00D4692E" w14:paraId="08D0FFFD" w14:textId="77777777" w:rsidTr="00155E6B">
        <w:trPr>
          <w:trHeight w:val="312"/>
        </w:trPr>
        <w:tc>
          <w:tcPr>
            <w:tcW w:w="708" w:type="dxa"/>
            <w:noWrap/>
            <w:vAlign w:val="center"/>
          </w:tcPr>
          <w:p w14:paraId="29826FB8"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0C04B126" w14:textId="77777777" w:rsidR="00F22205" w:rsidRPr="00D4692E" w:rsidRDefault="00F22205" w:rsidP="00F22205">
            <w:pPr>
              <w:pStyle w:val="Normal11"/>
              <w:spacing w:before="60" w:after="60"/>
              <w:ind w:left="63"/>
              <w:jc w:val="center"/>
              <w:rPr>
                <w:rFonts w:ascii="Times New Roman" w:hAnsi="Times New Roman"/>
                <w:sz w:val="26"/>
                <w:szCs w:val="26"/>
              </w:rPr>
            </w:pPr>
            <w:r w:rsidRPr="00D4692E">
              <w:rPr>
                <w:rFonts w:ascii="Times New Roman" w:hAnsi="Times New Roman"/>
                <w:sz w:val="26"/>
                <w:szCs w:val="26"/>
              </w:rPr>
              <w:t>H</w:t>
            </w:r>
            <w:r w:rsidRPr="00D4692E">
              <w:rPr>
                <w:rFonts w:ascii="Times New Roman" w:hAnsi="Times New Roman"/>
                <w:sz w:val="26"/>
                <w:szCs w:val="26"/>
                <w:vertAlign w:val="subscript"/>
              </w:rPr>
              <w:t>2</w:t>
            </w:r>
            <w:r w:rsidRPr="00D4692E">
              <w:rPr>
                <w:rFonts w:ascii="Times New Roman" w:hAnsi="Times New Roman"/>
                <w:sz w:val="26"/>
                <w:szCs w:val="26"/>
              </w:rPr>
              <w:t>O</w:t>
            </w:r>
          </w:p>
        </w:tc>
        <w:tc>
          <w:tcPr>
            <w:tcW w:w="3827" w:type="dxa"/>
            <w:noWrap/>
          </w:tcPr>
          <w:p w14:paraId="2B0CC756" w14:textId="77777777" w:rsidR="00F22205" w:rsidRPr="00D4692E" w:rsidRDefault="00F22205" w:rsidP="00F22205">
            <w:pPr>
              <w:widowControl w:val="0"/>
              <w:ind w:firstLine="567"/>
              <w:jc w:val="center"/>
              <w:rPr>
                <w:sz w:val="26"/>
                <w:szCs w:val="26"/>
              </w:rPr>
            </w:pPr>
            <w:r w:rsidRPr="00D4692E">
              <w:rPr>
                <w:sz w:val="26"/>
                <w:szCs w:val="26"/>
              </w:rPr>
              <w:t>±10%</w:t>
            </w:r>
          </w:p>
        </w:tc>
        <w:tc>
          <w:tcPr>
            <w:tcW w:w="1569" w:type="dxa"/>
          </w:tcPr>
          <w:p w14:paraId="2448017D" w14:textId="77777777" w:rsidR="00F22205" w:rsidRPr="00D4692E" w:rsidRDefault="00F22205" w:rsidP="00F22205">
            <w:pPr>
              <w:spacing w:before="40" w:after="40" w:line="264" w:lineRule="auto"/>
              <w:jc w:val="center"/>
              <w:rPr>
                <w:sz w:val="26"/>
                <w:szCs w:val="26"/>
              </w:rPr>
            </w:pPr>
          </w:p>
        </w:tc>
      </w:tr>
      <w:tr w:rsidR="00D4692E" w:rsidRPr="00D4692E" w14:paraId="37344038" w14:textId="77777777" w:rsidTr="00155E6B">
        <w:trPr>
          <w:trHeight w:val="312"/>
        </w:trPr>
        <w:tc>
          <w:tcPr>
            <w:tcW w:w="708" w:type="dxa"/>
            <w:noWrap/>
            <w:vAlign w:val="center"/>
          </w:tcPr>
          <w:p w14:paraId="54F93A3E"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783C323D" w14:textId="77777777" w:rsidR="00F22205" w:rsidRPr="00D4692E" w:rsidRDefault="00F22205" w:rsidP="00F22205">
            <w:pPr>
              <w:spacing w:before="40" w:after="40" w:line="264" w:lineRule="auto"/>
              <w:rPr>
                <w:sz w:val="26"/>
                <w:szCs w:val="26"/>
              </w:rPr>
            </w:pPr>
            <w:r w:rsidRPr="00D4692E">
              <w:rPr>
                <w:sz w:val="26"/>
                <w:szCs w:val="26"/>
              </w:rPr>
              <w:t>Phạm vi làm việc với nhiệt độ dầu</w:t>
            </w:r>
          </w:p>
        </w:tc>
        <w:tc>
          <w:tcPr>
            <w:tcW w:w="3827" w:type="dxa"/>
            <w:noWrap/>
            <w:vAlign w:val="center"/>
          </w:tcPr>
          <w:p w14:paraId="38604692" w14:textId="77777777" w:rsidR="00F22205" w:rsidRPr="00D4692E" w:rsidRDefault="00F22205" w:rsidP="00F22205">
            <w:pPr>
              <w:spacing w:before="40" w:after="40" w:line="264" w:lineRule="auto"/>
              <w:ind w:left="12"/>
              <w:jc w:val="center"/>
              <w:rPr>
                <w:sz w:val="26"/>
                <w:szCs w:val="26"/>
              </w:rPr>
            </w:pPr>
            <w:r w:rsidRPr="00D4692E">
              <w:rPr>
                <w:sz w:val="26"/>
                <w:szCs w:val="26"/>
              </w:rPr>
              <w:t>0</w:t>
            </w:r>
            <w:r w:rsidRPr="00D4692E">
              <w:rPr>
                <w:sz w:val="26"/>
                <w:szCs w:val="26"/>
                <w:vertAlign w:val="superscript"/>
              </w:rPr>
              <w:t>0</w:t>
            </w:r>
            <w:r w:rsidRPr="00D4692E">
              <w:rPr>
                <w:sz w:val="26"/>
                <w:szCs w:val="26"/>
              </w:rPr>
              <w:t xml:space="preserve"> đến 100°C</w:t>
            </w:r>
          </w:p>
        </w:tc>
        <w:tc>
          <w:tcPr>
            <w:tcW w:w="1569" w:type="dxa"/>
          </w:tcPr>
          <w:p w14:paraId="608024FB" w14:textId="77777777" w:rsidR="00F22205" w:rsidRPr="00D4692E" w:rsidRDefault="00F22205" w:rsidP="00F22205">
            <w:pPr>
              <w:spacing w:before="40" w:after="40" w:line="264" w:lineRule="auto"/>
              <w:jc w:val="center"/>
              <w:rPr>
                <w:sz w:val="26"/>
                <w:szCs w:val="26"/>
              </w:rPr>
            </w:pPr>
          </w:p>
        </w:tc>
      </w:tr>
      <w:tr w:rsidR="00D4692E" w:rsidRPr="00D4692E" w14:paraId="437CA471" w14:textId="77777777" w:rsidTr="00155E6B">
        <w:trPr>
          <w:trHeight w:val="389"/>
        </w:trPr>
        <w:tc>
          <w:tcPr>
            <w:tcW w:w="708" w:type="dxa"/>
            <w:noWrap/>
            <w:vAlign w:val="center"/>
          </w:tcPr>
          <w:p w14:paraId="6A908573"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455C7634" w14:textId="77777777" w:rsidR="00F22205" w:rsidRPr="00D4692E" w:rsidRDefault="00F22205" w:rsidP="00F22205">
            <w:pPr>
              <w:spacing w:before="40" w:after="40" w:line="264" w:lineRule="auto"/>
              <w:rPr>
                <w:sz w:val="26"/>
                <w:szCs w:val="26"/>
              </w:rPr>
            </w:pPr>
            <w:r w:rsidRPr="00D4692E">
              <w:rPr>
                <w:sz w:val="26"/>
                <w:szCs w:val="26"/>
              </w:rPr>
              <w:t>Lọc và giảm nhiễu điện từ</w:t>
            </w:r>
          </w:p>
        </w:tc>
        <w:tc>
          <w:tcPr>
            <w:tcW w:w="3827" w:type="dxa"/>
            <w:noWrap/>
            <w:vAlign w:val="center"/>
          </w:tcPr>
          <w:p w14:paraId="072F722D" w14:textId="77777777" w:rsidR="00F22205" w:rsidRPr="00D4692E" w:rsidRDefault="00F22205" w:rsidP="00F22205">
            <w:pPr>
              <w:spacing w:before="40" w:after="40" w:line="264" w:lineRule="auto"/>
              <w:ind w:left="12"/>
              <w:rPr>
                <w:sz w:val="26"/>
                <w:szCs w:val="26"/>
              </w:rPr>
            </w:pPr>
            <w:r w:rsidRPr="00D4692E">
              <w:rPr>
                <w:sz w:val="26"/>
                <w:szCs w:val="26"/>
              </w:rPr>
              <w:t>Bo mạch chủ được đặt trong hộp thép không gỉ, bộ phận phân tích khí được sản xuất trong buồng kín riêng biệt, sử dụng microphones được lắp đặt ở hai bên buồng phân tích khí để bù nhiễu</w:t>
            </w:r>
          </w:p>
        </w:tc>
        <w:tc>
          <w:tcPr>
            <w:tcW w:w="1569" w:type="dxa"/>
          </w:tcPr>
          <w:p w14:paraId="423BCE30" w14:textId="77777777" w:rsidR="00F22205" w:rsidRPr="00D4692E" w:rsidRDefault="00F22205" w:rsidP="00F22205">
            <w:pPr>
              <w:spacing w:before="40" w:after="40" w:line="264" w:lineRule="auto"/>
              <w:jc w:val="center"/>
              <w:rPr>
                <w:sz w:val="26"/>
                <w:szCs w:val="26"/>
              </w:rPr>
            </w:pPr>
          </w:p>
        </w:tc>
      </w:tr>
      <w:tr w:rsidR="00D4692E" w:rsidRPr="00D4692E" w14:paraId="3E79ACEB" w14:textId="77777777" w:rsidTr="00155E6B">
        <w:trPr>
          <w:trHeight w:val="312"/>
        </w:trPr>
        <w:tc>
          <w:tcPr>
            <w:tcW w:w="708" w:type="dxa"/>
            <w:noWrap/>
            <w:vAlign w:val="center"/>
          </w:tcPr>
          <w:p w14:paraId="1FBD59D2"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3E2B8DCE" w14:textId="77777777" w:rsidR="00F22205" w:rsidRPr="00D4692E" w:rsidRDefault="00F22205" w:rsidP="00F22205">
            <w:pPr>
              <w:spacing w:before="40" w:after="40" w:line="264" w:lineRule="auto"/>
              <w:rPr>
                <w:sz w:val="26"/>
                <w:szCs w:val="26"/>
              </w:rPr>
            </w:pPr>
            <w:r w:rsidRPr="00D4692E">
              <w:rPr>
                <w:sz w:val="26"/>
                <w:szCs w:val="26"/>
              </w:rPr>
              <w:t>Nguồn cấp</w:t>
            </w:r>
          </w:p>
        </w:tc>
        <w:tc>
          <w:tcPr>
            <w:tcW w:w="3827" w:type="dxa"/>
            <w:noWrap/>
            <w:vAlign w:val="center"/>
          </w:tcPr>
          <w:p w14:paraId="27EBDA60" w14:textId="77777777" w:rsidR="00F22205" w:rsidRPr="00D4692E" w:rsidRDefault="00F22205" w:rsidP="00F22205">
            <w:pPr>
              <w:spacing w:before="40" w:after="40" w:line="264" w:lineRule="auto"/>
              <w:ind w:left="12"/>
              <w:jc w:val="center"/>
              <w:rPr>
                <w:sz w:val="26"/>
                <w:szCs w:val="26"/>
              </w:rPr>
            </w:pPr>
          </w:p>
        </w:tc>
        <w:tc>
          <w:tcPr>
            <w:tcW w:w="1569" w:type="dxa"/>
          </w:tcPr>
          <w:p w14:paraId="1E2553BE" w14:textId="77777777" w:rsidR="00F22205" w:rsidRPr="00D4692E" w:rsidRDefault="00F22205" w:rsidP="00F22205">
            <w:pPr>
              <w:spacing w:before="40" w:after="40" w:line="264" w:lineRule="auto"/>
              <w:jc w:val="center"/>
              <w:rPr>
                <w:sz w:val="26"/>
                <w:szCs w:val="26"/>
              </w:rPr>
            </w:pPr>
          </w:p>
        </w:tc>
      </w:tr>
      <w:tr w:rsidR="00D4692E" w:rsidRPr="00D4692E" w14:paraId="5CFBA64B" w14:textId="77777777" w:rsidTr="00155E6B">
        <w:trPr>
          <w:trHeight w:val="312"/>
        </w:trPr>
        <w:tc>
          <w:tcPr>
            <w:tcW w:w="708" w:type="dxa"/>
            <w:noWrap/>
            <w:vAlign w:val="center"/>
          </w:tcPr>
          <w:p w14:paraId="5CEB942D"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54A07643" w14:textId="77777777" w:rsidR="00F22205" w:rsidRPr="00D4692E" w:rsidRDefault="00F22205" w:rsidP="00F22205">
            <w:pPr>
              <w:spacing w:before="40" w:after="40" w:line="264" w:lineRule="auto"/>
              <w:rPr>
                <w:sz w:val="26"/>
                <w:szCs w:val="26"/>
              </w:rPr>
            </w:pPr>
            <w:r w:rsidRPr="00D4692E">
              <w:rPr>
                <w:sz w:val="26"/>
                <w:szCs w:val="26"/>
              </w:rPr>
              <w:t>+ Nguồn cung cấp chính</w:t>
            </w:r>
          </w:p>
        </w:tc>
        <w:tc>
          <w:tcPr>
            <w:tcW w:w="3827" w:type="dxa"/>
            <w:noWrap/>
            <w:vAlign w:val="center"/>
          </w:tcPr>
          <w:p w14:paraId="2AE5C21B" w14:textId="77777777" w:rsidR="00F22205" w:rsidRPr="00D4692E" w:rsidRDefault="00F22205" w:rsidP="00F22205">
            <w:pPr>
              <w:spacing w:before="40" w:after="40" w:line="264" w:lineRule="auto"/>
              <w:ind w:left="12"/>
              <w:rPr>
                <w:sz w:val="26"/>
                <w:szCs w:val="26"/>
              </w:rPr>
            </w:pPr>
            <w:r w:rsidRPr="00D4692E">
              <w:rPr>
                <w:sz w:val="26"/>
                <w:szCs w:val="26"/>
              </w:rPr>
              <w:t>Nguồn 3 pha 220/380V- 50 Hz; 1 pha: 220 V – 50 Hz hoặc DC: 220 VDC</w:t>
            </w:r>
          </w:p>
        </w:tc>
        <w:tc>
          <w:tcPr>
            <w:tcW w:w="1569" w:type="dxa"/>
          </w:tcPr>
          <w:p w14:paraId="4B545083" w14:textId="77777777" w:rsidR="00F22205" w:rsidRPr="00D4692E" w:rsidRDefault="00F22205" w:rsidP="00F22205">
            <w:pPr>
              <w:spacing w:before="40" w:after="40" w:line="264" w:lineRule="auto"/>
              <w:jc w:val="center"/>
              <w:rPr>
                <w:sz w:val="26"/>
                <w:szCs w:val="26"/>
              </w:rPr>
            </w:pPr>
          </w:p>
        </w:tc>
      </w:tr>
      <w:tr w:rsidR="00D4692E" w:rsidRPr="00D4692E" w14:paraId="689DEBA4" w14:textId="77777777" w:rsidTr="00155E6B">
        <w:trPr>
          <w:trHeight w:val="389"/>
        </w:trPr>
        <w:tc>
          <w:tcPr>
            <w:tcW w:w="708" w:type="dxa"/>
            <w:noWrap/>
            <w:vAlign w:val="center"/>
          </w:tcPr>
          <w:p w14:paraId="3D2780F5"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2F8B1E8E" w14:textId="77777777" w:rsidR="00F22205" w:rsidRPr="00D4692E" w:rsidRDefault="00F22205" w:rsidP="00F22205">
            <w:pPr>
              <w:spacing w:before="40" w:after="40" w:line="264" w:lineRule="auto"/>
              <w:rPr>
                <w:sz w:val="26"/>
                <w:szCs w:val="26"/>
              </w:rPr>
            </w:pPr>
            <w:r w:rsidRPr="00D4692E">
              <w:rPr>
                <w:sz w:val="26"/>
                <w:szCs w:val="26"/>
              </w:rPr>
              <w:t xml:space="preserve"> Thiết bị thỏa mãn khí hậu Việt Nam</w:t>
            </w:r>
          </w:p>
        </w:tc>
        <w:tc>
          <w:tcPr>
            <w:tcW w:w="3827" w:type="dxa"/>
            <w:noWrap/>
            <w:vAlign w:val="center"/>
          </w:tcPr>
          <w:p w14:paraId="0720087A" w14:textId="77777777" w:rsidR="00F22205" w:rsidRPr="00D4692E" w:rsidRDefault="00F22205" w:rsidP="00F22205">
            <w:pPr>
              <w:spacing w:before="40" w:after="40" w:line="264" w:lineRule="auto"/>
              <w:ind w:left="12"/>
              <w:jc w:val="center"/>
              <w:rPr>
                <w:sz w:val="26"/>
                <w:szCs w:val="26"/>
              </w:rPr>
            </w:pPr>
            <w:r w:rsidRPr="00D4692E">
              <w:rPr>
                <w:sz w:val="26"/>
                <w:szCs w:val="26"/>
              </w:rPr>
              <w:t>Đáp ứng</w:t>
            </w:r>
          </w:p>
        </w:tc>
        <w:tc>
          <w:tcPr>
            <w:tcW w:w="1569" w:type="dxa"/>
          </w:tcPr>
          <w:p w14:paraId="72F1F075" w14:textId="77777777" w:rsidR="00F22205" w:rsidRPr="00D4692E" w:rsidRDefault="00F22205" w:rsidP="00F22205">
            <w:pPr>
              <w:spacing w:before="40" w:after="40" w:line="264" w:lineRule="auto"/>
              <w:jc w:val="center"/>
              <w:rPr>
                <w:sz w:val="26"/>
                <w:szCs w:val="26"/>
              </w:rPr>
            </w:pPr>
          </w:p>
        </w:tc>
      </w:tr>
      <w:tr w:rsidR="00D4692E" w:rsidRPr="00D4692E" w14:paraId="46B39BB5" w14:textId="77777777" w:rsidTr="00155E6B">
        <w:trPr>
          <w:trHeight w:val="312"/>
        </w:trPr>
        <w:tc>
          <w:tcPr>
            <w:tcW w:w="708" w:type="dxa"/>
            <w:noWrap/>
            <w:vAlign w:val="center"/>
          </w:tcPr>
          <w:p w14:paraId="0D65E0BA"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186AF380" w14:textId="77777777" w:rsidR="00F22205" w:rsidRPr="00D4692E" w:rsidRDefault="00F22205" w:rsidP="00F22205">
            <w:pPr>
              <w:spacing w:before="40" w:after="40" w:line="264" w:lineRule="auto"/>
              <w:rPr>
                <w:sz w:val="26"/>
                <w:szCs w:val="26"/>
              </w:rPr>
            </w:pPr>
            <w:r w:rsidRPr="00D4692E">
              <w:rPr>
                <w:sz w:val="26"/>
                <w:szCs w:val="26"/>
              </w:rPr>
              <w:t xml:space="preserve"> Cân nặng </w:t>
            </w:r>
          </w:p>
        </w:tc>
        <w:tc>
          <w:tcPr>
            <w:tcW w:w="3827" w:type="dxa"/>
            <w:noWrap/>
            <w:vAlign w:val="center"/>
          </w:tcPr>
          <w:p w14:paraId="5A0C2441" w14:textId="77777777" w:rsidR="00F22205" w:rsidRPr="00D4692E" w:rsidRDefault="00F22205" w:rsidP="00F22205">
            <w:pPr>
              <w:spacing w:before="40" w:after="40" w:line="264" w:lineRule="auto"/>
              <w:ind w:left="12"/>
              <w:jc w:val="center"/>
              <w:rPr>
                <w:sz w:val="26"/>
                <w:szCs w:val="26"/>
              </w:rPr>
            </w:pPr>
            <w:r w:rsidRPr="00D4692E">
              <w:rPr>
                <w:sz w:val="26"/>
                <w:szCs w:val="26"/>
              </w:rPr>
              <w:t>Đề xuất bởi nhà thầu</w:t>
            </w:r>
          </w:p>
        </w:tc>
        <w:tc>
          <w:tcPr>
            <w:tcW w:w="1569" w:type="dxa"/>
          </w:tcPr>
          <w:p w14:paraId="1ED7B8A4" w14:textId="77777777" w:rsidR="00F22205" w:rsidRPr="00D4692E" w:rsidRDefault="00F22205" w:rsidP="00F22205">
            <w:pPr>
              <w:spacing w:before="40" w:after="40" w:line="264" w:lineRule="auto"/>
              <w:jc w:val="center"/>
              <w:rPr>
                <w:sz w:val="26"/>
                <w:szCs w:val="26"/>
              </w:rPr>
            </w:pPr>
          </w:p>
        </w:tc>
      </w:tr>
      <w:tr w:rsidR="00D4692E" w:rsidRPr="00D4692E" w14:paraId="36D5C500" w14:textId="77777777" w:rsidTr="00155E6B">
        <w:trPr>
          <w:trHeight w:val="312"/>
        </w:trPr>
        <w:tc>
          <w:tcPr>
            <w:tcW w:w="708" w:type="dxa"/>
            <w:noWrap/>
            <w:vAlign w:val="center"/>
          </w:tcPr>
          <w:p w14:paraId="7369588D"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2B770559" w14:textId="77777777" w:rsidR="00F22205" w:rsidRPr="00D4692E" w:rsidRDefault="00F22205" w:rsidP="00F22205">
            <w:pPr>
              <w:spacing w:before="40" w:after="40" w:line="264" w:lineRule="auto"/>
              <w:rPr>
                <w:sz w:val="26"/>
                <w:szCs w:val="26"/>
              </w:rPr>
            </w:pPr>
            <w:r w:rsidRPr="00D4692E">
              <w:rPr>
                <w:sz w:val="26"/>
                <w:szCs w:val="26"/>
              </w:rPr>
              <w:t>Tuổi thọ của thiết bị DGA</w:t>
            </w:r>
          </w:p>
        </w:tc>
        <w:tc>
          <w:tcPr>
            <w:tcW w:w="3827" w:type="dxa"/>
            <w:noWrap/>
            <w:vAlign w:val="center"/>
          </w:tcPr>
          <w:p w14:paraId="1014DF02" w14:textId="77777777" w:rsidR="00F22205" w:rsidRPr="00D4692E" w:rsidRDefault="00F22205" w:rsidP="00F22205">
            <w:pPr>
              <w:spacing w:before="40" w:after="40" w:line="264" w:lineRule="auto"/>
              <w:ind w:left="12"/>
              <w:jc w:val="center"/>
              <w:rPr>
                <w:sz w:val="26"/>
                <w:szCs w:val="26"/>
              </w:rPr>
            </w:pPr>
            <w:r w:rsidRPr="00D4692E">
              <w:rPr>
                <w:sz w:val="26"/>
                <w:szCs w:val="26"/>
              </w:rPr>
              <w:t xml:space="preserve">≥ 15 năm hoạt động liên tục hoặc 10.0000 lần </w:t>
            </w:r>
          </w:p>
        </w:tc>
        <w:tc>
          <w:tcPr>
            <w:tcW w:w="1569" w:type="dxa"/>
          </w:tcPr>
          <w:p w14:paraId="0BBC01A2" w14:textId="77777777" w:rsidR="00F22205" w:rsidRPr="00D4692E" w:rsidRDefault="00F22205" w:rsidP="00F22205">
            <w:pPr>
              <w:spacing w:before="40" w:after="40" w:line="264" w:lineRule="auto"/>
              <w:jc w:val="center"/>
              <w:rPr>
                <w:sz w:val="26"/>
                <w:szCs w:val="26"/>
              </w:rPr>
            </w:pPr>
          </w:p>
        </w:tc>
      </w:tr>
      <w:tr w:rsidR="00D4692E" w:rsidRPr="00D4692E" w14:paraId="5B71CE5F" w14:textId="77777777" w:rsidTr="00155E6B">
        <w:trPr>
          <w:trHeight w:val="389"/>
        </w:trPr>
        <w:tc>
          <w:tcPr>
            <w:tcW w:w="708" w:type="dxa"/>
            <w:noWrap/>
            <w:vAlign w:val="center"/>
          </w:tcPr>
          <w:p w14:paraId="41F3575C"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2F6B2D67" w14:textId="77777777" w:rsidR="00F22205" w:rsidRPr="00D4692E" w:rsidRDefault="00F22205" w:rsidP="00F22205">
            <w:pPr>
              <w:spacing w:before="40" w:after="40" w:line="264" w:lineRule="auto"/>
              <w:rPr>
                <w:sz w:val="26"/>
                <w:szCs w:val="26"/>
              </w:rPr>
            </w:pPr>
            <w:r w:rsidRPr="00D4692E">
              <w:rPr>
                <w:sz w:val="26"/>
                <w:szCs w:val="26"/>
              </w:rPr>
              <w:t>Phụ kiện</w:t>
            </w:r>
          </w:p>
        </w:tc>
        <w:tc>
          <w:tcPr>
            <w:tcW w:w="3827" w:type="dxa"/>
            <w:noWrap/>
            <w:vAlign w:val="center"/>
          </w:tcPr>
          <w:p w14:paraId="3DB99F1C" w14:textId="77777777" w:rsidR="00F22205" w:rsidRPr="00D4692E" w:rsidRDefault="00F22205" w:rsidP="00F22205">
            <w:pPr>
              <w:spacing w:before="40" w:after="40" w:line="264" w:lineRule="auto"/>
              <w:ind w:left="12"/>
              <w:jc w:val="center"/>
              <w:rPr>
                <w:sz w:val="26"/>
                <w:szCs w:val="26"/>
              </w:rPr>
            </w:pPr>
          </w:p>
        </w:tc>
        <w:tc>
          <w:tcPr>
            <w:tcW w:w="1569" w:type="dxa"/>
          </w:tcPr>
          <w:p w14:paraId="1519D515" w14:textId="77777777" w:rsidR="00F22205" w:rsidRPr="00D4692E" w:rsidRDefault="00F22205" w:rsidP="00F22205">
            <w:pPr>
              <w:spacing w:before="40" w:after="40" w:line="264" w:lineRule="auto"/>
              <w:jc w:val="center"/>
              <w:rPr>
                <w:sz w:val="26"/>
                <w:szCs w:val="26"/>
              </w:rPr>
            </w:pPr>
          </w:p>
        </w:tc>
      </w:tr>
      <w:tr w:rsidR="00D4692E" w:rsidRPr="00D4692E" w14:paraId="72A69CD3" w14:textId="77777777" w:rsidTr="00155E6B">
        <w:trPr>
          <w:trHeight w:val="312"/>
        </w:trPr>
        <w:tc>
          <w:tcPr>
            <w:tcW w:w="708" w:type="dxa"/>
            <w:noWrap/>
            <w:vAlign w:val="center"/>
          </w:tcPr>
          <w:p w14:paraId="3806FF15"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7F74AA08" w14:textId="77777777" w:rsidR="00F22205" w:rsidRPr="00D4692E" w:rsidRDefault="00F22205" w:rsidP="00F22205">
            <w:pPr>
              <w:spacing w:before="40" w:after="40" w:line="264" w:lineRule="auto"/>
              <w:rPr>
                <w:sz w:val="26"/>
                <w:szCs w:val="26"/>
              </w:rPr>
            </w:pPr>
            <w:r w:rsidRPr="00D4692E">
              <w:rPr>
                <w:sz w:val="26"/>
                <w:szCs w:val="26"/>
              </w:rPr>
              <w:t>+ Tủ nguồn AC/DC</w:t>
            </w:r>
          </w:p>
        </w:tc>
        <w:tc>
          <w:tcPr>
            <w:tcW w:w="3827" w:type="dxa"/>
            <w:noWrap/>
            <w:vAlign w:val="center"/>
          </w:tcPr>
          <w:p w14:paraId="39ABFA34" w14:textId="77777777" w:rsidR="00F22205" w:rsidRPr="00D4692E" w:rsidRDefault="00F22205" w:rsidP="00F22205">
            <w:pPr>
              <w:spacing w:before="40" w:after="40" w:line="264" w:lineRule="auto"/>
              <w:ind w:left="12"/>
              <w:jc w:val="center"/>
              <w:rPr>
                <w:sz w:val="26"/>
                <w:szCs w:val="26"/>
              </w:rPr>
            </w:pPr>
            <w:r w:rsidRPr="00D4692E">
              <w:rPr>
                <w:sz w:val="26"/>
                <w:szCs w:val="26"/>
              </w:rPr>
              <w:t>Đáp ứng</w:t>
            </w:r>
          </w:p>
        </w:tc>
        <w:tc>
          <w:tcPr>
            <w:tcW w:w="1569" w:type="dxa"/>
          </w:tcPr>
          <w:p w14:paraId="15AA7C21" w14:textId="77777777" w:rsidR="00F22205" w:rsidRPr="00D4692E" w:rsidRDefault="00F22205" w:rsidP="00F22205">
            <w:pPr>
              <w:spacing w:before="40" w:after="40" w:line="264" w:lineRule="auto"/>
              <w:jc w:val="center"/>
              <w:rPr>
                <w:sz w:val="26"/>
                <w:szCs w:val="26"/>
              </w:rPr>
            </w:pPr>
          </w:p>
        </w:tc>
      </w:tr>
      <w:tr w:rsidR="00D4692E" w:rsidRPr="00D4692E" w14:paraId="2E0510D9" w14:textId="77777777" w:rsidTr="00155E6B">
        <w:trPr>
          <w:trHeight w:val="312"/>
        </w:trPr>
        <w:tc>
          <w:tcPr>
            <w:tcW w:w="708" w:type="dxa"/>
            <w:noWrap/>
            <w:vAlign w:val="center"/>
          </w:tcPr>
          <w:p w14:paraId="7CDB33D9"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0610CF0" w14:textId="77777777" w:rsidR="00F22205" w:rsidRPr="00D4692E" w:rsidRDefault="00F22205" w:rsidP="00F22205">
            <w:pPr>
              <w:spacing w:before="40" w:after="40" w:line="264" w:lineRule="auto"/>
              <w:jc w:val="left"/>
              <w:rPr>
                <w:sz w:val="26"/>
                <w:szCs w:val="26"/>
              </w:rPr>
            </w:pPr>
            <w:r w:rsidRPr="00D4692E">
              <w:rPr>
                <w:sz w:val="26"/>
                <w:szCs w:val="26"/>
              </w:rPr>
              <w:t>+ Cáp nguồn (2x2,5mm², 2x6mm²,…)</w:t>
            </w:r>
          </w:p>
        </w:tc>
        <w:tc>
          <w:tcPr>
            <w:tcW w:w="3827" w:type="dxa"/>
            <w:noWrap/>
            <w:vAlign w:val="center"/>
          </w:tcPr>
          <w:p w14:paraId="263A0577" w14:textId="77777777" w:rsidR="00F22205" w:rsidRPr="00D4692E" w:rsidRDefault="00F22205" w:rsidP="00F22205">
            <w:pPr>
              <w:spacing w:before="40" w:after="40" w:line="264" w:lineRule="auto"/>
              <w:ind w:left="12"/>
              <w:jc w:val="center"/>
              <w:rPr>
                <w:sz w:val="26"/>
                <w:szCs w:val="26"/>
              </w:rPr>
            </w:pPr>
            <w:r w:rsidRPr="00D4692E">
              <w:rPr>
                <w:sz w:val="26"/>
                <w:szCs w:val="26"/>
              </w:rPr>
              <w:t>Đáp ứng</w:t>
            </w:r>
          </w:p>
        </w:tc>
        <w:tc>
          <w:tcPr>
            <w:tcW w:w="1569" w:type="dxa"/>
          </w:tcPr>
          <w:p w14:paraId="1AF07B81" w14:textId="77777777" w:rsidR="00F22205" w:rsidRPr="00D4692E" w:rsidRDefault="00F22205" w:rsidP="00F22205">
            <w:pPr>
              <w:spacing w:before="40" w:after="40" w:line="264" w:lineRule="auto"/>
              <w:jc w:val="center"/>
              <w:rPr>
                <w:sz w:val="26"/>
                <w:szCs w:val="26"/>
              </w:rPr>
            </w:pPr>
          </w:p>
        </w:tc>
      </w:tr>
      <w:tr w:rsidR="00D4692E" w:rsidRPr="00D4692E" w14:paraId="00ADE79D" w14:textId="77777777" w:rsidTr="00155E6B">
        <w:trPr>
          <w:trHeight w:val="312"/>
        </w:trPr>
        <w:tc>
          <w:tcPr>
            <w:tcW w:w="708" w:type="dxa"/>
            <w:noWrap/>
            <w:vAlign w:val="center"/>
          </w:tcPr>
          <w:p w14:paraId="13641A98"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25CF0D2" w14:textId="77777777" w:rsidR="00F22205" w:rsidRPr="00D4692E" w:rsidRDefault="00F22205" w:rsidP="00F22205">
            <w:pPr>
              <w:spacing w:before="40" w:after="40" w:line="264" w:lineRule="auto"/>
              <w:rPr>
                <w:sz w:val="26"/>
                <w:szCs w:val="26"/>
              </w:rPr>
            </w:pPr>
            <w:r w:rsidRPr="00D4692E">
              <w:rPr>
                <w:sz w:val="26"/>
                <w:szCs w:val="26"/>
              </w:rPr>
              <w:t>+ Cáp nối đất (2x25mm²,…)</w:t>
            </w:r>
          </w:p>
        </w:tc>
        <w:tc>
          <w:tcPr>
            <w:tcW w:w="3827" w:type="dxa"/>
            <w:noWrap/>
            <w:vAlign w:val="center"/>
          </w:tcPr>
          <w:p w14:paraId="428F5339" w14:textId="77777777" w:rsidR="00F22205" w:rsidRPr="00D4692E" w:rsidRDefault="00F22205" w:rsidP="00F22205">
            <w:pPr>
              <w:spacing w:before="40" w:after="40" w:line="264" w:lineRule="auto"/>
              <w:ind w:left="12"/>
              <w:jc w:val="center"/>
              <w:rPr>
                <w:sz w:val="26"/>
                <w:szCs w:val="26"/>
              </w:rPr>
            </w:pPr>
            <w:r w:rsidRPr="00D4692E">
              <w:rPr>
                <w:sz w:val="26"/>
                <w:szCs w:val="26"/>
              </w:rPr>
              <w:t>Đáp ứng</w:t>
            </w:r>
          </w:p>
        </w:tc>
        <w:tc>
          <w:tcPr>
            <w:tcW w:w="1569" w:type="dxa"/>
          </w:tcPr>
          <w:p w14:paraId="0F788EA0" w14:textId="77777777" w:rsidR="00F22205" w:rsidRPr="00D4692E" w:rsidRDefault="00F22205" w:rsidP="00F22205">
            <w:pPr>
              <w:spacing w:before="40" w:after="40" w:line="264" w:lineRule="auto"/>
              <w:jc w:val="center"/>
              <w:rPr>
                <w:sz w:val="26"/>
                <w:szCs w:val="26"/>
              </w:rPr>
            </w:pPr>
          </w:p>
        </w:tc>
      </w:tr>
      <w:tr w:rsidR="00D4692E" w:rsidRPr="00D4692E" w14:paraId="7B33EBA9" w14:textId="77777777" w:rsidTr="00155E6B">
        <w:trPr>
          <w:trHeight w:val="312"/>
        </w:trPr>
        <w:tc>
          <w:tcPr>
            <w:tcW w:w="708" w:type="dxa"/>
            <w:noWrap/>
            <w:vAlign w:val="center"/>
          </w:tcPr>
          <w:p w14:paraId="2A9B2A15"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1DAA3C60" w14:textId="77777777" w:rsidR="00F22205" w:rsidRPr="00D4692E" w:rsidRDefault="00F22205" w:rsidP="00F22205">
            <w:pPr>
              <w:spacing w:before="40" w:after="40" w:line="264" w:lineRule="auto"/>
              <w:rPr>
                <w:sz w:val="26"/>
                <w:szCs w:val="26"/>
              </w:rPr>
            </w:pPr>
            <w:r w:rsidRPr="00D4692E">
              <w:rPr>
                <w:sz w:val="26"/>
                <w:szCs w:val="26"/>
              </w:rPr>
              <w:t xml:space="preserve">+ Cáp USB/RS232 </w:t>
            </w:r>
          </w:p>
        </w:tc>
        <w:tc>
          <w:tcPr>
            <w:tcW w:w="3827" w:type="dxa"/>
            <w:noWrap/>
            <w:vAlign w:val="center"/>
          </w:tcPr>
          <w:p w14:paraId="26DAFE90" w14:textId="77777777" w:rsidR="00F22205" w:rsidRPr="00D4692E" w:rsidRDefault="00F22205" w:rsidP="00F22205">
            <w:pPr>
              <w:spacing w:before="40" w:after="40" w:line="264" w:lineRule="auto"/>
              <w:jc w:val="center"/>
              <w:rPr>
                <w:sz w:val="26"/>
                <w:szCs w:val="26"/>
              </w:rPr>
            </w:pPr>
            <w:r w:rsidRPr="00D4692E">
              <w:rPr>
                <w:sz w:val="26"/>
                <w:szCs w:val="26"/>
              </w:rPr>
              <w:t>Đáp ứng</w:t>
            </w:r>
          </w:p>
        </w:tc>
        <w:tc>
          <w:tcPr>
            <w:tcW w:w="1569" w:type="dxa"/>
          </w:tcPr>
          <w:p w14:paraId="3A64A7AD" w14:textId="77777777" w:rsidR="00F22205" w:rsidRPr="00D4692E" w:rsidRDefault="00F22205" w:rsidP="00F22205">
            <w:pPr>
              <w:spacing w:before="40" w:after="40" w:line="264" w:lineRule="auto"/>
              <w:jc w:val="center"/>
              <w:rPr>
                <w:sz w:val="26"/>
                <w:szCs w:val="26"/>
              </w:rPr>
            </w:pPr>
          </w:p>
        </w:tc>
      </w:tr>
      <w:tr w:rsidR="00D4692E" w:rsidRPr="00D4692E" w14:paraId="6A9AFAE7" w14:textId="77777777" w:rsidTr="00155E6B">
        <w:trPr>
          <w:trHeight w:val="389"/>
        </w:trPr>
        <w:tc>
          <w:tcPr>
            <w:tcW w:w="708" w:type="dxa"/>
            <w:noWrap/>
            <w:vAlign w:val="center"/>
          </w:tcPr>
          <w:p w14:paraId="11E49EAB"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AA7CBBC" w14:textId="77777777" w:rsidR="00F22205" w:rsidRPr="00D4692E" w:rsidRDefault="00F22205" w:rsidP="00F22205">
            <w:pPr>
              <w:spacing w:before="40" w:after="40" w:line="264" w:lineRule="auto"/>
              <w:rPr>
                <w:sz w:val="26"/>
                <w:szCs w:val="26"/>
              </w:rPr>
            </w:pPr>
            <w:r w:rsidRPr="00D4692E">
              <w:rPr>
                <w:sz w:val="26"/>
                <w:szCs w:val="26"/>
              </w:rPr>
              <w:t>+ Cáp quang và phụ kiện</w:t>
            </w:r>
          </w:p>
        </w:tc>
        <w:tc>
          <w:tcPr>
            <w:tcW w:w="3827" w:type="dxa"/>
            <w:noWrap/>
            <w:vAlign w:val="center"/>
          </w:tcPr>
          <w:p w14:paraId="623F94F5" w14:textId="77777777" w:rsidR="00F22205" w:rsidRPr="00D4692E" w:rsidRDefault="00F22205" w:rsidP="00F22205">
            <w:pPr>
              <w:spacing w:before="40" w:after="40" w:line="264" w:lineRule="auto"/>
              <w:ind w:left="12"/>
              <w:jc w:val="center"/>
              <w:rPr>
                <w:sz w:val="26"/>
                <w:szCs w:val="26"/>
              </w:rPr>
            </w:pPr>
            <w:r w:rsidRPr="00D4692E">
              <w:rPr>
                <w:sz w:val="26"/>
                <w:szCs w:val="26"/>
              </w:rPr>
              <w:t>Ethernet to Fibre, Multimode, (2km max) SC</w:t>
            </w:r>
          </w:p>
        </w:tc>
        <w:tc>
          <w:tcPr>
            <w:tcW w:w="1569" w:type="dxa"/>
          </w:tcPr>
          <w:p w14:paraId="3C42548B" w14:textId="77777777" w:rsidR="00F22205" w:rsidRPr="00D4692E" w:rsidRDefault="00F22205" w:rsidP="00F22205">
            <w:pPr>
              <w:spacing w:before="40" w:after="40" w:line="264" w:lineRule="auto"/>
              <w:jc w:val="center"/>
              <w:rPr>
                <w:sz w:val="26"/>
                <w:szCs w:val="26"/>
              </w:rPr>
            </w:pPr>
          </w:p>
        </w:tc>
      </w:tr>
      <w:tr w:rsidR="00D4692E" w:rsidRPr="00D4692E" w14:paraId="10FCC914" w14:textId="77777777" w:rsidTr="00155E6B">
        <w:trPr>
          <w:trHeight w:val="312"/>
        </w:trPr>
        <w:tc>
          <w:tcPr>
            <w:tcW w:w="708" w:type="dxa"/>
            <w:noWrap/>
            <w:vAlign w:val="center"/>
          </w:tcPr>
          <w:p w14:paraId="56986302" w14:textId="77777777" w:rsidR="00F22205" w:rsidRPr="00D4692E" w:rsidRDefault="00F22205" w:rsidP="00F22205">
            <w:pPr>
              <w:widowControl w:val="0"/>
              <w:spacing w:before="40" w:after="40" w:line="264" w:lineRule="auto"/>
              <w:ind w:left="332"/>
              <w:jc w:val="center"/>
              <w:rPr>
                <w:sz w:val="26"/>
                <w:szCs w:val="26"/>
              </w:rPr>
            </w:pPr>
          </w:p>
        </w:tc>
        <w:tc>
          <w:tcPr>
            <w:tcW w:w="3120" w:type="dxa"/>
            <w:noWrap/>
            <w:vAlign w:val="center"/>
          </w:tcPr>
          <w:p w14:paraId="2F1B1D91" w14:textId="77777777" w:rsidR="00F22205" w:rsidRPr="00D4692E" w:rsidRDefault="00F22205" w:rsidP="00F22205">
            <w:pPr>
              <w:spacing w:before="40" w:after="40" w:line="264" w:lineRule="auto"/>
              <w:rPr>
                <w:sz w:val="26"/>
                <w:szCs w:val="26"/>
              </w:rPr>
            </w:pPr>
          </w:p>
        </w:tc>
        <w:tc>
          <w:tcPr>
            <w:tcW w:w="3827" w:type="dxa"/>
            <w:noWrap/>
            <w:vAlign w:val="center"/>
          </w:tcPr>
          <w:p w14:paraId="3E4A1559" w14:textId="77777777" w:rsidR="00F22205" w:rsidRPr="00D4692E" w:rsidRDefault="00F22205" w:rsidP="00F22205">
            <w:pPr>
              <w:spacing w:before="40" w:after="40" w:line="264" w:lineRule="auto"/>
              <w:ind w:left="12"/>
              <w:jc w:val="center"/>
              <w:rPr>
                <w:sz w:val="26"/>
                <w:szCs w:val="26"/>
              </w:rPr>
            </w:pPr>
            <w:r w:rsidRPr="00D4692E">
              <w:rPr>
                <w:sz w:val="26"/>
                <w:szCs w:val="26"/>
              </w:rPr>
              <w:t>Fiber Cable,12 core multi mode, ngoài trời</w:t>
            </w:r>
          </w:p>
        </w:tc>
        <w:tc>
          <w:tcPr>
            <w:tcW w:w="1569" w:type="dxa"/>
          </w:tcPr>
          <w:p w14:paraId="3B21D0B9" w14:textId="77777777" w:rsidR="00F22205" w:rsidRPr="00D4692E" w:rsidRDefault="00F22205" w:rsidP="00F22205">
            <w:pPr>
              <w:spacing w:before="40" w:after="40" w:line="264" w:lineRule="auto"/>
              <w:jc w:val="center"/>
              <w:rPr>
                <w:sz w:val="26"/>
                <w:szCs w:val="26"/>
              </w:rPr>
            </w:pPr>
          </w:p>
        </w:tc>
      </w:tr>
      <w:tr w:rsidR="00D4692E" w:rsidRPr="00D4692E" w14:paraId="20EB0E50" w14:textId="77777777" w:rsidTr="00155E6B">
        <w:trPr>
          <w:trHeight w:val="312"/>
        </w:trPr>
        <w:tc>
          <w:tcPr>
            <w:tcW w:w="708" w:type="dxa"/>
            <w:noWrap/>
            <w:vAlign w:val="center"/>
          </w:tcPr>
          <w:p w14:paraId="4CBAD03E" w14:textId="77777777" w:rsidR="00F22205" w:rsidRPr="00D4692E" w:rsidRDefault="00F22205" w:rsidP="00F22205">
            <w:pPr>
              <w:widowControl w:val="0"/>
              <w:spacing w:before="40" w:after="40" w:line="264" w:lineRule="auto"/>
              <w:jc w:val="center"/>
              <w:rPr>
                <w:sz w:val="26"/>
                <w:szCs w:val="26"/>
              </w:rPr>
            </w:pPr>
          </w:p>
        </w:tc>
        <w:tc>
          <w:tcPr>
            <w:tcW w:w="3120" w:type="dxa"/>
            <w:noWrap/>
            <w:vAlign w:val="center"/>
          </w:tcPr>
          <w:p w14:paraId="35D3BB68" w14:textId="77777777" w:rsidR="00F22205" w:rsidRPr="00D4692E" w:rsidRDefault="00F22205" w:rsidP="00F22205">
            <w:pPr>
              <w:spacing w:before="40" w:after="40" w:line="264" w:lineRule="auto"/>
              <w:rPr>
                <w:sz w:val="26"/>
                <w:szCs w:val="26"/>
              </w:rPr>
            </w:pPr>
          </w:p>
        </w:tc>
        <w:tc>
          <w:tcPr>
            <w:tcW w:w="3827" w:type="dxa"/>
            <w:noWrap/>
            <w:vAlign w:val="center"/>
          </w:tcPr>
          <w:p w14:paraId="16C9594E" w14:textId="77777777" w:rsidR="00F22205" w:rsidRPr="00D4692E" w:rsidRDefault="00F22205" w:rsidP="00F22205">
            <w:pPr>
              <w:spacing w:before="40" w:after="40" w:line="264" w:lineRule="auto"/>
              <w:ind w:left="12"/>
              <w:jc w:val="center"/>
              <w:rPr>
                <w:sz w:val="26"/>
                <w:szCs w:val="26"/>
              </w:rPr>
            </w:pPr>
            <w:r w:rsidRPr="00D4692E">
              <w:rPr>
                <w:sz w:val="26"/>
                <w:szCs w:val="26"/>
              </w:rPr>
              <w:t>FC Pacth Cord SC connector</w:t>
            </w:r>
          </w:p>
        </w:tc>
        <w:tc>
          <w:tcPr>
            <w:tcW w:w="1569" w:type="dxa"/>
          </w:tcPr>
          <w:p w14:paraId="4573B49E" w14:textId="77777777" w:rsidR="00F22205" w:rsidRPr="00D4692E" w:rsidRDefault="00F22205" w:rsidP="00F22205">
            <w:pPr>
              <w:spacing w:before="40" w:after="40" w:line="264" w:lineRule="auto"/>
              <w:jc w:val="center"/>
              <w:rPr>
                <w:sz w:val="26"/>
                <w:szCs w:val="26"/>
              </w:rPr>
            </w:pPr>
          </w:p>
        </w:tc>
      </w:tr>
      <w:tr w:rsidR="00D4692E" w:rsidRPr="00D4692E" w14:paraId="43808B23" w14:textId="77777777" w:rsidTr="00155E6B">
        <w:trPr>
          <w:trHeight w:val="312"/>
        </w:trPr>
        <w:tc>
          <w:tcPr>
            <w:tcW w:w="708" w:type="dxa"/>
            <w:noWrap/>
            <w:vAlign w:val="center"/>
          </w:tcPr>
          <w:p w14:paraId="7490CC4F" w14:textId="77777777" w:rsidR="00F22205" w:rsidRPr="00D4692E" w:rsidRDefault="00F22205" w:rsidP="00F22205">
            <w:pPr>
              <w:widowControl w:val="0"/>
              <w:spacing w:before="40" w:after="40" w:line="264" w:lineRule="auto"/>
              <w:jc w:val="center"/>
              <w:rPr>
                <w:sz w:val="26"/>
                <w:szCs w:val="26"/>
              </w:rPr>
            </w:pPr>
          </w:p>
        </w:tc>
        <w:tc>
          <w:tcPr>
            <w:tcW w:w="3120" w:type="dxa"/>
            <w:noWrap/>
            <w:vAlign w:val="center"/>
          </w:tcPr>
          <w:p w14:paraId="71FADAD9" w14:textId="77777777" w:rsidR="00F22205" w:rsidRPr="00D4692E" w:rsidRDefault="00F22205" w:rsidP="00F22205">
            <w:pPr>
              <w:spacing w:before="40" w:after="40" w:line="264" w:lineRule="auto"/>
              <w:rPr>
                <w:sz w:val="26"/>
                <w:szCs w:val="26"/>
              </w:rPr>
            </w:pPr>
          </w:p>
        </w:tc>
        <w:tc>
          <w:tcPr>
            <w:tcW w:w="3827" w:type="dxa"/>
            <w:noWrap/>
            <w:vAlign w:val="center"/>
          </w:tcPr>
          <w:p w14:paraId="3FAAA341" w14:textId="77777777" w:rsidR="00F22205" w:rsidRPr="00D4692E" w:rsidRDefault="00F22205" w:rsidP="00F22205">
            <w:pPr>
              <w:spacing w:before="40" w:after="40" w:line="264" w:lineRule="auto"/>
              <w:ind w:left="12"/>
              <w:jc w:val="center"/>
              <w:rPr>
                <w:sz w:val="26"/>
                <w:szCs w:val="26"/>
              </w:rPr>
            </w:pPr>
            <w:r w:rsidRPr="00D4692E">
              <w:rPr>
                <w:sz w:val="26"/>
                <w:szCs w:val="26"/>
              </w:rPr>
              <w:t>ODF 12 port SC connector</w:t>
            </w:r>
          </w:p>
        </w:tc>
        <w:tc>
          <w:tcPr>
            <w:tcW w:w="1569" w:type="dxa"/>
          </w:tcPr>
          <w:p w14:paraId="1045C829" w14:textId="77777777" w:rsidR="00F22205" w:rsidRPr="00D4692E" w:rsidRDefault="00F22205" w:rsidP="00F22205">
            <w:pPr>
              <w:spacing w:before="40" w:after="40" w:line="264" w:lineRule="auto"/>
              <w:jc w:val="center"/>
              <w:rPr>
                <w:sz w:val="26"/>
                <w:szCs w:val="26"/>
              </w:rPr>
            </w:pPr>
          </w:p>
        </w:tc>
      </w:tr>
      <w:tr w:rsidR="00D4692E" w:rsidRPr="00D4692E" w14:paraId="63FC145C" w14:textId="77777777" w:rsidTr="00155E6B">
        <w:trPr>
          <w:trHeight w:val="312"/>
        </w:trPr>
        <w:tc>
          <w:tcPr>
            <w:tcW w:w="708" w:type="dxa"/>
            <w:noWrap/>
            <w:vAlign w:val="center"/>
          </w:tcPr>
          <w:p w14:paraId="356692D6" w14:textId="77777777" w:rsidR="00F22205" w:rsidRPr="00D4692E" w:rsidRDefault="00F22205" w:rsidP="00F22205">
            <w:pPr>
              <w:widowControl w:val="0"/>
              <w:spacing w:before="40" w:after="40" w:line="264" w:lineRule="auto"/>
              <w:jc w:val="center"/>
              <w:rPr>
                <w:sz w:val="26"/>
                <w:szCs w:val="26"/>
              </w:rPr>
            </w:pPr>
          </w:p>
        </w:tc>
        <w:tc>
          <w:tcPr>
            <w:tcW w:w="3120" w:type="dxa"/>
            <w:noWrap/>
            <w:vAlign w:val="center"/>
          </w:tcPr>
          <w:p w14:paraId="3B1BDC68" w14:textId="77777777" w:rsidR="00F22205" w:rsidRPr="00D4692E" w:rsidRDefault="00F22205" w:rsidP="00F22205">
            <w:pPr>
              <w:spacing w:before="40" w:after="40" w:line="264" w:lineRule="auto"/>
              <w:rPr>
                <w:sz w:val="26"/>
                <w:szCs w:val="26"/>
              </w:rPr>
            </w:pPr>
          </w:p>
        </w:tc>
        <w:tc>
          <w:tcPr>
            <w:tcW w:w="3827" w:type="dxa"/>
            <w:noWrap/>
            <w:vAlign w:val="center"/>
          </w:tcPr>
          <w:p w14:paraId="36E35241" w14:textId="77777777" w:rsidR="00F22205" w:rsidRPr="00D4692E" w:rsidRDefault="00F22205" w:rsidP="00F22205">
            <w:pPr>
              <w:spacing w:before="40" w:after="40" w:line="264" w:lineRule="auto"/>
              <w:ind w:left="12"/>
              <w:jc w:val="center"/>
              <w:rPr>
                <w:sz w:val="26"/>
                <w:szCs w:val="26"/>
              </w:rPr>
            </w:pPr>
            <w:r w:rsidRPr="00D4692E">
              <w:rPr>
                <w:rStyle w:val="alt-edited"/>
                <w:sz w:val="26"/>
                <w:szCs w:val="26"/>
                <w:lang w:val="en"/>
              </w:rPr>
              <w:t>Ống ruột gà Ø32 kín để bảo vệ</w:t>
            </w:r>
          </w:p>
        </w:tc>
        <w:tc>
          <w:tcPr>
            <w:tcW w:w="1569" w:type="dxa"/>
          </w:tcPr>
          <w:p w14:paraId="49D76499" w14:textId="77777777" w:rsidR="00F22205" w:rsidRPr="00D4692E" w:rsidRDefault="00F22205" w:rsidP="00F22205">
            <w:pPr>
              <w:spacing w:before="40" w:after="40" w:line="264" w:lineRule="auto"/>
              <w:jc w:val="center"/>
              <w:rPr>
                <w:sz w:val="26"/>
                <w:szCs w:val="26"/>
              </w:rPr>
            </w:pPr>
          </w:p>
        </w:tc>
      </w:tr>
      <w:tr w:rsidR="00D4692E" w:rsidRPr="00D4692E" w14:paraId="054D81C3" w14:textId="77777777" w:rsidTr="00155E6B">
        <w:trPr>
          <w:trHeight w:val="312"/>
        </w:trPr>
        <w:tc>
          <w:tcPr>
            <w:tcW w:w="708" w:type="dxa"/>
            <w:noWrap/>
            <w:vAlign w:val="center"/>
          </w:tcPr>
          <w:p w14:paraId="58A5EB61" w14:textId="77777777" w:rsidR="00F22205" w:rsidRPr="00D4692E" w:rsidRDefault="00F22205" w:rsidP="00F22205">
            <w:pPr>
              <w:widowControl w:val="0"/>
              <w:spacing w:before="40" w:after="40" w:line="264" w:lineRule="auto"/>
              <w:jc w:val="center"/>
              <w:rPr>
                <w:sz w:val="26"/>
                <w:szCs w:val="26"/>
              </w:rPr>
            </w:pPr>
          </w:p>
        </w:tc>
        <w:tc>
          <w:tcPr>
            <w:tcW w:w="3120" w:type="dxa"/>
            <w:noWrap/>
            <w:vAlign w:val="center"/>
          </w:tcPr>
          <w:p w14:paraId="7043DFE5" w14:textId="77777777" w:rsidR="00F22205" w:rsidRPr="00D4692E" w:rsidRDefault="00F22205" w:rsidP="00F22205">
            <w:pPr>
              <w:spacing w:before="40" w:after="40" w:line="264" w:lineRule="auto"/>
              <w:rPr>
                <w:sz w:val="26"/>
                <w:szCs w:val="26"/>
              </w:rPr>
            </w:pPr>
            <w:r w:rsidRPr="00D4692E">
              <w:rPr>
                <w:sz w:val="26"/>
                <w:szCs w:val="26"/>
              </w:rPr>
              <w:t>+ Đường ống dẫn dầu, van lấy mẫu và van dầu hồi, mặt bích, bộ chuyển đổi cho van và đường ống, máng cáp...</w:t>
            </w:r>
          </w:p>
        </w:tc>
        <w:tc>
          <w:tcPr>
            <w:tcW w:w="3827" w:type="dxa"/>
            <w:noWrap/>
            <w:vAlign w:val="center"/>
          </w:tcPr>
          <w:p w14:paraId="76F15776" w14:textId="77777777" w:rsidR="00F22205" w:rsidRPr="00D4692E" w:rsidRDefault="00F22205" w:rsidP="00F22205">
            <w:pPr>
              <w:spacing w:before="40" w:after="40" w:line="264" w:lineRule="auto"/>
              <w:ind w:left="12"/>
              <w:jc w:val="center"/>
              <w:rPr>
                <w:sz w:val="26"/>
                <w:szCs w:val="26"/>
              </w:rPr>
            </w:pPr>
            <w:r w:rsidRPr="00D4692E">
              <w:rPr>
                <w:sz w:val="26"/>
                <w:szCs w:val="26"/>
              </w:rPr>
              <w:t>Thép không gỉ</w:t>
            </w:r>
          </w:p>
        </w:tc>
        <w:tc>
          <w:tcPr>
            <w:tcW w:w="1569" w:type="dxa"/>
          </w:tcPr>
          <w:p w14:paraId="23B55310" w14:textId="77777777" w:rsidR="00F22205" w:rsidRPr="00D4692E" w:rsidRDefault="00F22205" w:rsidP="00F22205">
            <w:pPr>
              <w:spacing w:before="40" w:after="40" w:line="264" w:lineRule="auto"/>
              <w:jc w:val="center"/>
              <w:rPr>
                <w:sz w:val="26"/>
                <w:szCs w:val="26"/>
              </w:rPr>
            </w:pPr>
          </w:p>
        </w:tc>
      </w:tr>
      <w:tr w:rsidR="00D4692E" w:rsidRPr="00D4692E" w14:paraId="0F377439" w14:textId="77777777" w:rsidTr="00155E6B">
        <w:trPr>
          <w:trHeight w:val="389"/>
        </w:trPr>
        <w:tc>
          <w:tcPr>
            <w:tcW w:w="708" w:type="dxa"/>
            <w:noWrap/>
            <w:vAlign w:val="center"/>
          </w:tcPr>
          <w:p w14:paraId="0977C054"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521A099E" w14:textId="77777777" w:rsidR="00F22205" w:rsidRPr="00D4692E" w:rsidRDefault="00F22205" w:rsidP="00F22205">
            <w:pPr>
              <w:spacing w:before="40" w:after="40" w:line="264" w:lineRule="auto"/>
              <w:rPr>
                <w:sz w:val="26"/>
                <w:szCs w:val="26"/>
              </w:rPr>
            </w:pPr>
            <w:r w:rsidRPr="00D4692E">
              <w:rPr>
                <w:sz w:val="26"/>
                <w:szCs w:val="26"/>
              </w:rPr>
              <w:t>Phụ kiện lắp đặt</w:t>
            </w:r>
          </w:p>
        </w:tc>
        <w:tc>
          <w:tcPr>
            <w:tcW w:w="3827" w:type="dxa"/>
            <w:noWrap/>
            <w:vAlign w:val="center"/>
          </w:tcPr>
          <w:p w14:paraId="4BEFC797" w14:textId="77777777" w:rsidR="00F22205" w:rsidRPr="00D4692E" w:rsidRDefault="00F22205" w:rsidP="00F22205">
            <w:pPr>
              <w:spacing w:before="40" w:after="40" w:line="264" w:lineRule="auto"/>
              <w:ind w:left="-108" w:right="-108"/>
              <w:jc w:val="center"/>
              <w:rPr>
                <w:sz w:val="26"/>
                <w:szCs w:val="26"/>
              </w:rPr>
            </w:pPr>
            <w:r w:rsidRPr="00D4692E">
              <w:rPr>
                <w:sz w:val="26"/>
                <w:szCs w:val="26"/>
              </w:rPr>
              <w:t xml:space="preserve">Ống thép không gỉ, van cấp dầu, van hồi dầu và các phụ kiện khác, giá </w:t>
            </w:r>
            <w:r w:rsidRPr="00D4692E">
              <w:rPr>
                <w:sz w:val="26"/>
                <w:szCs w:val="26"/>
              </w:rPr>
              <w:lastRenderedPageBreak/>
              <w:t>đỡ; Hộp cấp nguồn AC/DC, cáp nguồn, cáp tiếp địa...</w:t>
            </w:r>
          </w:p>
        </w:tc>
        <w:tc>
          <w:tcPr>
            <w:tcW w:w="1569" w:type="dxa"/>
          </w:tcPr>
          <w:p w14:paraId="48C8D9DA" w14:textId="77777777" w:rsidR="00F22205" w:rsidRPr="00D4692E" w:rsidRDefault="00F22205" w:rsidP="00F22205">
            <w:pPr>
              <w:spacing w:before="40" w:after="40" w:line="264" w:lineRule="auto"/>
              <w:jc w:val="center"/>
              <w:rPr>
                <w:sz w:val="26"/>
                <w:szCs w:val="26"/>
              </w:rPr>
            </w:pPr>
          </w:p>
        </w:tc>
      </w:tr>
      <w:tr w:rsidR="00D4692E" w:rsidRPr="00D4692E" w14:paraId="7D9CC0FB" w14:textId="77777777" w:rsidTr="00155E6B">
        <w:trPr>
          <w:trHeight w:val="389"/>
        </w:trPr>
        <w:tc>
          <w:tcPr>
            <w:tcW w:w="708" w:type="dxa"/>
            <w:noWrap/>
            <w:vAlign w:val="center"/>
          </w:tcPr>
          <w:p w14:paraId="5D726E9F" w14:textId="77777777" w:rsidR="00F22205" w:rsidRPr="00D4692E" w:rsidRDefault="00F22205" w:rsidP="00F22205">
            <w:pPr>
              <w:spacing w:before="40" w:after="40" w:line="264" w:lineRule="auto"/>
              <w:ind w:left="250"/>
              <w:jc w:val="center"/>
              <w:rPr>
                <w:sz w:val="26"/>
                <w:szCs w:val="26"/>
              </w:rPr>
            </w:pPr>
          </w:p>
        </w:tc>
        <w:tc>
          <w:tcPr>
            <w:tcW w:w="3120" w:type="dxa"/>
            <w:noWrap/>
            <w:vAlign w:val="center"/>
          </w:tcPr>
          <w:p w14:paraId="0A0AA148" w14:textId="77777777" w:rsidR="00F22205" w:rsidRPr="00D4692E" w:rsidRDefault="00F22205" w:rsidP="00F22205">
            <w:pPr>
              <w:spacing w:before="40" w:after="40" w:line="264" w:lineRule="auto"/>
              <w:rPr>
                <w:sz w:val="26"/>
                <w:szCs w:val="26"/>
              </w:rPr>
            </w:pPr>
          </w:p>
        </w:tc>
        <w:tc>
          <w:tcPr>
            <w:tcW w:w="3827" w:type="dxa"/>
            <w:noWrap/>
            <w:vAlign w:val="center"/>
          </w:tcPr>
          <w:p w14:paraId="54DA00A0" w14:textId="77777777" w:rsidR="00F22205" w:rsidRPr="00D4692E" w:rsidRDefault="00F22205" w:rsidP="00F22205">
            <w:pPr>
              <w:spacing w:before="40" w:after="40" w:line="264" w:lineRule="auto"/>
              <w:ind w:left="-108" w:right="-108"/>
              <w:jc w:val="center"/>
              <w:rPr>
                <w:sz w:val="26"/>
                <w:szCs w:val="26"/>
              </w:rPr>
            </w:pPr>
            <w:r w:rsidRPr="00D4692E">
              <w:rPr>
                <w:sz w:val="26"/>
                <w:szCs w:val="26"/>
              </w:rPr>
              <w:t>Các nhà sản xuất phải cam kết cung cấp vật tư tiêu hao và phụ kiện để sửa chữa thiết bị trong suốt thời gian sử dụng của thiết bị DGA (không dưới 15 năm).</w:t>
            </w:r>
          </w:p>
        </w:tc>
        <w:tc>
          <w:tcPr>
            <w:tcW w:w="1569" w:type="dxa"/>
          </w:tcPr>
          <w:p w14:paraId="4A56E02D" w14:textId="77777777" w:rsidR="00F22205" w:rsidRPr="00D4692E" w:rsidRDefault="00F22205" w:rsidP="00F22205">
            <w:pPr>
              <w:spacing w:before="40" w:after="40" w:line="264" w:lineRule="auto"/>
              <w:jc w:val="center"/>
              <w:rPr>
                <w:sz w:val="26"/>
                <w:szCs w:val="26"/>
              </w:rPr>
            </w:pPr>
          </w:p>
        </w:tc>
      </w:tr>
      <w:tr w:rsidR="00D4692E" w:rsidRPr="00D4692E" w14:paraId="20A0003F" w14:textId="77777777" w:rsidTr="00155E6B">
        <w:trPr>
          <w:trHeight w:val="389"/>
        </w:trPr>
        <w:tc>
          <w:tcPr>
            <w:tcW w:w="708" w:type="dxa"/>
            <w:noWrap/>
            <w:vAlign w:val="center"/>
          </w:tcPr>
          <w:p w14:paraId="01A4687B" w14:textId="77777777" w:rsidR="00F22205" w:rsidRPr="00D4692E" w:rsidRDefault="00F22205" w:rsidP="00F22205">
            <w:pPr>
              <w:numPr>
                <w:ilvl w:val="0"/>
                <w:numId w:val="270"/>
              </w:numPr>
              <w:spacing w:before="40" w:after="40" w:line="264" w:lineRule="auto"/>
              <w:ind w:left="176" w:hanging="176"/>
              <w:jc w:val="center"/>
              <w:rPr>
                <w:sz w:val="26"/>
                <w:szCs w:val="26"/>
              </w:rPr>
            </w:pPr>
          </w:p>
        </w:tc>
        <w:tc>
          <w:tcPr>
            <w:tcW w:w="3120" w:type="dxa"/>
            <w:noWrap/>
            <w:vAlign w:val="center"/>
          </w:tcPr>
          <w:p w14:paraId="1B48F481" w14:textId="77777777" w:rsidR="00F22205" w:rsidRPr="00D4692E" w:rsidRDefault="00F22205" w:rsidP="00F22205">
            <w:pPr>
              <w:spacing w:before="40" w:after="40" w:line="264" w:lineRule="auto"/>
              <w:rPr>
                <w:sz w:val="26"/>
                <w:szCs w:val="26"/>
              </w:rPr>
            </w:pPr>
            <w:r w:rsidRPr="00D4692E">
              <w:rPr>
                <w:sz w:val="26"/>
                <w:szCs w:val="26"/>
              </w:rPr>
              <w:t>Dịch vụ của nhà sản xuất</w:t>
            </w:r>
          </w:p>
        </w:tc>
        <w:tc>
          <w:tcPr>
            <w:tcW w:w="3827" w:type="dxa"/>
            <w:noWrap/>
            <w:vAlign w:val="center"/>
          </w:tcPr>
          <w:p w14:paraId="58D8A6B8" w14:textId="77777777" w:rsidR="00F22205" w:rsidRPr="00D4692E" w:rsidRDefault="00F22205" w:rsidP="00F22205">
            <w:pPr>
              <w:spacing w:line="288" w:lineRule="auto"/>
              <w:jc w:val="center"/>
              <w:rPr>
                <w:sz w:val="26"/>
                <w:szCs w:val="26"/>
              </w:rPr>
            </w:pPr>
            <w:r w:rsidRPr="00D4692E">
              <w:rPr>
                <w:sz w:val="26"/>
                <w:szCs w:val="26"/>
              </w:rPr>
              <w:t>Khi cung cấp thiết bị DGA nhà sản xuất phải lắp đặt, chuyển giao công nghệ, đào tạo sử dụng vận hành và thử nghiệm đảm bảo vận hành tại vị trí lắp đặt.</w:t>
            </w:r>
          </w:p>
        </w:tc>
        <w:tc>
          <w:tcPr>
            <w:tcW w:w="1569" w:type="dxa"/>
          </w:tcPr>
          <w:p w14:paraId="0A80CC7B" w14:textId="77777777" w:rsidR="00F22205" w:rsidRPr="00D4692E" w:rsidRDefault="00F22205" w:rsidP="00F22205">
            <w:pPr>
              <w:spacing w:before="40" w:after="40" w:line="264" w:lineRule="auto"/>
              <w:jc w:val="center"/>
              <w:rPr>
                <w:sz w:val="26"/>
                <w:szCs w:val="26"/>
              </w:rPr>
            </w:pPr>
          </w:p>
        </w:tc>
      </w:tr>
      <w:tr w:rsidR="00D4692E" w:rsidRPr="00D4692E" w14:paraId="1A9EAFB6" w14:textId="77777777" w:rsidTr="00155E6B">
        <w:trPr>
          <w:trHeight w:val="312"/>
        </w:trPr>
        <w:tc>
          <w:tcPr>
            <w:tcW w:w="708" w:type="dxa"/>
            <w:noWrap/>
            <w:vAlign w:val="center"/>
          </w:tcPr>
          <w:p w14:paraId="3536361F" w14:textId="77777777" w:rsidR="00F22205" w:rsidRPr="00D4692E" w:rsidRDefault="00F22205" w:rsidP="00F22205">
            <w:pPr>
              <w:numPr>
                <w:ilvl w:val="0"/>
                <w:numId w:val="270"/>
              </w:numPr>
              <w:spacing w:before="40" w:after="40" w:line="264" w:lineRule="auto"/>
              <w:ind w:left="176" w:hanging="176"/>
              <w:jc w:val="center"/>
              <w:rPr>
                <w:b/>
                <w:sz w:val="26"/>
                <w:szCs w:val="26"/>
              </w:rPr>
            </w:pPr>
          </w:p>
        </w:tc>
        <w:tc>
          <w:tcPr>
            <w:tcW w:w="3120" w:type="dxa"/>
            <w:noWrap/>
            <w:vAlign w:val="center"/>
          </w:tcPr>
          <w:p w14:paraId="7BC716CE" w14:textId="77777777" w:rsidR="00F22205" w:rsidRPr="00D4692E" w:rsidRDefault="00F22205" w:rsidP="00F22205">
            <w:pPr>
              <w:spacing w:before="40" w:after="40" w:line="264" w:lineRule="auto"/>
              <w:rPr>
                <w:b/>
                <w:sz w:val="26"/>
                <w:szCs w:val="26"/>
              </w:rPr>
            </w:pPr>
            <w:r w:rsidRPr="00D4692E">
              <w:rPr>
                <w:sz w:val="26"/>
                <w:szCs w:val="26"/>
              </w:rPr>
              <w:t>Tủ và hộp</w:t>
            </w:r>
          </w:p>
        </w:tc>
        <w:tc>
          <w:tcPr>
            <w:tcW w:w="3827" w:type="dxa"/>
            <w:noWrap/>
            <w:vAlign w:val="center"/>
          </w:tcPr>
          <w:p w14:paraId="1FC2CAFC" w14:textId="77777777" w:rsidR="00F22205" w:rsidRPr="00D4692E" w:rsidRDefault="00F22205" w:rsidP="00F22205">
            <w:pPr>
              <w:spacing w:before="40" w:after="40" w:line="264" w:lineRule="auto"/>
              <w:ind w:left="12"/>
              <w:jc w:val="center"/>
              <w:rPr>
                <w:sz w:val="26"/>
                <w:szCs w:val="26"/>
              </w:rPr>
            </w:pPr>
          </w:p>
        </w:tc>
        <w:tc>
          <w:tcPr>
            <w:tcW w:w="1569" w:type="dxa"/>
          </w:tcPr>
          <w:p w14:paraId="0EF1D9A0" w14:textId="77777777" w:rsidR="00F22205" w:rsidRPr="00D4692E" w:rsidRDefault="00F22205" w:rsidP="00F22205">
            <w:pPr>
              <w:spacing w:before="40" w:after="40" w:line="264" w:lineRule="auto"/>
              <w:jc w:val="center"/>
              <w:rPr>
                <w:b/>
                <w:sz w:val="26"/>
                <w:szCs w:val="26"/>
              </w:rPr>
            </w:pPr>
          </w:p>
        </w:tc>
      </w:tr>
      <w:tr w:rsidR="00D4692E" w:rsidRPr="00D4692E" w14:paraId="1BA4C27D" w14:textId="77777777" w:rsidTr="00155E6B">
        <w:trPr>
          <w:trHeight w:val="312"/>
        </w:trPr>
        <w:tc>
          <w:tcPr>
            <w:tcW w:w="708" w:type="dxa"/>
            <w:noWrap/>
            <w:vAlign w:val="center"/>
          </w:tcPr>
          <w:p w14:paraId="54C7AA6A"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AE1816C" w14:textId="77777777" w:rsidR="00F22205" w:rsidRPr="00D4692E" w:rsidRDefault="00F22205" w:rsidP="00F22205">
            <w:pPr>
              <w:spacing w:before="40" w:after="40" w:line="264" w:lineRule="auto"/>
              <w:rPr>
                <w:sz w:val="26"/>
                <w:szCs w:val="26"/>
              </w:rPr>
            </w:pPr>
            <w:r w:rsidRPr="00D4692E">
              <w:rPr>
                <w:sz w:val="26"/>
                <w:szCs w:val="26"/>
              </w:rPr>
              <w:t>+ Kiểu lắp đặt</w:t>
            </w:r>
          </w:p>
        </w:tc>
        <w:tc>
          <w:tcPr>
            <w:tcW w:w="3827" w:type="dxa"/>
            <w:noWrap/>
            <w:vAlign w:val="center"/>
          </w:tcPr>
          <w:p w14:paraId="082EC8B5" w14:textId="77777777" w:rsidR="00F22205" w:rsidRPr="00D4692E" w:rsidRDefault="00F22205" w:rsidP="00F22205">
            <w:pPr>
              <w:spacing w:before="40" w:after="40" w:line="264" w:lineRule="auto"/>
              <w:ind w:left="12"/>
              <w:jc w:val="center"/>
              <w:rPr>
                <w:sz w:val="26"/>
                <w:szCs w:val="26"/>
              </w:rPr>
            </w:pPr>
            <w:r w:rsidRPr="00D4692E">
              <w:rPr>
                <w:sz w:val="26"/>
                <w:szCs w:val="26"/>
              </w:rPr>
              <w:t>Ngoài trời</w:t>
            </w:r>
          </w:p>
        </w:tc>
        <w:tc>
          <w:tcPr>
            <w:tcW w:w="1569" w:type="dxa"/>
          </w:tcPr>
          <w:p w14:paraId="05D66B46" w14:textId="77777777" w:rsidR="00F22205" w:rsidRPr="00D4692E" w:rsidRDefault="00F22205" w:rsidP="00F22205">
            <w:pPr>
              <w:spacing w:before="40" w:after="40" w:line="264" w:lineRule="auto"/>
              <w:jc w:val="center"/>
              <w:rPr>
                <w:sz w:val="26"/>
                <w:szCs w:val="26"/>
              </w:rPr>
            </w:pPr>
          </w:p>
        </w:tc>
      </w:tr>
      <w:tr w:rsidR="00D4692E" w:rsidRPr="00D4692E" w14:paraId="491FD998" w14:textId="77777777" w:rsidTr="00155E6B">
        <w:trPr>
          <w:trHeight w:val="312"/>
        </w:trPr>
        <w:tc>
          <w:tcPr>
            <w:tcW w:w="708" w:type="dxa"/>
            <w:noWrap/>
            <w:vAlign w:val="center"/>
          </w:tcPr>
          <w:p w14:paraId="1AC60091"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39107545" w14:textId="77777777" w:rsidR="00F22205" w:rsidRPr="00D4692E" w:rsidRDefault="00F22205" w:rsidP="00F22205">
            <w:pPr>
              <w:spacing w:before="40" w:after="40" w:line="264" w:lineRule="auto"/>
              <w:rPr>
                <w:sz w:val="26"/>
                <w:szCs w:val="26"/>
              </w:rPr>
            </w:pPr>
            <w:r w:rsidRPr="00D4692E">
              <w:rPr>
                <w:sz w:val="26"/>
                <w:szCs w:val="26"/>
              </w:rPr>
              <w:t>+ Kích thước</w:t>
            </w:r>
          </w:p>
        </w:tc>
        <w:tc>
          <w:tcPr>
            <w:tcW w:w="3827" w:type="dxa"/>
            <w:noWrap/>
            <w:vAlign w:val="center"/>
          </w:tcPr>
          <w:p w14:paraId="476FB38E" w14:textId="77777777" w:rsidR="00F22205" w:rsidRPr="00D4692E" w:rsidRDefault="00F22205" w:rsidP="00F22205">
            <w:pPr>
              <w:spacing w:before="40" w:after="40" w:line="264" w:lineRule="auto"/>
              <w:ind w:left="12"/>
              <w:jc w:val="center"/>
              <w:rPr>
                <w:sz w:val="26"/>
                <w:szCs w:val="26"/>
              </w:rPr>
            </w:pPr>
            <w:r w:rsidRPr="00D4692E">
              <w:rPr>
                <w:sz w:val="26"/>
                <w:szCs w:val="26"/>
              </w:rPr>
              <w:t>Yêu cầu mô tả</w:t>
            </w:r>
          </w:p>
        </w:tc>
        <w:tc>
          <w:tcPr>
            <w:tcW w:w="1569" w:type="dxa"/>
          </w:tcPr>
          <w:p w14:paraId="2348201C" w14:textId="77777777" w:rsidR="00F22205" w:rsidRPr="00D4692E" w:rsidRDefault="00F22205" w:rsidP="00F22205">
            <w:pPr>
              <w:spacing w:before="40" w:after="40" w:line="264" w:lineRule="auto"/>
              <w:jc w:val="center"/>
              <w:rPr>
                <w:sz w:val="26"/>
                <w:szCs w:val="26"/>
              </w:rPr>
            </w:pPr>
          </w:p>
        </w:tc>
      </w:tr>
      <w:tr w:rsidR="00D4692E" w:rsidRPr="00D4692E" w14:paraId="3125856B" w14:textId="77777777" w:rsidTr="00155E6B">
        <w:trPr>
          <w:trHeight w:val="312"/>
        </w:trPr>
        <w:tc>
          <w:tcPr>
            <w:tcW w:w="708" w:type="dxa"/>
            <w:noWrap/>
            <w:vAlign w:val="center"/>
          </w:tcPr>
          <w:p w14:paraId="65EB6738"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12E3C8BB" w14:textId="77777777" w:rsidR="00F22205" w:rsidRPr="00D4692E" w:rsidRDefault="00F22205" w:rsidP="00F22205">
            <w:pPr>
              <w:spacing w:before="40" w:after="40" w:line="264" w:lineRule="auto"/>
              <w:rPr>
                <w:sz w:val="26"/>
                <w:szCs w:val="26"/>
              </w:rPr>
            </w:pPr>
            <w:r w:rsidRPr="00D4692E">
              <w:rPr>
                <w:sz w:val="26"/>
                <w:szCs w:val="26"/>
              </w:rPr>
              <w:t>+ Vật liệu</w:t>
            </w:r>
          </w:p>
        </w:tc>
        <w:tc>
          <w:tcPr>
            <w:tcW w:w="3827" w:type="dxa"/>
            <w:noWrap/>
            <w:vAlign w:val="center"/>
          </w:tcPr>
          <w:p w14:paraId="47986B4D" w14:textId="77777777" w:rsidR="00F22205" w:rsidRPr="00D4692E" w:rsidRDefault="00F22205" w:rsidP="00F22205">
            <w:pPr>
              <w:spacing w:before="40" w:after="40" w:line="264" w:lineRule="auto"/>
              <w:ind w:left="12"/>
              <w:jc w:val="center"/>
              <w:rPr>
                <w:sz w:val="26"/>
                <w:szCs w:val="26"/>
              </w:rPr>
            </w:pPr>
            <w:r w:rsidRPr="00D4692E">
              <w:rPr>
                <w:sz w:val="26"/>
                <w:szCs w:val="26"/>
              </w:rPr>
              <w:t>Thép không gỉ, Độ dày ≥ 2mm</w:t>
            </w:r>
          </w:p>
        </w:tc>
        <w:tc>
          <w:tcPr>
            <w:tcW w:w="1569" w:type="dxa"/>
          </w:tcPr>
          <w:p w14:paraId="3D5939BF" w14:textId="77777777" w:rsidR="00F22205" w:rsidRPr="00D4692E" w:rsidRDefault="00F22205" w:rsidP="00F22205">
            <w:pPr>
              <w:spacing w:before="40" w:after="40" w:line="264" w:lineRule="auto"/>
              <w:jc w:val="center"/>
              <w:rPr>
                <w:sz w:val="26"/>
                <w:szCs w:val="26"/>
              </w:rPr>
            </w:pPr>
          </w:p>
        </w:tc>
      </w:tr>
      <w:tr w:rsidR="00D4692E" w:rsidRPr="00D4692E" w14:paraId="39F4ABC6" w14:textId="77777777" w:rsidTr="00155E6B">
        <w:trPr>
          <w:trHeight w:val="312"/>
        </w:trPr>
        <w:tc>
          <w:tcPr>
            <w:tcW w:w="708" w:type="dxa"/>
            <w:noWrap/>
            <w:vAlign w:val="center"/>
          </w:tcPr>
          <w:p w14:paraId="077C2122"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400FBEDD" w14:textId="77777777" w:rsidR="00F22205" w:rsidRPr="00D4692E" w:rsidRDefault="00F22205" w:rsidP="00F22205">
            <w:pPr>
              <w:spacing w:before="40" w:after="40" w:line="264" w:lineRule="auto"/>
              <w:rPr>
                <w:sz w:val="26"/>
                <w:szCs w:val="26"/>
              </w:rPr>
            </w:pPr>
            <w:r w:rsidRPr="00D4692E">
              <w:rPr>
                <w:sz w:val="26"/>
                <w:szCs w:val="26"/>
              </w:rPr>
              <w:t>+ Cấp bảo vệ</w:t>
            </w:r>
          </w:p>
        </w:tc>
        <w:tc>
          <w:tcPr>
            <w:tcW w:w="3827" w:type="dxa"/>
            <w:noWrap/>
            <w:vAlign w:val="center"/>
          </w:tcPr>
          <w:p w14:paraId="3719EFE4" w14:textId="77777777" w:rsidR="00F22205" w:rsidRPr="00D4692E" w:rsidRDefault="00F22205" w:rsidP="00F22205">
            <w:pPr>
              <w:spacing w:before="40" w:after="40" w:line="264" w:lineRule="auto"/>
              <w:ind w:left="12"/>
              <w:jc w:val="center"/>
              <w:rPr>
                <w:sz w:val="26"/>
                <w:szCs w:val="26"/>
              </w:rPr>
            </w:pPr>
            <w:r w:rsidRPr="00D4692E">
              <w:rPr>
                <w:sz w:val="26"/>
                <w:szCs w:val="26"/>
              </w:rPr>
              <w:t>IP55</w:t>
            </w:r>
          </w:p>
        </w:tc>
        <w:tc>
          <w:tcPr>
            <w:tcW w:w="1569" w:type="dxa"/>
          </w:tcPr>
          <w:p w14:paraId="7914BBDE" w14:textId="77777777" w:rsidR="00F22205" w:rsidRPr="00D4692E" w:rsidRDefault="00F22205" w:rsidP="00F22205">
            <w:pPr>
              <w:spacing w:before="40" w:after="40" w:line="264" w:lineRule="auto"/>
              <w:jc w:val="center"/>
              <w:rPr>
                <w:sz w:val="26"/>
                <w:szCs w:val="26"/>
              </w:rPr>
            </w:pPr>
          </w:p>
        </w:tc>
      </w:tr>
      <w:tr w:rsidR="00D4692E" w:rsidRPr="00D4692E" w14:paraId="0CC430A1" w14:textId="77777777" w:rsidTr="00155E6B">
        <w:trPr>
          <w:trHeight w:val="312"/>
        </w:trPr>
        <w:tc>
          <w:tcPr>
            <w:tcW w:w="708" w:type="dxa"/>
            <w:noWrap/>
            <w:vAlign w:val="center"/>
          </w:tcPr>
          <w:p w14:paraId="7A6EAE95"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32C7A4D" w14:textId="77777777" w:rsidR="00F22205" w:rsidRPr="00D4692E" w:rsidRDefault="00F22205" w:rsidP="00F22205">
            <w:pPr>
              <w:spacing w:before="40" w:after="40" w:line="264" w:lineRule="auto"/>
              <w:rPr>
                <w:sz w:val="26"/>
                <w:szCs w:val="26"/>
              </w:rPr>
            </w:pPr>
            <w:r w:rsidRPr="00D4692E">
              <w:rPr>
                <w:sz w:val="26"/>
                <w:szCs w:val="26"/>
              </w:rPr>
              <w:t>+ Trọng lượng</w:t>
            </w:r>
          </w:p>
        </w:tc>
        <w:tc>
          <w:tcPr>
            <w:tcW w:w="3827" w:type="dxa"/>
            <w:noWrap/>
            <w:vAlign w:val="center"/>
          </w:tcPr>
          <w:p w14:paraId="5C5C8C4D" w14:textId="77777777" w:rsidR="00F22205" w:rsidRPr="00D4692E" w:rsidRDefault="00F22205" w:rsidP="00F22205">
            <w:pPr>
              <w:spacing w:before="40" w:after="40" w:line="264" w:lineRule="auto"/>
              <w:ind w:left="12"/>
              <w:jc w:val="center"/>
              <w:rPr>
                <w:sz w:val="26"/>
                <w:szCs w:val="26"/>
              </w:rPr>
            </w:pPr>
            <w:r w:rsidRPr="00D4692E">
              <w:rPr>
                <w:sz w:val="26"/>
                <w:szCs w:val="26"/>
              </w:rPr>
              <w:t>Yêu cầu mô tả</w:t>
            </w:r>
          </w:p>
        </w:tc>
        <w:tc>
          <w:tcPr>
            <w:tcW w:w="1569" w:type="dxa"/>
            <w:vAlign w:val="center"/>
          </w:tcPr>
          <w:p w14:paraId="657F45E2" w14:textId="77777777" w:rsidR="00F22205" w:rsidRPr="00D4692E" w:rsidRDefault="00F22205" w:rsidP="00F22205">
            <w:pPr>
              <w:spacing w:before="40" w:after="40" w:line="264" w:lineRule="auto"/>
              <w:ind w:left="12"/>
              <w:rPr>
                <w:sz w:val="26"/>
                <w:szCs w:val="26"/>
              </w:rPr>
            </w:pPr>
          </w:p>
        </w:tc>
      </w:tr>
      <w:tr w:rsidR="00D4692E" w:rsidRPr="00D4692E" w14:paraId="396A7B41" w14:textId="77777777" w:rsidTr="00155E6B">
        <w:trPr>
          <w:trHeight w:val="312"/>
        </w:trPr>
        <w:tc>
          <w:tcPr>
            <w:tcW w:w="708" w:type="dxa"/>
            <w:noWrap/>
            <w:vAlign w:val="center"/>
          </w:tcPr>
          <w:p w14:paraId="5D8A5785"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1F4C6AA7" w14:textId="77777777" w:rsidR="00F22205" w:rsidRPr="00D4692E" w:rsidRDefault="00F22205" w:rsidP="00F22205">
            <w:pPr>
              <w:widowControl w:val="0"/>
              <w:spacing w:before="40" w:after="40" w:line="264" w:lineRule="auto"/>
              <w:rPr>
                <w:noProof/>
                <w:sz w:val="26"/>
                <w:szCs w:val="26"/>
              </w:rPr>
            </w:pPr>
            <w:r w:rsidRPr="00D4692E">
              <w:rPr>
                <w:noProof/>
                <w:sz w:val="26"/>
                <w:szCs w:val="26"/>
              </w:rPr>
              <w:t>+ MCBs</w:t>
            </w:r>
          </w:p>
        </w:tc>
        <w:tc>
          <w:tcPr>
            <w:tcW w:w="3827" w:type="dxa"/>
            <w:noWrap/>
          </w:tcPr>
          <w:p w14:paraId="51A43A45" w14:textId="77777777" w:rsidR="00F22205" w:rsidRPr="00D4692E" w:rsidRDefault="00F22205" w:rsidP="00F22205">
            <w:pPr>
              <w:spacing w:before="40" w:after="40" w:line="264" w:lineRule="auto"/>
              <w:ind w:left="12"/>
              <w:jc w:val="center"/>
              <w:rPr>
                <w:sz w:val="26"/>
                <w:szCs w:val="26"/>
              </w:rPr>
            </w:pPr>
            <w:r w:rsidRPr="00D4692E">
              <w:rPr>
                <w:sz w:val="26"/>
                <w:szCs w:val="26"/>
              </w:rPr>
              <w:t>Đáp ứng</w:t>
            </w:r>
          </w:p>
        </w:tc>
        <w:tc>
          <w:tcPr>
            <w:tcW w:w="1569" w:type="dxa"/>
          </w:tcPr>
          <w:p w14:paraId="245C4C59" w14:textId="77777777" w:rsidR="00F22205" w:rsidRPr="00D4692E" w:rsidRDefault="00F22205" w:rsidP="00F22205">
            <w:pPr>
              <w:spacing w:before="40" w:after="40" w:line="264" w:lineRule="auto"/>
              <w:ind w:left="12"/>
              <w:rPr>
                <w:sz w:val="26"/>
                <w:szCs w:val="26"/>
              </w:rPr>
            </w:pPr>
          </w:p>
        </w:tc>
      </w:tr>
      <w:tr w:rsidR="00D4692E" w:rsidRPr="00D4692E" w14:paraId="7CE5B2DB" w14:textId="77777777" w:rsidTr="00155E6B">
        <w:trPr>
          <w:trHeight w:val="312"/>
        </w:trPr>
        <w:tc>
          <w:tcPr>
            <w:tcW w:w="708" w:type="dxa"/>
            <w:noWrap/>
            <w:vAlign w:val="center"/>
          </w:tcPr>
          <w:p w14:paraId="450743AE"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42BC4699" w14:textId="77777777" w:rsidR="00F22205" w:rsidRPr="00D4692E" w:rsidRDefault="00F22205" w:rsidP="00F22205">
            <w:pPr>
              <w:widowControl w:val="0"/>
              <w:spacing w:before="40" w:after="40" w:line="264" w:lineRule="auto"/>
              <w:rPr>
                <w:noProof/>
                <w:sz w:val="26"/>
                <w:szCs w:val="26"/>
              </w:rPr>
            </w:pPr>
            <w:r w:rsidRPr="00D4692E">
              <w:rPr>
                <w:noProof/>
                <w:sz w:val="26"/>
                <w:szCs w:val="26"/>
              </w:rPr>
              <w:t>+ Bộ điều khiển nhiệt độ</w:t>
            </w:r>
          </w:p>
        </w:tc>
        <w:tc>
          <w:tcPr>
            <w:tcW w:w="3827" w:type="dxa"/>
            <w:noWrap/>
            <w:vAlign w:val="center"/>
          </w:tcPr>
          <w:p w14:paraId="4BED33FF" w14:textId="77777777" w:rsidR="00F22205" w:rsidRPr="00D4692E" w:rsidRDefault="00F22205" w:rsidP="00F22205">
            <w:pPr>
              <w:spacing w:before="40" w:after="40" w:line="264" w:lineRule="auto"/>
              <w:ind w:left="12"/>
              <w:jc w:val="center"/>
              <w:rPr>
                <w:sz w:val="26"/>
                <w:szCs w:val="26"/>
                <w:lang w:val="vi-VN"/>
              </w:rPr>
            </w:pPr>
            <w:r w:rsidRPr="00D4692E">
              <w:rPr>
                <w:sz w:val="26"/>
                <w:szCs w:val="26"/>
              </w:rPr>
              <w:t>Đáp ứng</w:t>
            </w:r>
          </w:p>
        </w:tc>
        <w:tc>
          <w:tcPr>
            <w:tcW w:w="1569" w:type="dxa"/>
            <w:vAlign w:val="center"/>
          </w:tcPr>
          <w:p w14:paraId="65F0A45D" w14:textId="77777777" w:rsidR="00F22205" w:rsidRPr="00D4692E" w:rsidRDefault="00F22205" w:rsidP="00F22205">
            <w:pPr>
              <w:spacing w:before="40" w:after="40" w:line="264" w:lineRule="auto"/>
              <w:ind w:left="12"/>
              <w:rPr>
                <w:sz w:val="26"/>
                <w:szCs w:val="26"/>
                <w:lang w:val="vi-VN"/>
              </w:rPr>
            </w:pPr>
          </w:p>
        </w:tc>
      </w:tr>
      <w:tr w:rsidR="00D4692E" w:rsidRPr="00D4692E" w14:paraId="58003D3F" w14:textId="77777777" w:rsidTr="00155E6B">
        <w:trPr>
          <w:trHeight w:val="312"/>
        </w:trPr>
        <w:tc>
          <w:tcPr>
            <w:tcW w:w="708" w:type="dxa"/>
            <w:noWrap/>
            <w:vAlign w:val="center"/>
          </w:tcPr>
          <w:p w14:paraId="130B63DD" w14:textId="77777777" w:rsidR="00F22205" w:rsidRPr="00D4692E" w:rsidRDefault="00F22205" w:rsidP="00F22205">
            <w:pPr>
              <w:widowControl w:val="0"/>
              <w:spacing w:before="40" w:after="40" w:line="264" w:lineRule="auto"/>
              <w:ind w:left="332"/>
              <w:jc w:val="center"/>
              <w:rPr>
                <w:sz w:val="26"/>
                <w:szCs w:val="26"/>
              </w:rPr>
            </w:pPr>
          </w:p>
        </w:tc>
        <w:tc>
          <w:tcPr>
            <w:tcW w:w="3120" w:type="dxa"/>
            <w:noWrap/>
            <w:vAlign w:val="center"/>
          </w:tcPr>
          <w:p w14:paraId="3702C2C4" w14:textId="77777777" w:rsidR="00F22205" w:rsidRPr="00D4692E" w:rsidRDefault="00F22205" w:rsidP="00F22205">
            <w:pPr>
              <w:widowControl w:val="0"/>
              <w:spacing w:before="40" w:after="40" w:line="264" w:lineRule="auto"/>
              <w:rPr>
                <w:sz w:val="26"/>
                <w:szCs w:val="26"/>
              </w:rPr>
            </w:pPr>
            <w:r w:rsidRPr="00D4692E">
              <w:rPr>
                <w:sz w:val="26"/>
                <w:szCs w:val="26"/>
              </w:rPr>
              <w:t>+ Hệ thống làm mát</w:t>
            </w:r>
          </w:p>
        </w:tc>
        <w:tc>
          <w:tcPr>
            <w:tcW w:w="3827" w:type="dxa"/>
            <w:noWrap/>
            <w:vAlign w:val="center"/>
          </w:tcPr>
          <w:p w14:paraId="7FF6BCDB" w14:textId="6E126497" w:rsidR="00F22205" w:rsidRPr="00D4692E" w:rsidRDefault="00137596" w:rsidP="00F22205">
            <w:pPr>
              <w:spacing w:before="40" w:after="40" w:line="264" w:lineRule="auto"/>
              <w:ind w:left="12"/>
              <w:jc w:val="center"/>
              <w:rPr>
                <w:sz w:val="26"/>
                <w:szCs w:val="26"/>
              </w:rPr>
            </w:pPr>
            <w:r w:rsidRPr="00D4692E">
              <w:rPr>
                <w:sz w:val="26"/>
                <w:szCs w:val="26"/>
              </w:rPr>
              <w:t>Tủ ngoài trời được trang bị hệ thống làm mát có khả năng tự động điều chỉnh nhiệt độ để đảm bảo nhiệt độ không khí bên trong tủ luôn ≤ 30°C trong suốt quá trình vận hành hệ thống DGA</w:t>
            </w:r>
          </w:p>
        </w:tc>
        <w:tc>
          <w:tcPr>
            <w:tcW w:w="1569" w:type="dxa"/>
            <w:vAlign w:val="center"/>
          </w:tcPr>
          <w:p w14:paraId="37B80DBA" w14:textId="77777777" w:rsidR="00F22205" w:rsidRPr="00D4692E" w:rsidRDefault="00F22205" w:rsidP="00F22205">
            <w:pPr>
              <w:widowControl w:val="0"/>
              <w:spacing w:before="40" w:after="40" w:line="264" w:lineRule="auto"/>
              <w:ind w:left="332"/>
              <w:rPr>
                <w:sz w:val="26"/>
                <w:szCs w:val="26"/>
              </w:rPr>
            </w:pPr>
          </w:p>
        </w:tc>
      </w:tr>
      <w:tr w:rsidR="00D4692E" w:rsidRPr="00D4692E" w14:paraId="35249853" w14:textId="77777777" w:rsidTr="00155E6B">
        <w:trPr>
          <w:trHeight w:val="312"/>
        </w:trPr>
        <w:tc>
          <w:tcPr>
            <w:tcW w:w="708" w:type="dxa"/>
            <w:noWrap/>
            <w:vAlign w:val="center"/>
          </w:tcPr>
          <w:p w14:paraId="1C3A86E9"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0C565723" w14:textId="77777777" w:rsidR="00F22205" w:rsidRPr="00D4692E" w:rsidRDefault="00F22205" w:rsidP="00F22205">
            <w:pPr>
              <w:widowControl w:val="0"/>
              <w:spacing w:before="40" w:after="40" w:line="264" w:lineRule="auto"/>
              <w:rPr>
                <w:noProof/>
                <w:sz w:val="26"/>
                <w:szCs w:val="26"/>
              </w:rPr>
            </w:pPr>
            <w:r w:rsidRPr="00D4692E">
              <w:rPr>
                <w:sz w:val="26"/>
                <w:szCs w:val="26"/>
              </w:rPr>
              <w:t>+ Hệ thống đèn và sưởi</w:t>
            </w:r>
          </w:p>
        </w:tc>
        <w:tc>
          <w:tcPr>
            <w:tcW w:w="3827" w:type="dxa"/>
            <w:noWrap/>
            <w:vAlign w:val="center"/>
          </w:tcPr>
          <w:p w14:paraId="67599FEC" w14:textId="77777777" w:rsidR="00F22205" w:rsidRPr="00D4692E" w:rsidRDefault="00F22205" w:rsidP="00F22205">
            <w:pPr>
              <w:spacing w:before="40" w:after="40" w:line="264" w:lineRule="auto"/>
              <w:ind w:left="12"/>
              <w:jc w:val="center"/>
              <w:rPr>
                <w:sz w:val="26"/>
                <w:szCs w:val="26"/>
                <w:lang w:val="vi-VN"/>
              </w:rPr>
            </w:pPr>
            <w:r w:rsidRPr="00D4692E">
              <w:rPr>
                <w:sz w:val="26"/>
                <w:szCs w:val="26"/>
              </w:rPr>
              <w:t>Đáp ứng</w:t>
            </w:r>
          </w:p>
        </w:tc>
        <w:tc>
          <w:tcPr>
            <w:tcW w:w="1569" w:type="dxa"/>
            <w:vAlign w:val="center"/>
          </w:tcPr>
          <w:p w14:paraId="74590223" w14:textId="77777777" w:rsidR="00F22205" w:rsidRPr="00D4692E" w:rsidRDefault="00F22205" w:rsidP="00F22205">
            <w:pPr>
              <w:spacing w:before="40" w:after="40" w:line="264" w:lineRule="auto"/>
              <w:ind w:left="12"/>
              <w:rPr>
                <w:sz w:val="26"/>
                <w:szCs w:val="26"/>
                <w:lang w:val="vi-VN"/>
              </w:rPr>
            </w:pPr>
          </w:p>
        </w:tc>
      </w:tr>
      <w:tr w:rsidR="00D4692E" w:rsidRPr="00D4692E" w14:paraId="2F42CC9C" w14:textId="77777777" w:rsidTr="00155E6B">
        <w:trPr>
          <w:trHeight w:val="312"/>
        </w:trPr>
        <w:tc>
          <w:tcPr>
            <w:tcW w:w="708" w:type="dxa"/>
            <w:noWrap/>
            <w:vAlign w:val="center"/>
          </w:tcPr>
          <w:p w14:paraId="57F47CD2"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596567DE" w14:textId="77777777" w:rsidR="00F22205" w:rsidRPr="00D4692E" w:rsidRDefault="00F22205" w:rsidP="00F22205">
            <w:pPr>
              <w:widowControl w:val="0"/>
              <w:spacing w:before="40" w:after="40" w:line="264" w:lineRule="auto"/>
              <w:rPr>
                <w:noProof/>
                <w:sz w:val="26"/>
                <w:szCs w:val="26"/>
              </w:rPr>
            </w:pPr>
            <w:r w:rsidRPr="00D4692E">
              <w:rPr>
                <w:noProof/>
                <w:sz w:val="26"/>
                <w:szCs w:val="26"/>
              </w:rPr>
              <w:t xml:space="preserve">+ </w:t>
            </w:r>
            <w:r w:rsidRPr="00D4692E">
              <w:rPr>
                <w:sz w:val="26"/>
                <w:szCs w:val="26"/>
              </w:rPr>
              <w:t>Đèn tín hiệu phía trước tủ (báo động, cảnh báo, trạng thái bình thường)</w:t>
            </w:r>
          </w:p>
        </w:tc>
        <w:tc>
          <w:tcPr>
            <w:tcW w:w="3827" w:type="dxa"/>
            <w:noWrap/>
            <w:vAlign w:val="center"/>
          </w:tcPr>
          <w:p w14:paraId="224E98DA" w14:textId="77777777" w:rsidR="00F22205" w:rsidRPr="00D4692E" w:rsidRDefault="00F22205" w:rsidP="00F22205">
            <w:pPr>
              <w:spacing w:before="40" w:after="40" w:line="264" w:lineRule="auto"/>
              <w:ind w:left="12"/>
              <w:jc w:val="center"/>
              <w:rPr>
                <w:sz w:val="26"/>
                <w:szCs w:val="26"/>
                <w:lang w:val="vi-VN"/>
              </w:rPr>
            </w:pPr>
            <w:r w:rsidRPr="00D4692E">
              <w:rPr>
                <w:sz w:val="26"/>
                <w:szCs w:val="26"/>
              </w:rPr>
              <w:t>Đáp ứng</w:t>
            </w:r>
          </w:p>
        </w:tc>
        <w:tc>
          <w:tcPr>
            <w:tcW w:w="1569" w:type="dxa"/>
            <w:vAlign w:val="center"/>
          </w:tcPr>
          <w:p w14:paraId="3C4A9792" w14:textId="77777777" w:rsidR="00F22205" w:rsidRPr="00D4692E" w:rsidRDefault="00F22205" w:rsidP="00F22205">
            <w:pPr>
              <w:spacing w:before="40" w:after="40" w:line="264" w:lineRule="auto"/>
              <w:ind w:left="12"/>
              <w:rPr>
                <w:sz w:val="26"/>
                <w:szCs w:val="26"/>
                <w:lang w:val="vi-VN"/>
              </w:rPr>
            </w:pPr>
          </w:p>
        </w:tc>
      </w:tr>
      <w:tr w:rsidR="00D4692E" w:rsidRPr="00D4692E" w14:paraId="7ECB1FD2" w14:textId="77777777" w:rsidTr="00155E6B">
        <w:trPr>
          <w:trHeight w:val="312"/>
        </w:trPr>
        <w:tc>
          <w:tcPr>
            <w:tcW w:w="708" w:type="dxa"/>
            <w:noWrap/>
            <w:vAlign w:val="center"/>
          </w:tcPr>
          <w:p w14:paraId="30B04F65" w14:textId="77777777" w:rsidR="00F22205" w:rsidRPr="00D4692E" w:rsidRDefault="00F22205" w:rsidP="00F22205">
            <w:pPr>
              <w:widowControl w:val="0"/>
              <w:spacing w:before="40" w:after="40" w:line="264" w:lineRule="auto"/>
              <w:ind w:left="332"/>
              <w:jc w:val="center"/>
              <w:rPr>
                <w:b/>
                <w:sz w:val="26"/>
                <w:szCs w:val="26"/>
              </w:rPr>
            </w:pPr>
          </w:p>
        </w:tc>
        <w:tc>
          <w:tcPr>
            <w:tcW w:w="3120" w:type="dxa"/>
            <w:noWrap/>
            <w:vAlign w:val="center"/>
          </w:tcPr>
          <w:p w14:paraId="76E29D8B" w14:textId="77777777" w:rsidR="00F22205" w:rsidRPr="00D4692E" w:rsidRDefault="00F22205" w:rsidP="00F22205">
            <w:pPr>
              <w:widowControl w:val="0"/>
              <w:spacing w:before="40" w:after="40" w:line="264" w:lineRule="auto"/>
              <w:rPr>
                <w:noProof/>
                <w:sz w:val="26"/>
                <w:szCs w:val="26"/>
              </w:rPr>
            </w:pPr>
            <w:r w:rsidRPr="00D4692E">
              <w:rPr>
                <w:sz w:val="26"/>
                <w:szCs w:val="26"/>
              </w:rPr>
              <w:t>+ Giá đỡ và phụ kiện lắp đặt</w:t>
            </w:r>
          </w:p>
        </w:tc>
        <w:tc>
          <w:tcPr>
            <w:tcW w:w="3827" w:type="dxa"/>
            <w:noWrap/>
            <w:vAlign w:val="center"/>
          </w:tcPr>
          <w:p w14:paraId="6EC2E51D" w14:textId="53A6D5F2" w:rsidR="00F22205" w:rsidRPr="00D4692E" w:rsidRDefault="00F249AE" w:rsidP="00F22205">
            <w:pPr>
              <w:spacing w:before="40" w:after="40" w:line="264" w:lineRule="auto"/>
              <w:ind w:left="12"/>
              <w:jc w:val="center"/>
              <w:rPr>
                <w:sz w:val="26"/>
                <w:szCs w:val="26"/>
              </w:rPr>
            </w:pPr>
            <w:r w:rsidRPr="00D4692E">
              <w:rPr>
                <w:sz w:val="26"/>
                <w:szCs w:val="26"/>
              </w:rPr>
              <w:t>Đáp ứng</w:t>
            </w:r>
          </w:p>
        </w:tc>
        <w:tc>
          <w:tcPr>
            <w:tcW w:w="1569" w:type="dxa"/>
            <w:vAlign w:val="center"/>
          </w:tcPr>
          <w:p w14:paraId="45DC810C" w14:textId="77777777" w:rsidR="00F22205" w:rsidRPr="00D4692E" w:rsidRDefault="00F22205" w:rsidP="00F22205">
            <w:pPr>
              <w:spacing w:before="40" w:after="40" w:line="264" w:lineRule="auto"/>
              <w:ind w:left="12"/>
              <w:rPr>
                <w:sz w:val="26"/>
                <w:szCs w:val="26"/>
              </w:rPr>
            </w:pPr>
          </w:p>
        </w:tc>
      </w:tr>
      <w:tr w:rsidR="00D4692E" w:rsidRPr="00D4692E" w14:paraId="090CD6C5" w14:textId="77777777" w:rsidTr="00155E6B">
        <w:trPr>
          <w:trHeight w:val="312"/>
        </w:trPr>
        <w:tc>
          <w:tcPr>
            <w:tcW w:w="708" w:type="dxa"/>
            <w:noWrap/>
            <w:vAlign w:val="center"/>
          </w:tcPr>
          <w:p w14:paraId="3B2F11D2" w14:textId="60B4057F" w:rsidR="009D2490" w:rsidRPr="00D4692E" w:rsidRDefault="009D2490" w:rsidP="001067A5">
            <w:pPr>
              <w:numPr>
                <w:ilvl w:val="0"/>
                <w:numId w:val="270"/>
              </w:numPr>
              <w:spacing w:before="40" w:after="40" w:line="264" w:lineRule="auto"/>
              <w:ind w:left="176" w:hanging="176"/>
              <w:jc w:val="center"/>
              <w:rPr>
                <w:b/>
                <w:sz w:val="26"/>
                <w:szCs w:val="26"/>
              </w:rPr>
            </w:pPr>
          </w:p>
        </w:tc>
        <w:tc>
          <w:tcPr>
            <w:tcW w:w="3120" w:type="dxa"/>
            <w:noWrap/>
            <w:vAlign w:val="center"/>
          </w:tcPr>
          <w:p w14:paraId="17CB7025" w14:textId="0F95046C" w:rsidR="009D2490" w:rsidRPr="00D4692E" w:rsidRDefault="001067A5" w:rsidP="00F22205">
            <w:pPr>
              <w:widowControl w:val="0"/>
              <w:spacing w:before="40" w:after="40" w:line="264" w:lineRule="auto"/>
              <w:rPr>
                <w:sz w:val="26"/>
                <w:szCs w:val="26"/>
              </w:rPr>
            </w:pPr>
            <w:r w:rsidRPr="00D4692E">
              <w:rPr>
                <w:sz w:val="26"/>
                <w:szCs w:val="26"/>
              </w:rPr>
              <w:t xml:space="preserve">Các thông số còn lại hoặc </w:t>
            </w:r>
            <w:r w:rsidR="00F249AE" w:rsidRPr="00D4692E">
              <w:rPr>
                <w:sz w:val="26"/>
                <w:szCs w:val="26"/>
              </w:rPr>
              <w:t xml:space="preserve">thông số </w:t>
            </w:r>
            <w:r w:rsidRPr="00D4692E">
              <w:rPr>
                <w:sz w:val="26"/>
                <w:szCs w:val="26"/>
              </w:rPr>
              <w:t>khác sẽ tuân thủ theo quy định tại Quyết định 1726/QĐ-EVNNPT.</w:t>
            </w:r>
          </w:p>
        </w:tc>
        <w:tc>
          <w:tcPr>
            <w:tcW w:w="3827" w:type="dxa"/>
            <w:noWrap/>
            <w:vAlign w:val="center"/>
          </w:tcPr>
          <w:p w14:paraId="729A0086" w14:textId="58A70649" w:rsidR="009D2490" w:rsidRPr="00D4692E" w:rsidRDefault="00F249AE" w:rsidP="00F22205">
            <w:pPr>
              <w:spacing w:before="40" w:after="40" w:line="264" w:lineRule="auto"/>
              <w:ind w:left="12"/>
              <w:jc w:val="center"/>
              <w:rPr>
                <w:sz w:val="26"/>
                <w:szCs w:val="26"/>
              </w:rPr>
            </w:pPr>
            <w:r w:rsidRPr="00D4692E">
              <w:rPr>
                <w:sz w:val="26"/>
                <w:szCs w:val="26"/>
              </w:rPr>
              <w:t>Đáp ứng</w:t>
            </w:r>
          </w:p>
        </w:tc>
        <w:tc>
          <w:tcPr>
            <w:tcW w:w="1569" w:type="dxa"/>
            <w:vAlign w:val="center"/>
          </w:tcPr>
          <w:p w14:paraId="191300A7" w14:textId="77777777" w:rsidR="009D2490" w:rsidRPr="00D4692E" w:rsidRDefault="009D2490" w:rsidP="00F22205">
            <w:pPr>
              <w:spacing w:before="40" w:after="40" w:line="264" w:lineRule="auto"/>
              <w:ind w:left="12"/>
              <w:rPr>
                <w:sz w:val="26"/>
                <w:szCs w:val="26"/>
              </w:rPr>
            </w:pPr>
          </w:p>
        </w:tc>
      </w:tr>
    </w:tbl>
    <w:p w14:paraId="5190A6A9" w14:textId="77777777" w:rsidR="001C6FC4" w:rsidRPr="00D4692E" w:rsidRDefault="001C6FC4" w:rsidP="001C6FC4">
      <w:pPr>
        <w:pStyle w:val="ListParagraph"/>
        <w:widowControl w:val="0"/>
        <w:tabs>
          <w:tab w:val="left" w:pos="567"/>
        </w:tabs>
        <w:spacing w:line="264" w:lineRule="auto"/>
        <w:rPr>
          <w:b/>
          <w:bCs/>
          <w:sz w:val="26"/>
          <w:szCs w:val="26"/>
        </w:rPr>
      </w:pPr>
    </w:p>
    <w:p w14:paraId="35568679" w14:textId="6CFC5093" w:rsidR="001C6FC4" w:rsidRPr="00D4692E" w:rsidRDefault="00696974" w:rsidP="00696974">
      <w:pPr>
        <w:rPr>
          <w:bCs/>
          <w:sz w:val="26"/>
          <w:szCs w:val="26"/>
          <w:lang w:val="fr-FR" w:eastAsia="x-none"/>
        </w:rPr>
      </w:pPr>
      <w:r w:rsidRPr="00D4692E">
        <w:rPr>
          <w:bCs/>
          <w:sz w:val="26"/>
          <w:szCs w:val="26"/>
          <w:lang w:val="fr-FR"/>
        </w:rPr>
        <w:lastRenderedPageBreak/>
        <w:t>(*) Nhà thầu có trách nhiệm khảo sát hệ thống hiện có để cung cấp thiết bị và phần mềm phù hợp.</w:t>
      </w:r>
      <w:r w:rsidR="001C6FC4" w:rsidRPr="00D4692E">
        <w:rPr>
          <w:bCs/>
          <w:sz w:val="26"/>
          <w:szCs w:val="26"/>
          <w:lang w:val="fr-FR"/>
        </w:rPr>
        <w:br w:type="page"/>
      </w:r>
    </w:p>
    <w:p w14:paraId="5371AB12" w14:textId="77777777" w:rsidR="001C6FC4" w:rsidRPr="00D4692E" w:rsidRDefault="001C6FC4" w:rsidP="00C52877">
      <w:pPr>
        <w:pStyle w:val="ListParagraph"/>
        <w:numPr>
          <w:ilvl w:val="1"/>
          <w:numId w:val="269"/>
        </w:numPr>
        <w:ind w:left="425" w:hanging="425"/>
        <w:rPr>
          <w:b/>
          <w:sz w:val="26"/>
          <w:szCs w:val="26"/>
          <w:lang w:val="fr-FR"/>
        </w:rPr>
      </w:pPr>
      <w:r w:rsidRPr="00D4692E">
        <w:rPr>
          <w:b/>
          <w:sz w:val="26"/>
          <w:szCs w:val="26"/>
          <w:lang w:val="fr-FR"/>
        </w:rPr>
        <w:lastRenderedPageBreak/>
        <w:t>LAPTOP CHO PHẦN MỀM QUẢN LÝ VÀ THU THẬP DỮ LIỆU</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3022"/>
        <w:gridCol w:w="3837"/>
        <w:gridCol w:w="1562"/>
      </w:tblGrid>
      <w:tr w:rsidR="00D4692E" w:rsidRPr="00D4692E" w14:paraId="1F3F1FCC" w14:textId="77777777" w:rsidTr="002D358C">
        <w:trPr>
          <w:tblHeader/>
        </w:trPr>
        <w:tc>
          <w:tcPr>
            <w:tcW w:w="433" w:type="pct"/>
            <w:vAlign w:val="center"/>
          </w:tcPr>
          <w:p w14:paraId="4ABCA695" w14:textId="77777777" w:rsidR="002D358C" w:rsidRPr="00D4692E" w:rsidRDefault="002D358C"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STT</w:t>
            </w:r>
          </w:p>
        </w:tc>
        <w:tc>
          <w:tcPr>
            <w:tcW w:w="1639" w:type="pct"/>
            <w:vAlign w:val="center"/>
          </w:tcPr>
          <w:p w14:paraId="424F8230" w14:textId="77777777" w:rsidR="002D358C" w:rsidRPr="00D4692E" w:rsidRDefault="002D358C"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Mô tả</w:t>
            </w:r>
          </w:p>
        </w:tc>
        <w:tc>
          <w:tcPr>
            <w:tcW w:w="2081" w:type="pct"/>
            <w:vAlign w:val="center"/>
          </w:tcPr>
          <w:p w14:paraId="7F424007" w14:textId="77777777" w:rsidR="002D358C" w:rsidRPr="00D4692E" w:rsidRDefault="002D358C"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Yêu cầu</w:t>
            </w:r>
          </w:p>
        </w:tc>
        <w:tc>
          <w:tcPr>
            <w:tcW w:w="847" w:type="pct"/>
            <w:vAlign w:val="center"/>
          </w:tcPr>
          <w:p w14:paraId="2B9F4F85" w14:textId="6E7957AA" w:rsidR="002D358C" w:rsidRPr="00D4692E" w:rsidRDefault="00086998" w:rsidP="008A529B">
            <w:pPr>
              <w:pStyle w:val="NormalWeb"/>
              <w:spacing w:before="40" w:beforeAutospacing="0" w:after="40" w:afterAutospacing="0"/>
              <w:jc w:val="center"/>
              <w:rPr>
                <w:rFonts w:ascii="Times New Roman" w:hAnsi="Times New Roman" w:cs="Times New Roman"/>
                <w:b/>
                <w:bCs/>
                <w:sz w:val="26"/>
                <w:szCs w:val="26"/>
              </w:rPr>
            </w:pPr>
            <w:r w:rsidRPr="00D4692E">
              <w:rPr>
                <w:rFonts w:ascii="Times New Roman" w:hAnsi="Times New Roman" w:cs="Times New Roman"/>
                <w:b/>
                <w:bCs/>
                <w:sz w:val="26"/>
                <w:szCs w:val="26"/>
              </w:rPr>
              <w:t>Nhà thầu chào</w:t>
            </w:r>
          </w:p>
        </w:tc>
      </w:tr>
      <w:tr w:rsidR="00D4692E" w:rsidRPr="00D4692E" w14:paraId="1ACF6711" w14:textId="77777777" w:rsidTr="002D358C">
        <w:tc>
          <w:tcPr>
            <w:tcW w:w="433" w:type="pct"/>
            <w:vAlign w:val="center"/>
          </w:tcPr>
          <w:p w14:paraId="53B38AD5"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29E1F049" w14:textId="77777777" w:rsidR="002D358C" w:rsidRPr="00D4692E" w:rsidRDefault="002D358C" w:rsidP="008A529B">
            <w:pPr>
              <w:widowControl w:val="0"/>
              <w:spacing w:before="40" w:after="40" w:line="264" w:lineRule="auto"/>
              <w:rPr>
                <w:sz w:val="26"/>
                <w:szCs w:val="26"/>
              </w:rPr>
            </w:pPr>
            <w:r w:rsidRPr="00D4692E">
              <w:rPr>
                <w:sz w:val="26"/>
                <w:szCs w:val="26"/>
              </w:rPr>
              <w:t>Tên nhà sản xuất/Quốc gia</w:t>
            </w:r>
          </w:p>
        </w:tc>
        <w:tc>
          <w:tcPr>
            <w:tcW w:w="2081" w:type="pct"/>
            <w:vAlign w:val="center"/>
          </w:tcPr>
          <w:p w14:paraId="5BCBF15E"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39F77C9D" w14:textId="77777777" w:rsidR="002D358C" w:rsidRPr="00D4692E" w:rsidRDefault="002D358C" w:rsidP="008A529B">
            <w:pPr>
              <w:widowControl w:val="0"/>
              <w:spacing w:before="40" w:after="40" w:line="264" w:lineRule="auto"/>
              <w:rPr>
                <w:sz w:val="26"/>
                <w:szCs w:val="26"/>
              </w:rPr>
            </w:pPr>
          </w:p>
        </w:tc>
      </w:tr>
      <w:tr w:rsidR="00D4692E" w:rsidRPr="00D4692E" w14:paraId="514A5A8C" w14:textId="77777777" w:rsidTr="002D358C">
        <w:tc>
          <w:tcPr>
            <w:tcW w:w="433" w:type="pct"/>
            <w:vAlign w:val="center"/>
          </w:tcPr>
          <w:p w14:paraId="21B1C388"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3BA6EF67" w14:textId="77777777" w:rsidR="002D358C" w:rsidRPr="00D4692E" w:rsidRDefault="002D358C" w:rsidP="008A529B">
            <w:pPr>
              <w:widowControl w:val="0"/>
              <w:spacing w:before="40" w:after="40" w:line="264" w:lineRule="auto"/>
              <w:rPr>
                <w:sz w:val="26"/>
                <w:szCs w:val="26"/>
              </w:rPr>
            </w:pPr>
            <w:r w:rsidRPr="00D4692E">
              <w:rPr>
                <w:noProof/>
                <w:sz w:val="26"/>
                <w:szCs w:val="26"/>
              </w:rPr>
              <mc:AlternateContent>
                <mc:Choice Requires="wps">
                  <w:drawing>
                    <wp:anchor distT="4294967294" distB="209548" distL="114298" distR="209548" simplePos="0" relativeHeight="251664384" behindDoc="0" locked="0" layoutInCell="1" allowOverlap="1" wp14:anchorId="50DF87F2" wp14:editId="2A6F1CC4">
                      <wp:simplePos x="0" y="0"/>
                      <wp:positionH relativeFrom="column">
                        <wp:posOffset>57149</wp:posOffset>
                      </wp:positionH>
                      <wp:positionV relativeFrom="paragraph">
                        <wp:posOffset>38099</wp:posOffset>
                      </wp:positionV>
                      <wp:extent cx="0" cy="0"/>
                      <wp:effectExtent l="0" t="0" r="0" b="0"/>
                      <wp:wrapNone/>
                      <wp:docPr id="2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574190C" id="Text Box 3" o:spid="_x0000_s1026" type="#_x0000_t202" style="position:absolute;margin-left:4.5pt;margin-top:3pt;width:0;height:0;z-index:251664384;visibility:visible;mso-wrap-style:square;mso-width-percent:0;mso-height-percent:0;mso-wrap-distance-left:3.17494mm;mso-wrap-distance-top:-6e-5mm;mso-wrap-distance-right:5.82078mm;mso-wrap-distance-bottom:5.82078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" filled="f" stroked="f"/>
                  </w:pict>
                </mc:Fallback>
              </mc:AlternateContent>
            </w:r>
            <w:r w:rsidRPr="00D4692E">
              <w:rPr>
                <w:sz w:val="26"/>
                <w:szCs w:val="26"/>
              </w:rPr>
              <w:t>Mã hiệu</w:t>
            </w:r>
          </w:p>
        </w:tc>
        <w:tc>
          <w:tcPr>
            <w:tcW w:w="2081" w:type="pct"/>
            <w:vAlign w:val="center"/>
          </w:tcPr>
          <w:p w14:paraId="0E3B28B3"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0E950C2F" w14:textId="77777777" w:rsidR="002D358C" w:rsidRPr="00D4692E" w:rsidRDefault="002D358C" w:rsidP="008A529B">
            <w:pPr>
              <w:widowControl w:val="0"/>
              <w:spacing w:before="40" w:after="40" w:line="264" w:lineRule="auto"/>
              <w:rPr>
                <w:sz w:val="26"/>
                <w:szCs w:val="26"/>
              </w:rPr>
            </w:pPr>
          </w:p>
        </w:tc>
      </w:tr>
      <w:tr w:rsidR="00D4692E" w:rsidRPr="00D4692E" w14:paraId="149EE7D3" w14:textId="77777777" w:rsidTr="002D358C">
        <w:tc>
          <w:tcPr>
            <w:tcW w:w="433" w:type="pct"/>
            <w:vAlign w:val="center"/>
          </w:tcPr>
          <w:p w14:paraId="2C8095D6"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5C00F893" w14:textId="77777777" w:rsidR="002D358C" w:rsidRPr="00D4692E" w:rsidRDefault="002D358C" w:rsidP="008A529B">
            <w:pPr>
              <w:widowControl w:val="0"/>
              <w:spacing w:before="40" w:after="40" w:line="264" w:lineRule="auto"/>
              <w:rPr>
                <w:noProof/>
                <w:sz w:val="26"/>
                <w:szCs w:val="26"/>
              </w:rPr>
            </w:pPr>
            <w:r w:rsidRPr="00D4692E">
              <w:rPr>
                <w:rStyle w:val="rynqvb"/>
                <w:sz w:val="26"/>
                <w:szCs w:val="26"/>
                <w:lang w:val="vi-VN"/>
              </w:rPr>
              <w:t>C</w:t>
            </w:r>
            <w:r w:rsidRPr="00D4692E">
              <w:rPr>
                <w:sz w:val="26"/>
                <w:szCs w:val="26"/>
              </w:rPr>
              <w:t>ấu hình của máy tính phải phù hợp để chạy phần mềm của thiết bị DGA.</w:t>
            </w:r>
          </w:p>
        </w:tc>
        <w:tc>
          <w:tcPr>
            <w:tcW w:w="2081" w:type="pct"/>
            <w:vAlign w:val="center"/>
          </w:tcPr>
          <w:p w14:paraId="2C4D0455" w14:textId="77777777" w:rsidR="002D358C" w:rsidRPr="00D4692E" w:rsidRDefault="002D358C" w:rsidP="008A529B">
            <w:pPr>
              <w:spacing w:before="40" w:after="40" w:line="264" w:lineRule="auto"/>
              <w:jc w:val="center"/>
              <w:rPr>
                <w:sz w:val="26"/>
                <w:szCs w:val="26"/>
              </w:rPr>
            </w:pPr>
            <w:r w:rsidRPr="00D4692E">
              <w:rPr>
                <w:sz w:val="26"/>
                <w:szCs w:val="26"/>
              </w:rPr>
              <w:t>Đáp ứng</w:t>
            </w:r>
          </w:p>
        </w:tc>
        <w:tc>
          <w:tcPr>
            <w:tcW w:w="847" w:type="pct"/>
          </w:tcPr>
          <w:p w14:paraId="21ABFE0F" w14:textId="77777777" w:rsidR="002D358C" w:rsidRPr="00D4692E" w:rsidRDefault="002D358C" w:rsidP="008A529B">
            <w:pPr>
              <w:widowControl w:val="0"/>
              <w:spacing w:before="40" w:after="40" w:line="264" w:lineRule="auto"/>
              <w:rPr>
                <w:sz w:val="26"/>
                <w:szCs w:val="26"/>
              </w:rPr>
            </w:pPr>
          </w:p>
        </w:tc>
      </w:tr>
      <w:tr w:rsidR="00D4692E" w:rsidRPr="00D4692E" w14:paraId="30ED0E50" w14:textId="77777777" w:rsidTr="002D358C">
        <w:tc>
          <w:tcPr>
            <w:tcW w:w="433" w:type="pct"/>
            <w:vAlign w:val="center"/>
          </w:tcPr>
          <w:p w14:paraId="2F303EED"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68EAE98E" w14:textId="77777777" w:rsidR="002D358C" w:rsidRPr="00D4692E" w:rsidRDefault="002D358C" w:rsidP="008A529B">
            <w:pPr>
              <w:widowControl w:val="0"/>
              <w:spacing w:before="40" w:after="40" w:line="264" w:lineRule="auto"/>
              <w:rPr>
                <w:sz w:val="26"/>
                <w:szCs w:val="26"/>
              </w:rPr>
            </w:pPr>
            <w:r w:rsidRPr="00D4692E">
              <w:rPr>
                <w:sz w:val="26"/>
                <w:szCs w:val="26"/>
              </w:rPr>
              <w:t>Kích thước, hình dạng</w:t>
            </w:r>
          </w:p>
        </w:tc>
        <w:tc>
          <w:tcPr>
            <w:tcW w:w="2081" w:type="pct"/>
            <w:vAlign w:val="center"/>
          </w:tcPr>
          <w:p w14:paraId="170ED62A"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2F3ABA1D" w14:textId="77777777" w:rsidR="002D358C" w:rsidRPr="00D4692E" w:rsidRDefault="002D358C" w:rsidP="008A529B">
            <w:pPr>
              <w:widowControl w:val="0"/>
              <w:spacing w:before="40" w:after="40" w:line="264" w:lineRule="auto"/>
              <w:rPr>
                <w:sz w:val="26"/>
                <w:szCs w:val="26"/>
              </w:rPr>
            </w:pPr>
          </w:p>
        </w:tc>
      </w:tr>
      <w:tr w:rsidR="00D4692E" w:rsidRPr="00D4692E" w14:paraId="3CF59B70" w14:textId="77777777" w:rsidTr="002D358C">
        <w:tc>
          <w:tcPr>
            <w:tcW w:w="433" w:type="pct"/>
            <w:vAlign w:val="center"/>
          </w:tcPr>
          <w:p w14:paraId="114AD454"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EC05601" w14:textId="77777777" w:rsidR="002D358C" w:rsidRPr="00D4692E" w:rsidRDefault="002D358C" w:rsidP="008A529B">
            <w:pPr>
              <w:widowControl w:val="0"/>
              <w:spacing w:before="40" w:after="40" w:line="264" w:lineRule="auto"/>
              <w:rPr>
                <w:sz w:val="26"/>
                <w:szCs w:val="26"/>
              </w:rPr>
            </w:pPr>
            <w:r w:rsidRPr="00D4692E">
              <w:rPr>
                <w:sz w:val="26"/>
                <w:szCs w:val="26"/>
              </w:rPr>
              <w:t>Bộ vi xử lý</w:t>
            </w:r>
          </w:p>
        </w:tc>
        <w:tc>
          <w:tcPr>
            <w:tcW w:w="2081" w:type="pct"/>
            <w:vAlign w:val="center"/>
          </w:tcPr>
          <w:p w14:paraId="33B06D1C"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125691AF" w14:textId="77777777" w:rsidR="002D358C" w:rsidRPr="00D4692E" w:rsidRDefault="002D358C" w:rsidP="008A529B">
            <w:pPr>
              <w:widowControl w:val="0"/>
              <w:spacing w:before="40" w:after="40" w:line="264" w:lineRule="auto"/>
              <w:rPr>
                <w:sz w:val="26"/>
                <w:szCs w:val="26"/>
              </w:rPr>
            </w:pPr>
          </w:p>
        </w:tc>
      </w:tr>
      <w:tr w:rsidR="00D4692E" w:rsidRPr="00D4692E" w14:paraId="3F315B6B" w14:textId="77777777" w:rsidTr="002D358C">
        <w:tc>
          <w:tcPr>
            <w:tcW w:w="433" w:type="pct"/>
            <w:vAlign w:val="center"/>
          </w:tcPr>
          <w:p w14:paraId="3558F859"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313C2DF3" w14:textId="77777777" w:rsidR="002D358C" w:rsidRPr="00D4692E" w:rsidRDefault="002D358C" w:rsidP="008A529B">
            <w:pPr>
              <w:widowControl w:val="0"/>
              <w:spacing w:before="40" w:after="40" w:line="264" w:lineRule="auto"/>
              <w:ind w:right="423"/>
              <w:rPr>
                <w:sz w:val="26"/>
                <w:szCs w:val="26"/>
              </w:rPr>
            </w:pPr>
            <w:r w:rsidRPr="00D4692E">
              <w:rPr>
                <w:sz w:val="26"/>
                <w:szCs w:val="26"/>
              </w:rPr>
              <w:t>Chipset</w:t>
            </w:r>
          </w:p>
        </w:tc>
        <w:tc>
          <w:tcPr>
            <w:tcW w:w="2081" w:type="pct"/>
            <w:vAlign w:val="center"/>
          </w:tcPr>
          <w:p w14:paraId="6CBB7EEB"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7000EDB0" w14:textId="77777777" w:rsidR="002D358C" w:rsidRPr="00D4692E" w:rsidRDefault="002D358C" w:rsidP="008A529B">
            <w:pPr>
              <w:widowControl w:val="0"/>
              <w:spacing w:before="40" w:after="40" w:line="264" w:lineRule="auto"/>
              <w:rPr>
                <w:sz w:val="26"/>
                <w:szCs w:val="26"/>
              </w:rPr>
            </w:pPr>
          </w:p>
        </w:tc>
      </w:tr>
      <w:tr w:rsidR="00D4692E" w:rsidRPr="00D4692E" w14:paraId="0B55A8B9" w14:textId="77777777" w:rsidTr="002D358C">
        <w:tc>
          <w:tcPr>
            <w:tcW w:w="433" w:type="pct"/>
            <w:vAlign w:val="center"/>
          </w:tcPr>
          <w:p w14:paraId="638CE652"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2F6CB873" w14:textId="77777777" w:rsidR="002D358C" w:rsidRPr="00D4692E" w:rsidRDefault="002D358C" w:rsidP="008A529B">
            <w:pPr>
              <w:widowControl w:val="0"/>
              <w:spacing w:before="40" w:after="40" w:line="264" w:lineRule="auto"/>
              <w:rPr>
                <w:sz w:val="26"/>
                <w:szCs w:val="26"/>
              </w:rPr>
            </w:pPr>
            <w:r w:rsidRPr="00D4692E">
              <w:rPr>
                <w:sz w:val="26"/>
                <w:szCs w:val="26"/>
              </w:rPr>
              <w:t>RAM</w:t>
            </w:r>
          </w:p>
        </w:tc>
        <w:tc>
          <w:tcPr>
            <w:tcW w:w="2081" w:type="pct"/>
            <w:vAlign w:val="center"/>
          </w:tcPr>
          <w:p w14:paraId="78ECD363"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30768556" w14:textId="77777777" w:rsidR="002D358C" w:rsidRPr="00D4692E" w:rsidRDefault="002D358C" w:rsidP="008A529B">
            <w:pPr>
              <w:widowControl w:val="0"/>
              <w:spacing w:before="40" w:after="40" w:line="264" w:lineRule="auto"/>
              <w:rPr>
                <w:sz w:val="26"/>
                <w:szCs w:val="26"/>
              </w:rPr>
            </w:pPr>
          </w:p>
        </w:tc>
      </w:tr>
      <w:tr w:rsidR="00D4692E" w:rsidRPr="00D4692E" w14:paraId="68F30652" w14:textId="77777777" w:rsidTr="002D358C">
        <w:tc>
          <w:tcPr>
            <w:tcW w:w="433" w:type="pct"/>
            <w:vAlign w:val="center"/>
          </w:tcPr>
          <w:p w14:paraId="70366B8A"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2C87F05" w14:textId="77777777" w:rsidR="002D358C" w:rsidRPr="00D4692E" w:rsidRDefault="002D358C" w:rsidP="008A529B">
            <w:pPr>
              <w:widowControl w:val="0"/>
              <w:spacing w:before="40" w:after="40" w:line="264" w:lineRule="auto"/>
              <w:rPr>
                <w:sz w:val="26"/>
                <w:szCs w:val="26"/>
              </w:rPr>
            </w:pPr>
            <w:r w:rsidRPr="00D4692E">
              <w:rPr>
                <w:sz w:val="26"/>
                <w:szCs w:val="26"/>
              </w:rPr>
              <w:t>Ổ đĩa cứng</w:t>
            </w:r>
          </w:p>
        </w:tc>
        <w:tc>
          <w:tcPr>
            <w:tcW w:w="2081" w:type="pct"/>
            <w:vAlign w:val="center"/>
          </w:tcPr>
          <w:p w14:paraId="10BDE69E" w14:textId="77777777" w:rsidR="002D358C" w:rsidRPr="00D4692E" w:rsidRDefault="002D358C" w:rsidP="008A529B">
            <w:pPr>
              <w:spacing w:before="40" w:after="40" w:line="264" w:lineRule="auto"/>
              <w:jc w:val="center"/>
              <w:rPr>
                <w:sz w:val="26"/>
                <w:szCs w:val="26"/>
              </w:rPr>
            </w:pPr>
            <w:r w:rsidRPr="00D4692E">
              <w:rPr>
                <w:sz w:val="26"/>
                <w:szCs w:val="26"/>
              </w:rPr>
              <w:t xml:space="preserve">Yêu cầu mô tả </w:t>
            </w:r>
          </w:p>
        </w:tc>
        <w:tc>
          <w:tcPr>
            <w:tcW w:w="847" w:type="pct"/>
          </w:tcPr>
          <w:p w14:paraId="6045025B" w14:textId="77777777" w:rsidR="002D358C" w:rsidRPr="00D4692E" w:rsidRDefault="002D358C" w:rsidP="008A529B">
            <w:pPr>
              <w:widowControl w:val="0"/>
              <w:spacing w:before="40" w:after="40" w:line="264" w:lineRule="auto"/>
              <w:rPr>
                <w:sz w:val="26"/>
                <w:szCs w:val="26"/>
              </w:rPr>
            </w:pPr>
          </w:p>
        </w:tc>
      </w:tr>
      <w:tr w:rsidR="00D4692E" w:rsidRPr="00D4692E" w14:paraId="69B83684" w14:textId="77777777" w:rsidTr="002D358C">
        <w:tc>
          <w:tcPr>
            <w:tcW w:w="433" w:type="pct"/>
            <w:vAlign w:val="center"/>
          </w:tcPr>
          <w:p w14:paraId="4E465AB2"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C122F82" w14:textId="77777777" w:rsidR="002D358C" w:rsidRPr="00D4692E" w:rsidRDefault="002D358C" w:rsidP="008A529B">
            <w:pPr>
              <w:widowControl w:val="0"/>
              <w:spacing w:before="40" w:after="40" w:line="264" w:lineRule="auto"/>
              <w:rPr>
                <w:sz w:val="26"/>
                <w:szCs w:val="26"/>
              </w:rPr>
            </w:pPr>
            <w:r w:rsidRPr="00D4692E">
              <w:rPr>
                <w:sz w:val="26"/>
                <w:szCs w:val="26"/>
              </w:rPr>
              <w:t>RAID Card</w:t>
            </w:r>
          </w:p>
        </w:tc>
        <w:tc>
          <w:tcPr>
            <w:tcW w:w="2081" w:type="pct"/>
            <w:vAlign w:val="center"/>
          </w:tcPr>
          <w:p w14:paraId="60B58E0D" w14:textId="77777777" w:rsidR="002D358C" w:rsidRPr="00D4692E" w:rsidRDefault="002D358C" w:rsidP="008A529B">
            <w:pPr>
              <w:autoSpaceDE w:val="0"/>
              <w:autoSpaceDN w:val="0"/>
              <w:adjustRightInd w:val="0"/>
              <w:spacing w:before="40" w:after="40" w:line="264" w:lineRule="auto"/>
              <w:jc w:val="center"/>
              <w:rPr>
                <w:sz w:val="26"/>
                <w:szCs w:val="26"/>
              </w:rPr>
            </w:pPr>
            <w:r w:rsidRPr="00D4692E">
              <w:rPr>
                <w:sz w:val="26"/>
                <w:szCs w:val="26"/>
              </w:rPr>
              <w:t>Onboard, support raid</w:t>
            </w:r>
          </w:p>
        </w:tc>
        <w:tc>
          <w:tcPr>
            <w:tcW w:w="847" w:type="pct"/>
          </w:tcPr>
          <w:p w14:paraId="3017846E" w14:textId="77777777" w:rsidR="002D358C" w:rsidRPr="00D4692E" w:rsidRDefault="002D358C" w:rsidP="008A529B">
            <w:pPr>
              <w:widowControl w:val="0"/>
              <w:spacing w:before="40" w:after="40" w:line="264" w:lineRule="auto"/>
              <w:rPr>
                <w:sz w:val="26"/>
                <w:szCs w:val="26"/>
              </w:rPr>
            </w:pPr>
          </w:p>
        </w:tc>
      </w:tr>
      <w:tr w:rsidR="00D4692E" w:rsidRPr="00D4692E" w14:paraId="2001DD7A" w14:textId="77777777" w:rsidTr="002D358C">
        <w:tc>
          <w:tcPr>
            <w:tcW w:w="433" w:type="pct"/>
            <w:vAlign w:val="center"/>
          </w:tcPr>
          <w:p w14:paraId="5B104410"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1A0FF90D" w14:textId="77777777" w:rsidR="002D358C" w:rsidRPr="00D4692E" w:rsidRDefault="002D358C" w:rsidP="008A529B">
            <w:pPr>
              <w:widowControl w:val="0"/>
              <w:spacing w:before="40" w:after="40" w:line="264" w:lineRule="auto"/>
              <w:rPr>
                <w:sz w:val="26"/>
                <w:szCs w:val="26"/>
              </w:rPr>
            </w:pPr>
            <w:r w:rsidRPr="00D4692E">
              <w:rPr>
                <w:sz w:val="26"/>
                <w:szCs w:val="26"/>
              </w:rPr>
              <w:t>Màn hình</w:t>
            </w:r>
          </w:p>
        </w:tc>
        <w:tc>
          <w:tcPr>
            <w:tcW w:w="2081" w:type="pct"/>
            <w:vAlign w:val="center"/>
          </w:tcPr>
          <w:p w14:paraId="71D21607" w14:textId="77777777" w:rsidR="002D358C" w:rsidRPr="00D4692E" w:rsidRDefault="002D358C" w:rsidP="008A529B">
            <w:pPr>
              <w:autoSpaceDE w:val="0"/>
              <w:autoSpaceDN w:val="0"/>
              <w:adjustRightInd w:val="0"/>
              <w:spacing w:before="40" w:after="40" w:line="264" w:lineRule="auto"/>
              <w:jc w:val="center"/>
              <w:rPr>
                <w:sz w:val="26"/>
                <w:szCs w:val="26"/>
              </w:rPr>
            </w:pPr>
            <w:r w:rsidRPr="00D4692E">
              <w:rPr>
                <w:sz w:val="26"/>
                <w:szCs w:val="26"/>
              </w:rPr>
              <w:t>LCD ≥15” wide</w:t>
            </w:r>
          </w:p>
        </w:tc>
        <w:tc>
          <w:tcPr>
            <w:tcW w:w="847" w:type="pct"/>
          </w:tcPr>
          <w:p w14:paraId="23A3EE20" w14:textId="77777777" w:rsidR="002D358C" w:rsidRPr="00D4692E" w:rsidRDefault="002D358C" w:rsidP="008A529B">
            <w:pPr>
              <w:widowControl w:val="0"/>
              <w:spacing w:before="40" w:after="40" w:line="264" w:lineRule="auto"/>
              <w:rPr>
                <w:sz w:val="26"/>
                <w:szCs w:val="26"/>
              </w:rPr>
            </w:pPr>
          </w:p>
        </w:tc>
      </w:tr>
      <w:tr w:rsidR="00D4692E" w:rsidRPr="00D4692E" w14:paraId="4D8F7122" w14:textId="77777777" w:rsidTr="002D358C">
        <w:tc>
          <w:tcPr>
            <w:tcW w:w="433" w:type="pct"/>
            <w:vAlign w:val="center"/>
          </w:tcPr>
          <w:p w14:paraId="029A65C5"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83EDEE0" w14:textId="77777777" w:rsidR="002D358C" w:rsidRPr="00D4692E" w:rsidRDefault="002D358C" w:rsidP="008A529B">
            <w:pPr>
              <w:widowControl w:val="0"/>
              <w:spacing w:before="40" w:after="40" w:line="264" w:lineRule="auto"/>
              <w:rPr>
                <w:sz w:val="26"/>
                <w:szCs w:val="26"/>
              </w:rPr>
            </w:pPr>
            <w:r w:rsidRPr="00D4692E">
              <w:rPr>
                <w:sz w:val="26"/>
                <w:szCs w:val="26"/>
              </w:rPr>
              <w:t>Ổ đĩa quang</w:t>
            </w:r>
          </w:p>
        </w:tc>
        <w:tc>
          <w:tcPr>
            <w:tcW w:w="2081" w:type="pct"/>
            <w:vAlign w:val="center"/>
          </w:tcPr>
          <w:p w14:paraId="1EF92CF1"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583DE3CE" w14:textId="77777777" w:rsidR="002D358C" w:rsidRPr="00D4692E" w:rsidRDefault="002D358C" w:rsidP="008A529B">
            <w:pPr>
              <w:widowControl w:val="0"/>
              <w:spacing w:before="40" w:after="40" w:line="264" w:lineRule="auto"/>
              <w:rPr>
                <w:sz w:val="26"/>
                <w:szCs w:val="26"/>
              </w:rPr>
            </w:pPr>
          </w:p>
        </w:tc>
      </w:tr>
      <w:tr w:rsidR="00D4692E" w:rsidRPr="00D4692E" w14:paraId="20A6805E" w14:textId="77777777" w:rsidTr="002D358C">
        <w:tc>
          <w:tcPr>
            <w:tcW w:w="433" w:type="pct"/>
            <w:vAlign w:val="center"/>
          </w:tcPr>
          <w:p w14:paraId="12F3F262"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33A64297" w14:textId="77777777" w:rsidR="002D358C" w:rsidRPr="00D4692E" w:rsidRDefault="002D358C" w:rsidP="008A529B">
            <w:pPr>
              <w:widowControl w:val="0"/>
              <w:spacing w:before="40" w:after="40" w:line="264" w:lineRule="auto"/>
              <w:rPr>
                <w:sz w:val="26"/>
                <w:szCs w:val="26"/>
              </w:rPr>
            </w:pPr>
            <w:r w:rsidRPr="00D4692E">
              <w:rPr>
                <w:sz w:val="26"/>
                <w:szCs w:val="26"/>
              </w:rPr>
              <w:t>Giao diện mạng</w:t>
            </w:r>
          </w:p>
        </w:tc>
        <w:tc>
          <w:tcPr>
            <w:tcW w:w="2081" w:type="pct"/>
            <w:vAlign w:val="center"/>
          </w:tcPr>
          <w:p w14:paraId="0C555C0C"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41B8ECE2" w14:textId="77777777" w:rsidR="002D358C" w:rsidRPr="00D4692E" w:rsidRDefault="002D358C" w:rsidP="008A529B">
            <w:pPr>
              <w:widowControl w:val="0"/>
              <w:spacing w:before="40" w:after="40" w:line="264" w:lineRule="auto"/>
              <w:rPr>
                <w:sz w:val="26"/>
                <w:szCs w:val="26"/>
                <w:lang w:val="fr-FR"/>
              </w:rPr>
            </w:pPr>
          </w:p>
        </w:tc>
      </w:tr>
      <w:tr w:rsidR="00D4692E" w:rsidRPr="00D4692E" w14:paraId="52A69668" w14:textId="77777777" w:rsidTr="002D358C">
        <w:tc>
          <w:tcPr>
            <w:tcW w:w="433" w:type="pct"/>
            <w:vAlign w:val="center"/>
          </w:tcPr>
          <w:p w14:paraId="2E9769B2"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01BE9973" w14:textId="77777777" w:rsidR="002D358C" w:rsidRPr="00D4692E" w:rsidRDefault="002D358C" w:rsidP="008A529B">
            <w:pPr>
              <w:widowControl w:val="0"/>
              <w:spacing w:before="40" w:after="40" w:line="264" w:lineRule="auto"/>
              <w:rPr>
                <w:sz w:val="26"/>
                <w:szCs w:val="26"/>
              </w:rPr>
            </w:pPr>
            <w:r w:rsidRPr="00D4692E">
              <w:rPr>
                <w:sz w:val="26"/>
                <w:szCs w:val="26"/>
              </w:rPr>
              <w:t>Cổng VGA</w:t>
            </w:r>
          </w:p>
        </w:tc>
        <w:tc>
          <w:tcPr>
            <w:tcW w:w="2081" w:type="pct"/>
            <w:vAlign w:val="center"/>
          </w:tcPr>
          <w:p w14:paraId="081184B5"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231CC283" w14:textId="77777777" w:rsidR="002D358C" w:rsidRPr="00D4692E" w:rsidRDefault="002D358C" w:rsidP="008A529B">
            <w:pPr>
              <w:widowControl w:val="0"/>
              <w:spacing w:before="40" w:after="40" w:line="264" w:lineRule="auto"/>
              <w:rPr>
                <w:sz w:val="26"/>
                <w:szCs w:val="26"/>
              </w:rPr>
            </w:pPr>
          </w:p>
        </w:tc>
      </w:tr>
      <w:tr w:rsidR="00D4692E" w:rsidRPr="00D4692E" w14:paraId="004B0297" w14:textId="77777777" w:rsidTr="002D358C">
        <w:tc>
          <w:tcPr>
            <w:tcW w:w="433" w:type="pct"/>
            <w:vAlign w:val="center"/>
          </w:tcPr>
          <w:p w14:paraId="5BE50628"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C2A241D" w14:textId="77777777" w:rsidR="002D358C" w:rsidRPr="00D4692E" w:rsidRDefault="002D358C" w:rsidP="008A529B">
            <w:pPr>
              <w:widowControl w:val="0"/>
              <w:spacing w:before="40" w:after="40" w:line="264" w:lineRule="auto"/>
              <w:rPr>
                <w:sz w:val="26"/>
                <w:szCs w:val="26"/>
              </w:rPr>
            </w:pPr>
            <w:r w:rsidRPr="00D4692E">
              <w:rPr>
                <w:sz w:val="26"/>
                <w:szCs w:val="26"/>
              </w:rPr>
              <w:t>Bàn phím và chuột</w:t>
            </w:r>
          </w:p>
        </w:tc>
        <w:tc>
          <w:tcPr>
            <w:tcW w:w="2081" w:type="pct"/>
            <w:vAlign w:val="center"/>
          </w:tcPr>
          <w:p w14:paraId="77B868D7"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789AE721" w14:textId="77777777" w:rsidR="002D358C" w:rsidRPr="00D4692E" w:rsidRDefault="002D358C" w:rsidP="008A529B">
            <w:pPr>
              <w:widowControl w:val="0"/>
              <w:spacing w:before="40" w:after="40" w:line="264" w:lineRule="auto"/>
              <w:rPr>
                <w:sz w:val="26"/>
                <w:szCs w:val="26"/>
              </w:rPr>
            </w:pPr>
          </w:p>
        </w:tc>
      </w:tr>
      <w:tr w:rsidR="00D4692E" w:rsidRPr="00D4692E" w14:paraId="01B2960D" w14:textId="77777777" w:rsidTr="002D358C">
        <w:tc>
          <w:tcPr>
            <w:tcW w:w="433" w:type="pct"/>
            <w:vAlign w:val="center"/>
          </w:tcPr>
          <w:p w14:paraId="58AEFAC6"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4BD7664E" w14:textId="77777777" w:rsidR="002D358C" w:rsidRPr="00D4692E" w:rsidRDefault="002D358C" w:rsidP="008A529B">
            <w:pPr>
              <w:widowControl w:val="0"/>
              <w:spacing w:before="40" w:after="40" w:line="264" w:lineRule="auto"/>
              <w:rPr>
                <w:sz w:val="26"/>
                <w:szCs w:val="26"/>
              </w:rPr>
            </w:pPr>
            <w:r w:rsidRPr="00D4692E">
              <w:rPr>
                <w:sz w:val="26"/>
                <w:szCs w:val="26"/>
              </w:rPr>
              <w:t xml:space="preserve">Cổng I/O </w:t>
            </w:r>
          </w:p>
        </w:tc>
        <w:tc>
          <w:tcPr>
            <w:tcW w:w="2081" w:type="pct"/>
            <w:vAlign w:val="center"/>
          </w:tcPr>
          <w:p w14:paraId="217CA78A"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46340D82" w14:textId="77777777" w:rsidR="002D358C" w:rsidRPr="00D4692E" w:rsidRDefault="002D358C" w:rsidP="008A529B">
            <w:pPr>
              <w:widowControl w:val="0"/>
              <w:spacing w:before="40" w:after="40" w:line="264" w:lineRule="auto"/>
              <w:rPr>
                <w:sz w:val="26"/>
                <w:szCs w:val="26"/>
              </w:rPr>
            </w:pPr>
          </w:p>
        </w:tc>
      </w:tr>
      <w:tr w:rsidR="00D4692E" w:rsidRPr="00D4692E" w14:paraId="5E85466E" w14:textId="77777777" w:rsidTr="002D358C">
        <w:tc>
          <w:tcPr>
            <w:tcW w:w="433" w:type="pct"/>
            <w:vAlign w:val="center"/>
          </w:tcPr>
          <w:p w14:paraId="3B331D15"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32EF767D" w14:textId="77777777" w:rsidR="002D358C" w:rsidRPr="00D4692E" w:rsidRDefault="002D358C" w:rsidP="008A529B">
            <w:pPr>
              <w:widowControl w:val="0"/>
              <w:spacing w:before="40" w:after="40" w:line="264" w:lineRule="auto"/>
              <w:rPr>
                <w:sz w:val="26"/>
                <w:szCs w:val="26"/>
              </w:rPr>
            </w:pPr>
            <w:r w:rsidRPr="00D4692E">
              <w:rPr>
                <w:sz w:val="26"/>
                <w:szCs w:val="26"/>
              </w:rPr>
              <w:t>Card mở rộng</w:t>
            </w:r>
          </w:p>
        </w:tc>
        <w:tc>
          <w:tcPr>
            <w:tcW w:w="2081" w:type="pct"/>
            <w:vAlign w:val="center"/>
          </w:tcPr>
          <w:p w14:paraId="27A16B4F"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769E7DA1" w14:textId="77777777" w:rsidR="002D358C" w:rsidRPr="00D4692E" w:rsidRDefault="002D358C" w:rsidP="008A529B">
            <w:pPr>
              <w:widowControl w:val="0"/>
              <w:spacing w:before="40" w:after="40" w:line="264" w:lineRule="auto"/>
              <w:rPr>
                <w:sz w:val="26"/>
                <w:szCs w:val="26"/>
              </w:rPr>
            </w:pPr>
          </w:p>
        </w:tc>
      </w:tr>
      <w:tr w:rsidR="00D4692E" w:rsidRPr="00D4692E" w14:paraId="2A33B0B0" w14:textId="77777777" w:rsidTr="002D358C">
        <w:tc>
          <w:tcPr>
            <w:tcW w:w="433" w:type="pct"/>
            <w:vAlign w:val="center"/>
          </w:tcPr>
          <w:p w14:paraId="39EBD8B5"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27E55D10" w14:textId="77777777" w:rsidR="002D358C" w:rsidRPr="00D4692E" w:rsidRDefault="002D358C" w:rsidP="008A529B">
            <w:pPr>
              <w:widowControl w:val="0"/>
              <w:spacing w:before="40" w:after="40" w:line="264" w:lineRule="auto"/>
              <w:rPr>
                <w:sz w:val="26"/>
                <w:szCs w:val="26"/>
              </w:rPr>
            </w:pPr>
            <w:r w:rsidRPr="00D4692E">
              <w:rPr>
                <w:sz w:val="26"/>
                <w:szCs w:val="26"/>
              </w:rPr>
              <w:t>Nguồn điện sử dụng</w:t>
            </w:r>
          </w:p>
        </w:tc>
        <w:tc>
          <w:tcPr>
            <w:tcW w:w="2081" w:type="pct"/>
            <w:vAlign w:val="center"/>
          </w:tcPr>
          <w:p w14:paraId="25300954" w14:textId="20DA37DD" w:rsidR="002D358C" w:rsidRPr="00D4692E" w:rsidRDefault="002D358C" w:rsidP="008A529B">
            <w:pPr>
              <w:pStyle w:val="Default"/>
              <w:jc w:val="center"/>
              <w:rPr>
                <w:color w:val="auto"/>
                <w:sz w:val="26"/>
                <w:szCs w:val="26"/>
              </w:rPr>
            </w:pPr>
            <w:r w:rsidRPr="00D4692E">
              <w:rPr>
                <w:color w:val="auto"/>
                <w:sz w:val="26"/>
                <w:szCs w:val="26"/>
              </w:rPr>
              <w:t xml:space="preserve">220VAC, </w:t>
            </w:r>
            <w:r w:rsidR="00DF705F" w:rsidRPr="00D4692E">
              <w:rPr>
                <w:color w:val="auto"/>
                <w:sz w:val="26"/>
                <w:szCs w:val="26"/>
              </w:rPr>
              <w:t>3</w:t>
            </w:r>
            <w:r w:rsidRPr="00D4692E">
              <w:rPr>
                <w:color w:val="auto"/>
                <w:sz w:val="26"/>
                <w:szCs w:val="26"/>
              </w:rPr>
              <w:t>00 W (1+1) có nguồn điện dự phòng</w:t>
            </w:r>
          </w:p>
        </w:tc>
        <w:tc>
          <w:tcPr>
            <w:tcW w:w="847" w:type="pct"/>
          </w:tcPr>
          <w:p w14:paraId="3EE29F2D" w14:textId="77777777" w:rsidR="002D358C" w:rsidRPr="00D4692E" w:rsidRDefault="002D358C" w:rsidP="008A529B">
            <w:pPr>
              <w:widowControl w:val="0"/>
              <w:spacing w:before="40" w:after="40" w:line="264" w:lineRule="auto"/>
              <w:rPr>
                <w:sz w:val="26"/>
                <w:szCs w:val="26"/>
              </w:rPr>
            </w:pPr>
          </w:p>
        </w:tc>
      </w:tr>
      <w:tr w:rsidR="00D4692E" w:rsidRPr="00D4692E" w14:paraId="29DCE680" w14:textId="77777777" w:rsidTr="002D358C">
        <w:tc>
          <w:tcPr>
            <w:tcW w:w="433" w:type="pct"/>
            <w:vAlign w:val="center"/>
          </w:tcPr>
          <w:p w14:paraId="1C0E225C"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6548F5C4" w14:textId="77777777" w:rsidR="002D358C" w:rsidRPr="00D4692E" w:rsidRDefault="002D358C" w:rsidP="008A529B">
            <w:pPr>
              <w:widowControl w:val="0"/>
              <w:spacing w:before="40" w:after="40" w:line="264" w:lineRule="auto"/>
              <w:rPr>
                <w:sz w:val="26"/>
                <w:szCs w:val="26"/>
              </w:rPr>
            </w:pPr>
            <w:r w:rsidRPr="00D4692E">
              <w:rPr>
                <w:sz w:val="26"/>
                <w:szCs w:val="26"/>
              </w:rPr>
              <w:t>Phần mềm thu thập và quản lý dữ liệu</w:t>
            </w:r>
          </w:p>
        </w:tc>
        <w:tc>
          <w:tcPr>
            <w:tcW w:w="2081" w:type="pct"/>
            <w:vAlign w:val="center"/>
          </w:tcPr>
          <w:p w14:paraId="3B0951F2" w14:textId="77777777" w:rsidR="002D358C" w:rsidRPr="00D4692E" w:rsidRDefault="002D358C" w:rsidP="008A529B">
            <w:pPr>
              <w:autoSpaceDE w:val="0"/>
              <w:autoSpaceDN w:val="0"/>
              <w:adjustRightInd w:val="0"/>
              <w:spacing w:before="40" w:after="40" w:line="264" w:lineRule="auto"/>
              <w:jc w:val="center"/>
              <w:rPr>
                <w:sz w:val="26"/>
                <w:szCs w:val="26"/>
              </w:rPr>
            </w:pPr>
          </w:p>
        </w:tc>
        <w:tc>
          <w:tcPr>
            <w:tcW w:w="847" w:type="pct"/>
          </w:tcPr>
          <w:p w14:paraId="6F998069" w14:textId="77777777" w:rsidR="002D358C" w:rsidRPr="00D4692E" w:rsidRDefault="002D358C" w:rsidP="008A529B">
            <w:pPr>
              <w:widowControl w:val="0"/>
              <w:spacing w:before="40" w:after="40" w:line="264" w:lineRule="auto"/>
              <w:rPr>
                <w:sz w:val="26"/>
                <w:szCs w:val="26"/>
              </w:rPr>
            </w:pPr>
          </w:p>
        </w:tc>
      </w:tr>
      <w:tr w:rsidR="00D4692E" w:rsidRPr="00D4692E" w14:paraId="6D19429B" w14:textId="77777777" w:rsidTr="002D358C">
        <w:tc>
          <w:tcPr>
            <w:tcW w:w="433" w:type="pct"/>
            <w:vAlign w:val="center"/>
          </w:tcPr>
          <w:p w14:paraId="1A837D77" w14:textId="77777777" w:rsidR="002D358C" w:rsidRPr="00D4692E" w:rsidRDefault="002D358C" w:rsidP="008A529B">
            <w:pPr>
              <w:widowControl w:val="0"/>
              <w:spacing w:before="40" w:after="40" w:line="264" w:lineRule="auto"/>
              <w:jc w:val="center"/>
              <w:rPr>
                <w:sz w:val="26"/>
                <w:szCs w:val="26"/>
              </w:rPr>
            </w:pPr>
          </w:p>
        </w:tc>
        <w:tc>
          <w:tcPr>
            <w:tcW w:w="1639" w:type="pct"/>
            <w:vAlign w:val="center"/>
          </w:tcPr>
          <w:p w14:paraId="41710437" w14:textId="77777777" w:rsidR="002D358C" w:rsidRPr="00D4692E" w:rsidRDefault="002D358C" w:rsidP="008A529B">
            <w:pPr>
              <w:widowControl w:val="0"/>
              <w:spacing w:before="40" w:after="40" w:line="264" w:lineRule="auto"/>
              <w:rPr>
                <w:sz w:val="26"/>
                <w:szCs w:val="26"/>
              </w:rPr>
            </w:pPr>
            <w:r w:rsidRPr="00D4692E">
              <w:rPr>
                <w:sz w:val="26"/>
                <w:szCs w:val="26"/>
              </w:rPr>
              <w:t>+ Loại</w:t>
            </w:r>
          </w:p>
        </w:tc>
        <w:tc>
          <w:tcPr>
            <w:tcW w:w="2081" w:type="pct"/>
            <w:vAlign w:val="center"/>
          </w:tcPr>
          <w:p w14:paraId="27BB7E7C" w14:textId="77777777" w:rsidR="002D358C" w:rsidRPr="00D4692E" w:rsidRDefault="002D358C" w:rsidP="008A529B">
            <w:pPr>
              <w:autoSpaceDE w:val="0"/>
              <w:autoSpaceDN w:val="0"/>
              <w:adjustRightInd w:val="0"/>
              <w:spacing w:before="40" w:after="40" w:line="264" w:lineRule="auto"/>
              <w:jc w:val="center"/>
              <w:rPr>
                <w:sz w:val="26"/>
                <w:szCs w:val="26"/>
              </w:rPr>
            </w:pPr>
            <w:r w:rsidRPr="00D4692E">
              <w:rPr>
                <w:sz w:val="26"/>
                <w:szCs w:val="26"/>
              </w:rPr>
              <w:t>Gói phần mềm phù hợp với thiết bị giám sát dầu online (phiên bản mới nhất)</w:t>
            </w:r>
          </w:p>
        </w:tc>
        <w:tc>
          <w:tcPr>
            <w:tcW w:w="847" w:type="pct"/>
          </w:tcPr>
          <w:p w14:paraId="5EF01FFB" w14:textId="77777777" w:rsidR="002D358C" w:rsidRPr="00D4692E" w:rsidRDefault="002D358C" w:rsidP="008A529B">
            <w:pPr>
              <w:widowControl w:val="0"/>
              <w:spacing w:before="40" w:after="40" w:line="264" w:lineRule="auto"/>
              <w:rPr>
                <w:sz w:val="26"/>
                <w:szCs w:val="26"/>
              </w:rPr>
            </w:pPr>
          </w:p>
        </w:tc>
      </w:tr>
      <w:tr w:rsidR="00D4692E" w:rsidRPr="00D4692E" w14:paraId="2C55452A" w14:textId="77777777" w:rsidTr="002D358C">
        <w:tc>
          <w:tcPr>
            <w:tcW w:w="433" w:type="pct"/>
            <w:vAlign w:val="center"/>
          </w:tcPr>
          <w:p w14:paraId="7D1D3375" w14:textId="77777777" w:rsidR="002D358C" w:rsidRPr="00D4692E" w:rsidRDefault="002D358C" w:rsidP="008A529B">
            <w:pPr>
              <w:widowControl w:val="0"/>
              <w:spacing w:before="40" w:after="40" w:line="264" w:lineRule="auto"/>
              <w:jc w:val="center"/>
              <w:rPr>
                <w:sz w:val="26"/>
                <w:szCs w:val="26"/>
              </w:rPr>
            </w:pPr>
          </w:p>
        </w:tc>
        <w:tc>
          <w:tcPr>
            <w:tcW w:w="1639" w:type="pct"/>
            <w:vAlign w:val="center"/>
          </w:tcPr>
          <w:p w14:paraId="644C1925" w14:textId="77777777" w:rsidR="002D358C" w:rsidRPr="00D4692E" w:rsidRDefault="002D358C" w:rsidP="008A529B">
            <w:pPr>
              <w:spacing w:before="40" w:after="40" w:line="264" w:lineRule="auto"/>
              <w:rPr>
                <w:sz w:val="26"/>
                <w:szCs w:val="26"/>
              </w:rPr>
            </w:pPr>
            <w:r w:rsidRPr="00D4692E">
              <w:rPr>
                <w:sz w:val="26"/>
                <w:szCs w:val="26"/>
              </w:rPr>
              <w:t>+ Phân tích, lưu trữ, xuất file kết quả phân tích</w:t>
            </w:r>
          </w:p>
        </w:tc>
        <w:tc>
          <w:tcPr>
            <w:tcW w:w="2081" w:type="pct"/>
            <w:vAlign w:val="center"/>
          </w:tcPr>
          <w:p w14:paraId="566D9434" w14:textId="77777777" w:rsidR="002D358C" w:rsidRPr="00D4692E" w:rsidRDefault="002D358C" w:rsidP="008A529B">
            <w:pPr>
              <w:spacing w:before="40" w:after="40" w:line="264" w:lineRule="auto"/>
              <w:ind w:left="12"/>
              <w:jc w:val="center"/>
              <w:rPr>
                <w:sz w:val="26"/>
                <w:szCs w:val="26"/>
              </w:rPr>
            </w:pPr>
            <w:r w:rsidRPr="00D4692E">
              <w:rPr>
                <w:sz w:val="26"/>
                <w:szCs w:val="26"/>
              </w:rPr>
              <w:t xml:space="preserve">Dạng *.CSV </w:t>
            </w:r>
          </w:p>
        </w:tc>
        <w:tc>
          <w:tcPr>
            <w:tcW w:w="847" w:type="pct"/>
          </w:tcPr>
          <w:p w14:paraId="44DB8115" w14:textId="77777777" w:rsidR="002D358C" w:rsidRPr="00D4692E" w:rsidRDefault="002D358C" w:rsidP="008A529B">
            <w:pPr>
              <w:widowControl w:val="0"/>
              <w:spacing w:before="40" w:after="40" w:line="264" w:lineRule="auto"/>
              <w:rPr>
                <w:sz w:val="26"/>
                <w:szCs w:val="26"/>
              </w:rPr>
            </w:pPr>
          </w:p>
        </w:tc>
      </w:tr>
      <w:tr w:rsidR="00D4692E" w:rsidRPr="00D4692E" w14:paraId="58582653" w14:textId="77777777" w:rsidTr="002D358C">
        <w:tc>
          <w:tcPr>
            <w:tcW w:w="433" w:type="pct"/>
            <w:vAlign w:val="center"/>
          </w:tcPr>
          <w:p w14:paraId="5E4B3126" w14:textId="77777777" w:rsidR="002D358C" w:rsidRPr="00D4692E" w:rsidRDefault="002D358C" w:rsidP="008A529B">
            <w:pPr>
              <w:widowControl w:val="0"/>
              <w:spacing w:before="40" w:after="40" w:line="264" w:lineRule="auto"/>
              <w:jc w:val="center"/>
              <w:rPr>
                <w:sz w:val="26"/>
                <w:szCs w:val="26"/>
              </w:rPr>
            </w:pPr>
          </w:p>
        </w:tc>
        <w:tc>
          <w:tcPr>
            <w:tcW w:w="1639" w:type="pct"/>
            <w:vAlign w:val="center"/>
          </w:tcPr>
          <w:p w14:paraId="05A9774B" w14:textId="77777777" w:rsidR="002D358C" w:rsidRPr="00D4692E" w:rsidRDefault="002D358C" w:rsidP="008A529B">
            <w:pPr>
              <w:spacing w:before="40" w:after="40" w:line="264" w:lineRule="auto"/>
              <w:rPr>
                <w:sz w:val="26"/>
                <w:szCs w:val="26"/>
              </w:rPr>
            </w:pPr>
            <w:r w:rsidRPr="00D4692E">
              <w:rPr>
                <w:sz w:val="26"/>
                <w:szCs w:val="26"/>
              </w:rPr>
              <w:t>+ Bản quyền phần mềm</w:t>
            </w:r>
          </w:p>
        </w:tc>
        <w:tc>
          <w:tcPr>
            <w:tcW w:w="2081" w:type="pct"/>
            <w:vAlign w:val="center"/>
          </w:tcPr>
          <w:p w14:paraId="51522EB8" w14:textId="77777777" w:rsidR="002D358C" w:rsidRPr="00D4692E" w:rsidRDefault="002D358C" w:rsidP="008A529B">
            <w:pPr>
              <w:spacing w:before="40" w:after="40" w:line="264" w:lineRule="auto"/>
              <w:ind w:left="12"/>
              <w:jc w:val="center"/>
              <w:rPr>
                <w:sz w:val="26"/>
                <w:szCs w:val="26"/>
              </w:rPr>
            </w:pPr>
            <w:r w:rsidRPr="00D4692E">
              <w:rPr>
                <w:sz w:val="26"/>
                <w:szCs w:val="26"/>
              </w:rPr>
              <w:t>Đáp ứng</w:t>
            </w:r>
          </w:p>
        </w:tc>
        <w:tc>
          <w:tcPr>
            <w:tcW w:w="847" w:type="pct"/>
          </w:tcPr>
          <w:p w14:paraId="58D724B4" w14:textId="77777777" w:rsidR="002D358C" w:rsidRPr="00D4692E" w:rsidRDefault="002D358C" w:rsidP="008A529B">
            <w:pPr>
              <w:widowControl w:val="0"/>
              <w:spacing w:before="40" w:after="40" w:line="264" w:lineRule="auto"/>
              <w:rPr>
                <w:sz w:val="26"/>
                <w:szCs w:val="26"/>
              </w:rPr>
            </w:pPr>
          </w:p>
        </w:tc>
      </w:tr>
      <w:tr w:rsidR="00D4692E" w:rsidRPr="00D4692E" w14:paraId="1284E2EB" w14:textId="77777777" w:rsidTr="002D358C">
        <w:tc>
          <w:tcPr>
            <w:tcW w:w="433" w:type="pct"/>
            <w:vAlign w:val="center"/>
          </w:tcPr>
          <w:p w14:paraId="48C3167E"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7F42BF87" w14:textId="77777777" w:rsidR="002D358C" w:rsidRPr="00D4692E" w:rsidRDefault="002D358C" w:rsidP="008A529B">
            <w:pPr>
              <w:widowControl w:val="0"/>
              <w:spacing w:before="40" w:after="40" w:line="264" w:lineRule="auto"/>
              <w:rPr>
                <w:sz w:val="26"/>
                <w:szCs w:val="26"/>
              </w:rPr>
            </w:pPr>
            <w:r w:rsidRPr="00D4692E">
              <w:rPr>
                <w:sz w:val="26"/>
                <w:szCs w:val="26"/>
              </w:rPr>
              <w:t>Hệ điều hành</w:t>
            </w:r>
          </w:p>
        </w:tc>
        <w:tc>
          <w:tcPr>
            <w:tcW w:w="2081" w:type="pct"/>
            <w:vAlign w:val="center"/>
          </w:tcPr>
          <w:p w14:paraId="3EBAA37E" w14:textId="77777777" w:rsidR="002D358C" w:rsidRPr="00D4692E" w:rsidRDefault="002D358C" w:rsidP="008A529B">
            <w:pPr>
              <w:spacing w:before="40" w:after="40" w:line="264" w:lineRule="auto"/>
              <w:jc w:val="center"/>
              <w:rPr>
                <w:sz w:val="26"/>
                <w:szCs w:val="26"/>
              </w:rPr>
            </w:pPr>
            <w:r w:rsidRPr="00D4692E">
              <w:rPr>
                <w:sz w:val="26"/>
                <w:szCs w:val="26"/>
              </w:rPr>
              <w:t>Yêu cầu mô tả</w:t>
            </w:r>
          </w:p>
        </w:tc>
        <w:tc>
          <w:tcPr>
            <w:tcW w:w="847" w:type="pct"/>
          </w:tcPr>
          <w:p w14:paraId="191EDF95" w14:textId="77777777" w:rsidR="002D358C" w:rsidRPr="00D4692E" w:rsidRDefault="002D358C" w:rsidP="008A529B">
            <w:pPr>
              <w:widowControl w:val="0"/>
              <w:spacing w:before="40" w:after="40" w:line="264" w:lineRule="auto"/>
              <w:rPr>
                <w:sz w:val="26"/>
                <w:szCs w:val="26"/>
              </w:rPr>
            </w:pPr>
          </w:p>
        </w:tc>
      </w:tr>
      <w:tr w:rsidR="00D4692E" w:rsidRPr="00D4692E" w14:paraId="069ED085" w14:textId="77777777" w:rsidTr="002D358C">
        <w:tc>
          <w:tcPr>
            <w:tcW w:w="433" w:type="pct"/>
            <w:vAlign w:val="center"/>
          </w:tcPr>
          <w:p w14:paraId="0F020D2B"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5CBFDC26" w14:textId="77777777" w:rsidR="002D358C" w:rsidRPr="00D4692E" w:rsidRDefault="002D358C" w:rsidP="008A529B">
            <w:pPr>
              <w:widowControl w:val="0"/>
              <w:spacing w:before="40" w:after="40" w:line="264" w:lineRule="auto"/>
              <w:rPr>
                <w:sz w:val="26"/>
                <w:szCs w:val="26"/>
              </w:rPr>
            </w:pPr>
            <w:r w:rsidRPr="00D4692E">
              <w:rPr>
                <w:sz w:val="26"/>
                <w:szCs w:val="26"/>
              </w:rPr>
              <w:t>Năm sản xuất</w:t>
            </w:r>
          </w:p>
        </w:tc>
        <w:tc>
          <w:tcPr>
            <w:tcW w:w="2081" w:type="pct"/>
            <w:vAlign w:val="center"/>
          </w:tcPr>
          <w:p w14:paraId="476D7A1E" w14:textId="77777777" w:rsidR="002D358C" w:rsidRPr="00D4692E" w:rsidRDefault="002D358C" w:rsidP="008A529B">
            <w:pPr>
              <w:autoSpaceDE w:val="0"/>
              <w:autoSpaceDN w:val="0"/>
              <w:adjustRightInd w:val="0"/>
              <w:spacing w:before="40" w:after="40" w:line="264" w:lineRule="auto"/>
              <w:jc w:val="center"/>
              <w:rPr>
                <w:sz w:val="26"/>
                <w:szCs w:val="26"/>
              </w:rPr>
            </w:pPr>
            <w:r w:rsidRPr="00D4692E">
              <w:rPr>
                <w:sz w:val="26"/>
                <w:szCs w:val="26"/>
              </w:rPr>
              <w:t>Thời gian sản xuất không quá 1 năm kể từ khi cung cấp</w:t>
            </w:r>
          </w:p>
        </w:tc>
        <w:tc>
          <w:tcPr>
            <w:tcW w:w="847" w:type="pct"/>
          </w:tcPr>
          <w:p w14:paraId="4DF2A258" w14:textId="77777777" w:rsidR="002D358C" w:rsidRPr="00D4692E" w:rsidRDefault="002D358C" w:rsidP="008A529B">
            <w:pPr>
              <w:widowControl w:val="0"/>
              <w:spacing w:before="40" w:after="40" w:line="264" w:lineRule="auto"/>
              <w:rPr>
                <w:sz w:val="26"/>
                <w:szCs w:val="26"/>
              </w:rPr>
            </w:pPr>
          </w:p>
        </w:tc>
      </w:tr>
      <w:tr w:rsidR="002D358C" w:rsidRPr="00D4692E" w14:paraId="0074C0E2" w14:textId="77777777" w:rsidTr="002D358C">
        <w:tc>
          <w:tcPr>
            <w:tcW w:w="433" w:type="pct"/>
            <w:vAlign w:val="center"/>
          </w:tcPr>
          <w:p w14:paraId="15B222A9" w14:textId="77777777" w:rsidR="002D358C" w:rsidRPr="00D4692E" w:rsidRDefault="002D358C" w:rsidP="001C6FC4">
            <w:pPr>
              <w:pStyle w:val="ListParagraph"/>
              <w:widowControl w:val="0"/>
              <w:numPr>
                <w:ilvl w:val="0"/>
                <w:numId w:val="273"/>
              </w:numPr>
              <w:tabs>
                <w:tab w:val="left" w:pos="360"/>
              </w:tabs>
              <w:spacing w:before="40" w:after="40" w:line="264" w:lineRule="auto"/>
              <w:ind w:hanging="556"/>
              <w:jc w:val="left"/>
              <w:rPr>
                <w:sz w:val="26"/>
                <w:szCs w:val="26"/>
              </w:rPr>
            </w:pPr>
          </w:p>
        </w:tc>
        <w:tc>
          <w:tcPr>
            <w:tcW w:w="1639" w:type="pct"/>
            <w:vAlign w:val="center"/>
          </w:tcPr>
          <w:p w14:paraId="6DE8648A" w14:textId="77777777" w:rsidR="002D358C" w:rsidRPr="00D4692E" w:rsidRDefault="002D358C" w:rsidP="008A529B">
            <w:pPr>
              <w:widowControl w:val="0"/>
              <w:spacing w:before="40" w:after="40" w:line="264" w:lineRule="auto"/>
              <w:rPr>
                <w:sz w:val="26"/>
                <w:szCs w:val="26"/>
              </w:rPr>
            </w:pPr>
            <w:r w:rsidRPr="00D4692E">
              <w:rPr>
                <w:sz w:val="26"/>
                <w:szCs w:val="26"/>
              </w:rPr>
              <w:t xml:space="preserve">Phần mềm phân tích, đánh giá và so sánh giá trị cho phép quy định tại chương </w:t>
            </w:r>
            <w:r w:rsidRPr="00D4692E">
              <w:rPr>
                <w:sz w:val="26"/>
                <w:szCs w:val="26"/>
              </w:rPr>
              <w:lastRenderedPageBreak/>
              <w:t>10 - thử nghiệm dầu máy biến áp ở khối lượng quy định và tiêu chuẩn phòng thí nghiệm máy biến áp (ban hành kèm theo Quyết định số 1387/QĐ-EVNNPT, ngày 10/06/2015 của EVNNPT)</w:t>
            </w:r>
          </w:p>
        </w:tc>
        <w:tc>
          <w:tcPr>
            <w:tcW w:w="2081" w:type="pct"/>
            <w:vAlign w:val="center"/>
          </w:tcPr>
          <w:p w14:paraId="0765F65A" w14:textId="77777777" w:rsidR="002D358C" w:rsidRPr="00D4692E" w:rsidRDefault="002D358C" w:rsidP="008A529B">
            <w:pPr>
              <w:autoSpaceDE w:val="0"/>
              <w:autoSpaceDN w:val="0"/>
              <w:adjustRightInd w:val="0"/>
              <w:spacing w:before="40" w:after="40" w:line="264" w:lineRule="auto"/>
              <w:jc w:val="center"/>
              <w:rPr>
                <w:sz w:val="26"/>
                <w:szCs w:val="26"/>
              </w:rPr>
            </w:pPr>
            <w:r w:rsidRPr="00D4692E">
              <w:rPr>
                <w:sz w:val="26"/>
                <w:szCs w:val="26"/>
              </w:rPr>
              <w:lastRenderedPageBreak/>
              <w:t>Đáp ứng</w:t>
            </w:r>
          </w:p>
        </w:tc>
        <w:tc>
          <w:tcPr>
            <w:tcW w:w="847" w:type="pct"/>
          </w:tcPr>
          <w:p w14:paraId="6DA883AE" w14:textId="77777777" w:rsidR="002D358C" w:rsidRPr="00D4692E" w:rsidRDefault="002D358C" w:rsidP="008A529B">
            <w:pPr>
              <w:widowControl w:val="0"/>
              <w:spacing w:before="40" w:after="40" w:line="264" w:lineRule="auto"/>
              <w:rPr>
                <w:sz w:val="26"/>
                <w:szCs w:val="26"/>
              </w:rPr>
            </w:pPr>
          </w:p>
        </w:tc>
      </w:tr>
    </w:tbl>
    <w:p w14:paraId="1A1845E4" w14:textId="77777777" w:rsidR="001C6FC4" w:rsidRPr="00D4692E" w:rsidRDefault="001C6FC4" w:rsidP="001C6FC4">
      <w:pPr>
        <w:pStyle w:val="ListParagraph"/>
        <w:widowControl w:val="0"/>
        <w:tabs>
          <w:tab w:val="left" w:pos="567"/>
        </w:tabs>
        <w:spacing w:line="264" w:lineRule="auto"/>
        <w:rPr>
          <w:b/>
          <w:bCs/>
          <w:sz w:val="26"/>
          <w:szCs w:val="26"/>
        </w:rPr>
      </w:pPr>
    </w:p>
    <w:p w14:paraId="303E009D" w14:textId="77777777" w:rsidR="001C6FC4" w:rsidRPr="00D4692E" w:rsidRDefault="001C6FC4" w:rsidP="001C6FC4">
      <w:pPr>
        <w:jc w:val="left"/>
        <w:rPr>
          <w:b/>
          <w:sz w:val="26"/>
          <w:szCs w:val="26"/>
          <w:lang w:val="fr-FR" w:eastAsia="x-none"/>
        </w:rPr>
      </w:pPr>
      <w:r w:rsidRPr="00D4692E">
        <w:rPr>
          <w:b/>
          <w:sz w:val="26"/>
          <w:szCs w:val="26"/>
          <w:lang w:val="fr-FR"/>
        </w:rPr>
        <w:br w:type="page"/>
      </w:r>
    </w:p>
    <w:p w14:paraId="55AA62A2" w14:textId="77777777" w:rsidR="001C6FC4" w:rsidRPr="00D4692E" w:rsidRDefault="001C6FC4" w:rsidP="00C52877">
      <w:pPr>
        <w:pStyle w:val="ListParagraph"/>
        <w:numPr>
          <w:ilvl w:val="1"/>
          <w:numId w:val="269"/>
        </w:numPr>
        <w:ind w:left="425" w:hanging="425"/>
        <w:rPr>
          <w:b/>
          <w:sz w:val="26"/>
          <w:szCs w:val="26"/>
          <w:lang w:val="fr-FR"/>
        </w:rPr>
      </w:pPr>
      <w:r w:rsidRPr="00D4692E">
        <w:rPr>
          <w:b/>
          <w:sz w:val="26"/>
          <w:szCs w:val="26"/>
          <w:lang w:val="fr-FR"/>
        </w:rPr>
        <w:lastRenderedPageBreak/>
        <w:t>PHẦN MỀM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927"/>
        <w:gridCol w:w="3835"/>
        <w:gridCol w:w="1405"/>
      </w:tblGrid>
      <w:tr w:rsidR="00D4692E" w:rsidRPr="00D4692E" w14:paraId="15A3B612" w14:textId="77777777" w:rsidTr="00DF705F">
        <w:trPr>
          <w:tblHeader/>
        </w:trPr>
        <w:tc>
          <w:tcPr>
            <w:tcW w:w="494" w:type="pct"/>
            <w:vAlign w:val="center"/>
          </w:tcPr>
          <w:p w14:paraId="0496D003" w14:textId="77777777" w:rsidR="00DF705F" w:rsidRPr="00D4692E" w:rsidRDefault="00DF705F" w:rsidP="008A529B">
            <w:pPr>
              <w:pStyle w:val="NormalWeb"/>
              <w:spacing w:before="40" w:beforeAutospacing="0" w:after="40" w:afterAutospacing="0"/>
              <w:ind w:right="185"/>
              <w:jc w:val="center"/>
              <w:rPr>
                <w:rFonts w:ascii="Times New Roman" w:hAnsi="Times New Roman" w:cs="Times New Roman"/>
                <w:sz w:val="26"/>
                <w:szCs w:val="26"/>
              </w:rPr>
            </w:pPr>
            <w:r w:rsidRPr="00D4692E">
              <w:rPr>
                <w:rFonts w:ascii="Times New Roman" w:hAnsi="Times New Roman" w:cs="Times New Roman"/>
                <w:b/>
                <w:bCs/>
                <w:sz w:val="26"/>
                <w:szCs w:val="26"/>
              </w:rPr>
              <w:t>STT</w:t>
            </w:r>
          </w:p>
        </w:tc>
        <w:tc>
          <w:tcPr>
            <w:tcW w:w="1615" w:type="pct"/>
            <w:vAlign w:val="center"/>
          </w:tcPr>
          <w:p w14:paraId="28B6B525" w14:textId="77777777" w:rsidR="00DF705F" w:rsidRPr="00D4692E" w:rsidRDefault="00DF705F"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Mô tả</w:t>
            </w:r>
          </w:p>
        </w:tc>
        <w:tc>
          <w:tcPr>
            <w:tcW w:w="2116" w:type="pct"/>
            <w:vAlign w:val="center"/>
          </w:tcPr>
          <w:p w14:paraId="04500CCF" w14:textId="77777777" w:rsidR="00DF705F" w:rsidRPr="00D4692E" w:rsidRDefault="00DF705F" w:rsidP="008A529B">
            <w:pPr>
              <w:pStyle w:val="NormalWeb"/>
              <w:spacing w:before="40" w:beforeAutospacing="0" w:after="40" w:afterAutospacing="0"/>
              <w:jc w:val="center"/>
              <w:rPr>
                <w:rFonts w:ascii="Times New Roman" w:hAnsi="Times New Roman" w:cs="Times New Roman"/>
                <w:sz w:val="26"/>
                <w:szCs w:val="26"/>
              </w:rPr>
            </w:pPr>
            <w:r w:rsidRPr="00D4692E">
              <w:rPr>
                <w:rFonts w:ascii="Times New Roman" w:hAnsi="Times New Roman" w:cs="Times New Roman"/>
                <w:b/>
                <w:bCs/>
                <w:sz w:val="26"/>
                <w:szCs w:val="26"/>
              </w:rPr>
              <w:t>Yêu cầu</w:t>
            </w:r>
          </w:p>
        </w:tc>
        <w:tc>
          <w:tcPr>
            <w:tcW w:w="775" w:type="pct"/>
            <w:vAlign w:val="center"/>
          </w:tcPr>
          <w:p w14:paraId="0E0815CD" w14:textId="24F49236" w:rsidR="00DF705F" w:rsidRPr="00D4692E" w:rsidRDefault="00086998" w:rsidP="008A529B">
            <w:pPr>
              <w:pStyle w:val="NormalWeb"/>
              <w:spacing w:before="40" w:beforeAutospacing="0" w:after="40" w:afterAutospacing="0"/>
              <w:jc w:val="center"/>
              <w:rPr>
                <w:rFonts w:ascii="Times New Roman" w:hAnsi="Times New Roman" w:cs="Times New Roman"/>
                <w:b/>
                <w:bCs/>
                <w:sz w:val="26"/>
                <w:szCs w:val="26"/>
              </w:rPr>
            </w:pPr>
            <w:r w:rsidRPr="00D4692E">
              <w:rPr>
                <w:rFonts w:ascii="Times New Roman" w:hAnsi="Times New Roman" w:cs="Times New Roman"/>
                <w:b/>
                <w:bCs/>
                <w:sz w:val="26"/>
                <w:szCs w:val="26"/>
              </w:rPr>
              <w:t>Nhà thầu chào</w:t>
            </w:r>
          </w:p>
        </w:tc>
      </w:tr>
      <w:tr w:rsidR="00D4692E" w:rsidRPr="00D4692E" w14:paraId="23284B33" w14:textId="77777777" w:rsidTr="00DF705F">
        <w:tc>
          <w:tcPr>
            <w:tcW w:w="494" w:type="pct"/>
            <w:vAlign w:val="center"/>
          </w:tcPr>
          <w:p w14:paraId="448C7E05"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vAlign w:val="center"/>
          </w:tcPr>
          <w:p w14:paraId="5CCB6978" w14:textId="77777777" w:rsidR="00DF705F" w:rsidRPr="00D4692E" w:rsidRDefault="00DF705F" w:rsidP="008A529B">
            <w:pPr>
              <w:widowControl w:val="0"/>
              <w:spacing w:before="40" w:after="40" w:line="264" w:lineRule="auto"/>
              <w:rPr>
                <w:sz w:val="26"/>
                <w:szCs w:val="26"/>
              </w:rPr>
            </w:pPr>
            <w:r w:rsidRPr="00D4692E">
              <w:rPr>
                <w:sz w:val="26"/>
                <w:szCs w:val="26"/>
              </w:rPr>
              <w:t>Tên nhà sản xuất/Quốc gia</w:t>
            </w:r>
          </w:p>
        </w:tc>
        <w:tc>
          <w:tcPr>
            <w:tcW w:w="2116" w:type="pct"/>
            <w:vAlign w:val="center"/>
          </w:tcPr>
          <w:p w14:paraId="029A10C4" w14:textId="77777777" w:rsidR="00DF705F" w:rsidRPr="00D4692E" w:rsidRDefault="00DF705F" w:rsidP="008A529B">
            <w:pPr>
              <w:spacing w:before="40" w:after="40" w:line="264" w:lineRule="auto"/>
              <w:jc w:val="center"/>
              <w:rPr>
                <w:sz w:val="26"/>
                <w:szCs w:val="26"/>
              </w:rPr>
            </w:pPr>
            <w:r w:rsidRPr="00D4692E">
              <w:rPr>
                <w:sz w:val="26"/>
                <w:szCs w:val="26"/>
              </w:rPr>
              <w:t>Yêu cầu mô tả</w:t>
            </w:r>
          </w:p>
        </w:tc>
        <w:tc>
          <w:tcPr>
            <w:tcW w:w="775" w:type="pct"/>
          </w:tcPr>
          <w:p w14:paraId="6B81DF74" w14:textId="77777777" w:rsidR="00DF705F" w:rsidRPr="00D4692E" w:rsidRDefault="00DF705F" w:rsidP="008A529B">
            <w:pPr>
              <w:widowControl w:val="0"/>
              <w:spacing w:before="40" w:after="40" w:line="264" w:lineRule="auto"/>
              <w:rPr>
                <w:sz w:val="26"/>
                <w:szCs w:val="26"/>
              </w:rPr>
            </w:pPr>
          </w:p>
        </w:tc>
      </w:tr>
      <w:tr w:rsidR="00D4692E" w:rsidRPr="00D4692E" w14:paraId="4D293CDF" w14:textId="77777777" w:rsidTr="00DF705F">
        <w:tc>
          <w:tcPr>
            <w:tcW w:w="494" w:type="pct"/>
            <w:vAlign w:val="center"/>
          </w:tcPr>
          <w:p w14:paraId="5BD998A6"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vAlign w:val="center"/>
          </w:tcPr>
          <w:p w14:paraId="45C21031" w14:textId="77777777" w:rsidR="00DF705F" w:rsidRPr="00D4692E" w:rsidRDefault="00DF705F" w:rsidP="008A529B">
            <w:pPr>
              <w:widowControl w:val="0"/>
              <w:spacing w:before="40" w:after="40" w:line="264" w:lineRule="auto"/>
              <w:rPr>
                <w:sz w:val="26"/>
                <w:szCs w:val="26"/>
              </w:rPr>
            </w:pPr>
            <w:r w:rsidRPr="00D4692E">
              <w:rPr>
                <w:sz w:val="26"/>
                <w:szCs w:val="26"/>
              </w:rPr>
              <w:t>Mã hiệu</w:t>
            </w:r>
          </w:p>
        </w:tc>
        <w:tc>
          <w:tcPr>
            <w:tcW w:w="2116" w:type="pct"/>
            <w:vAlign w:val="center"/>
          </w:tcPr>
          <w:p w14:paraId="40F3F341" w14:textId="77777777" w:rsidR="00DF705F" w:rsidRPr="00D4692E" w:rsidRDefault="00DF705F" w:rsidP="008A529B">
            <w:pPr>
              <w:spacing w:before="40" w:after="40" w:line="264" w:lineRule="auto"/>
              <w:jc w:val="center"/>
              <w:rPr>
                <w:sz w:val="26"/>
                <w:szCs w:val="26"/>
              </w:rPr>
            </w:pPr>
            <w:r w:rsidRPr="00D4692E">
              <w:rPr>
                <w:sz w:val="26"/>
                <w:szCs w:val="26"/>
              </w:rPr>
              <w:t>Yêu cầu mô tả</w:t>
            </w:r>
          </w:p>
        </w:tc>
        <w:tc>
          <w:tcPr>
            <w:tcW w:w="775" w:type="pct"/>
          </w:tcPr>
          <w:p w14:paraId="69C7DB14" w14:textId="77777777" w:rsidR="00DF705F" w:rsidRPr="00D4692E" w:rsidRDefault="00DF705F" w:rsidP="008A529B">
            <w:pPr>
              <w:widowControl w:val="0"/>
              <w:spacing w:before="40" w:after="40" w:line="264" w:lineRule="auto"/>
              <w:rPr>
                <w:sz w:val="26"/>
                <w:szCs w:val="26"/>
              </w:rPr>
            </w:pPr>
          </w:p>
        </w:tc>
      </w:tr>
      <w:tr w:rsidR="00D4692E" w:rsidRPr="00D4692E" w14:paraId="326F267A" w14:textId="77777777" w:rsidTr="00DF705F">
        <w:tc>
          <w:tcPr>
            <w:tcW w:w="494" w:type="pct"/>
            <w:vAlign w:val="center"/>
          </w:tcPr>
          <w:p w14:paraId="42111ABE"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vAlign w:val="center"/>
          </w:tcPr>
          <w:p w14:paraId="253BBBCC" w14:textId="77777777" w:rsidR="00DF705F" w:rsidRPr="00D4692E" w:rsidRDefault="00DF705F" w:rsidP="008A529B">
            <w:pPr>
              <w:widowControl w:val="0"/>
              <w:spacing w:before="40" w:after="40" w:line="264" w:lineRule="auto"/>
              <w:rPr>
                <w:noProof/>
                <w:sz w:val="26"/>
                <w:szCs w:val="26"/>
              </w:rPr>
            </w:pPr>
            <w:r w:rsidRPr="00D4692E">
              <w:rPr>
                <w:sz w:val="26"/>
                <w:szCs w:val="26"/>
              </w:rPr>
              <w:t>Tài khoản</w:t>
            </w:r>
          </w:p>
        </w:tc>
        <w:tc>
          <w:tcPr>
            <w:tcW w:w="2116" w:type="pct"/>
            <w:vAlign w:val="center"/>
          </w:tcPr>
          <w:p w14:paraId="7FA0539A" w14:textId="77777777" w:rsidR="00DF705F" w:rsidRPr="00D4692E" w:rsidRDefault="00DF705F" w:rsidP="008A529B">
            <w:pPr>
              <w:spacing w:before="40" w:after="40" w:line="264" w:lineRule="auto"/>
              <w:jc w:val="center"/>
              <w:rPr>
                <w:sz w:val="26"/>
                <w:szCs w:val="26"/>
              </w:rPr>
            </w:pPr>
            <w:r w:rsidRPr="00D4692E">
              <w:rPr>
                <w:sz w:val="26"/>
                <w:szCs w:val="26"/>
              </w:rPr>
              <w:t>Yêu cầu mô tả</w:t>
            </w:r>
          </w:p>
        </w:tc>
        <w:tc>
          <w:tcPr>
            <w:tcW w:w="775" w:type="pct"/>
          </w:tcPr>
          <w:p w14:paraId="44B43AA0" w14:textId="77777777" w:rsidR="00DF705F" w:rsidRPr="00D4692E" w:rsidRDefault="00DF705F" w:rsidP="008A529B">
            <w:pPr>
              <w:widowControl w:val="0"/>
              <w:spacing w:before="40" w:after="40" w:line="264" w:lineRule="auto"/>
              <w:rPr>
                <w:sz w:val="26"/>
                <w:szCs w:val="26"/>
              </w:rPr>
            </w:pPr>
          </w:p>
        </w:tc>
      </w:tr>
      <w:tr w:rsidR="00D4692E" w:rsidRPr="00D4692E" w14:paraId="34F7BED0" w14:textId="77777777" w:rsidTr="00DF705F">
        <w:tc>
          <w:tcPr>
            <w:tcW w:w="494" w:type="pct"/>
            <w:vAlign w:val="center"/>
          </w:tcPr>
          <w:p w14:paraId="6D23E1EC"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149EFF24" w14:textId="77777777" w:rsidR="00DF705F" w:rsidRPr="00D4692E" w:rsidRDefault="00DF705F" w:rsidP="008A529B">
            <w:pPr>
              <w:widowControl w:val="0"/>
              <w:spacing w:before="40" w:after="40" w:line="264" w:lineRule="auto"/>
              <w:rPr>
                <w:sz w:val="26"/>
                <w:szCs w:val="26"/>
              </w:rPr>
            </w:pPr>
            <w:r w:rsidRPr="00D4692E">
              <w:rPr>
                <w:sz w:val="26"/>
                <w:szCs w:val="26"/>
              </w:rPr>
              <w:t>Cài đặt / Cơ sở dữ liệu</w:t>
            </w:r>
          </w:p>
        </w:tc>
        <w:tc>
          <w:tcPr>
            <w:tcW w:w="2116" w:type="pct"/>
            <w:vAlign w:val="center"/>
          </w:tcPr>
          <w:p w14:paraId="32AECAD7" w14:textId="77777777" w:rsidR="00DF705F" w:rsidRPr="00D4692E" w:rsidRDefault="00DF705F" w:rsidP="008A529B">
            <w:pPr>
              <w:spacing w:before="40" w:after="40" w:line="264" w:lineRule="auto"/>
              <w:jc w:val="center"/>
              <w:rPr>
                <w:sz w:val="26"/>
                <w:szCs w:val="26"/>
              </w:rPr>
            </w:pPr>
            <w:r w:rsidRPr="00D4692E">
              <w:rPr>
                <w:sz w:val="26"/>
                <w:szCs w:val="26"/>
              </w:rPr>
              <w:t>Yêu cầu mô tả</w:t>
            </w:r>
          </w:p>
        </w:tc>
        <w:tc>
          <w:tcPr>
            <w:tcW w:w="775" w:type="pct"/>
          </w:tcPr>
          <w:p w14:paraId="76A86DDF" w14:textId="77777777" w:rsidR="00DF705F" w:rsidRPr="00D4692E" w:rsidRDefault="00DF705F" w:rsidP="008A529B">
            <w:pPr>
              <w:widowControl w:val="0"/>
              <w:spacing w:before="40" w:after="40" w:line="264" w:lineRule="auto"/>
              <w:rPr>
                <w:sz w:val="26"/>
                <w:szCs w:val="26"/>
              </w:rPr>
            </w:pPr>
          </w:p>
        </w:tc>
      </w:tr>
      <w:tr w:rsidR="00D4692E" w:rsidRPr="00D4692E" w14:paraId="12A1EA27" w14:textId="77777777" w:rsidTr="00DF705F">
        <w:tc>
          <w:tcPr>
            <w:tcW w:w="494" w:type="pct"/>
            <w:vAlign w:val="center"/>
          </w:tcPr>
          <w:p w14:paraId="1F600EC7"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43239A45" w14:textId="77777777" w:rsidR="00DF705F" w:rsidRPr="00D4692E" w:rsidRDefault="00DF705F" w:rsidP="008A529B">
            <w:pPr>
              <w:widowControl w:val="0"/>
              <w:spacing w:before="40" w:after="40" w:line="264" w:lineRule="auto"/>
              <w:rPr>
                <w:sz w:val="26"/>
                <w:szCs w:val="26"/>
              </w:rPr>
            </w:pPr>
            <w:r w:rsidRPr="00D4692E">
              <w:rPr>
                <w:sz w:val="26"/>
                <w:szCs w:val="26"/>
              </w:rPr>
              <w:t>Số đơn vị trong cơ sở dữ liệu</w:t>
            </w:r>
          </w:p>
        </w:tc>
        <w:tc>
          <w:tcPr>
            <w:tcW w:w="2116" w:type="pct"/>
            <w:vAlign w:val="center"/>
          </w:tcPr>
          <w:p w14:paraId="47E228D3" w14:textId="77777777" w:rsidR="00DF705F" w:rsidRPr="00D4692E" w:rsidRDefault="00DF705F" w:rsidP="008A529B">
            <w:pPr>
              <w:spacing w:before="40" w:after="40" w:line="264" w:lineRule="auto"/>
              <w:jc w:val="center"/>
              <w:rPr>
                <w:sz w:val="26"/>
                <w:szCs w:val="26"/>
              </w:rPr>
            </w:pPr>
            <w:r w:rsidRPr="00D4692E">
              <w:rPr>
                <w:sz w:val="26"/>
                <w:szCs w:val="26"/>
              </w:rPr>
              <w:t>Yêu cầu mô tả</w:t>
            </w:r>
          </w:p>
        </w:tc>
        <w:tc>
          <w:tcPr>
            <w:tcW w:w="775" w:type="pct"/>
          </w:tcPr>
          <w:p w14:paraId="4A4505BC" w14:textId="77777777" w:rsidR="00DF705F" w:rsidRPr="00D4692E" w:rsidRDefault="00DF705F" w:rsidP="008A529B">
            <w:pPr>
              <w:widowControl w:val="0"/>
              <w:spacing w:before="40" w:after="40" w:line="264" w:lineRule="auto"/>
              <w:rPr>
                <w:sz w:val="26"/>
                <w:szCs w:val="26"/>
              </w:rPr>
            </w:pPr>
          </w:p>
        </w:tc>
      </w:tr>
      <w:tr w:rsidR="00D4692E" w:rsidRPr="00D4692E" w14:paraId="73121962" w14:textId="77777777" w:rsidTr="00DF705F">
        <w:tc>
          <w:tcPr>
            <w:tcW w:w="494" w:type="pct"/>
            <w:vAlign w:val="center"/>
          </w:tcPr>
          <w:p w14:paraId="68A09C41"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74974B64" w14:textId="77777777" w:rsidR="00DF705F" w:rsidRPr="00D4692E" w:rsidRDefault="00DF705F" w:rsidP="008A529B">
            <w:pPr>
              <w:widowControl w:val="0"/>
              <w:spacing w:before="40" w:after="40" w:line="264" w:lineRule="auto"/>
              <w:ind w:right="423"/>
              <w:rPr>
                <w:sz w:val="26"/>
                <w:szCs w:val="26"/>
              </w:rPr>
            </w:pPr>
            <w:r w:rsidRPr="00D4692E">
              <w:rPr>
                <w:sz w:val="26"/>
                <w:szCs w:val="26"/>
              </w:rPr>
              <w:t>Hiển thị xu hướng</w:t>
            </w:r>
          </w:p>
        </w:tc>
        <w:tc>
          <w:tcPr>
            <w:tcW w:w="2116" w:type="pct"/>
            <w:vAlign w:val="center"/>
          </w:tcPr>
          <w:p w14:paraId="6B343D1A" w14:textId="77777777" w:rsidR="00DF705F" w:rsidRPr="00D4692E" w:rsidRDefault="00DF705F" w:rsidP="008A529B">
            <w:pPr>
              <w:spacing w:before="40" w:after="40" w:line="264" w:lineRule="auto"/>
              <w:jc w:val="center"/>
              <w:rPr>
                <w:sz w:val="26"/>
                <w:szCs w:val="26"/>
              </w:rPr>
            </w:pPr>
            <w:r w:rsidRPr="00D4692E">
              <w:rPr>
                <w:sz w:val="26"/>
                <w:szCs w:val="26"/>
              </w:rPr>
              <w:t>Đáp ứng</w:t>
            </w:r>
          </w:p>
        </w:tc>
        <w:tc>
          <w:tcPr>
            <w:tcW w:w="775" w:type="pct"/>
          </w:tcPr>
          <w:p w14:paraId="4E18FF5D" w14:textId="77777777" w:rsidR="00DF705F" w:rsidRPr="00D4692E" w:rsidRDefault="00DF705F" w:rsidP="008A529B">
            <w:pPr>
              <w:widowControl w:val="0"/>
              <w:spacing w:before="40" w:after="40" w:line="264" w:lineRule="auto"/>
              <w:rPr>
                <w:sz w:val="26"/>
                <w:szCs w:val="26"/>
              </w:rPr>
            </w:pPr>
          </w:p>
        </w:tc>
      </w:tr>
      <w:tr w:rsidR="00D4692E" w:rsidRPr="00D4692E" w14:paraId="49887BDC" w14:textId="77777777" w:rsidTr="00DF705F">
        <w:tc>
          <w:tcPr>
            <w:tcW w:w="494" w:type="pct"/>
            <w:vAlign w:val="center"/>
          </w:tcPr>
          <w:p w14:paraId="1864B55F"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6A8EBF39" w14:textId="77777777" w:rsidR="00DF705F" w:rsidRPr="00D4692E" w:rsidRDefault="00DF705F" w:rsidP="008A529B">
            <w:pPr>
              <w:widowControl w:val="0"/>
              <w:spacing w:before="40" w:after="40" w:line="264" w:lineRule="auto"/>
              <w:rPr>
                <w:sz w:val="26"/>
                <w:szCs w:val="26"/>
              </w:rPr>
            </w:pPr>
            <w:r w:rsidRPr="00D4692E">
              <w:rPr>
                <w:sz w:val="26"/>
                <w:szCs w:val="26"/>
              </w:rPr>
              <w:t>Nhập/Xuất CSV</w:t>
            </w:r>
          </w:p>
        </w:tc>
        <w:tc>
          <w:tcPr>
            <w:tcW w:w="2116" w:type="pct"/>
          </w:tcPr>
          <w:p w14:paraId="014AD304" w14:textId="77777777" w:rsidR="00DF705F" w:rsidRPr="00D4692E" w:rsidRDefault="00DF705F" w:rsidP="008A529B">
            <w:pPr>
              <w:spacing w:before="40" w:after="40" w:line="264" w:lineRule="auto"/>
              <w:jc w:val="center"/>
              <w:rPr>
                <w:sz w:val="26"/>
                <w:szCs w:val="26"/>
              </w:rPr>
            </w:pPr>
            <w:r w:rsidRPr="00D4692E">
              <w:rPr>
                <w:sz w:val="26"/>
                <w:szCs w:val="26"/>
              </w:rPr>
              <w:t>Đáp ứng</w:t>
            </w:r>
          </w:p>
        </w:tc>
        <w:tc>
          <w:tcPr>
            <w:tcW w:w="775" w:type="pct"/>
          </w:tcPr>
          <w:p w14:paraId="2E8DE3BF" w14:textId="77777777" w:rsidR="00DF705F" w:rsidRPr="00D4692E" w:rsidRDefault="00DF705F" w:rsidP="008A529B">
            <w:pPr>
              <w:widowControl w:val="0"/>
              <w:spacing w:before="40" w:after="40" w:line="264" w:lineRule="auto"/>
              <w:rPr>
                <w:sz w:val="26"/>
                <w:szCs w:val="26"/>
              </w:rPr>
            </w:pPr>
          </w:p>
        </w:tc>
      </w:tr>
      <w:tr w:rsidR="00D4692E" w:rsidRPr="00D4692E" w14:paraId="561EE4CC" w14:textId="77777777" w:rsidTr="00DF705F">
        <w:tc>
          <w:tcPr>
            <w:tcW w:w="494" w:type="pct"/>
            <w:vAlign w:val="center"/>
          </w:tcPr>
          <w:p w14:paraId="14047F9A"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0B9FFC7B" w14:textId="77777777" w:rsidR="00DF705F" w:rsidRPr="00D4692E" w:rsidRDefault="00DF705F" w:rsidP="008A529B">
            <w:pPr>
              <w:widowControl w:val="0"/>
              <w:spacing w:before="40" w:after="40" w:line="264" w:lineRule="auto"/>
              <w:rPr>
                <w:sz w:val="26"/>
                <w:szCs w:val="26"/>
              </w:rPr>
            </w:pPr>
            <w:r w:rsidRPr="00D4692E">
              <w:rPr>
                <w:sz w:val="26"/>
                <w:szCs w:val="26"/>
              </w:rPr>
              <w:t>Hiển thị báo động</w:t>
            </w:r>
          </w:p>
        </w:tc>
        <w:tc>
          <w:tcPr>
            <w:tcW w:w="2116" w:type="pct"/>
          </w:tcPr>
          <w:p w14:paraId="13A5C3BE" w14:textId="77777777" w:rsidR="00DF705F" w:rsidRPr="00D4692E" w:rsidRDefault="00DF705F" w:rsidP="008A529B">
            <w:pPr>
              <w:autoSpaceDE w:val="0"/>
              <w:autoSpaceDN w:val="0"/>
              <w:adjustRightInd w:val="0"/>
              <w:spacing w:before="40" w:after="40" w:line="264" w:lineRule="auto"/>
              <w:jc w:val="center"/>
              <w:rPr>
                <w:sz w:val="26"/>
                <w:szCs w:val="26"/>
              </w:rPr>
            </w:pPr>
            <w:r w:rsidRPr="00D4692E">
              <w:rPr>
                <w:sz w:val="26"/>
                <w:szCs w:val="26"/>
              </w:rPr>
              <w:t>Đáp ứng</w:t>
            </w:r>
          </w:p>
        </w:tc>
        <w:tc>
          <w:tcPr>
            <w:tcW w:w="775" w:type="pct"/>
          </w:tcPr>
          <w:p w14:paraId="59530752" w14:textId="77777777" w:rsidR="00DF705F" w:rsidRPr="00D4692E" w:rsidRDefault="00DF705F" w:rsidP="008A529B">
            <w:pPr>
              <w:widowControl w:val="0"/>
              <w:spacing w:before="40" w:after="40" w:line="264" w:lineRule="auto"/>
              <w:rPr>
                <w:sz w:val="26"/>
                <w:szCs w:val="26"/>
              </w:rPr>
            </w:pPr>
          </w:p>
        </w:tc>
      </w:tr>
      <w:tr w:rsidR="00D4692E" w:rsidRPr="00D4692E" w14:paraId="2D14C9E9" w14:textId="77777777" w:rsidTr="00DF705F">
        <w:tc>
          <w:tcPr>
            <w:tcW w:w="494" w:type="pct"/>
            <w:vAlign w:val="center"/>
          </w:tcPr>
          <w:p w14:paraId="7A3C4770"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758D9203" w14:textId="77777777" w:rsidR="00DF705F" w:rsidRPr="00D4692E" w:rsidRDefault="00DF705F" w:rsidP="008A529B">
            <w:pPr>
              <w:widowControl w:val="0"/>
              <w:spacing w:before="40" w:after="40" w:line="264" w:lineRule="auto"/>
              <w:rPr>
                <w:sz w:val="26"/>
                <w:szCs w:val="26"/>
              </w:rPr>
            </w:pPr>
            <w:r w:rsidRPr="00D4692E">
              <w:rPr>
                <w:sz w:val="26"/>
                <w:szCs w:val="26"/>
              </w:rPr>
              <w:t>Chẩn đoán nâng cao</w:t>
            </w:r>
          </w:p>
        </w:tc>
        <w:tc>
          <w:tcPr>
            <w:tcW w:w="2116" w:type="pct"/>
          </w:tcPr>
          <w:p w14:paraId="532786E2" w14:textId="77777777" w:rsidR="00DF705F" w:rsidRPr="00D4692E" w:rsidRDefault="00DF705F" w:rsidP="008A529B">
            <w:pPr>
              <w:autoSpaceDE w:val="0"/>
              <w:autoSpaceDN w:val="0"/>
              <w:adjustRightInd w:val="0"/>
              <w:spacing w:before="40" w:after="40" w:line="264" w:lineRule="auto"/>
              <w:jc w:val="center"/>
              <w:rPr>
                <w:sz w:val="26"/>
                <w:szCs w:val="26"/>
              </w:rPr>
            </w:pPr>
            <w:r w:rsidRPr="00D4692E">
              <w:rPr>
                <w:sz w:val="26"/>
                <w:szCs w:val="26"/>
              </w:rPr>
              <w:t>Đáp ứng</w:t>
            </w:r>
          </w:p>
        </w:tc>
        <w:tc>
          <w:tcPr>
            <w:tcW w:w="775" w:type="pct"/>
          </w:tcPr>
          <w:p w14:paraId="2E6E6771" w14:textId="77777777" w:rsidR="00DF705F" w:rsidRPr="00D4692E" w:rsidRDefault="00DF705F" w:rsidP="008A529B">
            <w:pPr>
              <w:widowControl w:val="0"/>
              <w:spacing w:before="40" w:after="40" w:line="264" w:lineRule="auto"/>
              <w:rPr>
                <w:sz w:val="26"/>
                <w:szCs w:val="26"/>
              </w:rPr>
            </w:pPr>
          </w:p>
        </w:tc>
      </w:tr>
      <w:tr w:rsidR="00D4692E" w:rsidRPr="00D4692E" w14:paraId="4E872CF2" w14:textId="77777777" w:rsidTr="00DF705F">
        <w:tc>
          <w:tcPr>
            <w:tcW w:w="494" w:type="pct"/>
            <w:vAlign w:val="center"/>
          </w:tcPr>
          <w:p w14:paraId="1192C55E"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46AA52D5" w14:textId="64AFE8F6" w:rsidR="00DF705F" w:rsidRPr="00D4692E" w:rsidRDefault="00DF705F" w:rsidP="008A529B">
            <w:pPr>
              <w:widowControl w:val="0"/>
              <w:spacing w:before="40" w:after="40" w:line="264" w:lineRule="auto"/>
              <w:rPr>
                <w:sz w:val="26"/>
                <w:szCs w:val="26"/>
              </w:rPr>
            </w:pPr>
            <w:r w:rsidRPr="00D4692E">
              <w:rPr>
                <w:sz w:val="26"/>
                <w:szCs w:val="26"/>
              </w:rPr>
              <w:t xml:space="preserve">Báo cáo tổng quan về máy </w:t>
            </w:r>
            <w:r w:rsidR="00683575" w:rsidRPr="00D4692E">
              <w:rPr>
                <w:sz w:val="26"/>
                <w:szCs w:val="26"/>
              </w:rPr>
              <w:t>biến áp</w:t>
            </w:r>
          </w:p>
        </w:tc>
        <w:tc>
          <w:tcPr>
            <w:tcW w:w="2116" w:type="pct"/>
          </w:tcPr>
          <w:p w14:paraId="0F388B40" w14:textId="77777777" w:rsidR="00DF705F" w:rsidRPr="00D4692E" w:rsidRDefault="00DF705F" w:rsidP="008A529B">
            <w:pPr>
              <w:spacing w:before="40" w:after="40" w:line="264" w:lineRule="auto"/>
              <w:jc w:val="center"/>
              <w:rPr>
                <w:sz w:val="26"/>
                <w:szCs w:val="26"/>
              </w:rPr>
            </w:pPr>
            <w:r w:rsidRPr="00D4692E">
              <w:rPr>
                <w:sz w:val="26"/>
                <w:szCs w:val="26"/>
              </w:rPr>
              <w:t>Đáp ứng</w:t>
            </w:r>
          </w:p>
        </w:tc>
        <w:tc>
          <w:tcPr>
            <w:tcW w:w="775" w:type="pct"/>
          </w:tcPr>
          <w:p w14:paraId="0742CFE0" w14:textId="77777777" w:rsidR="00DF705F" w:rsidRPr="00D4692E" w:rsidRDefault="00DF705F" w:rsidP="008A529B">
            <w:pPr>
              <w:widowControl w:val="0"/>
              <w:spacing w:before="40" w:after="40" w:line="264" w:lineRule="auto"/>
              <w:rPr>
                <w:sz w:val="26"/>
                <w:szCs w:val="26"/>
              </w:rPr>
            </w:pPr>
          </w:p>
        </w:tc>
      </w:tr>
      <w:tr w:rsidR="00D4692E" w:rsidRPr="00D4692E" w14:paraId="4EAC2DD2" w14:textId="77777777" w:rsidTr="00DF705F">
        <w:tc>
          <w:tcPr>
            <w:tcW w:w="494" w:type="pct"/>
            <w:vAlign w:val="center"/>
          </w:tcPr>
          <w:p w14:paraId="32D42CDC"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10C9D1CF" w14:textId="77777777" w:rsidR="00DF705F" w:rsidRPr="00D4692E" w:rsidRDefault="00DF705F" w:rsidP="008A529B">
            <w:pPr>
              <w:widowControl w:val="0"/>
              <w:spacing w:before="40" w:after="40" w:line="264" w:lineRule="auto"/>
              <w:rPr>
                <w:sz w:val="26"/>
                <w:szCs w:val="26"/>
              </w:rPr>
            </w:pPr>
            <w:r w:rsidRPr="00D4692E">
              <w:rPr>
                <w:sz w:val="26"/>
                <w:szCs w:val="26"/>
              </w:rPr>
              <w:t>Chú thích biểu đồ xu hướng</w:t>
            </w:r>
          </w:p>
        </w:tc>
        <w:tc>
          <w:tcPr>
            <w:tcW w:w="2116" w:type="pct"/>
          </w:tcPr>
          <w:p w14:paraId="2982BC88" w14:textId="77777777" w:rsidR="00DF705F" w:rsidRPr="00D4692E" w:rsidRDefault="00DF705F" w:rsidP="008A529B">
            <w:pPr>
              <w:spacing w:before="40" w:after="40" w:line="264" w:lineRule="auto"/>
              <w:jc w:val="center"/>
              <w:rPr>
                <w:sz w:val="26"/>
                <w:szCs w:val="26"/>
              </w:rPr>
            </w:pPr>
            <w:r w:rsidRPr="00D4692E">
              <w:rPr>
                <w:sz w:val="26"/>
                <w:szCs w:val="26"/>
              </w:rPr>
              <w:t>Đáp ứng</w:t>
            </w:r>
          </w:p>
        </w:tc>
        <w:tc>
          <w:tcPr>
            <w:tcW w:w="775" w:type="pct"/>
          </w:tcPr>
          <w:p w14:paraId="17876814" w14:textId="77777777" w:rsidR="00DF705F" w:rsidRPr="00D4692E" w:rsidRDefault="00DF705F" w:rsidP="008A529B">
            <w:pPr>
              <w:widowControl w:val="0"/>
              <w:spacing w:before="40" w:after="40" w:line="264" w:lineRule="auto"/>
              <w:rPr>
                <w:sz w:val="26"/>
                <w:szCs w:val="26"/>
                <w:lang w:val="fr-FR"/>
              </w:rPr>
            </w:pPr>
          </w:p>
        </w:tc>
      </w:tr>
      <w:tr w:rsidR="00DF705F" w:rsidRPr="00D4692E" w14:paraId="23586F05" w14:textId="77777777" w:rsidTr="00DF705F">
        <w:tc>
          <w:tcPr>
            <w:tcW w:w="494" w:type="pct"/>
            <w:vAlign w:val="center"/>
          </w:tcPr>
          <w:p w14:paraId="3E66C37B" w14:textId="77777777" w:rsidR="00DF705F" w:rsidRPr="00D4692E" w:rsidRDefault="00DF705F" w:rsidP="001C6FC4">
            <w:pPr>
              <w:pStyle w:val="ListParagraph"/>
              <w:widowControl w:val="0"/>
              <w:numPr>
                <w:ilvl w:val="0"/>
                <w:numId w:val="272"/>
              </w:numPr>
              <w:spacing w:before="40" w:after="40" w:line="264" w:lineRule="auto"/>
              <w:ind w:left="295" w:right="185" w:hanging="142"/>
              <w:jc w:val="left"/>
              <w:rPr>
                <w:sz w:val="26"/>
                <w:szCs w:val="26"/>
              </w:rPr>
            </w:pPr>
          </w:p>
        </w:tc>
        <w:tc>
          <w:tcPr>
            <w:tcW w:w="1615" w:type="pct"/>
          </w:tcPr>
          <w:p w14:paraId="076618A2" w14:textId="77777777" w:rsidR="00DF705F" w:rsidRPr="00D4692E" w:rsidRDefault="00DF705F" w:rsidP="008A529B">
            <w:pPr>
              <w:widowControl w:val="0"/>
              <w:spacing w:before="40" w:after="40" w:line="264" w:lineRule="auto"/>
              <w:rPr>
                <w:sz w:val="26"/>
                <w:szCs w:val="26"/>
              </w:rPr>
            </w:pPr>
            <w:r w:rsidRPr="00D4692E">
              <w:rPr>
                <w:sz w:val="26"/>
                <w:szCs w:val="26"/>
              </w:rPr>
              <w:t>Báo động tỷ lệ khí và hiển thị xu hướng</w:t>
            </w:r>
          </w:p>
        </w:tc>
        <w:tc>
          <w:tcPr>
            <w:tcW w:w="2116" w:type="pct"/>
          </w:tcPr>
          <w:p w14:paraId="72CBB53F" w14:textId="77777777" w:rsidR="00DF705F" w:rsidRPr="00D4692E" w:rsidRDefault="00DF705F" w:rsidP="008A529B">
            <w:pPr>
              <w:autoSpaceDE w:val="0"/>
              <w:autoSpaceDN w:val="0"/>
              <w:adjustRightInd w:val="0"/>
              <w:spacing w:before="40" w:after="40" w:line="264" w:lineRule="auto"/>
              <w:jc w:val="center"/>
              <w:rPr>
                <w:sz w:val="26"/>
                <w:szCs w:val="26"/>
              </w:rPr>
            </w:pPr>
            <w:r w:rsidRPr="00D4692E">
              <w:rPr>
                <w:sz w:val="26"/>
                <w:szCs w:val="26"/>
              </w:rPr>
              <w:t>Đáp ứng</w:t>
            </w:r>
          </w:p>
        </w:tc>
        <w:tc>
          <w:tcPr>
            <w:tcW w:w="775" w:type="pct"/>
          </w:tcPr>
          <w:p w14:paraId="0BF52D26" w14:textId="77777777" w:rsidR="00DF705F" w:rsidRPr="00D4692E" w:rsidRDefault="00DF705F" w:rsidP="008A529B">
            <w:pPr>
              <w:widowControl w:val="0"/>
              <w:spacing w:before="40" w:after="40" w:line="264" w:lineRule="auto"/>
              <w:rPr>
                <w:sz w:val="26"/>
                <w:szCs w:val="26"/>
              </w:rPr>
            </w:pPr>
          </w:p>
        </w:tc>
      </w:tr>
    </w:tbl>
    <w:p w14:paraId="12A7EA8F" w14:textId="77777777" w:rsidR="001C6FC4" w:rsidRPr="00D4692E" w:rsidRDefault="001C6FC4" w:rsidP="001C6FC4">
      <w:pPr>
        <w:pStyle w:val="ListParagraph"/>
        <w:ind w:left="390"/>
        <w:rPr>
          <w:b/>
          <w:sz w:val="26"/>
          <w:szCs w:val="26"/>
        </w:rPr>
      </w:pPr>
    </w:p>
    <w:p w14:paraId="4EDE3E53" w14:textId="77777777" w:rsidR="001C6FC4" w:rsidRPr="00D4692E" w:rsidRDefault="001C6FC4" w:rsidP="001C6FC4">
      <w:pPr>
        <w:pStyle w:val="ListParagraph"/>
        <w:ind w:left="390"/>
        <w:rPr>
          <w:b/>
          <w:sz w:val="26"/>
          <w:szCs w:val="26"/>
        </w:rPr>
      </w:pPr>
      <w:r w:rsidRPr="00D4692E">
        <w:rPr>
          <w:b/>
          <w:sz w:val="26"/>
          <w:szCs w:val="26"/>
        </w:rPr>
        <w:t>Ghi chú</w:t>
      </w:r>
    </w:p>
    <w:p w14:paraId="3F09CFD8" w14:textId="77777777" w:rsidR="001C6FC4" w:rsidRPr="00D4692E" w:rsidRDefault="001C6FC4" w:rsidP="001C6FC4">
      <w:pPr>
        <w:numPr>
          <w:ilvl w:val="0"/>
          <w:numId w:val="252"/>
        </w:numPr>
        <w:tabs>
          <w:tab w:val="clear" w:pos="6030"/>
          <w:tab w:val="num" w:pos="567"/>
          <w:tab w:val="num" w:pos="928"/>
        </w:tabs>
        <w:spacing w:before="40" w:after="40"/>
        <w:ind w:left="567" w:hanging="283"/>
        <w:rPr>
          <w:sz w:val="26"/>
          <w:szCs w:val="26"/>
        </w:rPr>
      </w:pPr>
      <w:r w:rsidRPr="00D4692E">
        <w:rPr>
          <w:sz w:val="26"/>
          <w:szCs w:val="26"/>
        </w:rPr>
        <w:t>Dữ liệu trong cột "Yêu cầu" của các bảng được xem cùng với mô tả trong Mục điều khoản về mặt kỹ thuật và các yêu cầu mà nhà cung cấp phải thực hiện.</w:t>
      </w:r>
    </w:p>
    <w:p w14:paraId="76775533" w14:textId="77777777" w:rsidR="001C6FC4" w:rsidRPr="00D4692E" w:rsidRDefault="001C6FC4" w:rsidP="001C6FC4">
      <w:pPr>
        <w:numPr>
          <w:ilvl w:val="0"/>
          <w:numId w:val="252"/>
        </w:numPr>
        <w:tabs>
          <w:tab w:val="clear" w:pos="6030"/>
          <w:tab w:val="num" w:pos="567"/>
          <w:tab w:val="num" w:pos="928"/>
        </w:tabs>
        <w:spacing w:before="40" w:after="40"/>
        <w:ind w:left="567" w:hanging="283"/>
        <w:rPr>
          <w:sz w:val="26"/>
          <w:szCs w:val="26"/>
        </w:rPr>
      </w:pPr>
      <w:r w:rsidRPr="00D4692E">
        <w:rPr>
          <w:sz w:val="26"/>
          <w:szCs w:val="26"/>
        </w:rPr>
        <w:t>Nhà thầu điền đầy đủ vào cột "Đáp ứng". Mỗi bảng dữ liệu phải được nhà thầu ký tên.</w:t>
      </w:r>
    </w:p>
    <w:p w14:paraId="5458F738" w14:textId="2D1436FD" w:rsidR="00FF0D12" w:rsidRPr="00D4692E" w:rsidRDefault="00FF0D12" w:rsidP="00FF0D12">
      <w:pPr>
        <w:numPr>
          <w:ilvl w:val="0"/>
          <w:numId w:val="252"/>
        </w:numPr>
        <w:tabs>
          <w:tab w:val="clear" w:pos="6030"/>
          <w:tab w:val="num" w:pos="567"/>
          <w:tab w:val="num" w:pos="928"/>
        </w:tabs>
        <w:spacing w:before="40" w:after="40"/>
        <w:ind w:left="567" w:hanging="283"/>
        <w:rPr>
          <w:sz w:val="26"/>
          <w:szCs w:val="26"/>
        </w:rPr>
      </w:pPr>
      <w:r w:rsidRPr="00D4692E">
        <w:rPr>
          <w:sz w:val="26"/>
          <w:szCs w:val="26"/>
        </w:rPr>
        <w:t xml:space="preserve">Phần mềm hệ thống DGA phải được sử dụng vĩnh viễn, không </w:t>
      </w:r>
      <w:r w:rsidR="006A191A" w:rsidRPr="00D4692E">
        <w:rPr>
          <w:sz w:val="26"/>
          <w:szCs w:val="26"/>
        </w:rPr>
        <w:t>liên quan</w:t>
      </w:r>
      <w:r w:rsidR="00141413" w:rsidRPr="00D4692E">
        <w:rPr>
          <w:sz w:val="26"/>
          <w:szCs w:val="26"/>
        </w:rPr>
        <w:t xml:space="preserve"> đến</w:t>
      </w:r>
      <w:r w:rsidRPr="00D4692E">
        <w:rPr>
          <w:sz w:val="26"/>
          <w:szCs w:val="26"/>
        </w:rPr>
        <w:t xml:space="preserve"> </w:t>
      </w:r>
      <w:r w:rsidR="00141413" w:rsidRPr="00D4692E">
        <w:rPr>
          <w:sz w:val="26"/>
          <w:szCs w:val="26"/>
        </w:rPr>
        <w:t>sự</w:t>
      </w:r>
      <w:r w:rsidRPr="00D4692E">
        <w:rPr>
          <w:sz w:val="26"/>
          <w:szCs w:val="26"/>
        </w:rPr>
        <w:t xml:space="preserve"> phát triển phần mềm;</w:t>
      </w:r>
    </w:p>
    <w:p w14:paraId="09AFE7FC" w14:textId="1B7FAF49" w:rsidR="00FF0D12" w:rsidRPr="00D4692E" w:rsidRDefault="00FF0D12" w:rsidP="00FF0D12">
      <w:pPr>
        <w:numPr>
          <w:ilvl w:val="0"/>
          <w:numId w:val="252"/>
        </w:numPr>
        <w:tabs>
          <w:tab w:val="clear" w:pos="6030"/>
          <w:tab w:val="num" w:pos="567"/>
          <w:tab w:val="num" w:pos="928"/>
        </w:tabs>
        <w:spacing w:before="40" w:after="40"/>
        <w:ind w:left="567" w:hanging="283"/>
        <w:rPr>
          <w:sz w:val="26"/>
          <w:szCs w:val="26"/>
        </w:rPr>
      </w:pPr>
      <w:r w:rsidRPr="00D4692E">
        <w:rPr>
          <w:sz w:val="26"/>
          <w:szCs w:val="26"/>
        </w:rPr>
        <w:t>Phần mềm được cung cấp để cài đặt phải đảm bảo an toàn thông tin mức độ 5 theo quy định của pháp luật Việt Nam.</w:t>
      </w:r>
    </w:p>
    <w:p w14:paraId="78D21F51" w14:textId="77777777" w:rsidR="00B1071D" w:rsidRPr="00D4692E" w:rsidRDefault="00B1071D" w:rsidP="006768B9">
      <w:pPr>
        <w:widowControl w:val="0"/>
        <w:tabs>
          <w:tab w:val="left" w:pos="1843"/>
        </w:tabs>
        <w:spacing w:before="60" w:after="60" w:line="288" w:lineRule="auto"/>
        <w:outlineLvl w:val="1"/>
        <w:rPr>
          <w:b/>
          <w:bCs/>
          <w:sz w:val="26"/>
          <w:szCs w:val="26"/>
        </w:rPr>
      </w:pPr>
    </w:p>
    <w:sectPr w:rsidR="00B1071D" w:rsidRPr="00D4692E" w:rsidSect="003958F5">
      <w:headerReference w:type="default" r:id="rId8"/>
      <w:footerReference w:type="default" r:id="rId9"/>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D5B73" w14:textId="77777777" w:rsidR="00E2069D" w:rsidRDefault="00E2069D" w:rsidP="0005772F">
      <w:r>
        <w:separator/>
      </w:r>
    </w:p>
  </w:endnote>
  <w:endnote w:type="continuationSeparator" w:id="0">
    <w:p w14:paraId="7A7AF77B" w14:textId="77777777" w:rsidR="00E2069D" w:rsidRDefault="00E2069D"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Helv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Times New Roman Bold 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Bold">
    <w:altName w:val="Arial"/>
    <w:panose1 w:val="00000000000000000000"/>
    <w:charset w:val="00"/>
    <w:family w:val="swiss"/>
    <w:notTrueType/>
    <w:pitch w:val="default"/>
    <w:sig w:usb0="00000003" w:usb1="00000000" w:usb2="00000000" w:usb3="00000000" w:csb0="00000001" w:csb1="00000000"/>
  </w:font>
  <w:font w:name="VNI-Aptima">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Italic">
    <w:panose1 w:val="02020503050405090304"/>
    <w:charset w:val="00"/>
    <w:family w:val="roman"/>
    <w:notTrueType/>
    <w:pitch w:val="default"/>
  </w:font>
  <w:font w:name="Tunga">
    <w:panose1 w:val="00000400000000000000"/>
    <w:charset w:val="00"/>
    <w:family w:val="swiss"/>
    <w:pitch w:val="variable"/>
    <w:sig w:usb0="00400003" w:usb1="00000000" w:usb2="00000000" w:usb3="00000000" w:csb0="00000001" w:csb1="00000000"/>
  </w:font>
  <w:font w:name="Microsoft Yi Baiti">
    <w:panose1 w:val="03000500000000000000"/>
    <w:charset w:val="00"/>
    <w:family w:val="script"/>
    <w:pitch w:val="variable"/>
    <w:sig w:usb0="80000003" w:usb1="00010402" w:usb2="00080002" w:usb3="00000000" w:csb0="00000001" w:csb1="00000000"/>
  </w:font>
  <w:font w:name="VNI-Swiss-Extreme">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I-WIN Sample Font">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SouthernH">
    <w:charset w:val="00"/>
    <w:family w:val="swiss"/>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VNTim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Southern">
    <w:charset w:val="00"/>
    <w:family w:val="swiss"/>
    <w:pitch w:val="variable"/>
    <w:sig w:usb0="00000003" w:usb1="00000000" w:usb2="00000000" w:usb3="00000000" w:csb0="00000001" w:csb1="00000000"/>
  </w:font>
  <w:font w:name="VnArial U">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Century Schoolbook">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N-NTime">
    <w:charset w:val="00"/>
    <w:family w:val="auto"/>
    <w:pitch w:val="variable"/>
    <w:sig w:usb0="00000003" w:usb1="00000000" w:usb2="00000000" w:usb3="00000000" w:csb0="00000001" w:csb1="00000000"/>
  </w:font>
  <w:font w:name="Geneva">
    <w:altName w:val="Arial"/>
    <w:charset w:val="00"/>
    <w:family w:val="swiss"/>
    <w:pitch w:val="default"/>
    <w:sig w:usb0="00000003" w:usb1="00000000" w:usb2="00000000" w:usb3="00000000" w:csb0="00000001" w:csb1="00000000"/>
  </w:font>
  <w:font w:name="VnErie">
    <w:charset w:val="00"/>
    <w:family w:val="swiss"/>
    <w:pitch w:val="variable"/>
    <w:sig w:usb0="00000007" w:usb1="00000000" w:usb2="00000000" w:usb3="00000000" w:csb0="00000013" w:csb1="00000000"/>
  </w:font>
  <w:font w:name="VNI-Centur">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I-Swiss-Condense">
    <w:charset w:val="00"/>
    <w:family w:val="auto"/>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PdTime">
    <w:panose1 w:val="00000000000000000000"/>
    <w:charset w:val="00"/>
    <w:family w:val="swiss"/>
    <w:notTrueType/>
    <w:pitch w:val="default"/>
    <w:sig w:usb0="00000003" w:usb1="00000000" w:usb2="00000000" w:usb3="00000000" w:csb0="00000001" w:csb1="00000000"/>
  </w:font>
  <w:font w:name="VNI-Copper">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I-Bengus">
    <w:charset w:val="00"/>
    <w:family w:val="swiss"/>
    <w:pitch w:val="variable"/>
    <w:sig w:usb0="00000003" w:usb1="00000000" w:usb2="00000000" w:usb3="00000000" w:csb0="00000001" w:csb1="00000000"/>
  </w:font>
  <w:font w:name="VNI-Avo">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AvantU">
    <w:charset w:val="00"/>
    <w:family w:val="swiss"/>
    <w:pitch w:val="variable"/>
    <w:sig w:usb0="00000003" w:usb1="00000000" w:usb2="00000000" w:usb3="00000000" w:csb0="00000001" w:csb1="00000000"/>
  </w:font>
  <w:font w:name="T T 2 C 7 O 00">
    <w:altName w:val="T T 2 C 7 O"/>
    <w:panose1 w:val="00000000000000000000"/>
    <w:charset w:val="00"/>
    <w:family w:val="swiss"/>
    <w:notTrueType/>
    <w:pitch w:val="default"/>
    <w:sig w:usb0="00000003" w:usb1="00000000" w:usb2="00000000" w:usb3="00000000" w:csb0="00000001" w:csb1="00000000"/>
  </w:font>
  <w:font w:name=".VnAvantH">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MS Song">
    <w:charset w:val="86"/>
    <w:family w:val="modern"/>
    <w:pitch w:val="fixed"/>
    <w:sig w:usb0="00000001" w:usb1="080E0000" w:usb2="00000010" w:usb3="00000000" w:csb0="00040000" w:csb1="00000000"/>
  </w:font>
  <w:font w:name=".VnAvant">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I-Bodon">
    <w:charset w:val="00"/>
    <w:family w:val="auto"/>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VnHelvetInsH">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 Times">
    <w:charset w:val="00"/>
    <w:family w:val="auto"/>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3DH">
    <w:charset w:val="00"/>
    <w:family w:val="swiss"/>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nVogue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10D7" w14:textId="73CBF8E2" w:rsidR="00F80A7E" w:rsidRPr="00F5569B" w:rsidRDefault="00F5569B" w:rsidP="00F5569B">
    <w:pPr>
      <w:pStyle w:val="Header"/>
      <w:jc w:val="right"/>
      <w:rPr>
        <w:i/>
        <w:iCs/>
        <w:sz w:val="24"/>
        <w:szCs w:val="24"/>
      </w:rPr>
    </w:pPr>
    <w:r w:rsidRPr="00F5569B">
      <w:rPr>
        <w:i/>
        <w:iCs/>
        <w:sz w:val="22"/>
        <w:szCs w:val="22"/>
      </w:rPr>
      <w:t>Phần 2</w:t>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r>
      <w:rPr>
        <w:i/>
        <w:iCs/>
        <w:sz w:val="22"/>
        <w:szCs w:val="22"/>
      </w:rPr>
      <w:tab/>
    </w:r>
    <w:sdt>
      <w:sdtPr>
        <w:id w:val="-1130548904"/>
        <w:docPartObj>
          <w:docPartGallery w:val="Page Numbers (Top of Page)"/>
          <w:docPartUnique/>
        </w:docPartObj>
      </w:sdtPr>
      <w:sdtEndPr>
        <w:rPr>
          <w:i/>
          <w:iCs/>
          <w:noProof/>
          <w:sz w:val="24"/>
          <w:szCs w:val="24"/>
        </w:rPr>
      </w:sdtEndPr>
      <w:sdtContent>
        <w:r w:rsidRPr="00F5569B">
          <w:rPr>
            <w:i/>
            <w:iCs/>
            <w:sz w:val="24"/>
            <w:szCs w:val="24"/>
          </w:rPr>
          <w:fldChar w:fldCharType="begin"/>
        </w:r>
        <w:r w:rsidRPr="00F5569B">
          <w:rPr>
            <w:i/>
            <w:iCs/>
            <w:sz w:val="24"/>
            <w:szCs w:val="24"/>
          </w:rPr>
          <w:instrText xml:space="preserve"> PAGE   \* MERGEFORMAT </w:instrText>
        </w:r>
        <w:r w:rsidRPr="00F5569B">
          <w:rPr>
            <w:i/>
            <w:iCs/>
            <w:sz w:val="24"/>
            <w:szCs w:val="24"/>
          </w:rPr>
          <w:fldChar w:fldCharType="separate"/>
        </w:r>
        <w:r w:rsidRPr="00F5569B">
          <w:rPr>
            <w:i/>
            <w:iCs/>
            <w:szCs w:val="24"/>
          </w:rPr>
          <w:t>1</w:t>
        </w:r>
        <w:r w:rsidRPr="00F5569B">
          <w:rPr>
            <w:i/>
            <w:iCs/>
            <w:noProof/>
            <w:sz w:val="24"/>
            <w:szCs w:val="24"/>
          </w:rPr>
          <w:fldChar w:fldCharType="end"/>
        </w:r>
      </w:sdtContent>
    </w:sdt>
  </w:p>
  <w:p w14:paraId="0BB90AA2" w14:textId="77777777" w:rsidR="00F5569B" w:rsidRPr="00F5569B" w:rsidRDefault="00F5569B" w:rsidP="00F5569B">
    <w:pPr>
      <w:pStyle w:val="Header"/>
      <w:jc w:val="cen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5F633" w14:textId="77777777" w:rsidR="00E2069D" w:rsidRDefault="00E2069D" w:rsidP="0005772F">
      <w:r>
        <w:separator/>
      </w:r>
    </w:p>
  </w:footnote>
  <w:footnote w:type="continuationSeparator" w:id="0">
    <w:p w14:paraId="65567CBE" w14:textId="77777777" w:rsidR="00E2069D" w:rsidRDefault="00E2069D" w:rsidP="000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0D543" w14:textId="64A94D8E" w:rsidR="00F80A7E" w:rsidRPr="00F068AA" w:rsidRDefault="00F80A7E" w:rsidP="00F5569B">
    <w:pPr>
      <w:pStyle w:val="Header"/>
      <w:jc w:val="right"/>
      <w:rPr>
        <w:sz w:val="24"/>
        <w:szCs w:val="24"/>
      </w:rPr>
    </w:pPr>
  </w:p>
  <w:p w14:paraId="6140FC45" w14:textId="593CE2B9" w:rsidR="00F80A7E" w:rsidRPr="00376A6F" w:rsidRDefault="00F80A7E" w:rsidP="00376A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D6CDC2C"/>
    <w:styleLink w:val="1a-21"/>
    <w:lvl w:ilvl="0">
      <w:start w:val="1"/>
      <w:numFmt w:val="decimal"/>
      <w:lvlText w:val="%1."/>
      <w:lvlJc w:val="left"/>
      <w:pPr>
        <w:tabs>
          <w:tab w:val="num" w:pos="1080"/>
        </w:tabs>
        <w:ind w:left="1080" w:hanging="360"/>
      </w:pPr>
    </w:lvl>
  </w:abstractNum>
  <w:abstractNum w:abstractNumId="1" w15:restartNumberingAfterBreak="0">
    <w:nsid w:val="FFFFFF7E"/>
    <w:multiLevelType w:val="singleLevel"/>
    <w:tmpl w:val="1FE87E78"/>
    <w:styleLink w:val="1ai1"/>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03F2BC72"/>
    <w:styleLink w:val="1111113"/>
    <w:lvl w:ilvl="0">
      <w:start w:val="1"/>
      <w:numFmt w:val="decimal"/>
      <w:lvlText w:val="%1."/>
      <w:lvlJc w:val="left"/>
      <w:pPr>
        <w:tabs>
          <w:tab w:val="num" w:pos="720"/>
        </w:tabs>
        <w:ind w:left="720" w:hanging="360"/>
      </w:pPr>
    </w:lvl>
  </w:abstractNum>
  <w:abstractNum w:abstractNumId="3" w15:restartNumberingAfterBreak="0">
    <w:nsid w:val="FFFFFFFE"/>
    <w:multiLevelType w:val="singleLevel"/>
    <w:tmpl w:val="FFFFFFFF"/>
    <w:lvl w:ilvl="0">
      <w:numFmt w:val="decimal"/>
      <w:pStyle w:val="Heading3a"/>
      <w:lvlText w:val="*"/>
      <w:lvlJc w:val="left"/>
    </w:lvl>
  </w:abstractNum>
  <w:abstractNum w:abstractNumId="4" w15:restartNumberingAfterBreak="0">
    <w:nsid w:val="00000001"/>
    <w:multiLevelType w:val="multilevel"/>
    <w:tmpl w:val="2D2A1EA8"/>
    <w:styleLink w:val="111111221"/>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2"/>
    <w:multiLevelType w:val="singleLevel"/>
    <w:tmpl w:val="00000002"/>
    <w:lvl w:ilvl="0">
      <w:start w:val="1"/>
      <w:numFmt w:val="bullet"/>
      <w:pStyle w:val="BodyText61"/>
      <w:lvlText w:val=""/>
      <w:lvlJc w:val="left"/>
      <w:pPr>
        <w:tabs>
          <w:tab w:val="num" w:pos="2160"/>
        </w:tabs>
        <w:ind w:left="2160" w:hanging="360"/>
      </w:pPr>
      <w:rPr>
        <w:rFonts w:ascii="Symbol" w:hAnsi="Symbol" w:cs="Times New Roman"/>
      </w:rPr>
    </w:lvl>
  </w:abstractNum>
  <w:abstractNum w:abstractNumId="6" w15:restartNumberingAfterBreak="0">
    <w:nsid w:val="00000004"/>
    <w:multiLevelType w:val="multilevel"/>
    <w:tmpl w:val="37CC1B1A"/>
    <w:lvl w:ilvl="0">
      <w:start w:val="17"/>
      <w:numFmt w:val="bullet"/>
      <w:lvlText w:val="-"/>
      <w:lvlJc w:val="left"/>
      <w:pPr>
        <w:tabs>
          <w:tab w:val="num" w:pos="851"/>
        </w:tabs>
        <w:ind w:left="851" w:hanging="567"/>
      </w:pPr>
      <w:rPr>
        <w:rFonts w:ascii="Times New Roman Bold" w:hAnsi="Times New Roman Bold" w:hint="default"/>
        <w:b/>
        <w:i w:val="0"/>
        <w:color w:val="000099"/>
        <w:sz w:val="26"/>
      </w:rPr>
    </w:lvl>
    <w:lvl w:ilvl="1">
      <w:start w:val="1"/>
      <w:numFmt w:val="bullet"/>
      <w:lvlText w:val="+"/>
      <w:lvlJc w:val="left"/>
      <w:pPr>
        <w:tabs>
          <w:tab w:val="num" w:pos="1418"/>
        </w:tabs>
        <w:ind w:left="1418" w:hanging="567"/>
      </w:pPr>
      <w:rPr>
        <w:rFonts w:ascii="Times New Roman" w:hAnsi="Times New Roman" w:cs="Times New Roman" w:hint="default"/>
        <w:color w:val="000099"/>
      </w:rPr>
    </w:lvl>
    <w:lvl w:ilvl="2">
      <w:start w:val="1"/>
      <w:numFmt w:val="bullet"/>
      <w:lvlText w:val="o"/>
      <w:lvlJc w:val="left"/>
      <w:pPr>
        <w:tabs>
          <w:tab w:val="num" w:pos="1985"/>
        </w:tabs>
        <w:ind w:left="1985" w:hanging="567"/>
      </w:pPr>
      <w:rPr>
        <w:rFonts w:ascii="Times New Roman" w:hAnsi="Times New Roman" w:cs="Times New Roman" w:hint="default"/>
        <w:color w:val="auto"/>
      </w:rPr>
    </w:lvl>
    <w:lvl w:ilvl="3">
      <w:start w:val="1"/>
      <w:numFmt w:val="bullet"/>
      <w:lvlText w:val=""/>
      <w:lvlJc w:val="left"/>
      <w:pPr>
        <w:tabs>
          <w:tab w:val="num" w:pos="2552"/>
        </w:tabs>
        <w:ind w:left="2552" w:hanging="567"/>
      </w:pPr>
      <w:rPr>
        <w:rFonts w:ascii="Symbol" w:hAnsi="Symbol" w:hint="default"/>
        <w:color w:val="FF0000"/>
      </w:rPr>
    </w:lvl>
    <w:lvl w:ilvl="4">
      <w:start w:val="1"/>
      <w:numFmt w:val="bullet"/>
      <w:lvlText w:val=""/>
      <w:lvlJc w:val="left"/>
      <w:pPr>
        <w:tabs>
          <w:tab w:val="num" w:pos="3119"/>
        </w:tabs>
        <w:ind w:left="3119" w:hanging="567"/>
      </w:pPr>
      <w:rPr>
        <w:rFonts w:ascii="Wingdings" w:hAnsi="Wingdings" w:hint="default"/>
        <w:color w:val="FF0000"/>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7" w15:restartNumberingAfterBreak="0">
    <w:nsid w:val="00000005"/>
    <w:multiLevelType w:val="multilevel"/>
    <w:tmpl w:val="00000005"/>
    <w:lvl w:ilvl="0">
      <w:start w:val="1"/>
      <w:numFmt w:val="bullet"/>
      <w:pStyle w:val="Aufzhl5"/>
      <w:lvlText w:val=""/>
      <w:lvlJc w:val="left"/>
      <w:pPr>
        <w:tabs>
          <w:tab w:val="num" w:pos="1418"/>
        </w:tabs>
        <w:ind w:left="1418" w:hanging="284"/>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0000008"/>
    <w:multiLevelType w:val="multilevel"/>
    <w:tmpl w:val="00000008"/>
    <w:lvl w:ilvl="0">
      <w:start w:val="1"/>
      <w:numFmt w:val="bullet"/>
      <w:pStyle w:val="TieudeC5"/>
      <w:lvlText w:val="-"/>
      <w:lvlJc w:val="left"/>
      <w:pPr>
        <w:tabs>
          <w:tab w:val="num" w:pos="1605"/>
        </w:tabs>
        <w:ind w:left="1605" w:hanging="885"/>
      </w:pPr>
      <w:rPr>
        <w:rFonts w:ascii="Times New Roman" w:eastAsia="Times New Roman" w:hAnsi="Times New Roman"/>
      </w:rPr>
    </w:lvl>
    <w:lvl w:ilvl="1">
      <w:start w:val="1"/>
      <w:numFmt w:val="bullet"/>
      <w:lvlText w:val=""/>
      <w:lvlJc w:val="left"/>
      <w:pPr>
        <w:tabs>
          <w:tab w:val="num" w:pos="840"/>
        </w:tabs>
        <w:ind w:firstLine="567"/>
      </w:pPr>
      <w:rPr>
        <w:rFonts w:ascii="Symbol" w:eastAsia="Times New Roman" w:hAnsi="Symbol"/>
      </w:rPr>
    </w:lvl>
    <w:lvl w:ilvl="2">
      <w:start w:val="1"/>
      <w:numFmt w:val="bullet"/>
      <w:lvlText w:val=""/>
      <w:lvlJc w:val="left"/>
      <w:pPr>
        <w:tabs>
          <w:tab w:val="num" w:pos="2520"/>
        </w:tabs>
        <w:ind w:left="2520" w:hanging="360"/>
      </w:pPr>
      <w:rPr>
        <w:rFonts w:ascii="Wingdings" w:eastAsia="Times New Roman" w:hAnsi="Wingdings"/>
      </w:rPr>
    </w:lvl>
    <w:lvl w:ilvl="3">
      <w:start w:val="1"/>
      <w:numFmt w:val="bullet"/>
      <w:lvlText w:val=""/>
      <w:lvlJc w:val="left"/>
      <w:pPr>
        <w:tabs>
          <w:tab w:val="num" w:pos="3240"/>
        </w:tabs>
        <w:ind w:left="3240" w:hanging="360"/>
      </w:pPr>
      <w:rPr>
        <w:rFonts w:ascii="Symbol" w:eastAsia="Times New Roman" w:hAnsi="Symbol"/>
      </w:rPr>
    </w:lvl>
    <w:lvl w:ilvl="4">
      <w:start w:val="1"/>
      <w:numFmt w:val="bullet"/>
      <w:lvlText w:val="o"/>
      <w:lvlJc w:val="left"/>
      <w:pPr>
        <w:tabs>
          <w:tab w:val="num" w:pos="3960"/>
        </w:tabs>
        <w:ind w:left="3960" w:hanging="360"/>
      </w:pPr>
      <w:rPr>
        <w:rFonts w:ascii="Courier New" w:eastAsia="Times New Roman" w:hAnsi="Courier New"/>
      </w:rPr>
    </w:lvl>
    <w:lvl w:ilvl="5">
      <w:start w:val="1"/>
      <w:numFmt w:val="bullet"/>
      <w:lvlText w:val=""/>
      <w:lvlJc w:val="left"/>
      <w:pPr>
        <w:tabs>
          <w:tab w:val="num" w:pos="4680"/>
        </w:tabs>
        <w:ind w:left="4680" w:hanging="360"/>
      </w:pPr>
      <w:rPr>
        <w:rFonts w:ascii="Wingdings" w:eastAsia="Times New Roman" w:hAnsi="Wingdings"/>
      </w:rPr>
    </w:lvl>
    <w:lvl w:ilvl="6">
      <w:start w:val="1"/>
      <w:numFmt w:val="bullet"/>
      <w:lvlText w:val=""/>
      <w:lvlJc w:val="left"/>
      <w:pPr>
        <w:tabs>
          <w:tab w:val="num" w:pos="5400"/>
        </w:tabs>
        <w:ind w:left="5400" w:hanging="360"/>
      </w:pPr>
      <w:rPr>
        <w:rFonts w:ascii="Symbol" w:eastAsia="Times New Roman" w:hAnsi="Symbol"/>
      </w:rPr>
    </w:lvl>
    <w:lvl w:ilvl="7">
      <w:start w:val="1"/>
      <w:numFmt w:val="bullet"/>
      <w:lvlText w:val="o"/>
      <w:lvlJc w:val="left"/>
      <w:pPr>
        <w:tabs>
          <w:tab w:val="num" w:pos="6120"/>
        </w:tabs>
        <w:ind w:left="6120" w:hanging="360"/>
      </w:pPr>
      <w:rPr>
        <w:rFonts w:ascii="Courier New" w:eastAsia="Times New Roman" w:hAnsi="Courier New"/>
      </w:rPr>
    </w:lvl>
    <w:lvl w:ilvl="8">
      <w:start w:val="1"/>
      <w:numFmt w:val="bullet"/>
      <w:lvlText w:val=""/>
      <w:lvlJc w:val="left"/>
      <w:pPr>
        <w:tabs>
          <w:tab w:val="num" w:pos="6840"/>
        </w:tabs>
        <w:ind w:left="6840" w:hanging="360"/>
      </w:pPr>
      <w:rPr>
        <w:rFonts w:ascii="Wingdings" w:eastAsia="Times New Roman" w:hAnsi="Wingdings"/>
      </w:rPr>
    </w:lvl>
  </w:abstractNum>
  <w:abstractNum w:abstractNumId="9" w15:restartNumberingAfterBreak="0">
    <w:nsid w:val="00000035"/>
    <w:multiLevelType w:val="multilevel"/>
    <w:tmpl w:val="0000003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0" w15:restartNumberingAfterBreak="0">
    <w:nsid w:val="00000039"/>
    <w:multiLevelType w:val="multilevel"/>
    <w:tmpl w:val="0000003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15:restartNumberingAfterBreak="0">
    <w:nsid w:val="0000003A"/>
    <w:multiLevelType w:val="multilevel"/>
    <w:tmpl w:val="657A8F66"/>
    <w:lvl w:ilvl="0">
      <w:numFmt w:val="bullet"/>
      <w:pStyle w:val="-"/>
      <w:lvlText w:val="-"/>
      <w:lvlJc w:val="left"/>
      <w:pPr>
        <w:tabs>
          <w:tab w:val="num" w:pos="720"/>
        </w:tabs>
        <w:ind w:left="720" w:hanging="360"/>
      </w:pPr>
      <w:rPr>
        <w:rFonts w:ascii="Times New Roman" w:eastAsia="Times New Roman" w:hAnsi="Times New Roman" w:cs="Times New Roman" w:hint="default"/>
        <w:i/>
        <w:color w:val="0000FF"/>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2" w15:restartNumberingAfterBreak="0">
    <w:nsid w:val="00211853"/>
    <w:multiLevelType w:val="hybridMultilevel"/>
    <w:tmpl w:val="AE1024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03934EC"/>
    <w:multiLevelType w:val="hybridMultilevel"/>
    <w:tmpl w:val="A94E8C16"/>
    <w:styleLink w:val="1111111"/>
    <w:lvl w:ilvl="0" w:tplc="FFFFFFFF">
      <w:start w:val="1"/>
      <w:numFmt w:val="upperLetter"/>
      <w:lvlText w:val="%1"/>
      <w:lvlJc w:val="center"/>
      <w:pPr>
        <w:tabs>
          <w:tab w:val="num" w:pos="-4"/>
        </w:tabs>
        <w:ind w:left="-4" w:firstLine="288"/>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04090001">
      <w:start w:val="1"/>
      <w:numFmt w:val="bullet"/>
      <w:lvlText w:val=""/>
      <w:lvlJc w:val="left"/>
      <w:pPr>
        <w:tabs>
          <w:tab w:val="num" w:pos="2804"/>
        </w:tabs>
        <w:ind w:left="2804" w:hanging="360"/>
      </w:pPr>
      <w:rPr>
        <w:rFonts w:ascii="Symbol" w:hAnsi="Symbol"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15:restartNumberingAfterBreak="0">
    <w:nsid w:val="0049259E"/>
    <w:multiLevelType w:val="hybridMultilevel"/>
    <w:tmpl w:val="52166D3A"/>
    <w:lvl w:ilvl="0" w:tplc="B5EA6E58">
      <w:start w:val="1"/>
      <w:numFmt w:val="bullet"/>
      <w:pStyle w:val="hoathi7"/>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008773E4"/>
    <w:multiLevelType w:val="hybridMultilevel"/>
    <w:tmpl w:val="61FC7490"/>
    <w:lvl w:ilvl="0" w:tplc="433A7342">
      <w:start w:val="1"/>
      <w:numFmt w:val="decimal"/>
      <w:pStyle w:val="StyleHeading1Left01Firstline0Before0ptAfte"/>
      <w:lvlText w:val="%1."/>
      <w:lvlJc w:val="left"/>
      <w:pPr>
        <w:tabs>
          <w:tab w:val="num" w:pos="600"/>
        </w:tabs>
        <w:ind w:left="600" w:hanging="360"/>
      </w:pPr>
      <w:rPr>
        <w:rFonts w:hint="default"/>
        <w:color w:val="auto"/>
      </w:rPr>
    </w:lvl>
    <w:lvl w:ilvl="1" w:tplc="FFFFFFFF" w:tentative="1">
      <w:start w:val="1"/>
      <w:numFmt w:val="lowerLetter"/>
      <w:lvlText w:val="%2."/>
      <w:lvlJc w:val="left"/>
      <w:pPr>
        <w:tabs>
          <w:tab w:val="num" w:pos="686"/>
        </w:tabs>
        <w:ind w:left="686" w:hanging="360"/>
      </w:pPr>
    </w:lvl>
    <w:lvl w:ilvl="2" w:tplc="FFFFFFFF" w:tentative="1">
      <w:start w:val="1"/>
      <w:numFmt w:val="lowerRoman"/>
      <w:lvlText w:val="%3."/>
      <w:lvlJc w:val="right"/>
      <w:pPr>
        <w:tabs>
          <w:tab w:val="num" w:pos="1406"/>
        </w:tabs>
        <w:ind w:left="1406" w:hanging="180"/>
      </w:pPr>
    </w:lvl>
    <w:lvl w:ilvl="3" w:tplc="FFFFFFFF" w:tentative="1">
      <w:start w:val="1"/>
      <w:numFmt w:val="decimal"/>
      <w:lvlText w:val="%4."/>
      <w:lvlJc w:val="left"/>
      <w:pPr>
        <w:tabs>
          <w:tab w:val="num" w:pos="2126"/>
        </w:tabs>
        <w:ind w:left="2126" w:hanging="360"/>
      </w:pPr>
    </w:lvl>
    <w:lvl w:ilvl="4" w:tplc="FFFFFFFF" w:tentative="1">
      <w:start w:val="1"/>
      <w:numFmt w:val="lowerLetter"/>
      <w:lvlText w:val="%5."/>
      <w:lvlJc w:val="left"/>
      <w:pPr>
        <w:tabs>
          <w:tab w:val="num" w:pos="2846"/>
        </w:tabs>
        <w:ind w:left="2846" w:hanging="360"/>
      </w:pPr>
    </w:lvl>
    <w:lvl w:ilvl="5" w:tplc="FFFFFFFF" w:tentative="1">
      <w:start w:val="1"/>
      <w:numFmt w:val="lowerRoman"/>
      <w:lvlText w:val="%6."/>
      <w:lvlJc w:val="right"/>
      <w:pPr>
        <w:tabs>
          <w:tab w:val="num" w:pos="3566"/>
        </w:tabs>
        <w:ind w:left="3566" w:hanging="180"/>
      </w:pPr>
    </w:lvl>
    <w:lvl w:ilvl="6" w:tplc="FFFFFFFF" w:tentative="1">
      <w:start w:val="1"/>
      <w:numFmt w:val="decimal"/>
      <w:lvlText w:val="%7."/>
      <w:lvlJc w:val="left"/>
      <w:pPr>
        <w:tabs>
          <w:tab w:val="num" w:pos="4286"/>
        </w:tabs>
        <w:ind w:left="4286" w:hanging="360"/>
      </w:pPr>
    </w:lvl>
    <w:lvl w:ilvl="7" w:tplc="FFFFFFFF" w:tentative="1">
      <w:start w:val="1"/>
      <w:numFmt w:val="lowerLetter"/>
      <w:lvlText w:val="%8."/>
      <w:lvlJc w:val="left"/>
      <w:pPr>
        <w:tabs>
          <w:tab w:val="num" w:pos="5006"/>
        </w:tabs>
        <w:ind w:left="5006" w:hanging="360"/>
      </w:pPr>
    </w:lvl>
    <w:lvl w:ilvl="8" w:tplc="FFFFFFFF" w:tentative="1">
      <w:start w:val="1"/>
      <w:numFmt w:val="lowerRoman"/>
      <w:lvlText w:val="%9."/>
      <w:lvlJc w:val="right"/>
      <w:pPr>
        <w:tabs>
          <w:tab w:val="num" w:pos="5726"/>
        </w:tabs>
        <w:ind w:left="5726" w:hanging="180"/>
      </w:pPr>
    </w:lvl>
  </w:abstractNum>
  <w:abstractNum w:abstractNumId="16" w15:restartNumberingAfterBreak="0">
    <w:nsid w:val="02A10524"/>
    <w:multiLevelType w:val="hybridMultilevel"/>
    <w:tmpl w:val="664CD538"/>
    <w:lvl w:ilvl="0" w:tplc="04090009">
      <w:start w:val="1"/>
      <w:numFmt w:val="bullet"/>
      <w:lvlText w:val=""/>
      <w:lvlJc w:val="left"/>
      <w:pPr>
        <w:tabs>
          <w:tab w:val="num" w:pos="363"/>
        </w:tabs>
        <w:ind w:left="363" w:hanging="363"/>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2C62631"/>
    <w:multiLevelType w:val="hybridMultilevel"/>
    <w:tmpl w:val="2C3A07D6"/>
    <w:lvl w:ilvl="0" w:tplc="FFFFFFFF">
      <w:start w:val="4"/>
      <w:numFmt w:val="bullet"/>
      <w:pStyle w:val="Gach"/>
      <w:lvlText w:val="-"/>
      <w:lvlJc w:val="left"/>
      <w:pPr>
        <w:tabs>
          <w:tab w:val="num" w:pos="360"/>
        </w:tabs>
        <w:ind w:left="0" w:firstLine="0"/>
      </w:pPr>
      <w:rPr>
        <w:rFonts w:ascii="Times New Roman" w:eastAsia="Times New Roman" w:hAnsi="Times New Roman" w:cs="Times New Roman" w:hint="default"/>
      </w:rPr>
    </w:lvl>
    <w:lvl w:ilvl="1" w:tplc="FFFFFFFF">
      <w:numFmt w:val="bullet"/>
      <w:lvlText w:val="α"/>
      <w:lvlJc w:val="left"/>
      <w:pPr>
        <w:tabs>
          <w:tab w:val="num" w:pos="1080"/>
        </w:tabs>
        <w:ind w:left="1080" w:firstLine="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2EC47C7"/>
    <w:multiLevelType w:val="hybridMultilevel"/>
    <w:tmpl w:val="A9AE2A1A"/>
    <w:lvl w:ilvl="0" w:tplc="FFFFFFFF">
      <w:start w:val="1"/>
      <w:numFmt w:val="decimal"/>
      <w:pStyle w:val="Mca1"/>
      <w:lvlText w:val="Bảng %1: "/>
      <w:lvlJc w:val="left"/>
      <w:pPr>
        <w:tabs>
          <w:tab w:val="num" w:pos="360"/>
        </w:tabs>
        <w:ind w:left="360" w:hanging="360"/>
      </w:pPr>
      <w:rPr>
        <w:rFonts w:ascii="Times New Roman" w:hAnsi="Times New Roman" w:cs="Times New Roman" w:hint="default"/>
        <w:sz w:val="24"/>
        <w:szCs w:val="24"/>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9" w15:restartNumberingAfterBreak="0">
    <w:nsid w:val="058867C0"/>
    <w:multiLevelType w:val="hybridMultilevel"/>
    <w:tmpl w:val="24AAE5EA"/>
    <w:styleLink w:val="Bulleted-21"/>
    <w:lvl w:ilvl="0" w:tplc="082A739C">
      <w:start w:val="1"/>
      <w:numFmt w:val="bullet"/>
      <w:pStyle w:val="StyleLeft169mm"/>
      <w:lvlText w:val="-"/>
      <w:lvlJc w:val="left"/>
      <w:pPr>
        <w:tabs>
          <w:tab w:val="num" w:pos="8640"/>
        </w:tabs>
        <w:ind w:left="8640" w:hanging="360"/>
      </w:pPr>
      <w:rPr>
        <w:rFonts w:ascii="Times New Roman" w:hAnsi="Times New Roman" w:cs="Times New Roman" w:hint="default"/>
        <w:sz w:val="26"/>
        <w:szCs w:val="26"/>
      </w:rPr>
    </w:lvl>
    <w:lvl w:ilvl="1" w:tplc="04090003">
      <w:start w:val="1"/>
      <w:numFmt w:val="bullet"/>
      <w:lvlText w:val="o"/>
      <w:lvlJc w:val="left"/>
      <w:pPr>
        <w:tabs>
          <w:tab w:val="num" w:pos="8640"/>
        </w:tabs>
        <w:ind w:left="8640" w:hanging="360"/>
      </w:pPr>
      <w:rPr>
        <w:rFonts w:ascii="Courier New" w:hAnsi="Courier New" w:cs="Courier New" w:hint="default"/>
      </w:rPr>
    </w:lvl>
    <w:lvl w:ilvl="2" w:tplc="04090005" w:tentative="1">
      <w:start w:val="1"/>
      <w:numFmt w:val="bullet"/>
      <w:lvlText w:val=""/>
      <w:lvlJc w:val="left"/>
      <w:pPr>
        <w:tabs>
          <w:tab w:val="num" w:pos="9360"/>
        </w:tabs>
        <w:ind w:left="9360" w:hanging="360"/>
      </w:pPr>
      <w:rPr>
        <w:rFonts w:ascii="Wingdings" w:hAnsi="Wingdings" w:hint="default"/>
      </w:rPr>
    </w:lvl>
    <w:lvl w:ilvl="3" w:tplc="04090001" w:tentative="1">
      <w:start w:val="1"/>
      <w:numFmt w:val="bullet"/>
      <w:lvlText w:val=""/>
      <w:lvlJc w:val="left"/>
      <w:pPr>
        <w:tabs>
          <w:tab w:val="num" w:pos="10080"/>
        </w:tabs>
        <w:ind w:left="10080" w:hanging="360"/>
      </w:pPr>
      <w:rPr>
        <w:rFonts w:ascii="Symbol" w:hAnsi="Symbol" w:hint="default"/>
      </w:rPr>
    </w:lvl>
    <w:lvl w:ilvl="4" w:tplc="04090003" w:tentative="1">
      <w:start w:val="1"/>
      <w:numFmt w:val="bullet"/>
      <w:lvlText w:val="o"/>
      <w:lvlJc w:val="left"/>
      <w:pPr>
        <w:tabs>
          <w:tab w:val="num" w:pos="10800"/>
        </w:tabs>
        <w:ind w:left="10800" w:hanging="360"/>
      </w:pPr>
      <w:rPr>
        <w:rFonts w:ascii="Courier New" w:hAnsi="Courier New" w:cs="Courier New" w:hint="default"/>
      </w:rPr>
    </w:lvl>
    <w:lvl w:ilvl="5" w:tplc="04090005" w:tentative="1">
      <w:start w:val="1"/>
      <w:numFmt w:val="bullet"/>
      <w:lvlText w:val=""/>
      <w:lvlJc w:val="left"/>
      <w:pPr>
        <w:tabs>
          <w:tab w:val="num" w:pos="11520"/>
        </w:tabs>
        <w:ind w:left="11520" w:hanging="360"/>
      </w:pPr>
      <w:rPr>
        <w:rFonts w:ascii="Wingdings" w:hAnsi="Wingdings" w:hint="default"/>
      </w:rPr>
    </w:lvl>
    <w:lvl w:ilvl="6" w:tplc="04090001" w:tentative="1">
      <w:start w:val="1"/>
      <w:numFmt w:val="bullet"/>
      <w:lvlText w:val=""/>
      <w:lvlJc w:val="left"/>
      <w:pPr>
        <w:tabs>
          <w:tab w:val="num" w:pos="12240"/>
        </w:tabs>
        <w:ind w:left="12240" w:hanging="360"/>
      </w:pPr>
      <w:rPr>
        <w:rFonts w:ascii="Symbol" w:hAnsi="Symbol" w:hint="default"/>
      </w:rPr>
    </w:lvl>
    <w:lvl w:ilvl="7" w:tplc="04090003" w:tentative="1">
      <w:start w:val="1"/>
      <w:numFmt w:val="bullet"/>
      <w:lvlText w:val="o"/>
      <w:lvlJc w:val="left"/>
      <w:pPr>
        <w:tabs>
          <w:tab w:val="num" w:pos="12960"/>
        </w:tabs>
        <w:ind w:left="12960" w:hanging="360"/>
      </w:pPr>
      <w:rPr>
        <w:rFonts w:ascii="Courier New" w:hAnsi="Courier New" w:cs="Courier New" w:hint="default"/>
      </w:rPr>
    </w:lvl>
    <w:lvl w:ilvl="8" w:tplc="04090005" w:tentative="1">
      <w:start w:val="1"/>
      <w:numFmt w:val="bullet"/>
      <w:lvlText w:val=""/>
      <w:lvlJc w:val="left"/>
      <w:pPr>
        <w:tabs>
          <w:tab w:val="num" w:pos="13680"/>
        </w:tabs>
        <w:ind w:left="13680" w:hanging="360"/>
      </w:pPr>
      <w:rPr>
        <w:rFonts w:ascii="Wingdings" w:hAnsi="Wingdings" w:hint="default"/>
      </w:rPr>
    </w:lvl>
  </w:abstractNum>
  <w:abstractNum w:abstractNumId="20" w15:restartNumberingAfterBreak="0">
    <w:nsid w:val="06D66201"/>
    <w:multiLevelType w:val="hybridMultilevel"/>
    <w:tmpl w:val="64FA5572"/>
    <w:lvl w:ilvl="0" w:tplc="0409000B">
      <w:start w:val="1"/>
      <w:numFmt w:val="bullet"/>
      <w:pStyle w:val="Kieu4"/>
      <w:lvlText w:val=""/>
      <w:lvlJc w:val="left"/>
      <w:pPr>
        <w:tabs>
          <w:tab w:val="num" w:pos="1134"/>
        </w:tabs>
        <w:ind w:left="1134" w:hanging="45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08AF5579"/>
    <w:multiLevelType w:val="multilevel"/>
    <w:tmpl w:val="A7DC19A6"/>
    <w:lvl w:ilvl="0">
      <w:start w:val="1"/>
      <w:numFmt w:val="decimal"/>
      <w:pStyle w:val="StyleHeading2suindextNotItalicHanging15mmLinespac1"/>
      <w:lvlText w:val="3.%1."/>
      <w:lvlJc w:val="left"/>
      <w:pPr>
        <w:tabs>
          <w:tab w:val="num" w:pos="720"/>
        </w:tabs>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6F1F28"/>
    <w:multiLevelType w:val="hybridMultilevel"/>
    <w:tmpl w:val="88B4E3A8"/>
    <w:lvl w:ilvl="0" w:tplc="FFFFFFFF">
      <w:start w:val="1"/>
      <w:numFmt w:val="decimal"/>
      <w:pStyle w:val="Bngchng5"/>
      <w:lvlText w:val="Bảng 5.%1."/>
      <w:lvlJc w:val="left"/>
      <w:pPr>
        <w:tabs>
          <w:tab w:val="num" w:pos="57"/>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98E50D1"/>
    <w:multiLevelType w:val="multilevel"/>
    <w:tmpl w:val="C758F4B2"/>
    <w:styleLink w:val="11111112632"/>
    <w:lvl w:ilvl="0">
      <w:start w:val="1"/>
      <w:numFmt w:val="decimal"/>
      <w:suff w:val="space"/>
      <w:lvlText w:val="Phần %1."/>
      <w:lvlJc w:val="center"/>
      <w:pPr>
        <w:ind w:left="1134" w:firstLine="0"/>
      </w:pPr>
      <w:rPr>
        <w:rFonts w:hint="default"/>
      </w:rPr>
    </w:lvl>
    <w:lvl w:ilvl="1">
      <w:start w:val="1"/>
      <w:numFmt w:val="decimal"/>
      <w:suff w:val="space"/>
      <w:lvlText w:val="Chương %2."/>
      <w:lvlJc w:val="center"/>
      <w:pPr>
        <w:ind w:left="5104" w:firstLine="0"/>
      </w:pPr>
      <w:rPr>
        <w:rFonts w:hint="default"/>
      </w:rPr>
    </w:lvl>
    <w:lvl w:ilvl="2">
      <w:start w:val="1"/>
      <w:numFmt w:val="decimal"/>
      <w:lvlText w:val="%2.%3."/>
      <w:lvlJc w:val="left"/>
      <w:pPr>
        <w:tabs>
          <w:tab w:val="num" w:pos="1134"/>
        </w:tabs>
        <w:ind w:left="1134" w:hanging="1134"/>
      </w:pPr>
      <w:rPr>
        <w:rFonts w:hint="default"/>
      </w:rPr>
    </w:lvl>
    <w:lvl w:ilvl="3">
      <w:start w:val="1"/>
      <w:numFmt w:val="decimal"/>
      <w:lvlText w:val="%2.%3.%4."/>
      <w:lvlJc w:val="left"/>
      <w:pPr>
        <w:tabs>
          <w:tab w:val="num" w:pos="1134"/>
        </w:tabs>
        <w:ind w:left="1134" w:hanging="1134"/>
      </w:pPr>
      <w:rPr>
        <w:rFonts w:hint="default"/>
      </w:rPr>
    </w:lvl>
    <w:lvl w:ilvl="4">
      <w:start w:val="1"/>
      <w:numFmt w:val="decimal"/>
      <w:lvlText w:val="%2.%3.%4.%5."/>
      <w:lvlJc w:val="left"/>
      <w:pPr>
        <w:tabs>
          <w:tab w:val="num" w:pos="1134"/>
        </w:tabs>
        <w:ind w:left="1134" w:hanging="1134"/>
      </w:pPr>
      <w:rPr>
        <w:rFonts w:hint="default"/>
      </w:rPr>
    </w:lvl>
    <w:lvl w:ilvl="5">
      <w:start w:val="1"/>
      <w:numFmt w:val="decimal"/>
      <w:lvlText w:val="%6)"/>
      <w:lvlJc w:val="left"/>
      <w:pPr>
        <w:tabs>
          <w:tab w:val="num" w:pos="1134"/>
        </w:tabs>
        <w:ind w:left="1134" w:hanging="567"/>
      </w:pPr>
      <w:rPr>
        <w:rFonts w:hint="default"/>
      </w:rPr>
    </w:lvl>
    <w:lvl w:ilvl="6">
      <w:start w:val="1"/>
      <w:numFmt w:val="lowerLetter"/>
      <w:lvlText w:val="%7)"/>
      <w:lvlJc w:val="left"/>
      <w:pPr>
        <w:tabs>
          <w:tab w:val="num" w:pos="1134"/>
        </w:tabs>
        <w:ind w:left="1134" w:hanging="1134"/>
      </w:pPr>
      <w:rPr>
        <w:rFonts w:hint="default"/>
      </w:rPr>
    </w:lvl>
    <w:lvl w:ilvl="7">
      <w:start w:val="1"/>
      <w:numFmt w:val="decimal"/>
      <w:lvlText w:val="(%8)"/>
      <w:lvlJc w:val="left"/>
      <w:pPr>
        <w:tabs>
          <w:tab w:val="num" w:pos="1588"/>
        </w:tabs>
        <w:ind w:left="1588" w:hanging="454"/>
      </w:pPr>
      <w:rPr>
        <w:rFonts w:hint="default"/>
      </w:rPr>
    </w:lvl>
    <w:lvl w:ilvl="8">
      <w:start w:val="1"/>
      <w:numFmt w:val="lowerRoman"/>
      <w:lvlText w:val="(%9)"/>
      <w:lvlJc w:val="left"/>
      <w:pPr>
        <w:tabs>
          <w:tab w:val="num" w:pos="1588"/>
        </w:tabs>
        <w:ind w:left="1588" w:hanging="454"/>
      </w:pPr>
      <w:rPr>
        <w:rFonts w:hint="default"/>
      </w:rPr>
    </w:lvl>
  </w:abstractNum>
  <w:abstractNum w:abstractNumId="25" w15:restartNumberingAfterBreak="0">
    <w:nsid w:val="0A476883"/>
    <w:multiLevelType w:val="hybridMultilevel"/>
    <w:tmpl w:val="61C2D1CE"/>
    <w:lvl w:ilvl="0" w:tplc="FFFFFFFF">
      <w:start w:val="1"/>
      <w:numFmt w:val="bullet"/>
      <w:pStyle w:val="th"/>
      <w:lvlText w:val=""/>
      <w:lvlJc w:val="left"/>
      <w:pPr>
        <w:tabs>
          <w:tab w:val="num" w:pos="-6245"/>
        </w:tabs>
        <w:ind w:left="-4184" w:hanging="360"/>
      </w:pPr>
      <w:rPr>
        <w:rFonts w:ascii="Wingdings" w:hAnsi="Wingdings" w:hint="default"/>
      </w:rPr>
    </w:lvl>
    <w:lvl w:ilvl="1" w:tplc="FFFFFFFF">
      <w:start w:val="1"/>
      <w:numFmt w:val="bullet"/>
      <w:lvlText w:val="o"/>
      <w:lvlJc w:val="left"/>
      <w:pPr>
        <w:tabs>
          <w:tab w:val="num" w:pos="-4805"/>
        </w:tabs>
        <w:ind w:left="-4805" w:hanging="360"/>
      </w:pPr>
      <w:rPr>
        <w:rFonts w:ascii="Courier New" w:hAnsi="Courier New" w:hint="default"/>
      </w:rPr>
    </w:lvl>
    <w:lvl w:ilvl="2" w:tplc="FFFFFFFF">
      <w:start w:val="1"/>
      <w:numFmt w:val="bullet"/>
      <w:lvlText w:val=""/>
      <w:lvlJc w:val="left"/>
      <w:pPr>
        <w:tabs>
          <w:tab w:val="num" w:pos="-4085"/>
        </w:tabs>
        <w:ind w:left="-4085" w:hanging="360"/>
      </w:pPr>
      <w:rPr>
        <w:rFonts w:ascii="Wingdings" w:hAnsi="Wingdings" w:hint="default"/>
      </w:rPr>
    </w:lvl>
    <w:lvl w:ilvl="3" w:tplc="FFFFFFFF">
      <w:start w:val="1"/>
      <w:numFmt w:val="bullet"/>
      <w:lvlText w:val=""/>
      <w:lvlJc w:val="left"/>
      <w:pPr>
        <w:tabs>
          <w:tab w:val="num" w:pos="-3365"/>
        </w:tabs>
        <w:ind w:left="-3365" w:hanging="360"/>
      </w:pPr>
      <w:rPr>
        <w:rFonts w:ascii="Symbol" w:hAnsi="Symbol" w:hint="default"/>
      </w:rPr>
    </w:lvl>
    <w:lvl w:ilvl="4" w:tplc="FFFFFFFF">
      <w:start w:val="1"/>
      <w:numFmt w:val="bullet"/>
      <w:lvlText w:val="o"/>
      <w:lvlJc w:val="left"/>
      <w:pPr>
        <w:tabs>
          <w:tab w:val="num" w:pos="-2645"/>
        </w:tabs>
        <w:ind w:left="-2645" w:hanging="360"/>
      </w:pPr>
      <w:rPr>
        <w:rFonts w:ascii="Courier New" w:hAnsi="Courier New" w:hint="default"/>
      </w:rPr>
    </w:lvl>
    <w:lvl w:ilvl="5" w:tplc="FFFFFFFF">
      <w:start w:val="1"/>
      <w:numFmt w:val="bullet"/>
      <w:lvlText w:val=""/>
      <w:lvlJc w:val="left"/>
      <w:pPr>
        <w:tabs>
          <w:tab w:val="num" w:pos="-1925"/>
        </w:tabs>
        <w:ind w:left="-1925" w:hanging="360"/>
      </w:pPr>
      <w:rPr>
        <w:rFonts w:ascii="Wingdings" w:hAnsi="Wingdings" w:hint="default"/>
      </w:rPr>
    </w:lvl>
    <w:lvl w:ilvl="6" w:tplc="FFFFFFFF">
      <w:start w:val="1"/>
      <w:numFmt w:val="bullet"/>
      <w:lvlText w:val=""/>
      <w:lvlJc w:val="left"/>
      <w:pPr>
        <w:tabs>
          <w:tab w:val="num" w:pos="-1205"/>
        </w:tabs>
        <w:ind w:left="-1205" w:hanging="360"/>
      </w:pPr>
      <w:rPr>
        <w:rFonts w:ascii="Symbol" w:hAnsi="Symbol" w:hint="default"/>
      </w:rPr>
    </w:lvl>
    <w:lvl w:ilvl="7" w:tplc="FFFFFFFF">
      <w:start w:val="1"/>
      <w:numFmt w:val="bullet"/>
      <w:lvlText w:val="o"/>
      <w:lvlJc w:val="left"/>
      <w:pPr>
        <w:tabs>
          <w:tab w:val="num" w:pos="-485"/>
        </w:tabs>
        <w:ind w:left="-485" w:hanging="360"/>
      </w:pPr>
      <w:rPr>
        <w:rFonts w:ascii="Courier New" w:hAnsi="Courier New" w:hint="default"/>
      </w:rPr>
    </w:lvl>
    <w:lvl w:ilvl="8" w:tplc="FFFFFFFF">
      <w:start w:val="1"/>
      <w:numFmt w:val="bullet"/>
      <w:lvlText w:val=""/>
      <w:lvlJc w:val="left"/>
      <w:pPr>
        <w:tabs>
          <w:tab w:val="num" w:pos="235"/>
        </w:tabs>
        <w:ind w:left="235" w:hanging="360"/>
      </w:pPr>
      <w:rPr>
        <w:rFonts w:ascii="Wingdings" w:hAnsi="Wingdings" w:hint="default"/>
      </w:rPr>
    </w:lvl>
  </w:abstractNum>
  <w:abstractNum w:abstractNumId="26" w15:restartNumberingAfterBreak="0">
    <w:nsid w:val="0A4F3A5E"/>
    <w:multiLevelType w:val="hybridMultilevel"/>
    <w:tmpl w:val="37D07136"/>
    <w:styleLink w:val="style731"/>
    <w:lvl w:ilvl="0" w:tplc="F30C94C6">
      <w:start w:val="1"/>
      <w:numFmt w:val="decimal"/>
      <w:lvlText w:val="%1."/>
      <w:lvlJc w:val="left"/>
      <w:pPr>
        <w:tabs>
          <w:tab w:val="num" w:pos="69"/>
        </w:tabs>
        <w:ind w:left="69" w:firstLine="171"/>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0ADB1D85"/>
    <w:multiLevelType w:val="hybridMultilevel"/>
    <w:tmpl w:val="F294C01A"/>
    <w:lvl w:ilvl="0" w:tplc="57B2DB46">
      <w:start w:val="1"/>
      <w:numFmt w:val="lowerLetter"/>
      <w:pStyle w:val="List-1"/>
      <w:lvlText w:val="%1)"/>
      <w:lvlJc w:val="left"/>
      <w:pPr>
        <w:tabs>
          <w:tab w:val="num" w:pos="1080"/>
        </w:tabs>
        <w:ind w:left="1080" w:hanging="360"/>
      </w:pPr>
      <w:rPr>
        <w:rFonts w:ascii="Times New Roman" w:hAnsi="Times New Roman" w:cs="Times New Roman" w:hint="default"/>
        <w:b w:val="0"/>
        <w:i w:val="0"/>
        <w:color w:val="auto"/>
        <w:sz w:val="24"/>
        <w:szCs w:val="24"/>
      </w:rPr>
    </w:lvl>
    <w:lvl w:ilvl="1" w:tplc="50402F14">
      <w:start w:val="2"/>
      <w:numFmt w:val="decimal"/>
      <w:lvlText w:val="%2)"/>
      <w:lvlJc w:val="left"/>
      <w:pPr>
        <w:tabs>
          <w:tab w:val="num" w:pos="1440"/>
        </w:tabs>
        <w:ind w:left="1440" w:hanging="360"/>
      </w:pPr>
      <w:rPr>
        <w:rFonts w:cs="Times New Roman" w:hint="default"/>
      </w:rPr>
    </w:lvl>
    <w:lvl w:ilvl="2" w:tplc="40463602">
      <w:start w:val="28"/>
      <w:numFmt w:val="decimal"/>
      <w:lvlText w:val="%3"/>
      <w:lvlJc w:val="left"/>
      <w:pPr>
        <w:tabs>
          <w:tab w:val="num" w:pos="2700"/>
        </w:tabs>
        <w:ind w:left="2700" w:hanging="72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15:restartNumberingAfterBreak="0">
    <w:nsid w:val="0B8B08A7"/>
    <w:multiLevelType w:val="hybridMultilevel"/>
    <w:tmpl w:val="E0B8B26C"/>
    <w:styleLink w:val="111111122"/>
    <w:lvl w:ilvl="0" w:tplc="4DC4E428">
      <w:start w:val="1"/>
      <w:numFmt w:val="bullet"/>
      <w:lvlText w:val=""/>
      <w:lvlJc w:val="left"/>
      <w:pPr>
        <w:ind w:left="1920" w:hanging="360"/>
      </w:pPr>
      <w:rPr>
        <w:rFonts w:ascii="Wingdings" w:hAnsi="Wingdings"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9" w15:restartNumberingAfterBreak="0">
    <w:nsid w:val="0BCF24B9"/>
    <w:multiLevelType w:val="multilevel"/>
    <w:tmpl w:val="320AFAB6"/>
    <w:lvl w:ilvl="0">
      <w:start w:val="1"/>
      <w:numFmt w:val="decimal"/>
      <w:pStyle w:val="hoathi2"/>
      <w:lvlText w:val="Phần %1"/>
      <w:lvlJc w:val="center"/>
      <w:pPr>
        <w:tabs>
          <w:tab w:val="num" w:pos="567"/>
        </w:tabs>
        <w:ind w:left="1021" w:hanging="454"/>
      </w:pPr>
      <w:rPr>
        <w:rFonts w:ascii="Times New Roman" w:hAnsi="Times New Roman" w:cs="Times New Roman" w:hint="default"/>
        <w:b/>
        <w:i/>
        <w:sz w:val="32"/>
        <w:szCs w:val="32"/>
        <w:u w:val="none"/>
      </w:rPr>
    </w:lvl>
    <w:lvl w:ilvl="1">
      <w:start w:val="1"/>
      <w:numFmt w:val="decimal"/>
      <w:lvlText w:val="Chương %2"/>
      <w:lvlJc w:val="center"/>
      <w:pPr>
        <w:ind w:left="1021" w:hanging="454"/>
      </w:pPr>
    </w:lvl>
    <w:lvl w:ilvl="2">
      <w:start w:val="1"/>
      <w:numFmt w:val="decimal"/>
      <w:lvlText w:val="%2.%3."/>
      <w:lvlJc w:val="left"/>
      <w:pPr>
        <w:ind w:left="1134" w:hanging="1134"/>
      </w:pPr>
    </w:lvl>
    <w:lvl w:ilvl="3">
      <w:start w:val="1"/>
      <w:numFmt w:val="decimal"/>
      <w:lvlText w:val="%2.%3.%4"/>
      <w:lvlJc w:val="left"/>
      <w:pPr>
        <w:ind w:left="1134" w:hanging="1134"/>
      </w:pPr>
    </w:lvl>
    <w:lvl w:ilvl="4">
      <w:start w:val="1"/>
      <w:numFmt w:val="decimal"/>
      <w:lvlText w:val="%2.%3.%4.%5"/>
      <w:lvlJc w:val="left"/>
      <w:pPr>
        <w:ind w:left="1134" w:hanging="1134"/>
      </w:pPr>
    </w:lvl>
    <w:lvl w:ilvl="5">
      <w:start w:val="1"/>
      <w:numFmt w:val="lowerLetter"/>
      <w:lvlText w:val="%6."/>
      <w:lvlJc w:val="left"/>
      <w:pPr>
        <w:ind w:left="1134" w:hanging="1134"/>
      </w:pPr>
      <w:rPr>
        <w:rFonts w:ascii="Times New Roman" w:hAnsi="Times New Roman" w:cs="Times New Roman" w:hint="default"/>
        <w:b/>
        <w:i w:val="0"/>
        <w:sz w:val="26"/>
      </w:rPr>
    </w:lvl>
    <w:lvl w:ilvl="6">
      <w:start w:val="1"/>
      <w:numFmt w:val="decimal"/>
      <w:lvlText w:val="(%7)"/>
      <w:lvlJc w:val="left"/>
      <w:pPr>
        <w:ind w:left="1588" w:hanging="454"/>
      </w:pPr>
      <w:rPr>
        <w:rFonts w:ascii="Times New Roman Bold" w:hAnsi="Times New Roman Bold" w:hint="default"/>
        <w:b/>
        <w:i w:val="0"/>
        <w:sz w:val="26"/>
      </w:rPr>
    </w:lvl>
    <w:lvl w:ilvl="7">
      <w:start w:val="1"/>
      <w:numFmt w:val="lowerLetter"/>
      <w:lvlText w:val="(%8)"/>
      <w:lvlJc w:val="left"/>
      <w:pPr>
        <w:ind w:left="1588" w:hanging="454"/>
      </w:pPr>
      <w:rPr>
        <w:rFonts w:ascii="Times New Roman" w:hAnsi="Times New Roman" w:hint="default"/>
        <w:b w:val="0"/>
        <w:i w:val="0"/>
        <w:sz w:val="26"/>
      </w:rPr>
    </w:lvl>
    <w:lvl w:ilvl="8">
      <w:start w:val="1"/>
      <w:numFmt w:val="lowerRoman"/>
      <w:lvlText w:val="(%9)"/>
      <w:lvlJc w:val="left"/>
      <w:pPr>
        <w:ind w:left="1588" w:hanging="454"/>
      </w:pPr>
      <w:rPr>
        <w:rFonts w:ascii="Times New Roman" w:hAnsi="Times New Roman" w:hint="default"/>
        <w:b w:val="0"/>
        <w:i w:val="0"/>
        <w:sz w:val="26"/>
      </w:rPr>
    </w:lvl>
  </w:abstractNum>
  <w:abstractNum w:abstractNumId="30" w15:restartNumberingAfterBreak="0">
    <w:nsid w:val="0C706641"/>
    <w:multiLevelType w:val="multilevel"/>
    <w:tmpl w:val="9B6275EA"/>
    <w:styleLink w:val="1111112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CA12BE8"/>
    <w:multiLevelType w:val="hybridMultilevel"/>
    <w:tmpl w:val="84DC52AC"/>
    <w:lvl w:ilvl="0" w:tplc="2A126C00">
      <w:start w:val="1"/>
      <w:numFmt w:val="bullet"/>
      <w:pStyle w:val="NguyenGach"/>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0CC50A89"/>
    <w:multiLevelType w:val="hybridMultilevel"/>
    <w:tmpl w:val="9E4EB76C"/>
    <w:lvl w:ilvl="0" w:tplc="064E532C">
      <w:start w:val="1"/>
      <w:numFmt w:val="bullet"/>
      <w:pStyle w:val="HT6"/>
      <w:lvlText w:val=""/>
      <w:lvlJc w:val="left"/>
      <w:pPr>
        <w:tabs>
          <w:tab w:val="num" w:pos="1382"/>
        </w:tabs>
        <w:ind w:left="1382" w:hanging="360"/>
      </w:pPr>
      <w:rPr>
        <w:rFonts w:ascii="Symbol" w:hAnsi="Symbol" w:hint="default"/>
      </w:rPr>
    </w:lvl>
    <w:lvl w:ilvl="1" w:tplc="04090019">
      <w:start w:val="1"/>
      <w:numFmt w:val="decimal"/>
      <w:lvlText w:val="%2."/>
      <w:lvlJc w:val="left"/>
      <w:pPr>
        <w:tabs>
          <w:tab w:val="num" w:pos="2120"/>
        </w:tabs>
        <w:ind w:left="2120" w:hanging="360"/>
      </w:pPr>
    </w:lvl>
    <w:lvl w:ilvl="2" w:tplc="0409001B">
      <w:start w:val="1"/>
      <w:numFmt w:val="bullet"/>
      <w:lvlText w:val=""/>
      <w:lvlJc w:val="left"/>
      <w:pPr>
        <w:tabs>
          <w:tab w:val="num" w:pos="2840"/>
        </w:tabs>
        <w:ind w:left="2840" w:hanging="360"/>
      </w:pPr>
      <w:rPr>
        <w:rFonts w:ascii="Wingdings" w:hAnsi="Wingdings" w:hint="default"/>
      </w:rPr>
    </w:lvl>
    <w:lvl w:ilvl="3" w:tplc="0409000F">
      <w:numFmt w:val="bullet"/>
      <w:lvlText w:val="-"/>
      <w:lvlJc w:val="left"/>
      <w:pPr>
        <w:tabs>
          <w:tab w:val="num" w:pos="1620"/>
        </w:tabs>
        <w:ind w:left="1620" w:hanging="360"/>
      </w:pPr>
      <w:rPr>
        <w:rFonts w:ascii="Times New Roman" w:eastAsia="Times New Roman" w:hAnsi="Times New Roman" w:cs="Times New Roman" w:hint="default"/>
      </w:rPr>
    </w:lvl>
    <w:lvl w:ilvl="4" w:tplc="04090019">
      <w:start w:val="1"/>
      <w:numFmt w:val="decimal"/>
      <w:lvlText w:val="%5."/>
      <w:lvlJc w:val="left"/>
      <w:pPr>
        <w:tabs>
          <w:tab w:val="num" w:pos="4280"/>
        </w:tabs>
        <w:ind w:left="4280" w:hanging="360"/>
      </w:pPr>
      <w:rPr>
        <w:rFonts w:hint="default"/>
      </w:rPr>
    </w:lvl>
    <w:lvl w:ilvl="5" w:tplc="0409001B" w:tentative="1">
      <w:start w:val="1"/>
      <w:numFmt w:val="bullet"/>
      <w:lvlText w:val=""/>
      <w:lvlJc w:val="left"/>
      <w:pPr>
        <w:tabs>
          <w:tab w:val="num" w:pos="5000"/>
        </w:tabs>
        <w:ind w:left="5000" w:hanging="360"/>
      </w:pPr>
      <w:rPr>
        <w:rFonts w:ascii="Wingdings" w:hAnsi="Wingdings" w:hint="default"/>
      </w:rPr>
    </w:lvl>
    <w:lvl w:ilvl="6" w:tplc="0409000F" w:tentative="1">
      <w:start w:val="1"/>
      <w:numFmt w:val="bullet"/>
      <w:lvlText w:val=""/>
      <w:lvlJc w:val="left"/>
      <w:pPr>
        <w:tabs>
          <w:tab w:val="num" w:pos="5720"/>
        </w:tabs>
        <w:ind w:left="5720" w:hanging="360"/>
      </w:pPr>
      <w:rPr>
        <w:rFonts w:ascii="Symbol" w:hAnsi="Symbol" w:hint="default"/>
      </w:rPr>
    </w:lvl>
    <w:lvl w:ilvl="7" w:tplc="04090019" w:tentative="1">
      <w:start w:val="1"/>
      <w:numFmt w:val="bullet"/>
      <w:lvlText w:val="o"/>
      <w:lvlJc w:val="left"/>
      <w:pPr>
        <w:tabs>
          <w:tab w:val="num" w:pos="6440"/>
        </w:tabs>
        <w:ind w:left="6440" w:hanging="360"/>
      </w:pPr>
      <w:rPr>
        <w:rFonts w:ascii="Courier New" w:hAnsi="Courier New" w:cs="Courier New" w:hint="default"/>
      </w:rPr>
    </w:lvl>
    <w:lvl w:ilvl="8" w:tplc="0409001B" w:tentative="1">
      <w:start w:val="1"/>
      <w:numFmt w:val="bullet"/>
      <w:lvlText w:val=""/>
      <w:lvlJc w:val="left"/>
      <w:pPr>
        <w:tabs>
          <w:tab w:val="num" w:pos="7160"/>
        </w:tabs>
        <w:ind w:left="7160" w:hanging="360"/>
      </w:pPr>
      <w:rPr>
        <w:rFonts w:ascii="Wingdings" w:hAnsi="Wingdings" w:hint="default"/>
      </w:rPr>
    </w:lvl>
  </w:abstractNum>
  <w:abstractNum w:abstractNumId="33" w15:restartNumberingAfterBreak="0">
    <w:nsid w:val="0CD90502"/>
    <w:multiLevelType w:val="hybridMultilevel"/>
    <w:tmpl w:val="15B657B8"/>
    <w:lvl w:ilvl="0" w:tplc="8AD0DAA8">
      <w:start w:val="1"/>
      <w:numFmt w:val="decimal"/>
      <w:pStyle w:val="01-CHNG"/>
      <w:lvlText w:val="%1."/>
      <w:lvlJc w:val="left"/>
      <w:pPr>
        <w:ind w:left="395" w:hanging="360"/>
      </w:pPr>
      <w:rPr>
        <w:rFonts w:hint="default"/>
      </w:rPr>
    </w:lvl>
    <w:lvl w:ilvl="1" w:tplc="04090019">
      <w:start w:val="1"/>
      <w:numFmt w:val="lowerLetter"/>
      <w:pStyle w:val="02-MC1"/>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34" w15:restartNumberingAfterBreak="0">
    <w:nsid w:val="0D1E6FDE"/>
    <w:multiLevelType w:val="multilevel"/>
    <w:tmpl w:val="1B9EEB2C"/>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35" w15:restartNumberingAfterBreak="0">
    <w:nsid w:val="0DCB6358"/>
    <w:multiLevelType w:val="hybridMultilevel"/>
    <w:tmpl w:val="088EAB4C"/>
    <w:styleLink w:val="11111111"/>
    <w:lvl w:ilvl="0" w:tplc="FFFFFFFF">
      <w:start w:val="1"/>
      <w:numFmt w:val="decimal"/>
      <w:lvlText w:val="4.%1"/>
      <w:lvlJc w:val="left"/>
      <w:pPr>
        <w:tabs>
          <w:tab w:val="num" w:pos="1104"/>
        </w:tabs>
        <w:ind w:left="680" w:hanging="453"/>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E3D798F"/>
    <w:multiLevelType w:val="multilevel"/>
    <w:tmpl w:val="FC921E0C"/>
    <w:lvl w:ilvl="0">
      <w:start w:val="15"/>
      <w:numFmt w:val="decimal"/>
      <w:pStyle w:val="star2"/>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0E587DCB"/>
    <w:multiLevelType w:val="multilevel"/>
    <w:tmpl w:val="6B589566"/>
    <w:lvl w:ilvl="0">
      <w:numFmt w:val="bullet"/>
      <w:pStyle w:val="BodyTextlist11"/>
      <w:lvlText w:val="-"/>
      <w:lvlJc w:val="left"/>
      <w:pPr>
        <w:tabs>
          <w:tab w:val="num" w:pos="1701"/>
        </w:tabs>
        <w:ind w:left="1701" w:hanging="283"/>
      </w:pPr>
      <w:rPr>
        <w:rFonts w:ascii="Times New Roman" w:hAnsi="Times New Roman" w:cs="Times New Roman" w:hint="default"/>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cs="Wingdings" w:hint="default"/>
      </w:rPr>
    </w:lvl>
    <w:lvl w:ilvl="3">
      <w:start w:val="1"/>
      <w:numFmt w:val="bullet"/>
      <w:lvlText w:val=""/>
      <w:lvlJc w:val="left"/>
      <w:pPr>
        <w:tabs>
          <w:tab w:val="num" w:pos="3560"/>
        </w:tabs>
        <w:ind w:left="3560" w:hanging="360"/>
      </w:pPr>
      <w:rPr>
        <w:rFonts w:ascii="Symbol" w:hAnsi="Symbol" w:cs="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cs="Wingdings" w:hint="default"/>
      </w:rPr>
    </w:lvl>
    <w:lvl w:ilvl="6">
      <w:start w:val="1"/>
      <w:numFmt w:val="bullet"/>
      <w:lvlText w:val=""/>
      <w:lvlJc w:val="left"/>
      <w:pPr>
        <w:tabs>
          <w:tab w:val="num" w:pos="5720"/>
        </w:tabs>
        <w:ind w:left="5720" w:hanging="360"/>
      </w:pPr>
      <w:rPr>
        <w:rFonts w:ascii="Symbol" w:hAnsi="Symbol" w:cs="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cs="Wingdings" w:hint="default"/>
      </w:rPr>
    </w:lvl>
  </w:abstractNum>
  <w:abstractNum w:abstractNumId="38" w15:restartNumberingAfterBreak="0">
    <w:nsid w:val="0ED37658"/>
    <w:multiLevelType w:val="multilevel"/>
    <w:tmpl w:val="0409001D"/>
    <w:styleLink w:val="1a-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0F05700D"/>
    <w:multiLevelType w:val="hybridMultilevel"/>
    <w:tmpl w:val="1CC62B90"/>
    <w:lvl w:ilvl="0" w:tplc="FFFFFFFF">
      <w:start w:val="1"/>
      <w:numFmt w:val="bullet"/>
      <w:pStyle w:val="StyleHeading1ChuongPartLeftBefore3pt"/>
      <w:lvlText w:val=""/>
      <w:lvlJc w:val="left"/>
      <w:pPr>
        <w:tabs>
          <w:tab w:val="num" w:pos="1701"/>
        </w:tabs>
        <w:ind w:left="1701"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FF02197"/>
    <w:multiLevelType w:val="hybridMultilevel"/>
    <w:tmpl w:val="5FCE003A"/>
    <w:lvl w:ilvl="0" w:tplc="FFFFFFFF">
      <w:start w:val="1"/>
      <w:numFmt w:val="decimal"/>
      <w:pStyle w:val="Bngchng8"/>
      <w:lvlText w:val="Bảng 8.%1."/>
      <w:lvlJc w:val="left"/>
      <w:pPr>
        <w:tabs>
          <w:tab w:val="num" w:pos="0"/>
        </w:tabs>
        <w:ind w:left="1134" w:hanging="1134"/>
      </w:pPr>
      <w:rPr>
        <w:rFonts w:ascii="Times New Roman" w:hAnsi="Times New Roman"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109D064E"/>
    <w:multiLevelType w:val="hybridMultilevel"/>
    <w:tmpl w:val="A47A8BCE"/>
    <w:lvl w:ilvl="0" w:tplc="C55CDA4E">
      <w:start w:val="1"/>
      <w:numFmt w:val="bullet"/>
      <w:pStyle w:val="StyleSubtitleTimesNewRoman13ptItalicJustifiedLeft"/>
      <w:lvlText w:val=""/>
      <w:lvlJc w:val="left"/>
      <w:pPr>
        <w:tabs>
          <w:tab w:val="num" w:pos="1418"/>
        </w:tabs>
        <w:ind w:left="1418" w:hanging="567"/>
      </w:pPr>
      <w:rPr>
        <w:rFonts w:ascii="Wingdings" w:hAnsi="Wingdings" w:hint="default"/>
        <w:color w:val="FF0000"/>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42" w15:restartNumberingAfterBreak="0">
    <w:nsid w:val="10E96280"/>
    <w:multiLevelType w:val="hybridMultilevel"/>
    <w:tmpl w:val="4CAA82C0"/>
    <w:lvl w:ilvl="0" w:tplc="DAB4D212">
      <w:start w:val="1"/>
      <w:numFmt w:val="bullet"/>
      <w:pStyle w:val="Gchcng"/>
      <w:lvlText w:val="+"/>
      <w:lvlJc w:val="left"/>
      <w:pPr>
        <w:tabs>
          <w:tab w:val="num" w:pos="115"/>
        </w:tabs>
        <w:ind w:left="965" w:firstLine="518"/>
      </w:pPr>
      <w:rPr>
        <w:rFonts w:ascii="Times New Roman" w:eastAsia="Times New Roman" w:hAnsi="Times New Roman" w:cs="Times New Roman" w:hint="default"/>
      </w:rPr>
    </w:lvl>
    <w:lvl w:ilvl="1" w:tplc="8FEE4A44" w:tentative="1">
      <w:start w:val="1"/>
      <w:numFmt w:val="bullet"/>
      <w:lvlText w:val="o"/>
      <w:lvlJc w:val="left"/>
      <w:pPr>
        <w:tabs>
          <w:tab w:val="num" w:pos="1440"/>
        </w:tabs>
        <w:ind w:left="1440" w:hanging="360"/>
      </w:pPr>
      <w:rPr>
        <w:rFonts w:ascii="Courier New" w:hAnsi="Courier New" w:cs="Courier New" w:hint="default"/>
      </w:rPr>
    </w:lvl>
    <w:lvl w:ilvl="2" w:tplc="6250EB2A" w:tentative="1">
      <w:start w:val="1"/>
      <w:numFmt w:val="bullet"/>
      <w:lvlText w:val=""/>
      <w:lvlJc w:val="left"/>
      <w:pPr>
        <w:tabs>
          <w:tab w:val="num" w:pos="2160"/>
        </w:tabs>
        <w:ind w:left="2160" w:hanging="360"/>
      </w:pPr>
      <w:rPr>
        <w:rFonts w:ascii="Wingdings" w:hAnsi="Wingdings" w:hint="default"/>
      </w:rPr>
    </w:lvl>
    <w:lvl w:ilvl="3" w:tplc="6B76ED22" w:tentative="1">
      <w:start w:val="1"/>
      <w:numFmt w:val="bullet"/>
      <w:lvlText w:val=""/>
      <w:lvlJc w:val="left"/>
      <w:pPr>
        <w:tabs>
          <w:tab w:val="num" w:pos="2880"/>
        </w:tabs>
        <w:ind w:left="2880" w:hanging="360"/>
      </w:pPr>
      <w:rPr>
        <w:rFonts w:ascii="Symbol" w:hAnsi="Symbol" w:hint="default"/>
      </w:rPr>
    </w:lvl>
    <w:lvl w:ilvl="4" w:tplc="CE484BA8" w:tentative="1">
      <w:start w:val="1"/>
      <w:numFmt w:val="bullet"/>
      <w:lvlText w:val="o"/>
      <w:lvlJc w:val="left"/>
      <w:pPr>
        <w:tabs>
          <w:tab w:val="num" w:pos="3600"/>
        </w:tabs>
        <w:ind w:left="3600" w:hanging="360"/>
      </w:pPr>
      <w:rPr>
        <w:rFonts w:ascii="Courier New" w:hAnsi="Courier New" w:cs="Courier New" w:hint="default"/>
      </w:rPr>
    </w:lvl>
    <w:lvl w:ilvl="5" w:tplc="CC1A8EC6" w:tentative="1">
      <w:start w:val="1"/>
      <w:numFmt w:val="bullet"/>
      <w:lvlText w:val=""/>
      <w:lvlJc w:val="left"/>
      <w:pPr>
        <w:tabs>
          <w:tab w:val="num" w:pos="4320"/>
        </w:tabs>
        <w:ind w:left="4320" w:hanging="360"/>
      </w:pPr>
      <w:rPr>
        <w:rFonts w:ascii="Wingdings" w:hAnsi="Wingdings" w:hint="default"/>
      </w:rPr>
    </w:lvl>
    <w:lvl w:ilvl="6" w:tplc="D64A7E6A" w:tentative="1">
      <w:start w:val="1"/>
      <w:numFmt w:val="bullet"/>
      <w:lvlText w:val=""/>
      <w:lvlJc w:val="left"/>
      <w:pPr>
        <w:tabs>
          <w:tab w:val="num" w:pos="5040"/>
        </w:tabs>
        <w:ind w:left="5040" w:hanging="360"/>
      </w:pPr>
      <w:rPr>
        <w:rFonts w:ascii="Symbol" w:hAnsi="Symbol" w:hint="default"/>
      </w:rPr>
    </w:lvl>
    <w:lvl w:ilvl="7" w:tplc="3F18CD94" w:tentative="1">
      <w:start w:val="1"/>
      <w:numFmt w:val="bullet"/>
      <w:lvlText w:val="o"/>
      <w:lvlJc w:val="left"/>
      <w:pPr>
        <w:tabs>
          <w:tab w:val="num" w:pos="5760"/>
        </w:tabs>
        <w:ind w:left="5760" w:hanging="360"/>
      </w:pPr>
      <w:rPr>
        <w:rFonts w:ascii="Courier New" w:hAnsi="Courier New" w:cs="Courier New" w:hint="default"/>
      </w:rPr>
    </w:lvl>
    <w:lvl w:ilvl="8" w:tplc="257460F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44" w15:restartNumberingAfterBreak="0">
    <w:nsid w:val="11DD0276"/>
    <w:multiLevelType w:val="multilevel"/>
    <w:tmpl w:val="02446A9E"/>
    <w:lvl w:ilvl="0">
      <w:start w:val="1"/>
      <w:numFmt w:val="decimal"/>
      <w:pStyle w:val="Dacdiem1"/>
      <w:lvlText w:val="%1."/>
      <w:lvlJc w:val="left"/>
      <w:pPr>
        <w:tabs>
          <w:tab w:val="num" w:pos="360"/>
        </w:tabs>
        <w:ind w:left="360" w:hanging="360"/>
      </w:pPr>
      <w:rPr>
        <w:rFonts w:hint="default"/>
        <w:sz w:val="26"/>
        <w:szCs w:val="26"/>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851"/>
        </w:tabs>
        <w:ind w:left="0" w:firstLine="0"/>
      </w:pPr>
      <w:rPr>
        <w:rFonts w:hint="default"/>
        <w:i w:val="0"/>
        <w:iCs/>
      </w:rPr>
    </w:lvl>
    <w:lvl w:ilvl="3">
      <w:start w:val="1"/>
      <w:numFmt w:val="decimal"/>
      <w:lvlText w:val="%2.%3.%4."/>
      <w:lvlJc w:val="left"/>
      <w:pPr>
        <w:tabs>
          <w:tab w:val="num" w:pos="0"/>
        </w:tabs>
        <w:ind w:left="0" w:firstLine="0"/>
      </w:pPr>
      <w:rPr>
        <w:rFonts w:hint="default"/>
      </w:rPr>
    </w:lvl>
    <w:lvl w:ilvl="4">
      <w:start w:val="1"/>
      <w:numFmt w:val="decimal"/>
      <w:lvlText w:val="%1.%2.%3.%4.%5."/>
      <w:lvlJc w:val="left"/>
      <w:pPr>
        <w:tabs>
          <w:tab w:val="num" w:pos="-1566"/>
        </w:tabs>
        <w:ind w:left="-1566" w:hanging="1134"/>
      </w:pPr>
      <w:rPr>
        <w:rFonts w:hint="default"/>
      </w:rPr>
    </w:lvl>
    <w:lvl w:ilvl="5">
      <w:start w:val="1"/>
      <w:numFmt w:val="decimal"/>
      <w:lvlText w:val="%1.%2.%3.%4.%5.%6."/>
      <w:lvlJc w:val="left"/>
      <w:pPr>
        <w:tabs>
          <w:tab w:val="num" w:pos="900"/>
        </w:tabs>
        <w:ind w:left="-684" w:hanging="936"/>
      </w:pPr>
      <w:rPr>
        <w:rFonts w:hint="default"/>
      </w:rPr>
    </w:lvl>
    <w:lvl w:ilvl="6">
      <w:start w:val="1"/>
      <w:numFmt w:val="decimal"/>
      <w:lvlText w:val="%1.%2.%3.%4.%5.%6.%7."/>
      <w:lvlJc w:val="left"/>
      <w:pPr>
        <w:tabs>
          <w:tab w:val="num" w:pos="1620"/>
        </w:tabs>
        <w:ind w:left="-180" w:hanging="1080"/>
      </w:pPr>
      <w:rPr>
        <w:rFonts w:hint="default"/>
      </w:rPr>
    </w:lvl>
    <w:lvl w:ilvl="7">
      <w:start w:val="1"/>
      <w:numFmt w:val="decimal"/>
      <w:lvlText w:val="%1.%2.%3.%4.%5.%6.%7.%8."/>
      <w:lvlJc w:val="left"/>
      <w:pPr>
        <w:tabs>
          <w:tab w:val="num" w:pos="2340"/>
        </w:tabs>
        <w:ind w:left="324" w:hanging="1224"/>
      </w:pPr>
      <w:rPr>
        <w:rFonts w:hint="default"/>
      </w:rPr>
    </w:lvl>
    <w:lvl w:ilvl="8">
      <w:start w:val="1"/>
      <w:numFmt w:val="decimal"/>
      <w:lvlText w:val="%1.%2.%3.%4.%5.%6.%7.%8.%9."/>
      <w:lvlJc w:val="left"/>
      <w:pPr>
        <w:tabs>
          <w:tab w:val="num" w:pos="3060"/>
        </w:tabs>
        <w:ind w:left="900" w:hanging="1440"/>
      </w:pPr>
      <w:rPr>
        <w:rFonts w:hint="default"/>
      </w:rPr>
    </w:lvl>
  </w:abstractNum>
  <w:abstractNum w:abstractNumId="45" w15:restartNumberingAfterBreak="0">
    <w:nsid w:val="11FF0B1D"/>
    <w:multiLevelType w:val="hybridMultilevel"/>
    <w:tmpl w:val="285C99F4"/>
    <w:lvl w:ilvl="0" w:tplc="4C1C22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2853479"/>
    <w:multiLevelType w:val="hybridMultilevel"/>
    <w:tmpl w:val="61FC7490"/>
    <w:lvl w:ilvl="0" w:tplc="433A7342">
      <w:start w:val="1"/>
      <w:numFmt w:val="decimal"/>
      <w:pStyle w:val="List1"/>
      <w:lvlText w:val="%1."/>
      <w:lvlJc w:val="left"/>
      <w:pPr>
        <w:tabs>
          <w:tab w:val="num" w:pos="600"/>
        </w:tabs>
        <w:ind w:left="600" w:hanging="360"/>
      </w:pPr>
      <w:rPr>
        <w:rFonts w:hint="default"/>
        <w:color w:val="auto"/>
      </w:rPr>
    </w:lvl>
    <w:lvl w:ilvl="1" w:tplc="FFFFFFFF" w:tentative="1">
      <w:start w:val="1"/>
      <w:numFmt w:val="lowerLetter"/>
      <w:lvlText w:val="%2."/>
      <w:lvlJc w:val="left"/>
      <w:pPr>
        <w:tabs>
          <w:tab w:val="num" w:pos="686"/>
        </w:tabs>
        <w:ind w:left="686" w:hanging="360"/>
      </w:pPr>
    </w:lvl>
    <w:lvl w:ilvl="2" w:tplc="FFFFFFFF" w:tentative="1">
      <w:start w:val="1"/>
      <w:numFmt w:val="lowerRoman"/>
      <w:lvlText w:val="%3."/>
      <w:lvlJc w:val="right"/>
      <w:pPr>
        <w:tabs>
          <w:tab w:val="num" w:pos="1406"/>
        </w:tabs>
        <w:ind w:left="1406" w:hanging="180"/>
      </w:pPr>
    </w:lvl>
    <w:lvl w:ilvl="3" w:tplc="FFFFFFFF" w:tentative="1">
      <w:start w:val="1"/>
      <w:numFmt w:val="decimal"/>
      <w:lvlText w:val="%4."/>
      <w:lvlJc w:val="left"/>
      <w:pPr>
        <w:tabs>
          <w:tab w:val="num" w:pos="2126"/>
        </w:tabs>
        <w:ind w:left="2126" w:hanging="360"/>
      </w:pPr>
    </w:lvl>
    <w:lvl w:ilvl="4" w:tplc="FFFFFFFF" w:tentative="1">
      <w:start w:val="1"/>
      <w:numFmt w:val="lowerLetter"/>
      <w:lvlText w:val="%5."/>
      <w:lvlJc w:val="left"/>
      <w:pPr>
        <w:tabs>
          <w:tab w:val="num" w:pos="2846"/>
        </w:tabs>
        <w:ind w:left="2846" w:hanging="360"/>
      </w:pPr>
    </w:lvl>
    <w:lvl w:ilvl="5" w:tplc="FFFFFFFF" w:tentative="1">
      <w:start w:val="1"/>
      <w:numFmt w:val="lowerRoman"/>
      <w:lvlText w:val="%6."/>
      <w:lvlJc w:val="right"/>
      <w:pPr>
        <w:tabs>
          <w:tab w:val="num" w:pos="3566"/>
        </w:tabs>
        <w:ind w:left="3566" w:hanging="180"/>
      </w:pPr>
    </w:lvl>
    <w:lvl w:ilvl="6" w:tplc="FFFFFFFF" w:tentative="1">
      <w:start w:val="1"/>
      <w:numFmt w:val="decimal"/>
      <w:lvlText w:val="%7."/>
      <w:lvlJc w:val="left"/>
      <w:pPr>
        <w:tabs>
          <w:tab w:val="num" w:pos="4286"/>
        </w:tabs>
        <w:ind w:left="4286" w:hanging="360"/>
      </w:pPr>
    </w:lvl>
    <w:lvl w:ilvl="7" w:tplc="FFFFFFFF" w:tentative="1">
      <w:start w:val="1"/>
      <w:numFmt w:val="lowerLetter"/>
      <w:lvlText w:val="%8."/>
      <w:lvlJc w:val="left"/>
      <w:pPr>
        <w:tabs>
          <w:tab w:val="num" w:pos="5006"/>
        </w:tabs>
        <w:ind w:left="5006" w:hanging="360"/>
      </w:pPr>
    </w:lvl>
    <w:lvl w:ilvl="8" w:tplc="FFFFFFFF" w:tentative="1">
      <w:start w:val="1"/>
      <w:numFmt w:val="lowerRoman"/>
      <w:lvlText w:val="%9."/>
      <w:lvlJc w:val="right"/>
      <w:pPr>
        <w:tabs>
          <w:tab w:val="num" w:pos="5726"/>
        </w:tabs>
        <w:ind w:left="5726" w:hanging="180"/>
      </w:pPr>
    </w:lvl>
  </w:abstractNum>
  <w:abstractNum w:abstractNumId="47" w15:restartNumberingAfterBreak="0">
    <w:nsid w:val="12D64A00"/>
    <w:multiLevelType w:val="hybridMultilevel"/>
    <w:tmpl w:val="4644FF6A"/>
    <w:lvl w:ilvl="0" w:tplc="46E4F50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13420A1C"/>
    <w:multiLevelType w:val="multilevel"/>
    <w:tmpl w:val="97040D62"/>
    <w:styleLink w:val="CurrentList13"/>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9"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50" w15:restartNumberingAfterBreak="0">
    <w:nsid w:val="14DA2A1B"/>
    <w:multiLevelType w:val="hybridMultilevel"/>
    <w:tmpl w:val="5F52473C"/>
    <w:styleLink w:val="ArticleSection11"/>
    <w:lvl w:ilvl="0" w:tplc="E90AE1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5A22C6B"/>
    <w:multiLevelType w:val="hybridMultilevel"/>
    <w:tmpl w:val="650E2846"/>
    <w:lvl w:ilvl="0" w:tplc="0A2A2886">
      <w:numFmt w:val="bullet"/>
      <w:pStyle w:val="cap4"/>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340C2D"/>
    <w:multiLevelType w:val="hybridMultilevel"/>
    <w:tmpl w:val="D5FA79A4"/>
    <w:styleLink w:val="11111111111"/>
    <w:lvl w:ilvl="0" w:tplc="20FE20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7716EAF"/>
    <w:multiLevelType w:val="hybridMultilevel"/>
    <w:tmpl w:val="DC1EE634"/>
    <w:lvl w:ilvl="0" w:tplc="296EEE0E">
      <w:start w:val="1"/>
      <w:numFmt w:val="lowerLetter"/>
      <w:lvlText w:val="%1)"/>
      <w:lvlJc w:val="left"/>
      <w:pPr>
        <w:tabs>
          <w:tab w:val="num" w:pos="680"/>
        </w:tabs>
        <w:ind w:left="0" w:firstLine="567"/>
      </w:pPr>
      <w:rPr>
        <w:rFonts w:hint="default"/>
      </w:rPr>
    </w:lvl>
    <w:lvl w:ilvl="1" w:tplc="04090019">
      <w:start w:val="1"/>
      <w:numFmt w:val="bullet"/>
      <w:lvlText w:val="-"/>
      <w:lvlJc w:val="left"/>
      <w:pPr>
        <w:tabs>
          <w:tab w:val="num" w:pos="90"/>
        </w:tabs>
        <w:ind w:left="-761" w:firstLine="851"/>
      </w:pPr>
      <w:rPr>
        <w:rFonts w:ascii="Times New Roman" w:eastAsia="Times New Roman" w:hAnsi="Times New Roman" w:cs="Times New Roman" w:hint="default"/>
        <w:vertAlign w:val="baseline"/>
      </w:rPr>
    </w:lvl>
    <w:lvl w:ilvl="2" w:tplc="0409001B">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04090019">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77A58A3"/>
    <w:multiLevelType w:val="multilevel"/>
    <w:tmpl w:val="944EDD72"/>
    <w:styleLink w:val="Style7121"/>
    <w:lvl w:ilvl="0">
      <w:start w:val="6"/>
      <w:numFmt w:val="bullet"/>
      <w:lvlText w:val="-"/>
      <w:lvlJc w:val="left"/>
      <w:pPr>
        <w:tabs>
          <w:tab w:val="num" w:pos="984"/>
        </w:tabs>
        <w:ind w:left="984" w:hanging="360"/>
      </w:pPr>
      <w:rPr>
        <w:rFonts w:ascii="Times New Roman" w:hAnsi="Times New Roman" w:cs="Times New Roman" w:hint="default"/>
      </w:rPr>
    </w:lvl>
    <w:lvl w:ilvl="1">
      <w:start w:val="1"/>
      <w:numFmt w:val="lowerLetter"/>
      <w:lvlText w:val="%2."/>
      <w:lvlJc w:val="left"/>
      <w:pPr>
        <w:tabs>
          <w:tab w:val="num" w:pos="914"/>
        </w:tabs>
        <w:ind w:left="914" w:hanging="360"/>
      </w:pPr>
      <w:rPr>
        <w:rFonts w:hint="default"/>
      </w:rPr>
    </w:lvl>
    <w:lvl w:ilvl="2">
      <w:start w:val="1"/>
      <w:numFmt w:val="bullet"/>
      <w:lvlText w:val=""/>
      <w:lvlJc w:val="left"/>
      <w:pPr>
        <w:tabs>
          <w:tab w:val="num" w:pos="1634"/>
        </w:tabs>
        <w:ind w:left="1634" w:hanging="360"/>
      </w:pPr>
      <w:rPr>
        <w:rFonts w:ascii="Wingdings" w:hAnsi="Wingdings" w:hint="default"/>
      </w:rPr>
    </w:lvl>
    <w:lvl w:ilvl="3">
      <w:start w:val="1"/>
      <w:numFmt w:val="bullet"/>
      <w:lvlText w:val=""/>
      <w:lvlJc w:val="left"/>
      <w:pPr>
        <w:tabs>
          <w:tab w:val="num" w:pos="2354"/>
        </w:tabs>
        <w:ind w:left="2354" w:hanging="360"/>
      </w:pPr>
      <w:rPr>
        <w:rFonts w:ascii="Symbol" w:hAnsi="Symbol" w:hint="default"/>
      </w:rPr>
    </w:lvl>
    <w:lvl w:ilvl="4" w:tentative="1">
      <w:start w:val="1"/>
      <w:numFmt w:val="bullet"/>
      <w:lvlText w:val="o"/>
      <w:lvlJc w:val="left"/>
      <w:pPr>
        <w:tabs>
          <w:tab w:val="num" w:pos="3074"/>
        </w:tabs>
        <w:ind w:left="3074" w:hanging="360"/>
      </w:pPr>
      <w:rPr>
        <w:rFonts w:ascii="Courier New" w:hAnsi="Courier New" w:cs="Courier New" w:hint="default"/>
      </w:rPr>
    </w:lvl>
    <w:lvl w:ilvl="5" w:tentative="1">
      <w:start w:val="1"/>
      <w:numFmt w:val="bullet"/>
      <w:lvlText w:val=""/>
      <w:lvlJc w:val="left"/>
      <w:pPr>
        <w:tabs>
          <w:tab w:val="num" w:pos="3794"/>
        </w:tabs>
        <w:ind w:left="3794" w:hanging="360"/>
      </w:pPr>
      <w:rPr>
        <w:rFonts w:ascii="Wingdings" w:hAnsi="Wingdings" w:hint="default"/>
      </w:rPr>
    </w:lvl>
    <w:lvl w:ilvl="6" w:tentative="1">
      <w:start w:val="1"/>
      <w:numFmt w:val="bullet"/>
      <w:lvlText w:val=""/>
      <w:lvlJc w:val="left"/>
      <w:pPr>
        <w:tabs>
          <w:tab w:val="num" w:pos="4514"/>
        </w:tabs>
        <w:ind w:left="4514" w:hanging="360"/>
      </w:pPr>
      <w:rPr>
        <w:rFonts w:ascii="Symbol" w:hAnsi="Symbol" w:hint="default"/>
      </w:rPr>
    </w:lvl>
    <w:lvl w:ilvl="7" w:tentative="1">
      <w:start w:val="1"/>
      <w:numFmt w:val="bullet"/>
      <w:lvlText w:val="o"/>
      <w:lvlJc w:val="left"/>
      <w:pPr>
        <w:tabs>
          <w:tab w:val="num" w:pos="5234"/>
        </w:tabs>
        <w:ind w:left="5234" w:hanging="360"/>
      </w:pPr>
      <w:rPr>
        <w:rFonts w:ascii="Courier New" w:hAnsi="Courier New" w:cs="Courier New" w:hint="default"/>
      </w:rPr>
    </w:lvl>
    <w:lvl w:ilvl="8" w:tentative="1">
      <w:start w:val="1"/>
      <w:numFmt w:val="bullet"/>
      <w:lvlText w:val=""/>
      <w:lvlJc w:val="left"/>
      <w:pPr>
        <w:tabs>
          <w:tab w:val="num" w:pos="5954"/>
        </w:tabs>
        <w:ind w:left="5954" w:hanging="360"/>
      </w:pPr>
      <w:rPr>
        <w:rFonts w:ascii="Wingdings" w:hAnsi="Wingdings" w:hint="default"/>
      </w:rPr>
    </w:lvl>
  </w:abstractNum>
  <w:abstractNum w:abstractNumId="56" w15:restartNumberingAfterBreak="0">
    <w:nsid w:val="17D74E67"/>
    <w:multiLevelType w:val="multilevel"/>
    <w:tmpl w:val="97D08D30"/>
    <w:styleLink w:val="11111111121"/>
    <w:lvl w:ilvl="0">
      <w:start w:val="1"/>
      <w:numFmt w:val="decimal"/>
      <w:lvlText w:val="CHƯƠNG %1"/>
      <w:lvlJc w:val="left"/>
      <w:pPr>
        <w:tabs>
          <w:tab w:val="num" w:pos="567"/>
        </w:tabs>
        <w:ind w:left="567" w:hanging="567"/>
      </w:pPr>
      <w:rPr>
        <w:rFonts w:ascii="Times New Roman" w:hAnsi="Times New Roman" w:hint="default"/>
        <w:sz w:val="28"/>
      </w:rPr>
    </w:lvl>
    <w:lvl w:ilvl="1">
      <w:start w:val="1"/>
      <w:numFmt w:val="decimal"/>
      <w:pStyle w:val="02-11"/>
      <w:lvlText w:val="%1.%2."/>
      <w:lvlJc w:val="left"/>
      <w:pPr>
        <w:tabs>
          <w:tab w:val="num" w:pos="567"/>
        </w:tabs>
        <w:ind w:left="567" w:hanging="567"/>
      </w:pPr>
      <w:rPr>
        <w:rFonts w:hint="default"/>
      </w:rPr>
    </w:lvl>
    <w:lvl w:ilvl="2">
      <w:start w:val="1"/>
      <w:numFmt w:val="decimal"/>
      <w:pStyle w:val="03-11"/>
      <w:lvlText w:val="%1.%2.%3."/>
      <w:lvlJc w:val="left"/>
      <w:pPr>
        <w:tabs>
          <w:tab w:val="num" w:pos="851"/>
        </w:tabs>
        <w:ind w:left="851" w:hanging="851"/>
      </w:pPr>
      <w:rPr>
        <w:rFonts w:hint="default"/>
      </w:rPr>
    </w:lvl>
    <w:lvl w:ilvl="3">
      <w:start w:val="1"/>
      <w:numFmt w:val="decimal"/>
      <w:pStyle w:val="04-11"/>
      <w:lvlText w:val="%1.%2.%3.%4."/>
      <w:lvlJc w:val="left"/>
      <w:pPr>
        <w:ind w:left="567" w:firstLine="0"/>
      </w:pPr>
      <w:rPr>
        <w:rFonts w:ascii="Times New Roman" w:hAnsi="Times New Roman" w:hint="default"/>
        <w:b w:val="0"/>
        <w:i/>
        <w:sz w:val="28"/>
      </w:rPr>
    </w:lvl>
    <w:lvl w:ilvl="4">
      <w:start w:val="1"/>
      <w:numFmt w:val="decimal"/>
      <w:pStyle w:val="05-1"/>
      <w:lvlText w:val="(%5)"/>
      <w:lvlJc w:val="left"/>
      <w:pPr>
        <w:tabs>
          <w:tab w:val="num" w:pos="567"/>
        </w:tabs>
        <w:ind w:left="567" w:hanging="567"/>
      </w:pPr>
      <w:rPr>
        <w:rFonts w:hint="default"/>
        <w:b w:val="0"/>
        <w:i/>
        <w:sz w:val="28"/>
      </w:rPr>
    </w:lvl>
    <w:lvl w:ilvl="5">
      <w:start w:val="1"/>
      <w:numFmt w:val="decimal"/>
      <w:lvlRestart w:val="1"/>
      <w:lvlText w:val="Bảng %1.%6."/>
      <w:lvlJc w:val="center"/>
      <w:pPr>
        <w:ind w:left="567" w:hanging="567"/>
      </w:pPr>
      <w:rPr>
        <w:rFonts w:ascii="Times New Roman" w:hAnsi="Times New Roman" w:hint="default"/>
        <w:b w:val="0"/>
        <w:i w:val="0"/>
        <w:sz w:val="26"/>
      </w:rPr>
    </w:lvl>
    <w:lvl w:ilvl="6">
      <w:start w:val="1"/>
      <w:numFmt w:val="decimal"/>
      <w:lvlRestart w:val="1"/>
      <w:suff w:val="nothing"/>
      <w:lvlText w:val="Hình %1.%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18256906"/>
    <w:multiLevelType w:val="hybridMultilevel"/>
    <w:tmpl w:val="DCFE9D8E"/>
    <w:lvl w:ilvl="0" w:tplc="FFFFFFFF">
      <w:start w:val="1"/>
      <w:numFmt w:val="bullet"/>
      <w:lvlText w:val="-"/>
      <w:lvlJc w:val="left"/>
      <w:pPr>
        <w:tabs>
          <w:tab w:val="num" w:pos="1419"/>
        </w:tabs>
        <w:ind w:left="1419" w:hanging="284"/>
      </w:pPr>
      <w:rPr>
        <w:rFonts w:ascii="Times New Roman" w:eastAsia="Times New Roman" w:hAnsi="Times New Roman" w:cs="Times New Roman" w:hint="default"/>
      </w:rPr>
    </w:lvl>
    <w:lvl w:ilvl="1" w:tplc="FFFFFFFF">
      <w:start w:val="1"/>
      <w:numFmt w:val="bullet"/>
      <w:lvlText w:val="+"/>
      <w:lvlJc w:val="left"/>
      <w:pPr>
        <w:tabs>
          <w:tab w:val="num" w:pos="3030"/>
        </w:tabs>
        <w:ind w:left="3030" w:hanging="360"/>
      </w:pPr>
      <w:rPr>
        <w:rFonts w:ascii="Times New Roman" w:eastAsia="Times New Roman" w:hAnsi="Times New Roman" w:cs="Times New Roman" w:hint="default"/>
        <w:vertAlign w:val="baseline"/>
      </w:rPr>
    </w:lvl>
    <w:lvl w:ilvl="2" w:tplc="FFFFFFFF">
      <w:start w:val="1"/>
      <w:numFmt w:val="bullet"/>
      <w:lvlText w:val=""/>
      <w:lvlJc w:val="left"/>
      <w:pPr>
        <w:tabs>
          <w:tab w:val="num" w:pos="3469"/>
        </w:tabs>
        <w:ind w:left="3469" w:hanging="360"/>
      </w:pPr>
      <w:rPr>
        <w:rFonts w:ascii="Wingdings" w:hAnsi="Wingdings" w:hint="default"/>
      </w:rPr>
    </w:lvl>
    <w:lvl w:ilvl="3" w:tplc="FFFFFFFF">
      <w:start w:val="1"/>
      <w:numFmt w:val="lowerLetter"/>
      <w:lvlText w:val="%4."/>
      <w:lvlJc w:val="left"/>
      <w:pPr>
        <w:tabs>
          <w:tab w:val="num" w:pos="4189"/>
        </w:tabs>
        <w:ind w:left="4189" w:hanging="360"/>
      </w:pPr>
      <w:rPr>
        <w:rFonts w:hint="default"/>
      </w:rPr>
    </w:lvl>
    <w:lvl w:ilvl="4" w:tplc="FFFFFFFF">
      <w:start w:val="1"/>
      <w:numFmt w:val="bullet"/>
      <w:lvlText w:val="o"/>
      <w:lvlJc w:val="left"/>
      <w:pPr>
        <w:tabs>
          <w:tab w:val="num" w:pos="4909"/>
        </w:tabs>
        <w:ind w:left="4909" w:hanging="360"/>
      </w:pPr>
      <w:rPr>
        <w:rFonts w:ascii="Courier New" w:hAnsi="Courier New" w:cs="Courier New" w:hint="default"/>
      </w:rPr>
    </w:lvl>
    <w:lvl w:ilvl="5" w:tplc="FFFFFFFF" w:tentative="1">
      <w:start w:val="1"/>
      <w:numFmt w:val="bullet"/>
      <w:lvlText w:val=""/>
      <w:lvlJc w:val="left"/>
      <w:pPr>
        <w:tabs>
          <w:tab w:val="num" w:pos="5629"/>
        </w:tabs>
        <w:ind w:left="5629" w:hanging="360"/>
      </w:pPr>
      <w:rPr>
        <w:rFonts w:ascii="Wingdings" w:hAnsi="Wingdings" w:hint="default"/>
      </w:rPr>
    </w:lvl>
    <w:lvl w:ilvl="6" w:tplc="FFFFFFFF" w:tentative="1">
      <w:start w:val="1"/>
      <w:numFmt w:val="bullet"/>
      <w:lvlText w:val=""/>
      <w:lvlJc w:val="left"/>
      <w:pPr>
        <w:tabs>
          <w:tab w:val="num" w:pos="6349"/>
        </w:tabs>
        <w:ind w:left="6349" w:hanging="360"/>
      </w:pPr>
      <w:rPr>
        <w:rFonts w:ascii="Symbol" w:hAnsi="Symbol" w:hint="default"/>
      </w:rPr>
    </w:lvl>
    <w:lvl w:ilvl="7" w:tplc="FFFFFFFF" w:tentative="1">
      <w:start w:val="1"/>
      <w:numFmt w:val="bullet"/>
      <w:lvlText w:val="o"/>
      <w:lvlJc w:val="left"/>
      <w:pPr>
        <w:tabs>
          <w:tab w:val="num" w:pos="7069"/>
        </w:tabs>
        <w:ind w:left="7069" w:hanging="360"/>
      </w:pPr>
      <w:rPr>
        <w:rFonts w:ascii="Courier New" w:hAnsi="Courier New" w:cs="Courier New" w:hint="default"/>
      </w:rPr>
    </w:lvl>
    <w:lvl w:ilvl="8" w:tplc="FFFFFFFF" w:tentative="1">
      <w:start w:val="1"/>
      <w:numFmt w:val="bullet"/>
      <w:lvlText w:val=""/>
      <w:lvlJc w:val="left"/>
      <w:pPr>
        <w:tabs>
          <w:tab w:val="num" w:pos="7789"/>
        </w:tabs>
        <w:ind w:left="7789" w:hanging="360"/>
      </w:pPr>
      <w:rPr>
        <w:rFonts w:ascii="Wingdings" w:hAnsi="Wingdings" w:hint="default"/>
      </w:rPr>
    </w:lvl>
  </w:abstractNum>
  <w:abstractNum w:abstractNumId="58" w15:restartNumberingAfterBreak="0">
    <w:nsid w:val="18275733"/>
    <w:multiLevelType w:val="hybridMultilevel"/>
    <w:tmpl w:val="2A1CD3B8"/>
    <w:lvl w:ilvl="0" w:tplc="891A3668">
      <w:start w:val="1"/>
      <w:numFmt w:val="bullet"/>
      <w:lvlText w:val="-"/>
      <w:lvlJc w:val="left"/>
      <w:pPr>
        <w:ind w:left="720" w:hanging="360"/>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59" w15:restartNumberingAfterBreak="0">
    <w:nsid w:val="184D6D3B"/>
    <w:multiLevelType w:val="hybridMultilevel"/>
    <w:tmpl w:val="81E6C83E"/>
    <w:lvl w:ilvl="0" w:tplc="A5EAAB1E">
      <w:start w:val="1"/>
      <w:numFmt w:val="bullet"/>
      <w:pStyle w:val="Style7"/>
      <w:lvlText w:val=""/>
      <w:lvlJc w:val="left"/>
      <w:pPr>
        <w:tabs>
          <w:tab w:val="num" w:pos="1701"/>
        </w:tabs>
        <w:ind w:left="1701" w:hanging="283"/>
      </w:pPr>
      <w:rPr>
        <w:rFonts w:ascii="Symbol" w:hAnsi="Symbol" w:hint="default"/>
        <w:b/>
        <w:i w:val="0"/>
      </w:rPr>
    </w:lvl>
    <w:lvl w:ilvl="1" w:tplc="2AC41D08">
      <w:start w:val="1"/>
      <w:numFmt w:val="bullet"/>
      <w:lvlText w:val="o"/>
      <w:lvlJc w:val="left"/>
      <w:pPr>
        <w:tabs>
          <w:tab w:val="num" w:pos="1440"/>
        </w:tabs>
        <w:ind w:left="1440" w:hanging="360"/>
      </w:pPr>
      <w:rPr>
        <w:rFonts w:ascii="Courier New" w:hAnsi="Courier New" w:cs="Courier New" w:hint="default"/>
      </w:rPr>
    </w:lvl>
    <w:lvl w:ilvl="2" w:tplc="364ECCCC" w:tentative="1">
      <w:start w:val="1"/>
      <w:numFmt w:val="bullet"/>
      <w:lvlText w:val=""/>
      <w:lvlJc w:val="left"/>
      <w:pPr>
        <w:tabs>
          <w:tab w:val="num" w:pos="2160"/>
        </w:tabs>
        <w:ind w:left="2160" w:hanging="360"/>
      </w:pPr>
      <w:rPr>
        <w:rFonts w:ascii="Wingdings" w:hAnsi="Wingdings" w:hint="default"/>
      </w:rPr>
    </w:lvl>
    <w:lvl w:ilvl="3" w:tplc="2430D238" w:tentative="1">
      <w:start w:val="1"/>
      <w:numFmt w:val="bullet"/>
      <w:lvlText w:val=""/>
      <w:lvlJc w:val="left"/>
      <w:pPr>
        <w:tabs>
          <w:tab w:val="num" w:pos="2880"/>
        </w:tabs>
        <w:ind w:left="2880" w:hanging="360"/>
      </w:pPr>
      <w:rPr>
        <w:rFonts w:ascii="Symbol" w:hAnsi="Symbol" w:hint="default"/>
      </w:rPr>
    </w:lvl>
    <w:lvl w:ilvl="4" w:tplc="69B819CE">
      <w:start w:val="1"/>
      <w:numFmt w:val="bullet"/>
      <w:lvlText w:val="o"/>
      <w:lvlJc w:val="left"/>
      <w:pPr>
        <w:tabs>
          <w:tab w:val="num" w:pos="3600"/>
        </w:tabs>
        <w:ind w:left="3600" w:hanging="360"/>
      </w:pPr>
      <w:rPr>
        <w:rFonts w:ascii="Courier New" w:hAnsi="Courier New" w:cs="Courier New" w:hint="default"/>
      </w:rPr>
    </w:lvl>
    <w:lvl w:ilvl="5" w:tplc="6CD6D030" w:tentative="1">
      <w:start w:val="1"/>
      <w:numFmt w:val="bullet"/>
      <w:lvlText w:val=""/>
      <w:lvlJc w:val="left"/>
      <w:pPr>
        <w:tabs>
          <w:tab w:val="num" w:pos="4320"/>
        </w:tabs>
        <w:ind w:left="4320" w:hanging="360"/>
      </w:pPr>
      <w:rPr>
        <w:rFonts w:ascii="Wingdings" w:hAnsi="Wingdings" w:hint="default"/>
      </w:rPr>
    </w:lvl>
    <w:lvl w:ilvl="6" w:tplc="403A6E3E" w:tentative="1">
      <w:start w:val="1"/>
      <w:numFmt w:val="bullet"/>
      <w:lvlText w:val=""/>
      <w:lvlJc w:val="left"/>
      <w:pPr>
        <w:tabs>
          <w:tab w:val="num" w:pos="5040"/>
        </w:tabs>
        <w:ind w:left="5040" w:hanging="360"/>
      </w:pPr>
      <w:rPr>
        <w:rFonts w:ascii="Symbol" w:hAnsi="Symbol" w:hint="default"/>
      </w:rPr>
    </w:lvl>
    <w:lvl w:ilvl="7" w:tplc="B81C8430" w:tentative="1">
      <w:start w:val="1"/>
      <w:numFmt w:val="bullet"/>
      <w:lvlText w:val="o"/>
      <w:lvlJc w:val="left"/>
      <w:pPr>
        <w:tabs>
          <w:tab w:val="num" w:pos="5760"/>
        </w:tabs>
        <w:ind w:left="5760" w:hanging="360"/>
      </w:pPr>
      <w:rPr>
        <w:rFonts w:ascii="Courier New" w:hAnsi="Courier New" w:cs="Courier New" w:hint="default"/>
      </w:rPr>
    </w:lvl>
    <w:lvl w:ilvl="8" w:tplc="AB7EB28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9E64BEA"/>
    <w:multiLevelType w:val="hybridMultilevel"/>
    <w:tmpl w:val="1594192E"/>
    <w:lvl w:ilvl="0" w:tplc="F2F8D988">
      <w:start w:val="1"/>
      <w:numFmt w:val="decimal"/>
      <w:lvlText w:val="%1"/>
      <w:lvlJc w:val="center"/>
      <w:pPr>
        <w:ind w:left="900" w:hanging="360"/>
      </w:pPr>
      <w:rPr>
        <w:rFonts w:ascii="Times New Roman" w:hAnsi="Times New Roman" w:cs="Times New Roman" w:hint="default"/>
        <w:sz w:val="24"/>
        <w:szCs w:val="24"/>
      </w:rPr>
    </w:lvl>
    <w:lvl w:ilvl="1" w:tplc="B06A421A" w:tentative="1">
      <w:start w:val="1"/>
      <w:numFmt w:val="lowerLetter"/>
      <w:lvlText w:val="%2."/>
      <w:lvlJc w:val="left"/>
      <w:pPr>
        <w:ind w:left="1440" w:hanging="360"/>
      </w:pPr>
    </w:lvl>
    <w:lvl w:ilvl="2" w:tplc="5FD85828" w:tentative="1">
      <w:start w:val="1"/>
      <w:numFmt w:val="lowerRoman"/>
      <w:lvlText w:val="%3."/>
      <w:lvlJc w:val="right"/>
      <w:pPr>
        <w:ind w:left="2160" w:hanging="180"/>
      </w:pPr>
    </w:lvl>
    <w:lvl w:ilvl="3" w:tplc="7EAC1FB8" w:tentative="1">
      <w:start w:val="1"/>
      <w:numFmt w:val="decimal"/>
      <w:lvlText w:val="%4."/>
      <w:lvlJc w:val="left"/>
      <w:pPr>
        <w:ind w:left="2880" w:hanging="360"/>
      </w:pPr>
    </w:lvl>
    <w:lvl w:ilvl="4" w:tplc="42DEB122" w:tentative="1">
      <w:start w:val="1"/>
      <w:numFmt w:val="lowerLetter"/>
      <w:lvlText w:val="%5."/>
      <w:lvlJc w:val="left"/>
      <w:pPr>
        <w:ind w:left="3600" w:hanging="360"/>
      </w:pPr>
    </w:lvl>
    <w:lvl w:ilvl="5" w:tplc="F252C53E" w:tentative="1">
      <w:start w:val="1"/>
      <w:numFmt w:val="lowerRoman"/>
      <w:lvlText w:val="%6."/>
      <w:lvlJc w:val="right"/>
      <w:pPr>
        <w:ind w:left="4320" w:hanging="180"/>
      </w:pPr>
    </w:lvl>
    <w:lvl w:ilvl="6" w:tplc="8BAA92F0" w:tentative="1">
      <w:start w:val="1"/>
      <w:numFmt w:val="decimal"/>
      <w:lvlText w:val="%7."/>
      <w:lvlJc w:val="left"/>
      <w:pPr>
        <w:ind w:left="5040" w:hanging="360"/>
      </w:pPr>
    </w:lvl>
    <w:lvl w:ilvl="7" w:tplc="6472FD42" w:tentative="1">
      <w:start w:val="1"/>
      <w:numFmt w:val="lowerLetter"/>
      <w:lvlText w:val="%8."/>
      <w:lvlJc w:val="left"/>
      <w:pPr>
        <w:ind w:left="5760" w:hanging="360"/>
      </w:pPr>
    </w:lvl>
    <w:lvl w:ilvl="8" w:tplc="4FE0CA70" w:tentative="1">
      <w:start w:val="1"/>
      <w:numFmt w:val="lowerRoman"/>
      <w:lvlText w:val="%9."/>
      <w:lvlJc w:val="right"/>
      <w:pPr>
        <w:ind w:left="6480" w:hanging="180"/>
      </w:pPr>
    </w:lvl>
  </w:abstractNum>
  <w:abstractNum w:abstractNumId="61" w15:restartNumberingAfterBreak="0">
    <w:nsid w:val="1A67242C"/>
    <w:multiLevelType w:val="hybridMultilevel"/>
    <w:tmpl w:val="A8762978"/>
    <w:lvl w:ilvl="0" w:tplc="5A5E234A">
      <w:numFmt w:val="bullet"/>
      <w:pStyle w:val="Daudong"/>
      <w:lvlText w:val="-"/>
      <w:lvlJc w:val="left"/>
      <w:pPr>
        <w:tabs>
          <w:tab w:val="num" w:pos="363"/>
        </w:tabs>
        <w:ind w:left="363" w:hanging="363"/>
      </w:pPr>
      <w:rPr>
        <w:rFonts w:ascii="Times New Roman" w:eastAsia="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A74132A"/>
    <w:multiLevelType w:val="hybridMultilevel"/>
    <w:tmpl w:val="21BA2998"/>
    <w:lvl w:ilvl="0" w:tplc="FFFFFFFF">
      <w:start w:val="1"/>
      <w:numFmt w:val="bullet"/>
      <w:pStyle w:val="Indent4"/>
      <w:lvlText w:val=""/>
      <w:lvlJc w:val="left"/>
      <w:pPr>
        <w:tabs>
          <w:tab w:val="num" w:pos="1567"/>
        </w:tabs>
        <w:ind w:left="1567" w:hanging="397"/>
      </w:pPr>
      <w:rPr>
        <w:rFonts w:ascii="Symbol" w:hAnsi="Symbol" w:hint="default"/>
        <w:sz w:val="18"/>
      </w:rPr>
    </w:lvl>
    <w:lvl w:ilvl="1" w:tplc="FFFFFFFF">
      <w:start w:val="1"/>
      <w:numFmt w:val="bullet"/>
      <w:lvlText w:val="o"/>
      <w:lvlJc w:val="left"/>
      <w:pPr>
        <w:tabs>
          <w:tab w:val="num" w:pos="1476"/>
        </w:tabs>
        <w:ind w:left="1476" w:hanging="360"/>
      </w:pPr>
      <w:rPr>
        <w:rFonts w:ascii="Courier New" w:hAnsi="Courier New" w:hint="default"/>
      </w:rPr>
    </w:lvl>
    <w:lvl w:ilvl="2" w:tplc="FFFFFFFF" w:tentative="1">
      <w:start w:val="1"/>
      <w:numFmt w:val="bullet"/>
      <w:lvlText w:val=""/>
      <w:lvlJc w:val="left"/>
      <w:pPr>
        <w:tabs>
          <w:tab w:val="num" w:pos="2196"/>
        </w:tabs>
        <w:ind w:left="2196" w:hanging="360"/>
      </w:pPr>
      <w:rPr>
        <w:rFonts w:ascii="Wingdings" w:hAnsi="Wingdings" w:hint="default"/>
      </w:rPr>
    </w:lvl>
    <w:lvl w:ilvl="3" w:tplc="FFFFFFFF" w:tentative="1">
      <w:start w:val="1"/>
      <w:numFmt w:val="bullet"/>
      <w:lvlText w:val=""/>
      <w:lvlJc w:val="left"/>
      <w:pPr>
        <w:tabs>
          <w:tab w:val="num" w:pos="2916"/>
        </w:tabs>
        <w:ind w:left="2916" w:hanging="360"/>
      </w:pPr>
      <w:rPr>
        <w:rFonts w:ascii="Symbol" w:hAnsi="Symbol" w:hint="default"/>
      </w:rPr>
    </w:lvl>
    <w:lvl w:ilvl="4" w:tplc="FFFFFFFF" w:tentative="1">
      <w:start w:val="1"/>
      <w:numFmt w:val="bullet"/>
      <w:lvlText w:val="o"/>
      <w:lvlJc w:val="left"/>
      <w:pPr>
        <w:tabs>
          <w:tab w:val="num" w:pos="3636"/>
        </w:tabs>
        <w:ind w:left="3636" w:hanging="360"/>
      </w:pPr>
      <w:rPr>
        <w:rFonts w:ascii="Courier New" w:hAnsi="Courier New" w:hint="default"/>
      </w:rPr>
    </w:lvl>
    <w:lvl w:ilvl="5" w:tplc="FFFFFFFF" w:tentative="1">
      <w:start w:val="1"/>
      <w:numFmt w:val="bullet"/>
      <w:lvlText w:val=""/>
      <w:lvlJc w:val="left"/>
      <w:pPr>
        <w:tabs>
          <w:tab w:val="num" w:pos="4356"/>
        </w:tabs>
        <w:ind w:left="4356" w:hanging="360"/>
      </w:pPr>
      <w:rPr>
        <w:rFonts w:ascii="Wingdings" w:hAnsi="Wingdings" w:hint="default"/>
      </w:rPr>
    </w:lvl>
    <w:lvl w:ilvl="6" w:tplc="FFFFFFFF" w:tentative="1">
      <w:start w:val="1"/>
      <w:numFmt w:val="bullet"/>
      <w:lvlText w:val=""/>
      <w:lvlJc w:val="left"/>
      <w:pPr>
        <w:tabs>
          <w:tab w:val="num" w:pos="5076"/>
        </w:tabs>
        <w:ind w:left="5076" w:hanging="360"/>
      </w:pPr>
      <w:rPr>
        <w:rFonts w:ascii="Symbol" w:hAnsi="Symbol" w:hint="default"/>
      </w:rPr>
    </w:lvl>
    <w:lvl w:ilvl="7" w:tplc="FFFFFFFF" w:tentative="1">
      <w:start w:val="1"/>
      <w:numFmt w:val="bullet"/>
      <w:lvlText w:val="o"/>
      <w:lvlJc w:val="left"/>
      <w:pPr>
        <w:tabs>
          <w:tab w:val="num" w:pos="5796"/>
        </w:tabs>
        <w:ind w:left="5796" w:hanging="360"/>
      </w:pPr>
      <w:rPr>
        <w:rFonts w:ascii="Courier New" w:hAnsi="Courier New" w:hint="default"/>
      </w:rPr>
    </w:lvl>
    <w:lvl w:ilvl="8" w:tplc="FFFFFFFF" w:tentative="1">
      <w:start w:val="1"/>
      <w:numFmt w:val="bullet"/>
      <w:lvlText w:val=""/>
      <w:lvlJc w:val="left"/>
      <w:pPr>
        <w:tabs>
          <w:tab w:val="num" w:pos="6516"/>
        </w:tabs>
        <w:ind w:left="6516" w:hanging="360"/>
      </w:pPr>
      <w:rPr>
        <w:rFonts w:ascii="Wingdings" w:hAnsi="Wingdings" w:hint="default"/>
      </w:rPr>
    </w:lvl>
  </w:abstractNum>
  <w:abstractNum w:abstractNumId="63" w15:restartNumberingAfterBreak="0">
    <w:nsid w:val="1A7C4B19"/>
    <w:multiLevelType w:val="hybridMultilevel"/>
    <w:tmpl w:val="8270900C"/>
    <w:lvl w:ilvl="0" w:tplc="FFFFFFFF">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1C2027F5"/>
    <w:multiLevelType w:val="hybridMultilevel"/>
    <w:tmpl w:val="59F8DDD4"/>
    <w:lvl w:ilvl="0" w:tplc="874E4D7A">
      <w:start w:val="1"/>
      <w:numFmt w:val="upperLetter"/>
      <w:pStyle w:val="Section1Head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1DD706F9"/>
    <w:multiLevelType w:val="hybridMultilevel"/>
    <w:tmpl w:val="9F3A1956"/>
    <w:lvl w:ilvl="0" w:tplc="06FA1A32">
      <w:start w:val="1"/>
      <w:numFmt w:val="bullet"/>
      <w:pStyle w:val="Ndung5"/>
      <w:lvlText w:val=""/>
      <w:lvlJc w:val="left"/>
      <w:pPr>
        <w:tabs>
          <w:tab w:val="num" w:pos="510"/>
        </w:tabs>
        <w:ind w:left="510" w:hanging="397"/>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DE508BF"/>
    <w:multiLevelType w:val="multilevel"/>
    <w:tmpl w:val="35288D8C"/>
    <w:lvl w:ilvl="0">
      <w:start w:val="1"/>
      <w:numFmt w:val="decimal"/>
      <w:pStyle w:val="nhdngmcons"/>
      <w:lvlText w:val="%1/"/>
      <w:lvlJc w:val="left"/>
      <w:pPr>
        <w:tabs>
          <w:tab w:val="num" w:pos="634"/>
        </w:tabs>
        <w:ind w:left="924" w:hanging="636"/>
      </w:pPr>
      <w:rPr>
        <w:rFonts w:hAnsi="Times New Roman Bold" w:hint="default"/>
        <w:b/>
        <w:i/>
        <w:color w:val="CC0000"/>
        <w:sz w:val="26"/>
        <w:szCs w:val="26"/>
      </w:rPr>
    </w:lvl>
    <w:lvl w:ilvl="1">
      <w:start w:val="1"/>
      <w:numFmt w:val="lowerLetter"/>
      <w:lvlText w:val="%2)"/>
      <w:lvlJc w:val="left"/>
      <w:pPr>
        <w:tabs>
          <w:tab w:val="num" w:pos="924"/>
        </w:tabs>
        <w:ind w:left="924" w:hanging="357"/>
      </w:pPr>
      <w:rPr>
        <w:rFonts w:ascii="Times New Roman" w:hAnsi="Times New Roman" w:hint="default"/>
        <w:b w:val="0"/>
        <w:i w:val="0"/>
        <w:color w:val="008000"/>
        <w:sz w:val="26"/>
        <w:szCs w:val="26"/>
      </w:rPr>
    </w:lvl>
    <w:lvl w:ilvl="2">
      <w:start w:val="1"/>
      <w:numFmt w:val="lowerRoman"/>
      <w:lvlText w:val="%3)"/>
      <w:lvlJc w:val="left"/>
      <w:pPr>
        <w:tabs>
          <w:tab w:val="num" w:pos="924"/>
        </w:tabs>
        <w:ind w:left="924" w:hanging="357"/>
      </w:pPr>
      <w:rPr>
        <w:rFonts w:ascii="Times New Roman" w:hAnsi="Times New Roman" w:hint="default"/>
        <w:b w:val="0"/>
        <w:i w:val="0"/>
        <w:color w:val="FF00FF"/>
        <w:sz w:val="26"/>
        <w:szCs w:val="26"/>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1E333C4C"/>
    <w:multiLevelType w:val="hybridMultilevel"/>
    <w:tmpl w:val="C71E3BC4"/>
    <w:lvl w:ilvl="0" w:tplc="3C54BCEC">
      <w:start w:val="1"/>
      <w:numFmt w:val="bullet"/>
      <w:pStyle w:val="StyleHeading1H1ChuongPartHeading1Char1ghostgCtrl1H"/>
      <w:lvlText w:val=""/>
      <w:lvlJc w:val="left"/>
      <w:pPr>
        <w:tabs>
          <w:tab w:val="num" w:pos="1395"/>
        </w:tabs>
        <w:ind w:left="1395" w:hanging="360"/>
      </w:pPr>
      <w:rPr>
        <w:rFonts w:ascii="Symbol" w:hAnsi="Symbol" w:hint="default"/>
      </w:rPr>
    </w:lvl>
    <w:lvl w:ilvl="1" w:tplc="04090019">
      <w:start w:val="1"/>
      <w:numFmt w:val="decimal"/>
      <w:lvlText w:val="%2"/>
      <w:lvlJc w:val="left"/>
      <w:pPr>
        <w:tabs>
          <w:tab w:val="num" w:pos="1395"/>
        </w:tabs>
        <w:ind w:left="1679" w:hanging="1509"/>
      </w:pPr>
      <w:rPr>
        <w:rFonts w:hint="default"/>
      </w:rPr>
    </w:lvl>
    <w:lvl w:ilvl="2" w:tplc="0409001B">
      <w:start w:val="1"/>
      <w:numFmt w:val="bullet"/>
      <w:lvlText w:val=""/>
      <w:lvlJc w:val="left"/>
      <w:pPr>
        <w:tabs>
          <w:tab w:val="num" w:pos="2475"/>
        </w:tabs>
        <w:ind w:left="2475" w:hanging="360"/>
      </w:pPr>
      <w:rPr>
        <w:rFonts w:ascii="Symbol" w:hAnsi="Symbol" w:hint="default"/>
      </w:rPr>
    </w:lvl>
    <w:lvl w:ilvl="3" w:tplc="0409000F" w:tentative="1">
      <w:start w:val="1"/>
      <w:numFmt w:val="bullet"/>
      <w:lvlText w:val=""/>
      <w:lvlJc w:val="left"/>
      <w:pPr>
        <w:tabs>
          <w:tab w:val="num" w:pos="3195"/>
        </w:tabs>
        <w:ind w:left="3195" w:hanging="360"/>
      </w:pPr>
      <w:rPr>
        <w:rFonts w:ascii="Symbol" w:hAnsi="Symbol" w:hint="default"/>
      </w:rPr>
    </w:lvl>
    <w:lvl w:ilvl="4" w:tplc="04090019" w:tentative="1">
      <w:start w:val="1"/>
      <w:numFmt w:val="bullet"/>
      <w:lvlText w:val="o"/>
      <w:lvlJc w:val="left"/>
      <w:pPr>
        <w:tabs>
          <w:tab w:val="num" w:pos="3915"/>
        </w:tabs>
        <w:ind w:left="3915" w:hanging="360"/>
      </w:pPr>
      <w:rPr>
        <w:rFonts w:ascii="Courier New" w:hAnsi="Courier New" w:cs="Courier New" w:hint="default"/>
      </w:rPr>
    </w:lvl>
    <w:lvl w:ilvl="5" w:tplc="0409001B" w:tentative="1">
      <w:start w:val="1"/>
      <w:numFmt w:val="bullet"/>
      <w:lvlText w:val=""/>
      <w:lvlJc w:val="left"/>
      <w:pPr>
        <w:tabs>
          <w:tab w:val="num" w:pos="4635"/>
        </w:tabs>
        <w:ind w:left="4635" w:hanging="360"/>
      </w:pPr>
      <w:rPr>
        <w:rFonts w:ascii="Wingdings" w:hAnsi="Wingdings" w:hint="default"/>
      </w:rPr>
    </w:lvl>
    <w:lvl w:ilvl="6" w:tplc="0409000F" w:tentative="1">
      <w:start w:val="1"/>
      <w:numFmt w:val="bullet"/>
      <w:lvlText w:val=""/>
      <w:lvlJc w:val="left"/>
      <w:pPr>
        <w:tabs>
          <w:tab w:val="num" w:pos="5355"/>
        </w:tabs>
        <w:ind w:left="5355" w:hanging="360"/>
      </w:pPr>
      <w:rPr>
        <w:rFonts w:ascii="Symbol" w:hAnsi="Symbol" w:hint="default"/>
      </w:rPr>
    </w:lvl>
    <w:lvl w:ilvl="7" w:tplc="04090019" w:tentative="1">
      <w:start w:val="1"/>
      <w:numFmt w:val="bullet"/>
      <w:lvlText w:val="o"/>
      <w:lvlJc w:val="left"/>
      <w:pPr>
        <w:tabs>
          <w:tab w:val="num" w:pos="6075"/>
        </w:tabs>
        <w:ind w:left="6075" w:hanging="360"/>
      </w:pPr>
      <w:rPr>
        <w:rFonts w:ascii="Courier New" w:hAnsi="Courier New" w:cs="Courier New" w:hint="default"/>
      </w:rPr>
    </w:lvl>
    <w:lvl w:ilvl="8" w:tplc="0409001B" w:tentative="1">
      <w:start w:val="1"/>
      <w:numFmt w:val="bullet"/>
      <w:lvlText w:val=""/>
      <w:lvlJc w:val="left"/>
      <w:pPr>
        <w:tabs>
          <w:tab w:val="num" w:pos="6795"/>
        </w:tabs>
        <w:ind w:left="6795" w:hanging="360"/>
      </w:pPr>
      <w:rPr>
        <w:rFonts w:ascii="Wingdings" w:hAnsi="Wingdings" w:hint="default"/>
      </w:rPr>
    </w:lvl>
  </w:abstractNum>
  <w:abstractNum w:abstractNumId="68" w15:restartNumberingAfterBreak="0">
    <w:nsid w:val="1EB42215"/>
    <w:multiLevelType w:val="hybridMultilevel"/>
    <w:tmpl w:val="95962B8E"/>
    <w:lvl w:ilvl="0" w:tplc="FFFFFFFF">
      <w:start w:val="1"/>
      <w:numFmt w:val="decimal"/>
      <w:pStyle w:val="PRT"/>
      <w:lvlText w:val="%1."/>
      <w:lvlJc w:val="left"/>
      <w:pPr>
        <w:tabs>
          <w:tab w:val="num" w:pos="480"/>
        </w:tabs>
        <w:ind w:left="480" w:hanging="360"/>
      </w:pPr>
      <w:rPr>
        <w:rFonts w:hint="default"/>
      </w:rPr>
    </w:lvl>
    <w:lvl w:ilvl="1" w:tplc="FFFFFFFF" w:tentative="1">
      <w:start w:val="1"/>
      <w:numFmt w:val="lowerLetter"/>
      <w:pStyle w:val="SUT"/>
      <w:lvlText w:val="%2."/>
      <w:lvlJc w:val="left"/>
      <w:pPr>
        <w:tabs>
          <w:tab w:val="num" w:pos="1440"/>
        </w:tabs>
        <w:ind w:left="1440" w:hanging="360"/>
      </w:pPr>
    </w:lvl>
    <w:lvl w:ilvl="2" w:tplc="FFFFFFFF" w:tentative="1">
      <w:start w:val="1"/>
      <w:numFmt w:val="lowerRoman"/>
      <w:pStyle w:val="DST"/>
      <w:lvlText w:val="%3."/>
      <w:lvlJc w:val="right"/>
      <w:pPr>
        <w:tabs>
          <w:tab w:val="num" w:pos="2160"/>
        </w:tabs>
        <w:ind w:left="2160" w:hanging="180"/>
      </w:pPr>
    </w:lvl>
    <w:lvl w:ilvl="3" w:tplc="FFFFFFFF" w:tentative="1">
      <w:start w:val="1"/>
      <w:numFmt w:val="decimal"/>
      <w:pStyle w:val="ART"/>
      <w:lvlText w:val="%4."/>
      <w:lvlJc w:val="left"/>
      <w:pPr>
        <w:tabs>
          <w:tab w:val="num" w:pos="2880"/>
        </w:tabs>
        <w:ind w:left="2880" w:hanging="360"/>
      </w:pPr>
    </w:lvl>
    <w:lvl w:ilvl="4" w:tplc="FFFFFFFF" w:tentative="1">
      <w:start w:val="1"/>
      <w:numFmt w:val="lowerLetter"/>
      <w:pStyle w:val="PR1"/>
      <w:lvlText w:val="%5."/>
      <w:lvlJc w:val="left"/>
      <w:pPr>
        <w:tabs>
          <w:tab w:val="num" w:pos="3600"/>
        </w:tabs>
        <w:ind w:left="3600" w:hanging="360"/>
      </w:pPr>
    </w:lvl>
    <w:lvl w:ilvl="5" w:tplc="FFFFFFFF" w:tentative="1">
      <w:start w:val="1"/>
      <w:numFmt w:val="lowerRoman"/>
      <w:pStyle w:val="PR2"/>
      <w:lvlText w:val="%6."/>
      <w:lvlJc w:val="right"/>
      <w:pPr>
        <w:tabs>
          <w:tab w:val="num" w:pos="4320"/>
        </w:tabs>
        <w:ind w:left="4320" w:hanging="180"/>
      </w:pPr>
    </w:lvl>
    <w:lvl w:ilvl="6" w:tplc="FFFFFFFF" w:tentative="1">
      <w:start w:val="1"/>
      <w:numFmt w:val="decimal"/>
      <w:pStyle w:val="PR3"/>
      <w:lvlText w:val="%7."/>
      <w:lvlJc w:val="left"/>
      <w:pPr>
        <w:tabs>
          <w:tab w:val="num" w:pos="5040"/>
        </w:tabs>
        <w:ind w:left="5040" w:hanging="360"/>
      </w:pPr>
    </w:lvl>
    <w:lvl w:ilvl="7" w:tplc="FFFFFFFF" w:tentative="1">
      <w:start w:val="1"/>
      <w:numFmt w:val="lowerLetter"/>
      <w:pStyle w:val="PR4"/>
      <w:lvlText w:val="%8."/>
      <w:lvlJc w:val="left"/>
      <w:pPr>
        <w:tabs>
          <w:tab w:val="num" w:pos="5760"/>
        </w:tabs>
        <w:ind w:left="5760" w:hanging="360"/>
      </w:pPr>
    </w:lvl>
    <w:lvl w:ilvl="8" w:tplc="FFFFFFFF" w:tentative="1">
      <w:start w:val="1"/>
      <w:numFmt w:val="lowerRoman"/>
      <w:pStyle w:val="PR5"/>
      <w:lvlText w:val="%9."/>
      <w:lvlJc w:val="right"/>
      <w:pPr>
        <w:tabs>
          <w:tab w:val="num" w:pos="6480"/>
        </w:tabs>
        <w:ind w:left="6480" w:hanging="180"/>
      </w:pPr>
    </w:lvl>
  </w:abstractNum>
  <w:abstractNum w:abstractNumId="69" w15:restartNumberingAfterBreak="0">
    <w:nsid w:val="1EF37FF7"/>
    <w:multiLevelType w:val="multilevel"/>
    <w:tmpl w:val="1BBC4310"/>
    <w:styleLink w:val="CurrentList1"/>
    <w:lvl w:ilvl="0">
      <w:start w:val="1"/>
      <w:numFmt w:val="decimal"/>
      <w:pStyle w:val="nguyen1"/>
      <w:lvlText w:val="PHẦN %1:"/>
      <w:lvlJc w:val="center"/>
      <w:pPr>
        <w:tabs>
          <w:tab w:val="num" w:pos="567"/>
        </w:tabs>
        <w:ind w:left="1134" w:hanging="1134"/>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guyen2"/>
      <w:lvlText w:val="CHƯƠNG %2:"/>
      <w:lvlJc w:val="left"/>
      <w:pPr>
        <w:ind w:left="2552" w:hanging="2552"/>
      </w:pPr>
      <w:rPr>
        <w:rFonts w:ascii="Times New Roman Bold" w:hAnsi="Times New Roman Bold" w:hint="default"/>
        <w:b/>
        <w:i w:val="0"/>
        <w:sz w:val="28"/>
        <w:szCs w:val="26"/>
      </w:rPr>
    </w:lvl>
    <w:lvl w:ilvl="2">
      <w:start w:val="1"/>
      <w:numFmt w:val="decimal"/>
      <w:pStyle w:val="nguyen3"/>
      <w:lvlText w:val="%2.%3."/>
      <w:lvlJc w:val="left"/>
      <w:pPr>
        <w:ind w:left="1134" w:hanging="1134"/>
      </w:pPr>
      <w:rPr>
        <w:rFonts w:ascii="Times New Roman Bold" w:hAnsi="Times New Roman Bold" w:hint="default"/>
        <w:b/>
        <w:i w:val="0"/>
        <w:sz w:val="26"/>
        <w:szCs w:val="26"/>
      </w:rPr>
    </w:lvl>
    <w:lvl w:ilvl="3">
      <w:start w:val="1"/>
      <w:numFmt w:val="decimal"/>
      <w:pStyle w:val="nguyen4"/>
      <w:lvlText w:val="%2.%3.%4."/>
      <w:lvlJc w:val="left"/>
      <w:pPr>
        <w:ind w:left="1134" w:hanging="1134"/>
      </w:pPr>
      <w:rPr>
        <w:rFonts w:ascii="Times New Roman Bold" w:hAnsi="Times New Roman Bold" w:hint="default"/>
        <w:b/>
        <w:i w:val="0"/>
        <w:sz w:val="26"/>
        <w:szCs w:val="26"/>
      </w:rPr>
    </w:lvl>
    <w:lvl w:ilvl="4">
      <w:start w:val="1"/>
      <w:numFmt w:val="decimal"/>
      <w:pStyle w:val="nguyen5"/>
      <w:lvlText w:val="%2.%3.%4.%5."/>
      <w:lvlJc w:val="left"/>
      <w:pPr>
        <w:ind w:left="1134" w:hanging="1134"/>
      </w:pPr>
      <w:rPr>
        <w:rFonts w:ascii="Times New Roman" w:hAnsi="Times New Roman" w:hint="default"/>
        <w:b/>
        <w:bCs/>
        <w:i w:val="0"/>
        <w:sz w:val="26"/>
        <w:szCs w:val="24"/>
      </w:rPr>
    </w:lvl>
    <w:lvl w:ilvl="5">
      <w:start w:val="1"/>
      <w:numFmt w:val="lowerLetter"/>
      <w:pStyle w:val="nguyen6"/>
      <w:lvlText w:val="%6)"/>
      <w:lvlJc w:val="left"/>
      <w:pPr>
        <w:tabs>
          <w:tab w:val="num" w:pos="1134"/>
        </w:tabs>
        <w:ind w:left="1134"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nguyen7"/>
      <w:lvlText w:val="%7)"/>
      <w:lvlJc w:val="left"/>
      <w:pPr>
        <w:tabs>
          <w:tab w:val="num" w:pos="1134"/>
        </w:tabs>
        <w:ind w:left="1134" w:hanging="567"/>
      </w:pPr>
      <w:rPr>
        <w:rFonts w:ascii="Times New Roman" w:hAnsi="Times New Roman" w:hint="default"/>
        <w:b/>
        <w:bCs w:val="0"/>
        <w:i w:val="0"/>
        <w:sz w:val="26"/>
      </w:rPr>
    </w:lvl>
    <w:lvl w:ilvl="7">
      <w:start w:val="1"/>
      <w:numFmt w:val="lowerLetter"/>
      <w:lvlText w:val="(%8)"/>
      <w:lvlJc w:val="left"/>
      <w:pPr>
        <w:ind w:left="1588" w:hanging="454"/>
      </w:pPr>
      <w:rPr>
        <w:rFonts w:ascii="Times New Roman" w:hAnsi="Times New Roman" w:hint="default"/>
        <w:b w:val="0"/>
        <w:i w:val="0"/>
        <w:sz w:val="26"/>
      </w:rPr>
    </w:lvl>
    <w:lvl w:ilvl="8">
      <w:start w:val="1"/>
      <w:numFmt w:val="lowerRoman"/>
      <w:pStyle w:val="nguyen9"/>
      <w:lvlText w:val="(%9)"/>
      <w:lvlJc w:val="left"/>
      <w:pPr>
        <w:ind w:left="1588" w:hanging="454"/>
      </w:pPr>
      <w:rPr>
        <w:rFonts w:ascii="Times New Roman" w:hAnsi="Times New Roman" w:hint="default"/>
        <w:b w:val="0"/>
        <w:i w:val="0"/>
        <w:sz w:val="26"/>
      </w:rPr>
    </w:lvl>
  </w:abstractNum>
  <w:abstractNum w:abstractNumId="70" w15:restartNumberingAfterBreak="0">
    <w:nsid w:val="1F275E6F"/>
    <w:multiLevelType w:val="hybridMultilevel"/>
    <w:tmpl w:val="27F0A934"/>
    <w:lvl w:ilvl="0" w:tplc="A866E47A">
      <w:start w:val="1"/>
      <w:numFmt w:val="bullet"/>
      <w:pStyle w:val="muc1"/>
      <w:lvlText w:val=""/>
      <w:lvlJc w:val="left"/>
      <w:pPr>
        <w:tabs>
          <w:tab w:val="num" w:pos="1004"/>
        </w:tabs>
        <w:ind w:left="1004" w:hanging="360"/>
      </w:pPr>
      <w:rPr>
        <w:rFonts w:ascii="Wingdings" w:hAnsi="Wingdings" w:cs="Wingdings" w:hint="default"/>
      </w:rPr>
    </w:lvl>
    <w:lvl w:ilvl="1" w:tplc="319EE948">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cs="Wingdings" w:hint="default"/>
      </w:rPr>
    </w:lvl>
    <w:lvl w:ilvl="3" w:tplc="04090001">
      <w:start w:val="1"/>
      <w:numFmt w:val="bullet"/>
      <w:lvlText w:val=""/>
      <w:lvlJc w:val="left"/>
      <w:pPr>
        <w:tabs>
          <w:tab w:val="num" w:pos="3164"/>
        </w:tabs>
        <w:ind w:left="3164" w:hanging="360"/>
      </w:pPr>
      <w:rPr>
        <w:rFonts w:ascii="Symbol" w:hAnsi="Symbol" w:cs="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cs="Wingdings" w:hint="default"/>
      </w:rPr>
    </w:lvl>
    <w:lvl w:ilvl="6" w:tplc="04090001">
      <w:start w:val="1"/>
      <w:numFmt w:val="bullet"/>
      <w:lvlText w:val=""/>
      <w:lvlJc w:val="left"/>
      <w:pPr>
        <w:tabs>
          <w:tab w:val="num" w:pos="5324"/>
        </w:tabs>
        <w:ind w:left="5324" w:hanging="360"/>
      </w:pPr>
      <w:rPr>
        <w:rFonts w:ascii="Symbol" w:hAnsi="Symbol" w:cs="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cs="Wingdings" w:hint="default"/>
      </w:rPr>
    </w:lvl>
  </w:abstractNum>
  <w:abstractNum w:abstractNumId="71" w15:restartNumberingAfterBreak="0">
    <w:nsid w:val="212C441B"/>
    <w:multiLevelType w:val="multilevel"/>
    <w:tmpl w:val="42C2617C"/>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pStyle w:val="StyleHeading3Heading3CharCharso3Heading3CharNotItali"/>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21C00733"/>
    <w:multiLevelType w:val="singleLevel"/>
    <w:tmpl w:val="FFFFFFFF"/>
    <w:lvl w:ilvl="0">
      <w:start w:val="1"/>
      <w:numFmt w:val="bullet"/>
      <w:pStyle w:val="Style3"/>
      <w:lvlText w:val="o"/>
      <w:lvlJc w:val="left"/>
      <w:pPr>
        <w:ind w:left="1440" w:hanging="360"/>
      </w:pPr>
      <w:rPr>
        <w:rFonts w:ascii="Courier New" w:hAnsi="Courier New" w:cs="VNI-Helve" w:hint="default"/>
      </w:rPr>
    </w:lvl>
  </w:abstractNum>
  <w:abstractNum w:abstractNumId="73" w15:restartNumberingAfterBreak="0">
    <w:nsid w:val="22636F85"/>
    <w:multiLevelType w:val="hybridMultilevel"/>
    <w:tmpl w:val="19B0C83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3217400"/>
    <w:multiLevelType w:val="hybridMultilevel"/>
    <w:tmpl w:val="F3BC0EC0"/>
    <w:lvl w:ilvl="0" w:tplc="87F64DC6">
      <w:start w:val="1"/>
      <w:numFmt w:val="bullet"/>
      <w:pStyle w:val="than"/>
      <w:lvlText w:val=""/>
      <w:lvlJc w:val="left"/>
      <w:pPr>
        <w:ind w:left="1074" w:hanging="360"/>
      </w:pPr>
      <w:rPr>
        <w:rFonts w:ascii="Symbol" w:hAnsi="Symbol" w:hint="default"/>
      </w:rPr>
    </w:lvl>
    <w:lvl w:ilvl="1" w:tplc="2B9E9778">
      <w:start w:val="1"/>
      <w:numFmt w:val="bullet"/>
      <w:lvlText w:val="o"/>
      <w:lvlJc w:val="left"/>
      <w:pPr>
        <w:ind w:left="1794" w:hanging="360"/>
      </w:pPr>
      <w:rPr>
        <w:rFonts w:ascii="Courier New" w:hAnsi="Courier New" w:cs="Courier New" w:hint="default"/>
      </w:rPr>
    </w:lvl>
    <w:lvl w:ilvl="2" w:tplc="595EC320" w:tentative="1">
      <w:start w:val="1"/>
      <w:numFmt w:val="bullet"/>
      <w:lvlText w:val=""/>
      <w:lvlJc w:val="left"/>
      <w:pPr>
        <w:ind w:left="2514" w:hanging="360"/>
      </w:pPr>
      <w:rPr>
        <w:rFonts w:ascii="Wingdings" w:hAnsi="Wingdings" w:hint="default"/>
      </w:rPr>
    </w:lvl>
    <w:lvl w:ilvl="3" w:tplc="337694B4" w:tentative="1">
      <w:start w:val="1"/>
      <w:numFmt w:val="bullet"/>
      <w:lvlText w:val=""/>
      <w:lvlJc w:val="left"/>
      <w:pPr>
        <w:ind w:left="3234" w:hanging="360"/>
      </w:pPr>
      <w:rPr>
        <w:rFonts w:ascii="Symbol" w:hAnsi="Symbol" w:hint="default"/>
      </w:rPr>
    </w:lvl>
    <w:lvl w:ilvl="4" w:tplc="3F32F2F4" w:tentative="1">
      <w:start w:val="1"/>
      <w:numFmt w:val="bullet"/>
      <w:lvlText w:val="o"/>
      <w:lvlJc w:val="left"/>
      <w:pPr>
        <w:ind w:left="3954" w:hanging="360"/>
      </w:pPr>
      <w:rPr>
        <w:rFonts w:ascii="Courier New" w:hAnsi="Courier New" w:cs="Courier New" w:hint="default"/>
      </w:rPr>
    </w:lvl>
    <w:lvl w:ilvl="5" w:tplc="1C94A56C" w:tentative="1">
      <w:start w:val="1"/>
      <w:numFmt w:val="bullet"/>
      <w:lvlText w:val=""/>
      <w:lvlJc w:val="left"/>
      <w:pPr>
        <w:ind w:left="4674" w:hanging="360"/>
      </w:pPr>
      <w:rPr>
        <w:rFonts w:ascii="Wingdings" w:hAnsi="Wingdings" w:hint="default"/>
      </w:rPr>
    </w:lvl>
    <w:lvl w:ilvl="6" w:tplc="8D2C6F46" w:tentative="1">
      <w:start w:val="1"/>
      <w:numFmt w:val="bullet"/>
      <w:lvlText w:val=""/>
      <w:lvlJc w:val="left"/>
      <w:pPr>
        <w:ind w:left="5394" w:hanging="360"/>
      </w:pPr>
      <w:rPr>
        <w:rFonts w:ascii="Symbol" w:hAnsi="Symbol" w:hint="default"/>
      </w:rPr>
    </w:lvl>
    <w:lvl w:ilvl="7" w:tplc="5D723D7E" w:tentative="1">
      <w:start w:val="1"/>
      <w:numFmt w:val="bullet"/>
      <w:lvlText w:val="o"/>
      <w:lvlJc w:val="left"/>
      <w:pPr>
        <w:ind w:left="6114" w:hanging="360"/>
      </w:pPr>
      <w:rPr>
        <w:rFonts w:ascii="Courier New" w:hAnsi="Courier New" w:cs="Courier New" w:hint="default"/>
      </w:rPr>
    </w:lvl>
    <w:lvl w:ilvl="8" w:tplc="5D1EAE7C" w:tentative="1">
      <w:start w:val="1"/>
      <w:numFmt w:val="bullet"/>
      <w:lvlText w:val=""/>
      <w:lvlJc w:val="left"/>
      <w:pPr>
        <w:ind w:left="6834" w:hanging="360"/>
      </w:pPr>
      <w:rPr>
        <w:rFonts w:ascii="Wingdings" w:hAnsi="Wingdings" w:hint="default"/>
      </w:rPr>
    </w:lvl>
  </w:abstractNum>
  <w:abstractNum w:abstractNumId="75" w15:restartNumberingAfterBreak="0">
    <w:nsid w:val="2322176B"/>
    <w:multiLevelType w:val="multilevel"/>
    <w:tmpl w:val="9D2C464C"/>
    <w:lvl w:ilvl="0">
      <w:start w:val="1"/>
      <w:numFmt w:val="lowerLetter"/>
      <w:pStyle w:val="BodyTextIndent01"/>
      <w:lvlText w:val="%1)"/>
      <w:lvlJc w:val="left"/>
      <w:pPr>
        <w:tabs>
          <w:tab w:val="num" w:pos="851"/>
        </w:tabs>
        <w:ind w:left="851" w:hanging="567"/>
      </w:pPr>
      <w:rPr>
        <w:rFonts w:ascii="Times New Roman" w:hAnsi="Times New Roman" w:hint="default"/>
        <w:b w:val="0"/>
        <w:i w:val="0"/>
        <w:sz w:val="26"/>
      </w:rPr>
    </w:lvl>
    <w:lvl w:ilvl="1">
      <w:start w:val="1"/>
      <w:numFmt w:val="lowerLetter"/>
      <w:pStyle w:val="BodyTextIndent02"/>
      <w:lvlText w:val="%2)"/>
      <w:lvlJc w:val="left"/>
      <w:pPr>
        <w:ind w:left="1701" w:hanging="283"/>
      </w:pPr>
      <w:rPr>
        <w:rFonts w:ascii="Times New Roman" w:hAnsi="Times New Roman" w:hint="default"/>
        <w:b w:val="0"/>
        <w:i w:val="0"/>
        <w:sz w:val="26"/>
      </w:rPr>
    </w:lvl>
    <w:lvl w:ilvl="2">
      <w:start w:val="1"/>
      <w:numFmt w:val="lowerLetter"/>
      <w:pStyle w:val="BodyTextIndent03"/>
      <w:lvlText w:val="%3. "/>
      <w:lvlJc w:val="left"/>
      <w:pPr>
        <w:tabs>
          <w:tab w:val="num" w:pos="1134"/>
        </w:tabs>
        <w:ind w:left="1134" w:hanging="283"/>
      </w:pPr>
      <w:rPr>
        <w:rFonts w:ascii="Times New Roman" w:hAnsi="Times New Roman" w:hint="default"/>
        <w:b w:val="0"/>
        <w:i w:val="0"/>
        <w:sz w:val="2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238976E4"/>
    <w:multiLevelType w:val="hybridMultilevel"/>
    <w:tmpl w:val="490A61CA"/>
    <w:lvl w:ilvl="0" w:tplc="FDD6AC3E">
      <w:start w:val="1"/>
      <w:numFmt w:val="decimal"/>
      <w:pStyle w:val="Bngchng10"/>
      <w:lvlText w:val="Bảng 10.%1."/>
      <w:lvlJc w:val="left"/>
      <w:pPr>
        <w:tabs>
          <w:tab w:val="num" w:pos="57"/>
        </w:tabs>
        <w:ind w:left="1134" w:hanging="1134"/>
      </w:pPr>
      <w:rPr>
        <w:rFonts w:hint="default"/>
        <w:b w:val="0"/>
        <w:i w:val="0"/>
        <w:color w:val="auto"/>
        <w:sz w:val="24"/>
        <w:szCs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23C1619F"/>
    <w:multiLevelType w:val="hybridMultilevel"/>
    <w:tmpl w:val="094E398A"/>
    <w:lvl w:ilvl="0" w:tplc="7652C024">
      <w:start w:val="1"/>
      <w:numFmt w:val="bullet"/>
      <w:pStyle w:val="StyleStyle211pt"/>
      <w:lvlText w:val=""/>
      <w:lvlJc w:val="left"/>
      <w:pPr>
        <w:tabs>
          <w:tab w:val="num" w:pos="1647"/>
        </w:tabs>
        <w:ind w:left="1647" w:hanging="513"/>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4563353"/>
    <w:multiLevelType w:val="singleLevel"/>
    <w:tmpl w:val="DF902930"/>
    <w:lvl w:ilvl="0">
      <w:start w:val="1"/>
      <w:numFmt w:val="lowerLetter"/>
      <w:pStyle w:val="STT6"/>
      <w:lvlText w:val="%1)"/>
      <w:lvlJc w:val="left"/>
      <w:pPr>
        <w:tabs>
          <w:tab w:val="num" w:pos="360"/>
        </w:tabs>
        <w:ind w:left="360" w:hanging="360"/>
      </w:pPr>
    </w:lvl>
  </w:abstractNum>
  <w:abstractNum w:abstractNumId="79" w15:restartNumberingAfterBreak="0">
    <w:nsid w:val="247542E6"/>
    <w:multiLevelType w:val="hybridMultilevel"/>
    <w:tmpl w:val="F670DFB4"/>
    <w:styleLink w:val="33131111"/>
    <w:lvl w:ilvl="0" w:tplc="FFFFFFFF">
      <w:start w:val="1"/>
      <w:numFmt w:val="bullet"/>
      <w:lvlText w:val=""/>
      <w:lvlJc w:val="left"/>
      <w:pPr>
        <w:tabs>
          <w:tab w:val="num" w:pos="1454"/>
        </w:tabs>
        <w:ind w:left="1454" w:hanging="284"/>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5016198"/>
    <w:multiLevelType w:val="hybridMultilevel"/>
    <w:tmpl w:val="64BAC8A4"/>
    <w:lvl w:ilvl="0" w:tplc="7A9C388C">
      <w:start w:val="1"/>
      <w:numFmt w:val="decimal"/>
      <w:pStyle w:val="Bngchuong1"/>
      <w:lvlText w:val="Bảng 1.%1."/>
      <w:lvlJc w:val="left"/>
      <w:pPr>
        <w:tabs>
          <w:tab w:val="num" w:pos="57"/>
        </w:tabs>
        <w:ind w:left="1134" w:hanging="1134"/>
      </w:pPr>
      <w:rPr>
        <w:rFonts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25F31BD9"/>
    <w:multiLevelType w:val="hybridMultilevel"/>
    <w:tmpl w:val="0D32AF4E"/>
    <w:lvl w:ilvl="0" w:tplc="85080404">
      <w:start w:val="1"/>
      <w:numFmt w:val="decimal"/>
      <w:lvlText w:val="%1"/>
      <w:lvlJc w:val="left"/>
      <w:pPr>
        <w:ind w:left="900" w:hanging="360"/>
      </w:pPr>
      <w:rPr>
        <w:rFonts w:hint="default"/>
      </w:rPr>
    </w:lvl>
    <w:lvl w:ilvl="1" w:tplc="7C0A0D92">
      <w:start w:val="1"/>
      <w:numFmt w:val="lowerLetter"/>
      <w:lvlText w:val="%2."/>
      <w:lvlJc w:val="left"/>
      <w:pPr>
        <w:ind w:left="1440" w:hanging="360"/>
      </w:pPr>
    </w:lvl>
    <w:lvl w:ilvl="2" w:tplc="FD122E1E" w:tentative="1">
      <w:start w:val="1"/>
      <w:numFmt w:val="lowerRoman"/>
      <w:lvlText w:val="%3."/>
      <w:lvlJc w:val="right"/>
      <w:pPr>
        <w:ind w:left="2160" w:hanging="180"/>
      </w:pPr>
    </w:lvl>
    <w:lvl w:ilvl="3" w:tplc="8494A8E8" w:tentative="1">
      <w:start w:val="1"/>
      <w:numFmt w:val="decimal"/>
      <w:lvlText w:val="%4."/>
      <w:lvlJc w:val="left"/>
      <w:pPr>
        <w:ind w:left="2880" w:hanging="360"/>
      </w:pPr>
    </w:lvl>
    <w:lvl w:ilvl="4" w:tplc="6C5683C0" w:tentative="1">
      <w:start w:val="1"/>
      <w:numFmt w:val="lowerLetter"/>
      <w:lvlText w:val="%5."/>
      <w:lvlJc w:val="left"/>
      <w:pPr>
        <w:ind w:left="3600" w:hanging="360"/>
      </w:pPr>
    </w:lvl>
    <w:lvl w:ilvl="5" w:tplc="D59EBD38" w:tentative="1">
      <w:start w:val="1"/>
      <w:numFmt w:val="lowerRoman"/>
      <w:lvlText w:val="%6."/>
      <w:lvlJc w:val="right"/>
      <w:pPr>
        <w:ind w:left="4320" w:hanging="180"/>
      </w:pPr>
    </w:lvl>
    <w:lvl w:ilvl="6" w:tplc="B9ACA498" w:tentative="1">
      <w:start w:val="1"/>
      <w:numFmt w:val="decimal"/>
      <w:lvlText w:val="%7."/>
      <w:lvlJc w:val="left"/>
      <w:pPr>
        <w:ind w:left="5040" w:hanging="360"/>
      </w:pPr>
    </w:lvl>
    <w:lvl w:ilvl="7" w:tplc="E0FCD1FC" w:tentative="1">
      <w:start w:val="1"/>
      <w:numFmt w:val="lowerLetter"/>
      <w:lvlText w:val="%8."/>
      <w:lvlJc w:val="left"/>
      <w:pPr>
        <w:ind w:left="5760" w:hanging="360"/>
      </w:pPr>
    </w:lvl>
    <w:lvl w:ilvl="8" w:tplc="414A3252" w:tentative="1">
      <w:start w:val="1"/>
      <w:numFmt w:val="lowerRoman"/>
      <w:lvlText w:val="%9."/>
      <w:lvlJc w:val="right"/>
      <w:pPr>
        <w:ind w:left="6480" w:hanging="180"/>
      </w:pPr>
    </w:lvl>
  </w:abstractNum>
  <w:abstractNum w:abstractNumId="82" w15:restartNumberingAfterBreak="0">
    <w:nsid w:val="26596A24"/>
    <w:multiLevelType w:val="hybridMultilevel"/>
    <w:tmpl w:val="4648BDCE"/>
    <w:styleLink w:val="Style91"/>
    <w:lvl w:ilvl="0" w:tplc="9D4A8672">
      <w:start w:val="1"/>
      <w:numFmt w:val="upperRoman"/>
      <w:suff w:val="nothing"/>
      <w:lvlText w:val="%1."/>
      <w:lvlJc w:val="left"/>
      <w:pPr>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E42D88"/>
    <w:multiLevelType w:val="hybridMultilevel"/>
    <w:tmpl w:val="EAC0866E"/>
    <w:lvl w:ilvl="0" w:tplc="A66C0572">
      <w:start w:val="1"/>
      <w:numFmt w:val="decimal"/>
      <w:pStyle w:val="StyleHeading2cacdongsokelamadaumucsuindextHeading2M"/>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274C4702"/>
    <w:multiLevelType w:val="hybridMultilevel"/>
    <w:tmpl w:val="A4BEB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7534292"/>
    <w:multiLevelType w:val="hybridMultilevel"/>
    <w:tmpl w:val="2CFC27CE"/>
    <w:lvl w:ilvl="0" w:tplc="438266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8061EF2"/>
    <w:multiLevelType w:val="singleLevel"/>
    <w:tmpl w:val="FFB2F7A0"/>
    <w:styleLink w:val="331311212"/>
    <w:lvl w:ilvl="0">
      <w:start w:val="7"/>
      <w:numFmt w:val="bullet"/>
      <w:lvlText w:val="-"/>
      <w:lvlJc w:val="left"/>
      <w:pPr>
        <w:tabs>
          <w:tab w:val="num" w:pos="6030"/>
        </w:tabs>
        <w:ind w:left="6030" w:hanging="360"/>
      </w:pPr>
      <w:rPr>
        <w:rFonts w:hint="default"/>
      </w:rPr>
    </w:lvl>
  </w:abstractNum>
  <w:abstractNum w:abstractNumId="87" w15:restartNumberingAfterBreak="0">
    <w:nsid w:val="28767248"/>
    <w:multiLevelType w:val="singleLevel"/>
    <w:tmpl w:val="D9D2F728"/>
    <w:lvl w:ilvl="0">
      <w:start w:val="1"/>
      <w:numFmt w:val="bullet"/>
      <w:pStyle w:val="CEN3"/>
      <w:lvlText w:val="-"/>
      <w:lvlJc w:val="left"/>
      <w:pPr>
        <w:tabs>
          <w:tab w:val="num" w:pos="1436"/>
        </w:tabs>
        <w:ind w:left="1436" w:hanging="585"/>
      </w:pPr>
      <w:rPr>
        <w:rFonts w:hint="default"/>
      </w:rPr>
    </w:lvl>
  </w:abstractNum>
  <w:abstractNum w:abstractNumId="88" w15:restartNumberingAfterBreak="0">
    <w:nsid w:val="29FF5BAC"/>
    <w:multiLevelType w:val="hybridMultilevel"/>
    <w:tmpl w:val="EE04A620"/>
    <w:lvl w:ilvl="0" w:tplc="042A0017">
      <w:start w:val="1"/>
      <w:numFmt w:val="lowerLetter"/>
      <w:pStyle w:val="Ind1a"/>
      <w:lvlText w:val="(%1)"/>
      <w:lvlJc w:val="left"/>
      <w:pPr>
        <w:tabs>
          <w:tab w:val="num" w:pos="1418"/>
        </w:tabs>
        <w:ind w:left="1418" w:hanging="567"/>
      </w:pPr>
      <w:rPr>
        <w:rFonts w:hint="default"/>
      </w:rPr>
    </w:lvl>
    <w:lvl w:ilvl="1" w:tplc="042A0017">
      <w:start w:val="1"/>
      <w:numFmt w:val="lowerLetter"/>
      <w:pStyle w:val="Gachdaudong"/>
      <w:lvlText w:val="(%2)"/>
      <w:lvlJc w:val="left"/>
      <w:pPr>
        <w:tabs>
          <w:tab w:val="num" w:pos="1800"/>
        </w:tabs>
        <w:ind w:left="1800" w:hanging="72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9" w15:restartNumberingAfterBreak="0">
    <w:nsid w:val="2A3B519B"/>
    <w:multiLevelType w:val="hybridMultilevel"/>
    <w:tmpl w:val="D764C3BE"/>
    <w:lvl w:ilvl="0" w:tplc="FFFFFFFF">
      <w:start w:val="1"/>
      <w:numFmt w:val="bullet"/>
      <w:pStyle w:val="StylegachdaudongLeft1cmHanging08cmBefore3pt"/>
      <w:lvlText w:val="-"/>
      <w:lvlJc w:val="left"/>
      <w:pPr>
        <w:tabs>
          <w:tab w:val="num" w:pos="1021"/>
        </w:tabs>
        <w:ind w:left="1021" w:hanging="454"/>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91" w15:restartNumberingAfterBreak="0">
    <w:nsid w:val="2BBC7CBC"/>
    <w:multiLevelType w:val="multilevel"/>
    <w:tmpl w:val="D488058A"/>
    <w:styleLink w:val="Style5"/>
    <w:lvl w:ilvl="0">
      <w:start w:val="6"/>
      <w:numFmt w:val="decimal"/>
      <w:lvlText w:val="%1"/>
      <w:lvlJc w:val="left"/>
      <w:pPr>
        <w:tabs>
          <w:tab w:val="num" w:pos="840"/>
        </w:tabs>
        <w:ind w:left="840" w:hanging="840"/>
      </w:pPr>
      <w:rPr>
        <w:rFonts w:hint="default"/>
        <w:b w:val="0"/>
      </w:rPr>
    </w:lvl>
    <w:lvl w:ilvl="1">
      <w:start w:val="1"/>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val="0"/>
      </w:rPr>
    </w:lvl>
    <w:lvl w:ilvl="3">
      <w:start w:val="2"/>
      <w:numFmt w:val="decimal"/>
      <w:lvlText w:val="%1.%2.%3.%4"/>
      <w:lvlJc w:val="left"/>
      <w:pPr>
        <w:tabs>
          <w:tab w:val="num" w:pos="840"/>
        </w:tabs>
        <w:ind w:left="840" w:hanging="84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2" w15:restartNumberingAfterBreak="0">
    <w:nsid w:val="2D3A47BE"/>
    <w:multiLevelType w:val="multilevel"/>
    <w:tmpl w:val="B358DB68"/>
    <w:lvl w:ilvl="0">
      <w:start w:val="1"/>
      <w:numFmt w:val="decimal"/>
      <w:pStyle w:val="PHAN"/>
      <w:suff w:val="space"/>
      <w:lvlText w:val="PHẦN %1:"/>
      <w:lvlJc w:val="left"/>
      <w:pPr>
        <w:ind w:left="360" w:hanging="360"/>
      </w:pPr>
      <w:rPr>
        <w:rFonts w:hint="default"/>
      </w:rPr>
    </w:lvl>
    <w:lvl w:ilvl="1">
      <w:start w:val="1"/>
      <w:numFmt w:val="decimal"/>
      <w:pStyle w:val="CHUONG"/>
      <w:suff w:val="space"/>
      <w:lvlText w:val="CHƯƠNG %2:"/>
      <w:lvlJc w:val="left"/>
      <w:pPr>
        <w:ind w:left="720" w:hanging="360"/>
      </w:pPr>
      <w:rPr>
        <w:rFonts w:hint="default"/>
      </w:rPr>
    </w:lvl>
    <w:lvl w:ilvl="2">
      <w:start w:val="1"/>
      <w:numFmt w:val="decimal"/>
      <w:pStyle w:val="XX"/>
      <w:lvlText w:val="%2.%3."/>
      <w:lvlJc w:val="left"/>
      <w:pPr>
        <w:tabs>
          <w:tab w:val="num" w:pos="851"/>
        </w:tabs>
        <w:ind w:left="1080" w:hanging="36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XX"/>
      <w:lvlText w:val="%2.%3.%4"/>
      <w:lvlJc w:val="left"/>
      <w:pPr>
        <w:tabs>
          <w:tab w:val="num" w:pos="851"/>
        </w:tabs>
        <w:ind w:left="990" w:hanging="36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2.%3.%4.%5."/>
      <w:lvlJc w:val="left"/>
      <w:pPr>
        <w:tabs>
          <w:tab w:val="num" w:pos="851"/>
        </w:tabs>
        <w:ind w:left="2062"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pStyle w:val="XX"/>
      <w:lvlText w:val="%8."/>
      <w:lvlJc w:val="left"/>
      <w:pPr>
        <w:tabs>
          <w:tab w:val="num" w:pos="360"/>
        </w:tabs>
        <w:ind w:left="36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3" w15:restartNumberingAfterBreak="0">
    <w:nsid w:val="2E727613"/>
    <w:multiLevelType w:val="multilevel"/>
    <w:tmpl w:val="B48A8B1E"/>
    <w:lvl w:ilvl="0">
      <w:start w:val="1"/>
      <w:numFmt w:val="decimal"/>
      <w:pStyle w:val="StyleHeading1ChuongArial"/>
      <w:lvlText w:val="              CHƯƠNG %1"/>
      <w:lvlJc w:val="center"/>
      <w:pPr>
        <w:tabs>
          <w:tab w:val="num" w:pos="1728"/>
        </w:tabs>
        <w:ind w:left="720" w:hanging="432"/>
      </w:pPr>
      <w:rPr>
        <w:rFonts w:hint="default"/>
      </w:rPr>
    </w:lvl>
    <w:lvl w:ilvl="1">
      <w:start w:val="1"/>
      <w:numFmt w:val="decimal"/>
      <w:lvlText w:val="%1.%2"/>
      <w:lvlJc w:val="left"/>
      <w:pPr>
        <w:tabs>
          <w:tab w:val="num" w:pos="720"/>
        </w:tabs>
        <w:ind w:left="720" w:hanging="720"/>
      </w:pPr>
      <w:rPr>
        <w:rFonts w:ascii="Times New Roman" w:hAnsi="Times New Roman" w:hint="default"/>
        <w:sz w:val="26"/>
      </w:rPr>
    </w:lvl>
    <w:lvl w:ilvl="2">
      <w:start w:val="1"/>
      <w:numFmt w:val="decimal"/>
      <w:lvlText w:val="%1.%2.%3"/>
      <w:lvlJc w:val="left"/>
      <w:pPr>
        <w:tabs>
          <w:tab w:val="num" w:pos="1400"/>
        </w:tabs>
        <w:ind w:left="720" w:hanging="40"/>
      </w:pPr>
      <w:rPr>
        <w:rFonts w:hint="default"/>
      </w:rPr>
    </w:lvl>
    <w:lvl w:ilvl="3">
      <w:start w:val="1"/>
      <w:numFmt w:val="decimal"/>
      <w:lvlText w:val="%1.%2.%3.%4"/>
      <w:lvlJc w:val="left"/>
      <w:pPr>
        <w:tabs>
          <w:tab w:val="num" w:pos="1760"/>
        </w:tabs>
        <w:ind w:left="737" w:hanging="57"/>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4" w15:restartNumberingAfterBreak="0">
    <w:nsid w:val="2F731AE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5" w15:restartNumberingAfterBreak="0">
    <w:nsid w:val="2F7F5321"/>
    <w:multiLevelType w:val="hybridMultilevel"/>
    <w:tmpl w:val="2DB4A8FA"/>
    <w:lvl w:ilvl="0" w:tplc="FFFFFFFF">
      <w:start w:val="12"/>
      <w:numFmt w:val="bullet"/>
      <w:lvlText w:val="-"/>
      <w:lvlJc w:val="left"/>
      <w:pPr>
        <w:tabs>
          <w:tab w:val="num" w:pos="1080"/>
        </w:tabs>
        <w:ind w:left="1080" w:hanging="360"/>
      </w:pPr>
      <w:rPr>
        <w:rFonts w:ascii="Times New Roman" w:hAnsi="Times New Roman" w:hint="default"/>
      </w:rPr>
    </w:lvl>
    <w:lvl w:ilvl="1" w:tplc="FFFFFFFF">
      <w:start w:val="1"/>
      <w:numFmt w:val="decimal"/>
      <w:pStyle w:val="StyleHeading2daumucAri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15:restartNumberingAfterBreak="0">
    <w:nsid w:val="2FB44D17"/>
    <w:multiLevelType w:val="hybridMultilevel"/>
    <w:tmpl w:val="635E7E8A"/>
    <w:lvl w:ilvl="0" w:tplc="E3720D50">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F05058"/>
    <w:multiLevelType w:val="hybridMultilevel"/>
    <w:tmpl w:val="EC82BC48"/>
    <w:lvl w:ilvl="0" w:tplc="6770BD02">
      <w:start w:val="1"/>
      <w:numFmt w:val="bullet"/>
      <w:pStyle w:val="Style171"/>
      <w:lvlText w:val=""/>
      <w:lvlJc w:val="left"/>
      <w:pPr>
        <w:tabs>
          <w:tab w:val="num" w:pos="360"/>
        </w:tabs>
        <w:ind w:left="284" w:hanging="284"/>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8" w15:restartNumberingAfterBreak="0">
    <w:nsid w:val="30EA30C5"/>
    <w:multiLevelType w:val="singleLevel"/>
    <w:tmpl w:val="BDA02A6C"/>
    <w:styleLink w:val="CurrentList1111"/>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99" w15:restartNumberingAfterBreak="0">
    <w:nsid w:val="31913482"/>
    <w:multiLevelType w:val="multilevel"/>
    <w:tmpl w:val="1FBA75BC"/>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61"/>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100" w15:restartNumberingAfterBreak="0">
    <w:nsid w:val="32CC0268"/>
    <w:multiLevelType w:val="singleLevel"/>
    <w:tmpl w:val="053C2838"/>
    <w:lvl w:ilvl="0">
      <w:start w:val="1"/>
      <w:numFmt w:val="bullet"/>
      <w:pStyle w:val="ListBullet15"/>
      <w:lvlText w:val=""/>
      <w:lvlJc w:val="left"/>
      <w:pPr>
        <w:tabs>
          <w:tab w:val="num" w:pos="1418"/>
        </w:tabs>
        <w:ind w:left="1418" w:hanging="567"/>
      </w:pPr>
      <w:rPr>
        <w:rFonts w:ascii="Wingdings" w:hAnsi="Wingdings" w:hint="default"/>
        <w:sz w:val="18"/>
      </w:rPr>
    </w:lvl>
  </w:abstractNum>
  <w:abstractNum w:abstractNumId="101" w15:restartNumberingAfterBreak="0">
    <w:nsid w:val="33EE693F"/>
    <w:multiLevelType w:val="hybridMultilevel"/>
    <w:tmpl w:val="EC3EA944"/>
    <w:styleLink w:val="1111115"/>
    <w:lvl w:ilvl="0" w:tplc="D45E919A">
      <w:numFmt w:val="bullet"/>
      <w:pStyle w:val="nguyenA"/>
      <w:lvlText w:val="˗"/>
      <w:lvlJc w:val="left"/>
      <w:pPr>
        <w:ind w:left="1778" w:hanging="360"/>
      </w:pPr>
      <w:rPr>
        <w:rFonts w:ascii="Times New Roman" w:eastAsia="Times New Roman" w:hAnsi="Times New Roman" w:cs="Times New Roman" w:hint="default"/>
        <w:i/>
        <w:sz w:val="26"/>
        <w:szCs w:val="26"/>
      </w:rPr>
    </w:lvl>
    <w:lvl w:ilvl="1" w:tplc="FFFFFFFF" w:tentative="1">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102" w15:restartNumberingAfterBreak="0">
    <w:nsid w:val="348926B6"/>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103" w15:restartNumberingAfterBreak="0">
    <w:nsid w:val="34C702CA"/>
    <w:multiLevelType w:val="singleLevel"/>
    <w:tmpl w:val="F860429E"/>
    <w:lvl w:ilvl="0">
      <w:start w:val="1"/>
      <w:numFmt w:val="bullet"/>
      <w:pStyle w:val="StyleHeading1ChuongLeft"/>
      <w:lvlText w:val=""/>
      <w:lvlJc w:val="left"/>
      <w:pPr>
        <w:tabs>
          <w:tab w:val="num" w:pos="1276"/>
        </w:tabs>
        <w:ind w:left="1276" w:hanging="425"/>
      </w:pPr>
      <w:rPr>
        <w:rFonts w:ascii="Wingdings" w:hAnsi="Wingdings" w:hint="default"/>
      </w:rPr>
    </w:lvl>
  </w:abstractNum>
  <w:abstractNum w:abstractNumId="104" w15:restartNumberingAfterBreak="0">
    <w:nsid w:val="353C6E43"/>
    <w:multiLevelType w:val="multilevel"/>
    <w:tmpl w:val="39D86A08"/>
    <w:styleLink w:val="33131122"/>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35442D54"/>
    <w:multiLevelType w:val="multilevel"/>
    <w:tmpl w:val="7EC49BCE"/>
    <w:styleLink w:val="ITB11"/>
    <w:lvl w:ilvl="0">
      <w:start w:val="1"/>
      <w:numFmt w:val="decimal"/>
      <w:lvlText w:val="%1."/>
      <w:lvlJc w:val="left"/>
      <w:pPr>
        <w:tabs>
          <w:tab w:val="num" w:pos="567"/>
        </w:tabs>
        <w:ind w:left="567" w:hanging="567"/>
      </w:pPr>
      <w:rPr>
        <w:rFonts w:ascii="Arial" w:hAnsi="Arial"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358332E1"/>
    <w:multiLevelType w:val="hybridMultilevel"/>
    <w:tmpl w:val="DFF68690"/>
    <w:styleLink w:val="11111113"/>
    <w:lvl w:ilvl="0" w:tplc="90B85946">
      <w:start w:val="1"/>
      <w:numFmt w:val="decimal"/>
      <w:pStyle w:val="mcbngchng2"/>
      <w:lvlText w:val="Bảng 2.%1."/>
      <w:lvlJc w:val="left"/>
      <w:pPr>
        <w:tabs>
          <w:tab w:val="num" w:pos="0"/>
        </w:tabs>
        <w:ind w:left="284" w:hanging="284"/>
      </w:pPr>
      <w:rPr>
        <w:rFonts w:hint="default"/>
      </w:rPr>
    </w:lvl>
    <w:lvl w:ilvl="1" w:tplc="C9D6B724">
      <w:start w:val="1"/>
      <w:numFmt w:val="decimal"/>
      <w:lvlText w:val="%2."/>
      <w:lvlJc w:val="left"/>
      <w:pPr>
        <w:tabs>
          <w:tab w:val="num" w:pos="1440"/>
        </w:tabs>
        <w:ind w:left="1440" w:hanging="360"/>
      </w:pPr>
      <w:rPr>
        <w:rFonts w:hint="default"/>
      </w:rPr>
    </w:lvl>
    <w:lvl w:ilvl="2" w:tplc="845C2098"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107" w15:restartNumberingAfterBreak="0">
    <w:nsid w:val="35967016"/>
    <w:multiLevelType w:val="hybridMultilevel"/>
    <w:tmpl w:val="2084E8EC"/>
    <w:lvl w:ilvl="0" w:tplc="FFFFFFFF">
      <w:start w:val="3"/>
      <w:numFmt w:val="bullet"/>
      <w:pStyle w:val="DTM--2"/>
      <w:lvlText w:val="+"/>
      <w:lvlJc w:val="left"/>
      <w:pPr>
        <w:ind w:left="1282" w:hanging="360"/>
      </w:pPr>
      <w:rPr>
        <w:rFonts w:ascii="Times New Roman" w:eastAsia="Times New Roman" w:hAnsi="Times New Roman" w:cs="Times New Roman" w:hint="default"/>
      </w:rPr>
    </w:lvl>
    <w:lvl w:ilvl="1" w:tplc="FFFFFFFF">
      <w:start w:val="1"/>
      <w:numFmt w:val="bullet"/>
      <w:pStyle w:val="DTM--3"/>
      <w:lvlText w:val="o"/>
      <w:lvlJc w:val="left"/>
      <w:pPr>
        <w:ind w:left="2002" w:hanging="360"/>
      </w:pPr>
      <w:rPr>
        <w:rFonts w:ascii="Courier New" w:hAnsi="Courier New" w:cs="Courier New" w:hint="default"/>
      </w:rPr>
    </w:lvl>
    <w:lvl w:ilvl="2" w:tplc="FFFFFFFF" w:tentative="1">
      <w:start w:val="1"/>
      <w:numFmt w:val="bullet"/>
      <w:lvlText w:val=""/>
      <w:lvlJc w:val="left"/>
      <w:pPr>
        <w:ind w:left="2722" w:hanging="360"/>
      </w:pPr>
      <w:rPr>
        <w:rFonts w:ascii="Wingdings" w:hAnsi="Wingdings" w:hint="default"/>
      </w:rPr>
    </w:lvl>
    <w:lvl w:ilvl="3" w:tplc="FFFFFFFF" w:tentative="1">
      <w:start w:val="1"/>
      <w:numFmt w:val="bullet"/>
      <w:lvlText w:val=""/>
      <w:lvlJc w:val="left"/>
      <w:pPr>
        <w:ind w:left="3442" w:hanging="360"/>
      </w:pPr>
      <w:rPr>
        <w:rFonts w:ascii="Symbol" w:hAnsi="Symbol" w:hint="default"/>
      </w:rPr>
    </w:lvl>
    <w:lvl w:ilvl="4" w:tplc="FFFFFFFF" w:tentative="1">
      <w:start w:val="1"/>
      <w:numFmt w:val="bullet"/>
      <w:lvlText w:val="o"/>
      <w:lvlJc w:val="left"/>
      <w:pPr>
        <w:ind w:left="4162" w:hanging="360"/>
      </w:pPr>
      <w:rPr>
        <w:rFonts w:ascii="Courier New" w:hAnsi="Courier New" w:cs="Courier New" w:hint="default"/>
      </w:rPr>
    </w:lvl>
    <w:lvl w:ilvl="5" w:tplc="FFFFFFFF" w:tentative="1">
      <w:start w:val="1"/>
      <w:numFmt w:val="bullet"/>
      <w:lvlText w:val=""/>
      <w:lvlJc w:val="left"/>
      <w:pPr>
        <w:ind w:left="4882" w:hanging="360"/>
      </w:pPr>
      <w:rPr>
        <w:rFonts w:ascii="Wingdings" w:hAnsi="Wingdings" w:hint="default"/>
      </w:rPr>
    </w:lvl>
    <w:lvl w:ilvl="6" w:tplc="FFFFFFFF" w:tentative="1">
      <w:start w:val="1"/>
      <w:numFmt w:val="bullet"/>
      <w:lvlText w:val=""/>
      <w:lvlJc w:val="left"/>
      <w:pPr>
        <w:ind w:left="5602" w:hanging="360"/>
      </w:pPr>
      <w:rPr>
        <w:rFonts w:ascii="Symbol" w:hAnsi="Symbol" w:hint="default"/>
      </w:rPr>
    </w:lvl>
    <w:lvl w:ilvl="7" w:tplc="FFFFFFFF" w:tentative="1">
      <w:start w:val="1"/>
      <w:numFmt w:val="bullet"/>
      <w:lvlText w:val="o"/>
      <w:lvlJc w:val="left"/>
      <w:pPr>
        <w:ind w:left="6322" w:hanging="360"/>
      </w:pPr>
      <w:rPr>
        <w:rFonts w:ascii="Courier New" w:hAnsi="Courier New" w:cs="Courier New" w:hint="default"/>
      </w:rPr>
    </w:lvl>
    <w:lvl w:ilvl="8" w:tplc="FFFFFFFF" w:tentative="1">
      <w:start w:val="1"/>
      <w:numFmt w:val="bullet"/>
      <w:lvlText w:val=""/>
      <w:lvlJc w:val="left"/>
      <w:pPr>
        <w:ind w:left="7042" w:hanging="360"/>
      </w:pPr>
      <w:rPr>
        <w:rFonts w:ascii="Wingdings" w:hAnsi="Wingdings" w:hint="default"/>
      </w:rPr>
    </w:lvl>
  </w:abstractNum>
  <w:abstractNum w:abstractNumId="108" w15:restartNumberingAfterBreak="0">
    <w:nsid w:val="361862F4"/>
    <w:multiLevelType w:val="hybridMultilevel"/>
    <w:tmpl w:val="02F0E8D2"/>
    <w:lvl w:ilvl="0" w:tplc="674407A0">
      <w:start w:val="1"/>
      <w:numFmt w:val="none"/>
      <w:pStyle w:val="xl181"/>
      <w:lvlText w:val="TR-02-25.1XD.%1"/>
      <w:lvlJc w:val="left"/>
      <w:pPr>
        <w:tabs>
          <w:tab w:val="num" w:pos="1800"/>
        </w:tabs>
        <w:ind w:left="0" w:firstLine="0"/>
      </w:pPr>
      <w:rPr>
        <w:rFonts w:ascii="Arial" w:hAnsi="Aria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6C033DE"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63420B0"/>
    <w:multiLevelType w:val="hybridMultilevel"/>
    <w:tmpl w:val="51C45F92"/>
    <w:lvl w:ilvl="0" w:tplc="FFFFFFFF">
      <w:start w:val="1"/>
      <w:numFmt w:val="decimal"/>
      <w:pStyle w:val="Bngchng7"/>
      <w:lvlText w:val="Bảng 7.%1."/>
      <w:lvlJc w:val="left"/>
      <w:pPr>
        <w:tabs>
          <w:tab w:val="num" w:pos="57"/>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36993D3B"/>
    <w:multiLevelType w:val="singleLevel"/>
    <w:tmpl w:val="CB4EFCFA"/>
    <w:lvl w:ilvl="0">
      <w:start w:val="1"/>
      <w:numFmt w:val="bullet"/>
      <w:pStyle w:val="bodytextlist3"/>
      <w:lvlText w:val=""/>
      <w:lvlJc w:val="left"/>
      <w:pPr>
        <w:tabs>
          <w:tab w:val="num" w:pos="1531"/>
        </w:tabs>
        <w:ind w:left="1531" w:hanging="397"/>
      </w:pPr>
      <w:rPr>
        <w:rFonts w:ascii="Symbol" w:hAnsi="Symbol" w:cs="Symbol" w:hint="default"/>
        <w:sz w:val="20"/>
        <w:szCs w:val="20"/>
      </w:rPr>
    </w:lvl>
  </w:abstractNum>
  <w:abstractNum w:abstractNumId="111" w15:restartNumberingAfterBreak="0">
    <w:nsid w:val="36EF350C"/>
    <w:multiLevelType w:val="singleLevel"/>
    <w:tmpl w:val="4C4C7C98"/>
    <w:lvl w:ilvl="0">
      <w:start w:val="1"/>
      <w:numFmt w:val="bullet"/>
      <w:pStyle w:val="DAUDONGB2"/>
      <w:lvlText w:val=""/>
      <w:lvlJc w:val="left"/>
      <w:pPr>
        <w:tabs>
          <w:tab w:val="num" w:pos="360"/>
        </w:tabs>
        <w:ind w:left="360" w:hanging="360"/>
      </w:pPr>
      <w:rPr>
        <w:rFonts w:ascii="Symbol" w:hAnsi="Symbol" w:hint="default"/>
        <w:sz w:val="16"/>
      </w:rPr>
    </w:lvl>
  </w:abstractNum>
  <w:abstractNum w:abstractNumId="112" w15:restartNumberingAfterBreak="0">
    <w:nsid w:val="370A356E"/>
    <w:multiLevelType w:val="multilevel"/>
    <w:tmpl w:val="31C4ADD6"/>
    <w:styleLink w:val="ITB12"/>
    <w:lvl w:ilvl="0">
      <w:start w:val="1"/>
      <w:numFmt w:val="decimal"/>
      <w:pStyle w:val="Section30"/>
      <w:lvlText w:val="%1."/>
      <w:lvlJc w:val="left"/>
      <w:pPr>
        <w:ind w:left="360" w:hanging="360"/>
      </w:pPr>
      <w:rPr>
        <w:rFonts w:hint="default"/>
      </w:rPr>
    </w:lvl>
    <w:lvl w:ilvl="1">
      <w:start w:val="1"/>
      <w:numFmt w:val="decimal"/>
      <w:pStyle w:val="Section300"/>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37493202"/>
    <w:multiLevelType w:val="hybridMultilevel"/>
    <w:tmpl w:val="74FA3822"/>
    <w:lvl w:ilvl="0" w:tplc="FFFFFFFF">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FFFFFFFF">
      <w:start w:val="1"/>
      <w:numFmt w:val="decimal"/>
      <w:lvlText w:val="%2."/>
      <w:lvlJc w:val="left"/>
      <w:pPr>
        <w:tabs>
          <w:tab w:val="num" w:pos="360"/>
        </w:tabs>
        <w:ind w:left="1440" w:hanging="360"/>
      </w:pPr>
      <w:rPr>
        <w:rFonts w:hint="default"/>
        <w:b/>
        <w:i w:val="0"/>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pStyle w:val="StyleHeading3Auto"/>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15" w15:restartNumberingAfterBreak="0">
    <w:nsid w:val="38361E4C"/>
    <w:multiLevelType w:val="multilevel"/>
    <w:tmpl w:val="30DCE0A0"/>
    <w:styleLink w:val="11111112631"/>
    <w:lvl w:ilvl="0">
      <w:start w:val="1"/>
      <w:numFmt w:val="decimal"/>
      <w:lvlText w:val="%1.1"/>
      <w:lvlJc w:val="left"/>
      <w:pPr>
        <w:ind w:left="720" w:hanging="363"/>
      </w:pPr>
      <w:rPr>
        <w:rFonts w:ascii="Times New Roman Bold" w:hAnsi="Times New Roman Bold" w:hint="default"/>
        <w:b/>
        <w:i w:val="0"/>
        <w:strike w:val="0"/>
        <w:dstrike w:val="0"/>
        <w:vanish w:val="0"/>
        <w:color w:val="002060"/>
        <w:sz w:val="26"/>
        <w:u w:color="00206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ind w:left="1440" w:hanging="363"/>
      </w:pPr>
      <w:rPr>
        <w:rFonts w:ascii="Times New Roman Bold Italic" w:hAnsi="Times New Roman Bold Italic"/>
        <w:b/>
        <w:i/>
        <w:caps/>
        <w:smallCaps w:val="0"/>
        <w:strike w:val="0"/>
        <w:dstrike w:val="0"/>
        <w:vanish w:val="0"/>
        <w:color w:val="00206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16" w15:restartNumberingAfterBreak="0">
    <w:nsid w:val="38972FC5"/>
    <w:multiLevelType w:val="hybridMultilevel"/>
    <w:tmpl w:val="9B628DDA"/>
    <w:lvl w:ilvl="0" w:tplc="89A290A2">
      <w:start w:val="1"/>
      <w:numFmt w:val="bullet"/>
      <w:pStyle w:val="Nguyen0"/>
      <w:lvlText w:val=""/>
      <w:lvlJc w:val="left"/>
      <w:pPr>
        <w:ind w:left="1418" w:hanging="284"/>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7" w15:restartNumberingAfterBreak="0">
    <w:nsid w:val="39054657"/>
    <w:multiLevelType w:val="hybridMultilevel"/>
    <w:tmpl w:val="3FB8D208"/>
    <w:styleLink w:val="1111111111"/>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18"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19" w15:restartNumberingAfterBreak="0">
    <w:nsid w:val="3A836F39"/>
    <w:multiLevelType w:val="multilevel"/>
    <w:tmpl w:val="17B84622"/>
    <w:lvl w:ilvl="0">
      <w:start w:val="1"/>
      <w:numFmt w:val="decimal"/>
      <w:pStyle w:val="HOATHI11"/>
      <w:lvlText w:val="%1."/>
      <w:lvlJc w:val="left"/>
      <w:pPr>
        <w:tabs>
          <w:tab w:val="num" w:pos="360"/>
        </w:tabs>
        <w:ind w:left="360" w:hanging="360"/>
      </w:pPr>
      <w:rPr>
        <w:rFonts w:hint="default"/>
        <w:sz w:val="26"/>
        <w:szCs w:val="26"/>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1849"/>
        </w:tabs>
        <w:ind w:left="0" w:firstLine="0"/>
      </w:pPr>
      <w:rPr>
        <w:rFonts w:hint="default"/>
        <w:i w:val="0"/>
        <w:iCs/>
      </w:rPr>
    </w:lvl>
    <w:lvl w:ilvl="3">
      <w:start w:val="1"/>
      <w:numFmt w:val="decimal"/>
      <w:lvlText w:val="%2.%3.%4."/>
      <w:lvlJc w:val="left"/>
      <w:pPr>
        <w:tabs>
          <w:tab w:val="num" w:pos="0"/>
        </w:tabs>
        <w:ind w:left="0" w:firstLine="0"/>
      </w:pPr>
      <w:rPr>
        <w:rFonts w:hint="default"/>
      </w:rPr>
    </w:lvl>
    <w:lvl w:ilvl="4">
      <w:start w:val="1"/>
      <w:numFmt w:val="decimal"/>
      <w:lvlText w:val="%1.%2.%3.%4.%5."/>
      <w:lvlJc w:val="left"/>
      <w:pPr>
        <w:tabs>
          <w:tab w:val="num" w:pos="-1566"/>
        </w:tabs>
        <w:ind w:left="-1566" w:hanging="1134"/>
      </w:pPr>
      <w:rPr>
        <w:rFonts w:hint="default"/>
      </w:rPr>
    </w:lvl>
    <w:lvl w:ilvl="5">
      <w:start w:val="1"/>
      <w:numFmt w:val="decimal"/>
      <w:lvlText w:val="%1.%2.%3.%4.%5.%6."/>
      <w:lvlJc w:val="left"/>
      <w:pPr>
        <w:tabs>
          <w:tab w:val="num" w:pos="900"/>
        </w:tabs>
        <w:ind w:left="-684" w:hanging="936"/>
      </w:pPr>
      <w:rPr>
        <w:rFonts w:hint="default"/>
      </w:rPr>
    </w:lvl>
    <w:lvl w:ilvl="6">
      <w:start w:val="1"/>
      <w:numFmt w:val="decimal"/>
      <w:lvlText w:val="%1.%2.%3.%4.%5.%6.%7."/>
      <w:lvlJc w:val="left"/>
      <w:pPr>
        <w:tabs>
          <w:tab w:val="num" w:pos="1620"/>
        </w:tabs>
        <w:ind w:left="-180" w:hanging="1080"/>
      </w:pPr>
      <w:rPr>
        <w:rFonts w:hint="default"/>
      </w:rPr>
    </w:lvl>
    <w:lvl w:ilvl="7">
      <w:start w:val="1"/>
      <w:numFmt w:val="decimal"/>
      <w:lvlText w:val="%1.%2.%3.%4.%5.%6.%7.%8."/>
      <w:lvlJc w:val="left"/>
      <w:pPr>
        <w:tabs>
          <w:tab w:val="num" w:pos="2340"/>
        </w:tabs>
        <w:ind w:left="324" w:hanging="1224"/>
      </w:pPr>
      <w:rPr>
        <w:rFonts w:hint="default"/>
      </w:rPr>
    </w:lvl>
    <w:lvl w:ilvl="8">
      <w:start w:val="1"/>
      <w:numFmt w:val="decimal"/>
      <w:lvlText w:val="%1.%2.%3.%4.%5.%6.%7.%8.%9."/>
      <w:lvlJc w:val="left"/>
      <w:pPr>
        <w:tabs>
          <w:tab w:val="num" w:pos="3060"/>
        </w:tabs>
        <w:ind w:left="900" w:hanging="1440"/>
      </w:pPr>
      <w:rPr>
        <w:rFonts w:hint="default"/>
      </w:rPr>
    </w:lvl>
  </w:abstractNum>
  <w:abstractNum w:abstractNumId="120" w15:restartNumberingAfterBreak="0">
    <w:nsid w:val="3AF040B3"/>
    <w:multiLevelType w:val="hybridMultilevel"/>
    <w:tmpl w:val="70EA5014"/>
    <w:lvl w:ilvl="0" w:tplc="82B82BD8">
      <w:start w:val="90"/>
      <w:numFmt w:val="bullet"/>
      <w:pStyle w:val="gachdaudong0"/>
      <w:lvlText w:val="-"/>
      <w:lvlJc w:val="left"/>
      <w:pPr>
        <w:tabs>
          <w:tab w:val="num" w:pos="927"/>
        </w:tabs>
        <w:ind w:left="927" w:hanging="360"/>
      </w:pPr>
      <w:rPr>
        <w:rFonts w:ascii="Times New Roman" w:hAnsi="Times New Roman" w:hint="default"/>
      </w:rPr>
    </w:lvl>
    <w:lvl w:ilvl="1" w:tplc="5950B29C">
      <w:start w:val="1"/>
      <w:numFmt w:val="bullet"/>
      <w:lvlText w:val="o"/>
      <w:lvlJc w:val="left"/>
      <w:pPr>
        <w:tabs>
          <w:tab w:val="num" w:pos="1440"/>
        </w:tabs>
        <w:ind w:left="1440" w:hanging="360"/>
      </w:pPr>
      <w:rPr>
        <w:rFonts w:ascii="Courier New" w:hAnsi="Courier New" w:cs="Courier New" w:hint="default"/>
      </w:rPr>
    </w:lvl>
    <w:lvl w:ilvl="2" w:tplc="83DE567C" w:tentative="1">
      <w:start w:val="1"/>
      <w:numFmt w:val="bullet"/>
      <w:lvlText w:val=""/>
      <w:lvlJc w:val="left"/>
      <w:pPr>
        <w:tabs>
          <w:tab w:val="num" w:pos="2160"/>
        </w:tabs>
        <w:ind w:left="2160" w:hanging="360"/>
      </w:pPr>
      <w:rPr>
        <w:rFonts w:ascii="Wingdings" w:hAnsi="Wingdings" w:hint="default"/>
      </w:rPr>
    </w:lvl>
    <w:lvl w:ilvl="3" w:tplc="2D1E2A88" w:tentative="1">
      <w:start w:val="1"/>
      <w:numFmt w:val="bullet"/>
      <w:lvlText w:val=""/>
      <w:lvlJc w:val="left"/>
      <w:pPr>
        <w:tabs>
          <w:tab w:val="num" w:pos="2880"/>
        </w:tabs>
        <w:ind w:left="2880" w:hanging="360"/>
      </w:pPr>
      <w:rPr>
        <w:rFonts w:ascii="Symbol" w:hAnsi="Symbol" w:hint="default"/>
      </w:rPr>
    </w:lvl>
    <w:lvl w:ilvl="4" w:tplc="FEFC90F4" w:tentative="1">
      <w:start w:val="1"/>
      <w:numFmt w:val="bullet"/>
      <w:lvlText w:val="o"/>
      <w:lvlJc w:val="left"/>
      <w:pPr>
        <w:tabs>
          <w:tab w:val="num" w:pos="3600"/>
        </w:tabs>
        <w:ind w:left="3600" w:hanging="360"/>
      </w:pPr>
      <w:rPr>
        <w:rFonts w:ascii="Courier New" w:hAnsi="Courier New" w:cs="Courier New" w:hint="default"/>
      </w:rPr>
    </w:lvl>
    <w:lvl w:ilvl="5" w:tplc="5E6A86E4" w:tentative="1">
      <w:start w:val="1"/>
      <w:numFmt w:val="bullet"/>
      <w:lvlText w:val=""/>
      <w:lvlJc w:val="left"/>
      <w:pPr>
        <w:tabs>
          <w:tab w:val="num" w:pos="4320"/>
        </w:tabs>
        <w:ind w:left="4320" w:hanging="360"/>
      </w:pPr>
      <w:rPr>
        <w:rFonts w:ascii="Wingdings" w:hAnsi="Wingdings" w:hint="default"/>
      </w:rPr>
    </w:lvl>
    <w:lvl w:ilvl="6" w:tplc="6B6ECA76" w:tentative="1">
      <w:start w:val="1"/>
      <w:numFmt w:val="bullet"/>
      <w:lvlText w:val=""/>
      <w:lvlJc w:val="left"/>
      <w:pPr>
        <w:tabs>
          <w:tab w:val="num" w:pos="5040"/>
        </w:tabs>
        <w:ind w:left="5040" w:hanging="360"/>
      </w:pPr>
      <w:rPr>
        <w:rFonts w:ascii="Symbol" w:hAnsi="Symbol" w:hint="default"/>
      </w:rPr>
    </w:lvl>
    <w:lvl w:ilvl="7" w:tplc="D00E5384" w:tentative="1">
      <w:start w:val="1"/>
      <w:numFmt w:val="bullet"/>
      <w:lvlText w:val="o"/>
      <w:lvlJc w:val="left"/>
      <w:pPr>
        <w:tabs>
          <w:tab w:val="num" w:pos="5760"/>
        </w:tabs>
        <w:ind w:left="5760" w:hanging="360"/>
      </w:pPr>
      <w:rPr>
        <w:rFonts w:ascii="Courier New" w:hAnsi="Courier New" w:cs="Courier New" w:hint="default"/>
      </w:rPr>
    </w:lvl>
    <w:lvl w:ilvl="8" w:tplc="6E68E994"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B2001BF"/>
    <w:multiLevelType w:val="hybridMultilevel"/>
    <w:tmpl w:val="62D885FE"/>
    <w:lvl w:ilvl="0" w:tplc="60A4F1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3E6FE2"/>
    <w:multiLevelType w:val="hybridMultilevel"/>
    <w:tmpl w:val="12C69A0C"/>
    <w:lvl w:ilvl="0" w:tplc="FFFFFFFF">
      <w:start w:val="1"/>
      <w:numFmt w:val="bullet"/>
      <w:pStyle w:val="StyleHeading1CenteredLeft2mmFirstline0mm"/>
      <w:lvlText w:val=""/>
      <w:lvlJc w:val="left"/>
      <w:pPr>
        <w:tabs>
          <w:tab w:val="num" w:pos="1544"/>
        </w:tabs>
        <w:ind w:left="1544" w:hanging="360"/>
      </w:pPr>
      <w:rPr>
        <w:rFonts w:ascii="Wingdings" w:hAnsi="Wingdings" w:hint="default"/>
      </w:rPr>
    </w:lvl>
    <w:lvl w:ilvl="1" w:tplc="FFFFFFFF">
      <w:start w:val="1"/>
      <w:numFmt w:val="decimal"/>
      <w:lvlText w:val="%2."/>
      <w:lvlJc w:val="left"/>
      <w:pPr>
        <w:tabs>
          <w:tab w:val="num" w:pos="2282"/>
        </w:tabs>
        <w:ind w:left="2282" w:hanging="360"/>
      </w:pPr>
    </w:lvl>
    <w:lvl w:ilvl="2" w:tplc="FFFFFFFF">
      <w:start w:val="1"/>
      <w:numFmt w:val="bullet"/>
      <w:lvlText w:val=""/>
      <w:lvlJc w:val="left"/>
      <w:pPr>
        <w:tabs>
          <w:tab w:val="num" w:pos="3002"/>
        </w:tabs>
        <w:ind w:left="3002" w:hanging="360"/>
      </w:pPr>
      <w:rPr>
        <w:rFonts w:ascii="Wingdings" w:hAnsi="Wingdings" w:hint="default"/>
      </w:rPr>
    </w:lvl>
    <w:lvl w:ilvl="3" w:tplc="FFFFFFFF">
      <w:start w:val="1"/>
      <w:numFmt w:val="bullet"/>
      <w:lvlText w:val=""/>
      <w:lvlJc w:val="left"/>
      <w:pPr>
        <w:tabs>
          <w:tab w:val="num" w:pos="3722"/>
        </w:tabs>
        <w:ind w:left="3722" w:hanging="360"/>
      </w:pPr>
      <w:rPr>
        <w:rFonts w:ascii="Symbol" w:hAnsi="Symbol" w:hint="default"/>
      </w:rPr>
    </w:lvl>
    <w:lvl w:ilvl="4" w:tplc="FFFFFFFF" w:tentative="1">
      <w:start w:val="1"/>
      <w:numFmt w:val="bullet"/>
      <w:lvlText w:val="o"/>
      <w:lvlJc w:val="left"/>
      <w:pPr>
        <w:tabs>
          <w:tab w:val="num" w:pos="4442"/>
        </w:tabs>
        <w:ind w:left="4442" w:hanging="360"/>
      </w:pPr>
      <w:rPr>
        <w:rFonts w:ascii="Courier New" w:hAnsi="Courier New" w:cs="Courier New" w:hint="default"/>
      </w:rPr>
    </w:lvl>
    <w:lvl w:ilvl="5" w:tplc="FFFFFFFF" w:tentative="1">
      <w:start w:val="1"/>
      <w:numFmt w:val="bullet"/>
      <w:lvlText w:val=""/>
      <w:lvlJc w:val="left"/>
      <w:pPr>
        <w:tabs>
          <w:tab w:val="num" w:pos="5162"/>
        </w:tabs>
        <w:ind w:left="5162" w:hanging="360"/>
      </w:pPr>
      <w:rPr>
        <w:rFonts w:ascii="Wingdings" w:hAnsi="Wingdings" w:hint="default"/>
      </w:rPr>
    </w:lvl>
    <w:lvl w:ilvl="6" w:tplc="FFFFFFFF" w:tentative="1">
      <w:start w:val="1"/>
      <w:numFmt w:val="bullet"/>
      <w:lvlText w:val=""/>
      <w:lvlJc w:val="left"/>
      <w:pPr>
        <w:tabs>
          <w:tab w:val="num" w:pos="5882"/>
        </w:tabs>
        <w:ind w:left="5882" w:hanging="360"/>
      </w:pPr>
      <w:rPr>
        <w:rFonts w:ascii="Symbol" w:hAnsi="Symbol" w:hint="default"/>
      </w:rPr>
    </w:lvl>
    <w:lvl w:ilvl="7" w:tplc="FFFFFFFF" w:tentative="1">
      <w:start w:val="1"/>
      <w:numFmt w:val="bullet"/>
      <w:lvlText w:val="o"/>
      <w:lvlJc w:val="left"/>
      <w:pPr>
        <w:tabs>
          <w:tab w:val="num" w:pos="6602"/>
        </w:tabs>
        <w:ind w:left="6602" w:hanging="360"/>
      </w:pPr>
      <w:rPr>
        <w:rFonts w:ascii="Courier New" w:hAnsi="Courier New" w:cs="Courier New" w:hint="default"/>
      </w:rPr>
    </w:lvl>
    <w:lvl w:ilvl="8" w:tplc="FFFFFFFF" w:tentative="1">
      <w:start w:val="1"/>
      <w:numFmt w:val="bullet"/>
      <w:lvlText w:val=""/>
      <w:lvlJc w:val="left"/>
      <w:pPr>
        <w:tabs>
          <w:tab w:val="num" w:pos="7322"/>
        </w:tabs>
        <w:ind w:left="7322" w:hanging="360"/>
      </w:pPr>
      <w:rPr>
        <w:rFonts w:ascii="Wingdings" w:hAnsi="Wingdings" w:hint="default"/>
      </w:rPr>
    </w:lvl>
  </w:abstractNum>
  <w:abstractNum w:abstractNumId="123" w15:restartNumberingAfterBreak="0">
    <w:nsid w:val="3BB70A05"/>
    <w:multiLevelType w:val="hybridMultilevel"/>
    <w:tmpl w:val="3DF6997A"/>
    <w:lvl w:ilvl="0" w:tplc="FFFFFFFF">
      <w:numFmt w:val="bullet"/>
      <w:lvlText w:val="-"/>
      <w:lvlJc w:val="left"/>
      <w:pPr>
        <w:ind w:left="100" w:hanging="144"/>
      </w:pPr>
      <w:rPr>
        <w:rFonts w:ascii="Times New Roman" w:eastAsia="Times New Roman" w:hAnsi="Times New Roman" w:cs="Times New Roman" w:hint="default"/>
        <w:w w:val="101"/>
        <w:sz w:val="24"/>
        <w:szCs w:val="24"/>
        <w:lang w:eastAsia="en-US" w:bidi="ar-SA"/>
      </w:rPr>
    </w:lvl>
    <w:lvl w:ilvl="1" w:tplc="FFFFFFFF">
      <w:numFmt w:val="bullet"/>
      <w:lvlText w:val="•"/>
      <w:lvlJc w:val="left"/>
      <w:pPr>
        <w:ind w:left="419" w:hanging="144"/>
      </w:pPr>
      <w:rPr>
        <w:rFonts w:hint="default"/>
        <w:lang w:eastAsia="en-US" w:bidi="ar-SA"/>
      </w:rPr>
    </w:lvl>
    <w:lvl w:ilvl="2" w:tplc="FFFFFFFF">
      <w:numFmt w:val="bullet"/>
      <w:lvlText w:val="•"/>
      <w:lvlJc w:val="left"/>
      <w:pPr>
        <w:ind w:left="739" w:hanging="144"/>
      </w:pPr>
      <w:rPr>
        <w:rFonts w:hint="default"/>
        <w:lang w:eastAsia="en-US" w:bidi="ar-SA"/>
      </w:rPr>
    </w:lvl>
    <w:lvl w:ilvl="3" w:tplc="FFFFFFFF">
      <w:numFmt w:val="bullet"/>
      <w:lvlText w:val="•"/>
      <w:lvlJc w:val="left"/>
      <w:pPr>
        <w:ind w:left="1058" w:hanging="144"/>
      </w:pPr>
      <w:rPr>
        <w:rFonts w:hint="default"/>
        <w:lang w:eastAsia="en-US" w:bidi="ar-SA"/>
      </w:rPr>
    </w:lvl>
    <w:lvl w:ilvl="4" w:tplc="FFFFFFFF">
      <w:numFmt w:val="bullet"/>
      <w:lvlText w:val="•"/>
      <w:lvlJc w:val="left"/>
      <w:pPr>
        <w:ind w:left="1378" w:hanging="144"/>
      </w:pPr>
      <w:rPr>
        <w:rFonts w:hint="default"/>
        <w:lang w:eastAsia="en-US" w:bidi="ar-SA"/>
      </w:rPr>
    </w:lvl>
    <w:lvl w:ilvl="5" w:tplc="FFFFFFFF">
      <w:numFmt w:val="bullet"/>
      <w:lvlText w:val="•"/>
      <w:lvlJc w:val="left"/>
      <w:pPr>
        <w:ind w:left="1697" w:hanging="144"/>
      </w:pPr>
      <w:rPr>
        <w:rFonts w:hint="default"/>
        <w:lang w:eastAsia="en-US" w:bidi="ar-SA"/>
      </w:rPr>
    </w:lvl>
    <w:lvl w:ilvl="6" w:tplc="FFFFFFFF">
      <w:numFmt w:val="bullet"/>
      <w:lvlText w:val="•"/>
      <w:lvlJc w:val="left"/>
      <w:pPr>
        <w:ind w:left="2017" w:hanging="144"/>
      </w:pPr>
      <w:rPr>
        <w:rFonts w:hint="default"/>
        <w:lang w:eastAsia="en-US" w:bidi="ar-SA"/>
      </w:rPr>
    </w:lvl>
    <w:lvl w:ilvl="7" w:tplc="FFFFFFFF">
      <w:numFmt w:val="bullet"/>
      <w:lvlText w:val="•"/>
      <w:lvlJc w:val="left"/>
      <w:pPr>
        <w:ind w:left="2336" w:hanging="144"/>
      </w:pPr>
      <w:rPr>
        <w:rFonts w:hint="default"/>
        <w:lang w:eastAsia="en-US" w:bidi="ar-SA"/>
      </w:rPr>
    </w:lvl>
    <w:lvl w:ilvl="8" w:tplc="FFFFFFFF">
      <w:numFmt w:val="bullet"/>
      <w:lvlText w:val="•"/>
      <w:lvlJc w:val="left"/>
      <w:pPr>
        <w:ind w:left="2656" w:hanging="144"/>
      </w:pPr>
      <w:rPr>
        <w:rFonts w:hint="default"/>
        <w:lang w:eastAsia="en-US" w:bidi="ar-SA"/>
      </w:rPr>
    </w:lvl>
  </w:abstractNum>
  <w:abstractNum w:abstractNumId="124" w15:restartNumberingAfterBreak="0">
    <w:nsid w:val="3C791F8F"/>
    <w:multiLevelType w:val="multilevel"/>
    <w:tmpl w:val="7188F6F4"/>
    <w:lvl w:ilvl="0">
      <w:start w:val="1"/>
      <w:numFmt w:val="decimal"/>
      <w:pStyle w:val="star3"/>
      <w:lvlText w:val="CHƯƠNG %1:"/>
      <w:lvlJc w:val="left"/>
      <w:pPr>
        <w:ind w:left="360" w:hanging="360"/>
      </w:pPr>
      <w:rPr>
        <w:rFonts w:ascii="Times New Roman Bold" w:hAnsi="Times New Roman Bold" w:hint="default"/>
        <w:b/>
        <w:i w:val="0"/>
        <w:color w:val="002060"/>
        <w:sz w:val="32"/>
        <w:u w:color="002060"/>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5" w15:restartNumberingAfterBreak="0">
    <w:nsid w:val="3D151331"/>
    <w:multiLevelType w:val="hybridMultilevel"/>
    <w:tmpl w:val="E0DA89CA"/>
    <w:styleLink w:val="CurrentList24"/>
    <w:lvl w:ilvl="0" w:tplc="FFFFFFFF">
      <w:numFmt w:val="bullet"/>
      <w:lvlText w:val="-"/>
      <w:lvlJc w:val="left"/>
      <w:pPr>
        <w:ind w:left="1440" w:hanging="360"/>
      </w:pPr>
      <w:rPr>
        <w:rFonts w:ascii="Times New Roman" w:eastAsia="Calibri"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6" w15:restartNumberingAfterBreak="0">
    <w:nsid w:val="3D4260AC"/>
    <w:multiLevelType w:val="multilevel"/>
    <w:tmpl w:val="D488058A"/>
    <w:styleLink w:val="Style9"/>
    <w:lvl w:ilvl="0">
      <w:start w:val="10"/>
      <w:numFmt w:val="decimal"/>
      <w:lvlText w:val="%1"/>
      <w:lvlJc w:val="left"/>
      <w:pPr>
        <w:tabs>
          <w:tab w:val="num" w:pos="840"/>
        </w:tabs>
        <w:ind w:left="840" w:hanging="840"/>
      </w:pPr>
      <w:rPr>
        <w:rFonts w:hint="default"/>
        <w:b w:val="0"/>
      </w:rPr>
    </w:lvl>
    <w:lvl w:ilvl="1">
      <w:start w:val="1"/>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val="0"/>
      </w:rPr>
    </w:lvl>
    <w:lvl w:ilvl="3">
      <w:start w:val="2"/>
      <w:numFmt w:val="decimal"/>
      <w:lvlText w:val="%1.%2.%3.%4"/>
      <w:lvlJc w:val="left"/>
      <w:pPr>
        <w:tabs>
          <w:tab w:val="num" w:pos="840"/>
        </w:tabs>
        <w:ind w:left="840" w:hanging="84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27" w15:restartNumberingAfterBreak="0">
    <w:nsid w:val="3DEA7114"/>
    <w:multiLevelType w:val="hybridMultilevel"/>
    <w:tmpl w:val="E7A099FE"/>
    <w:lvl w:ilvl="0" w:tplc="E90AE166">
      <w:start w:val="1"/>
      <w:numFmt w:val="bullet"/>
      <w:pStyle w:val="Daudongchamvuong"/>
      <w:lvlText w:val=""/>
      <w:lvlJc w:val="left"/>
      <w:pPr>
        <w:tabs>
          <w:tab w:val="num" w:pos="1065"/>
        </w:tabs>
        <w:ind w:left="1065" w:hanging="360"/>
      </w:pPr>
      <w:rPr>
        <w:rFonts w:ascii="Wingdings" w:hAnsi="Wingdings" w:hint="default"/>
      </w:rPr>
    </w:lvl>
    <w:lvl w:ilvl="1" w:tplc="04090019" w:tentative="1">
      <w:start w:val="1"/>
      <w:numFmt w:val="bullet"/>
      <w:lvlText w:val="o"/>
      <w:lvlJc w:val="left"/>
      <w:pPr>
        <w:tabs>
          <w:tab w:val="num" w:pos="1785"/>
        </w:tabs>
        <w:ind w:left="1785" w:hanging="360"/>
      </w:pPr>
      <w:rPr>
        <w:rFonts w:ascii="Courier New" w:hAnsi="Courier New" w:cs="Courier New" w:hint="default"/>
      </w:rPr>
    </w:lvl>
    <w:lvl w:ilvl="2" w:tplc="0409001B" w:tentative="1">
      <w:start w:val="1"/>
      <w:numFmt w:val="bullet"/>
      <w:lvlText w:val=""/>
      <w:lvlJc w:val="left"/>
      <w:pPr>
        <w:tabs>
          <w:tab w:val="num" w:pos="2505"/>
        </w:tabs>
        <w:ind w:left="2505" w:hanging="360"/>
      </w:pPr>
      <w:rPr>
        <w:rFonts w:ascii="Wingdings" w:hAnsi="Wingdings" w:hint="default"/>
      </w:rPr>
    </w:lvl>
    <w:lvl w:ilvl="3" w:tplc="0409000F" w:tentative="1">
      <w:start w:val="1"/>
      <w:numFmt w:val="bullet"/>
      <w:lvlText w:val=""/>
      <w:lvlJc w:val="left"/>
      <w:pPr>
        <w:tabs>
          <w:tab w:val="num" w:pos="3225"/>
        </w:tabs>
        <w:ind w:left="3225" w:hanging="360"/>
      </w:pPr>
      <w:rPr>
        <w:rFonts w:ascii="Symbol" w:hAnsi="Symbol" w:hint="default"/>
      </w:rPr>
    </w:lvl>
    <w:lvl w:ilvl="4" w:tplc="04090019" w:tentative="1">
      <w:start w:val="1"/>
      <w:numFmt w:val="bullet"/>
      <w:lvlText w:val="o"/>
      <w:lvlJc w:val="left"/>
      <w:pPr>
        <w:tabs>
          <w:tab w:val="num" w:pos="3945"/>
        </w:tabs>
        <w:ind w:left="3945" w:hanging="360"/>
      </w:pPr>
      <w:rPr>
        <w:rFonts w:ascii="Courier New" w:hAnsi="Courier New" w:cs="Courier New" w:hint="default"/>
      </w:rPr>
    </w:lvl>
    <w:lvl w:ilvl="5" w:tplc="0409001B" w:tentative="1">
      <w:start w:val="1"/>
      <w:numFmt w:val="bullet"/>
      <w:lvlText w:val=""/>
      <w:lvlJc w:val="left"/>
      <w:pPr>
        <w:tabs>
          <w:tab w:val="num" w:pos="4665"/>
        </w:tabs>
        <w:ind w:left="4665" w:hanging="360"/>
      </w:pPr>
      <w:rPr>
        <w:rFonts w:ascii="Wingdings" w:hAnsi="Wingdings" w:hint="default"/>
      </w:rPr>
    </w:lvl>
    <w:lvl w:ilvl="6" w:tplc="0409000F" w:tentative="1">
      <w:start w:val="1"/>
      <w:numFmt w:val="bullet"/>
      <w:lvlText w:val=""/>
      <w:lvlJc w:val="left"/>
      <w:pPr>
        <w:tabs>
          <w:tab w:val="num" w:pos="5385"/>
        </w:tabs>
        <w:ind w:left="5385" w:hanging="360"/>
      </w:pPr>
      <w:rPr>
        <w:rFonts w:ascii="Symbol" w:hAnsi="Symbol" w:hint="default"/>
      </w:rPr>
    </w:lvl>
    <w:lvl w:ilvl="7" w:tplc="04090019" w:tentative="1">
      <w:start w:val="1"/>
      <w:numFmt w:val="bullet"/>
      <w:lvlText w:val="o"/>
      <w:lvlJc w:val="left"/>
      <w:pPr>
        <w:tabs>
          <w:tab w:val="num" w:pos="6105"/>
        </w:tabs>
        <w:ind w:left="6105" w:hanging="360"/>
      </w:pPr>
      <w:rPr>
        <w:rFonts w:ascii="Courier New" w:hAnsi="Courier New" w:cs="Courier New" w:hint="default"/>
      </w:rPr>
    </w:lvl>
    <w:lvl w:ilvl="8" w:tplc="0409001B" w:tentative="1">
      <w:start w:val="1"/>
      <w:numFmt w:val="bullet"/>
      <w:lvlText w:val=""/>
      <w:lvlJc w:val="left"/>
      <w:pPr>
        <w:tabs>
          <w:tab w:val="num" w:pos="6825"/>
        </w:tabs>
        <w:ind w:left="6825" w:hanging="360"/>
      </w:pPr>
      <w:rPr>
        <w:rFonts w:ascii="Wingdings" w:hAnsi="Wingdings" w:hint="default"/>
      </w:rPr>
    </w:lvl>
  </w:abstractNum>
  <w:abstractNum w:abstractNumId="128" w15:restartNumberingAfterBreak="0">
    <w:nsid w:val="3ED10A5F"/>
    <w:multiLevelType w:val="multilevel"/>
    <w:tmpl w:val="A1C8EDB2"/>
    <w:styleLink w:val="111111126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9" w15:restartNumberingAfterBreak="0">
    <w:nsid w:val="3EE22D5C"/>
    <w:multiLevelType w:val="hybridMultilevel"/>
    <w:tmpl w:val="C1628764"/>
    <w:styleLink w:val="style3121"/>
    <w:lvl w:ilvl="0" w:tplc="A4F6E9F0">
      <w:start w:val="25"/>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EED5510"/>
    <w:multiLevelType w:val="hybridMultilevel"/>
    <w:tmpl w:val="3EDE2610"/>
    <w:styleLink w:val="StyleBulleted21"/>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060512"/>
    <w:multiLevelType w:val="hybridMultilevel"/>
    <w:tmpl w:val="6E6A302E"/>
    <w:lvl w:ilvl="0" w:tplc="9592AC08">
      <w:numFmt w:val="bullet"/>
      <w:pStyle w:val="Gach0"/>
      <w:lvlText w:val="+"/>
      <w:lvlJc w:val="left"/>
      <w:pPr>
        <w:ind w:left="1287" w:hanging="360"/>
      </w:pPr>
      <w:rPr>
        <w:rFonts w:ascii="Times New Roman" w:eastAsia="Times New Roman" w:hAnsi="Times New Roman" w:cs="Times New Roman" w:hint="default"/>
        <w:w w:val="99"/>
        <w:sz w:val="26"/>
        <w:szCs w:val="26"/>
      </w:rPr>
    </w:lvl>
    <w:lvl w:ilvl="1" w:tplc="042A0019" w:tentative="1">
      <w:start w:val="1"/>
      <w:numFmt w:val="bullet"/>
      <w:lvlText w:val="o"/>
      <w:lvlJc w:val="left"/>
      <w:pPr>
        <w:ind w:left="2007" w:hanging="360"/>
      </w:pPr>
      <w:rPr>
        <w:rFonts w:ascii="Courier New" w:hAnsi="Courier New" w:cs="Courier New" w:hint="default"/>
      </w:rPr>
    </w:lvl>
    <w:lvl w:ilvl="2" w:tplc="042A001B" w:tentative="1">
      <w:start w:val="1"/>
      <w:numFmt w:val="bullet"/>
      <w:lvlText w:val=""/>
      <w:lvlJc w:val="left"/>
      <w:pPr>
        <w:ind w:left="2727" w:hanging="360"/>
      </w:pPr>
      <w:rPr>
        <w:rFonts w:ascii="Wingdings" w:hAnsi="Wingdings" w:hint="default"/>
      </w:rPr>
    </w:lvl>
    <w:lvl w:ilvl="3" w:tplc="042A000F" w:tentative="1">
      <w:start w:val="1"/>
      <w:numFmt w:val="bullet"/>
      <w:lvlText w:val=""/>
      <w:lvlJc w:val="left"/>
      <w:pPr>
        <w:ind w:left="3447" w:hanging="360"/>
      </w:pPr>
      <w:rPr>
        <w:rFonts w:ascii="Symbol" w:hAnsi="Symbol" w:hint="default"/>
      </w:rPr>
    </w:lvl>
    <w:lvl w:ilvl="4" w:tplc="042A0019" w:tentative="1">
      <w:start w:val="1"/>
      <w:numFmt w:val="bullet"/>
      <w:lvlText w:val="o"/>
      <w:lvlJc w:val="left"/>
      <w:pPr>
        <w:ind w:left="4167" w:hanging="360"/>
      </w:pPr>
      <w:rPr>
        <w:rFonts w:ascii="Courier New" w:hAnsi="Courier New" w:cs="Courier New" w:hint="default"/>
      </w:rPr>
    </w:lvl>
    <w:lvl w:ilvl="5" w:tplc="042A001B" w:tentative="1">
      <w:start w:val="1"/>
      <w:numFmt w:val="bullet"/>
      <w:lvlText w:val=""/>
      <w:lvlJc w:val="left"/>
      <w:pPr>
        <w:ind w:left="4887" w:hanging="360"/>
      </w:pPr>
      <w:rPr>
        <w:rFonts w:ascii="Wingdings" w:hAnsi="Wingdings" w:hint="default"/>
      </w:rPr>
    </w:lvl>
    <w:lvl w:ilvl="6" w:tplc="042A000F" w:tentative="1">
      <w:start w:val="1"/>
      <w:numFmt w:val="bullet"/>
      <w:lvlText w:val=""/>
      <w:lvlJc w:val="left"/>
      <w:pPr>
        <w:ind w:left="5607" w:hanging="360"/>
      </w:pPr>
      <w:rPr>
        <w:rFonts w:ascii="Symbol" w:hAnsi="Symbol" w:hint="default"/>
      </w:rPr>
    </w:lvl>
    <w:lvl w:ilvl="7" w:tplc="042A0019" w:tentative="1">
      <w:start w:val="1"/>
      <w:numFmt w:val="bullet"/>
      <w:lvlText w:val="o"/>
      <w:lvlJc w:val="left"/>
      <w:pPr>
        <w:ind w:left="6327" w:hanging="360"/>
      </w:pPr>
      <w:rPr>
        <w:rFonts w:ascii="Courier New" w:hAnsi="Courier New" w:cs="Courier New" w:hint="default"/>
      </w:rPr>
    </w:lvl>
    <w:lvl w:ilvl="8" w:tplc="042A001B" w:tentative="1">
      <w:start w:val="1"/>
      <w:numFmt w:val="bullet"/>
      <w:lvlText w:val=""/>
      <w:lvlJc w:val="left"/>
      <w:pPr>
        <w:ind w:left="7047" w:hanging="360"/>
      </w:pPr>
      <w:rPr>
        <w:rFonts w:ascii="Wingdings" w:hAnsi="Wingdings" w:hint="default"/>
      </w:rPr>
    </w:lvl>
  </w:abstractNum>
  <w:abstractNum w:abstractNumId="132" w15:restartNumberingAfterBreak="0">
    <w:nsid w:val="3FDF1A4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3" w15:restartNumberingAfterBreak="0">
    <w:nsid w:val="40152A02"/>
    <w:multiLevelType w:val="hybridMultilevel"/>
    <w:tmpl w:val="36AE3572"/>
    <w:lvl w:ilvl="0" w:tplc="E00A5D10">
      <w:start w:val="1"/>
      <w:numFmt w:val="bullet"/>
      <w:pStyle w:val="B3Daudong-Cap5"/>
      <w:lvlText w:val=""/>
      <w:lvlJc w:val="left"/>
      <w:pPr>
        <w:ind w:left="206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16801A3"/>
    <w:multiLevelType w:val="hybridMultilevel"/>
    <w:tmpl w:val="FB3A7F1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41FD54B3"/>
    <w:multiLevelType w:val="singleLevel"/>
    <w:tmpl w:val="F86618F0"/>
    <w:lvl w:ilvl="0">
      <w:start w:val="2"/>
      <w:numFmt w:val="upperLetter"/>
      <w:pStyle w:val="Muc11"/>
      <w:lvlText w:val="%1.10"/>
      <w:lvlJc w:val="left"/>
      <w:pPr>
        <w:tabs>
          <w:tab w:val="num" w:pos="851"/>
        </w:tabs>
        <w:ind w:left="851" w:hanging="851"/>
      </w:pPr>
      <w:rPr>
        <w:rFonts w:ascii="VNI-Times" w:hAnsi="VNI-Times" w:hint="default"/>
        <w:b/>
        <w:i w:val="0"/>
        <w:sz w:val="40"/>
        <w:u w:val="none"/>
      </w:rPr>
    </w:lvl>
  </w:abstractNum>
  <w:abstractNum w:abstractNumId="136" w15:restartNumberingAfterBreak="0">
    <w:nsid w:val="42933AA6"/>
    <w:multiLevelType w:val="multilevel"/>
    <w:tmpl w:val="0409001F"/>
    <w:styleLink w:val="CurrentList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7" w15:restartNumberingAfterBreak="0">
    <w:nsid w:val="43AF61ED"/>
    <w:multiLevelType w:val="hybridMultilevel"/>
    <w:tmpl w:val="37D07136"/>
    <w:styleLink w:val="1a-111"/>
    <w:lvl w:ilvl="0" w:tplc="F30C94C6">
      <w:start w:val="1"/>
      <w:numFmt w:val="decimal"/>
      <w:lvlText w:val="%1."/>
      <w:lvlJc w:val="left"/>
      <w:pPr>
        <w:tabs>
          <w:tab w:val="num" w:pos="69"/>
        </w:tabs>
        <w:ind w:left="69" w:firstLine="171"/>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44D02965"/>
    <w:multiLevelType w:val="hybridMultilevel"/>
    <w:tmpl w:val="AC0CEE96"/>
    <w:name w:val="WW8Num411"/>
    <w:styleLink w:val="111111121"/>
    <w:lvl w:ilvl="0" w:tplc="930A8180">
      <w:start w:val="6"/>
      <w:numFmt w:val="bullet"/>
      <w:lvlText w:val="-"/>
      <w:lvlJc w:val="left"/>
      <w:pPr>
        <w:ind w:left="927" w:hanging="360"/>
      </w:pPr>
      <w:rPr>
        <w:rFonts w:ascii="Times New Roman" w:eastAsia="Times New Roman" w:hAnsi="Times New Roman" w:cs="Times New Roman" w:hint="default"/>
      </w:rPr>
    </w:lvl>
    <w:lvl w:ilvl="1" w:tplc="04090019" w:tentative="1">
      <w:start w:val="1"/>
      <w:numFmt w:val="bullet"/>
      <w:lvlText w:val="o"/>
      <w:lvlJc w:val="left"/>
      <w:pPr>
        <w:ind w:left="1647" w:hanging="360"/>
      </w:pPr>
      <w:rPr>
        <w:rFonts w:ascii="Courier New" w:hAnsi="Courier New" w:cs="Courier New" w:hint="default"/>
      </w:rPr>
    </w:lvl>
    <w:lvl w:ilvl="2" w:tplc="0409001B" w:tentative="1">
      <w:start w:val="1"/>
      <w:numFmt w:val="bullet"/>
      <w:lvlText w:val=""/>
      <w:lvlJc w:val="left"/>
      <w:pPr>
        <w:ind w:left="2367" w:hanging="360"/>
      </w:pPr>
      <w:rPr>
        <w:rFonts w:ascii="Wingdings" w:hAnsi="Wingdings" w:hint="default"/>
      </w:rPr>
    </w:lvl>
    <w:lvl w:ilvl="3" w:tplc="0409000F" w:tentative="1">
      <w:start w:val="1"/>
      <w:numFmt w:val="bullet"/>
      <w:lvlText w:val=""/>
      <w:lvlJc w:val="left"/>
      <w:pPr>
        <w:ind w:left="3087" w:hanging="360"/>
      </w:pPr>
      <w:rPr>
        <w:rFonts w:ascii="Symbol" w:hAnsi="Symbol" w:hint="default"/>
      </w:rPr>
    </w:lvl>
    <w:lvl w:ilvl="4" w:tplc="04090019" w:tentative="1">
      <w:start w:val="1"/>
      <w:numFmt w:val="bullet"/>
      <w:lvlText w:val="o"/>
      <w:lvlJc w:val="left"/>
      <w:pPr>
        <w:ind w:left="3807" w:hanging="360"/>
      </w:pPr>
      <w:rPr>
        <w:rFonts w:ascii="Courier New" w:hAnsi="Courier New" w:cs="Courier New" w:hint="default"/>
      </w:rPr>
    </w:lvl>
    <w:lvl w:ilvl="5" w:tplc="0409001B">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139" w15:restartNumberingAfterBreak="0">
    <w:nsid w:val="44FE7F08"/>
    <w:multiLevelType w:val="hybridMultilevel"/>
    <w:tmpl w:val="A2BEE42A"/>
    <w:lvl w:ilvl="0" w:tplc="56B282FA">
      <w:start w:val="1"/>
      <w:numFmt w:val="bullet"/>
      <w:pStyle w:val="Indent2"/>
      <w:lvlText w:val=""/>
      <w:lvlJc w:val="left"/>
      <w:pPr>
        <w:ind w:left="642" w:hanging="360"/>
      </w:pPr>
      <w:rPr>
        <w:rFonts w:ascii="Wingdings" w:hAnsi="Wingdings" w:hint="default"/>
        <w:lang w:val="vi-VN"/>
      </w:rPr>
    </w:lvl>
    <w:lvl w:ilvl="1" w:tplc="1C5092EA">
      <w:start w:val="1"/>
      <w:numFmt w:val="bullet"/>
      <w:lvlText w:val="o"/>
      <w:lvlJc w:val="left"/>
      <w:pPr>
        <w:ind w:left="1362" w:hanging="360"/>
      </w:pPr>
      <w:rPr>
        <w:rFonts w:ascii="Courier New" w:hAnsi="Courier New" w:cs="Courier New" w:hint="default"/>
      </w:rPr>
    </w:lvl>
    <w:lvl w:ilvl="2" w:tplc="BA56E516">
      <w:start w:val="1"/>
      <w:numFmt w:val="bullet"/>
      <w:lvlText w:val=""/>
      <w:lvlJc w:val="left"/>
      <w:pPr>
        <w:ind w:left="2082" w:hanging="360"/>
      </w:pPr>
      <w:rPr>
        <w:rFonts w:ascii="Wingdings" w:hAnsi="Wingdings" w:hint="default"/>
      </w:rPr>
    </w:lvl>
    <w:lvl w:ilvl="3" w:tplc="006C7BBA" w:tentative="1">
      <w:start w:val="1"/>
      <w:numFmt w:val="bullet"/>
      <w:lvlText w:val=""/>
      <w:lvlJc w:val="left"/>
      <w:pPr>
        <w:ind w:left="2802" w:hanging="360"/>
      </w:pPr>
      <w:rPr>
        <w:rFonts w:ascii="Symbol" w:hAnsi="Symbol" w:hint="default"/>
      </w:rPr>
    </w:lvl>
    <w:lvl w:ilvl="4" w:tplc="17B6272C" w:tentative="1">
      <w:start w:val="1"/>
      <w:numFmt w:val="bullet"/>
      <w:lvlText w:val="o"/>
      <w:lvlJc w:val="left"/>
      <w:pPr>
        <w:ind w:left="3522" w:hanging="360"/>
      </w:pPr>
      <w:rPr>
        <w:rFonts w:ascii="Courier New" w:hAnsi="Courier New" w:cs="Courier New" w:hint="default"/>
      </w:rPr>
    </w:lvl>
    <w:lvl w:ilvl="5" w:tplc="3D740D1A" w:tentative="1">
      <w:start w:val="1"/>
      <w:numFmt w:val="bullet"/>
      <w:lvlText w:val=""/>
      <w:lvlJc w:val="left"/>
      <w:pPr>
        <w:ind w:left="4242" w:hanging="360"/>
      </w:pPr>
      <w:rPr>
        <w:rFonts w:ascii="Wingdings" w:hAnsi="Wingdings" w:hint="default"/>
      </w:rPr>
    </w:lvl>
    <w:lvl w:ilvl="6" w:tplc="DBEEE51A" w:tentative="1">
      <w:start w:val="1"/>
      <w:numFmt w:val="bullet"/>
      <w:lvlText w:val=""/>
      <w:lvlJc w:val="left"/>
      <w:pPr>
        <w:ind w:left="4962" w:hanging="360"/>
      </w:pPr>
      <w:rPr>
        <w:rFonts w:ascii="Symbol" w:hAnsi="Symbol" w:hint="default"/>
      </w:rPr>
    </w:lvl>
    <w:lvl w:ilvl="7" w:tplc="9B6AD9DE" w:tentative="1">
      <w:start w:val="1"/>
      <w:numFmt w:val="bullet"/>
      <w:lvlText w:val="o"/>
      <w:lvlJc w:val="left"/>
      <w:pPr>
        <w:ind w:left="5682" w:hanging="360"/>
      </w:pPr>
      <w:rPr>
        <w:rFonts w:ascii="Courier New" w:hAnsi="Courier New" w:cs="Courier New" w:hint="default"/>
      </w:rPr>
    </w:lvl>
    <w:lvl w:ilvl="8" w:tplc="9280A2BE" w:tentative="1">
      <w:start w:val="1"/>
      <w:numFmt w:val="bullet"/>
      <w:lvlText w:val=""/>
      <w:lvlJc w:val="left"/>
      <w:pPr>
        <w:ind w:left="6402" w:hanging="360"/>
      </w:pPr>
      <w:rPr>
        <w:rFonts w:ascii="Wingdings" w:hAnsi="Wingdings" w:hint="default"/>
      </w:rPr>
    </w:lvl>
  </w:abstractNum>
  <w:abstractNum w:abstractNumId="140" w15:restartNumberingAfterBreak="0">
    <w:nsid w:val="45545E28"/>
    <w:multiLevelType w:val="hybridMultilevel"/>
    <w:tmpl w:val="EC36630E"/>
    <w:styleLink w:val="1a-1"/>
    <w:lvl w:ilvl="0" w:tplc="A3C2BA00">
      <w:start w:val="2"/>
      <w:numFmt w:val="bullet"/>
      <w:lvlText w:val="-"/>
      <w:lvlJc w:val="left"/>
      <w:pPr>
        <w:tabs>
          <w:tab w:val="num" w:pos="1211"/>
        </w:tabs>
        <w:ind w:left="1211" w:hanging="360"/>
      </w:pPr>
      <w:rPr>
        <w:rFonts w:ascii="Times New Roman" w:eastAsia="Times New Roman" w:hAnsi="Times New Roman" w:cs="Times New Roman" w:hint="default"/>
      </w:rPr>
    </w:lvl>
    <w:lvl w:ilvl="1" w:tplc="3612DE8E">
      <w:start w:val="1"/>
      <w:numFmt w:val="bullet"/>
      <w:pStyle w:val="gachdaudong1"/>
      <w:lvlText w:val="+"/>
      <w:lvlJc w:val="left"/>
      <w:pPr>
        <w:tabs>
          <w:tab w:val="num" w:pos="1440"/>
        </w:tabs>
        <w:ind w:left="1440" w:hanging="360"/>
      </w:pPr>
      <w:rPr>
        <w:rFonts w:ascii="Times New Roman" w:hAnsi="Times New Roman" w:cs="Times New Roman" w:hint="default"/>
        <w:lang w:val="en-US"/>
      </w:rPr>
    </w:lvl>
    <w:lvl w:ilvl="2" w:tplc="7BEA2FDC" w:tentative="1">
      <w:start w:val="1"/>
      <w:numFmt w:val="bullet"/>
      <w:lvlText w:val=""/>
      <w:lvlJc w:val="left"/>
      <w:pPr>
        <w:tabs>
          <w:tab w:val="num" w:pos="2651"/>
        </w:tabs>
        <w:ind w:left="2651" w:hanging="360"/>
      </w:pPr>
      <w:rPr>
        <w:rFonts w:ascii="Wingdings" w:hAnsi="Wingdings" w:hint="default"/>
      </w:rPr>
    </w:lvl>
    <w:lvl w:ilvl="3" w:tplc="8F8C607E" w:tentative="1">
      <w:start w:val="1"/>
      <w:numFmt w:val="bullet"/>
      <w:lvlText w:val=""/>
      <w:lvlJc w:val="left"/>
      <w:pPr>
        <w:tabs>
          <w:tab w:val="num" w:pos="3371"/>
        </w:tabs>
        <w:ind w:left="3371" w:hanging="360"/>
      </w:pPr>
      <w:rPr>
        <w:rFonts w:ascii="Symbol" w:hAnsi="Symbol" w:hint="default"/>
      </w:rPr>
    </w:lvl>
    <w:lvl w:ilvl="4" w:tplc="165ABD7E" w:tentative="1">
      <w:start w:val="1"/>
      <w:numFmt w:val="bullet"/>
      <w:lvlText w:val="o"/>
      <w:lvlJc w:val="left"/>
      <w:pPr>
        <w:tabs>
          <w:tab w:val="num" w:pos="4091"/>
        </w:tabs>
        <w:ind w:left="4091" w:hanging="360"/>
      </w:pPr>
      <w:rPr>
        <w:rFonts w:ascii="Courier New" w:hAnsi="Courier New" w:cs="Courier New" w:hint="default"/>
      </w:rPr>
    </w:lvl>
    <w:lvl w:ilvl="5" w:tplc="14D6D726" w:tentative="1">
      <w:start w:val="1"/>
      <w:numFmt w:val="bullet"/>
      <w:lvlText w:val=""/>
      <w:lvlJc w:val="left"/>
      <w:pPr>
        <w:tabs>
          <w:tab w:val="num" w:pos="4811"/>
        </w:tabs>
        <w:ind w:left="4811" w:hanging="360"/>
      </w:pPr>
      <w:rPr>
        <w:rFonts w:ascii="Wingdings" w:hAnsi="Wingdings" w:hint="default"/>
      </w:rPr>
    </w:lvl>
    <w:lvl w:ilvl="6" w:tplc="647ECF80" w:tentative="1">
      <w:start w:val="1"/>
      <w:numFmt w:val="bullet"/>
      <w:lvlText w:val=""/>
      <w:lvlJc w:val="left"/>
      <w:pPr>
        <w:tabs>
          <w:tab w:val="num" w:pos="5531"/>
        </w:tabs>
        <w:ind w:left="5531" w:hanging="360"/>
      </w:pPr>
      <w:rPr>
        <w:rFonts w:ascii="Symbol" w:hAnsi="Symbol" w:hint="default"/>
      </w:rPr>
    </w:lvl>
    <w:lvl w:ilvl="7" w:tplc="FE54A51C" w:tentative="1">
      <w:start w:val="1"/>
      <w:numFmt w:val="bullet"/>
      <w:lvlText w:val="o"/>
      <w:lvlJc w:val="left"/>
      <w:pPr>
        <w:tabs>
          <w:tab w:val="num" w:pos="6251"/>
        </w:tabs>
        <w:ind w:left="6251" w:hanging="360"/>
      </w:pPr>
      <w:rPr>
        <w:rFonts w:ascii="Courier New" w:hAnsi="Courier New" w:cs="Courier New" w:hint="default"/>
      </w:rPr>
    </w:lvl>
    <w:lvl w:ilvl="8" w:tplc="BF4C6A66" w:tentative="1">
      <w:start w:val="1"/>
      <w:numFmt w:val="bullet"/>
      <w:lvlText w:val=""/>
      <w:lvlJc w:val="left"/>
      <w:pPr>
        <w:tabs>
          <w:tab w:val="num" w:pos="6971"/>
        </w:tabs>
        <w:ind w:left="6971" w:hanging="360"/>
      </w:pPr>
      <w:rPr>
        <w:rFonts w:ascii="Wingdings" w:hAnsi="Wingdings" w:hint="default"/>
      </w:rPr>
    </w:lvl>
  </w:abstractNum>
  <w:abstractNum w:abstractNumId="141" w15:restartNumberingAfterBreak="0">
    <w:nsid w:val="45575684"/>
    <w:multiLevelType w:val="singleLevel"/>
    <w:tmpl w:val="86B078AC"/>
    <w:styleLink w:val="ArticleSection1"/>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142" w15:restartNumberingAfterBreak="0">
    <w:nsid w:val="45700A4A"/>
    <w:multiLevelType w:val="multilevel"/>
    <w:tmpl w:val="8A64C1A4"/>
    <w:lvl w:ilvl="0">
      <w:start w:val="1"/>
      <w:numFmt w:val="decimal"/>
      <w:pStyle w:val="Sec6-clauses"/>
      <w:lvlText w:val="%1."/>
      <w:lvlJc w:val="left"/>
      <w:pPr>
        <w:tabs>
          <w:tab w:val="num" w:pos="851"/>
        </w:tabs>
        <w:ind w:left="851" w:hanging="851"/>
      </w:pPr>
      <w:rPr>
        <w:rFonts w:ascii="Arial Bold" w:hAnsi="Arial Bold" w:hint="default"/>
        <w:b/>
        <w:i w:val="0"/>
        <w:sz w:val="24"/>
      </w:rPr>
    </w:lvl>
    <w:lvl w:ilvl="1">
      <w:start w:val="1"/>
      <w:numFmt w:val="decimal"/>
      <w:lvlText w:val="%1.%2."/>
      <w:lvlJc w:val="left"/>
      <w:pPr>
        <w:tabs>
          <w:tab w:val="num" w:pos="851"/>
        </w:tabs>
        <w:ind w:left="851" w:hanging="851"/>
      </w:pPr>
      <w:rPr>
        <w:rFonts w:ascii="Arial Bold" w:hAnsi="Arial Bold" w:hint="default"/>
        <w:b/>
        <w:i w:val="0"/>
        <w:sz w:val="22"/>
      </w:rPr>
    </w:lvl>
    <w:lvl w:ilvl="2">
      <w:start w:val="1"/>
      <w:numFmt w:val="decimal"/>
      <w:lvlText w:val="%1.%2.%3"/>
      <w:lvlJc w:val="left"/>
      <w:pPr>
        <w:tabs>
          <w:tab w:val="num" w:pos="851"/>
        </w:tabs>
        <w:ind w:left="851" w:hanging="851"/>
      </w:pPr>
      <w:rPr>
        <w:rFonts w:ascii="Arial Bold" w:hAnsi="Arial Bold" w:hint="default"/>
        <w:b/>
        <w:i w:val="0"/>
        <w:sz w:val="20"/>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righ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143" w15:restartNumberingAfterBreak="0">
    <w:nsid w:val="46920B23"/>
    <w:multiLevelType w:val="multilevel"/>
    <w:tmpl w:val="D4A8D6AC"/>
    <w:lvl w:ilvl="0">
      <w:start w:val="1"/>
      <w:numFmt w:val="upperLetter"/>
      <w:lvlText w:val="%1."/>
      <w:lvlJc w:val="left"/>
      <w:pPr>
        <w:tabs>
          <w:tab w:val="num" w:pos="360"/>
        </w:tabs>
        <w:ind w:left="360" w:hanging="360"/>
      </w:pPr>
      <w:rPr>
        <w:rFonts w:hint="default"/>
      </w:rPr>
    </w:lvl>
    <w:lvl w:ilvl="1">
      <w:start w:val="1"/>
      <w:numFmt w:val="decimal"/>
      <w:pStyle w:val="McA11"/>
      <w:lvlText w:val="%1.%2"/>
      <w:lvlJc w:val="left"/>
      <w:pPr>
        <w:tabs>
          <w:tab w:val="num" w:pos="360"/>
        </w:tabs>
        <w:ind w:left="360" w:hanging="360"/>
      </w:pPr>
      <w:rPr>
        <w:rFonts w:hint="default"/>
      </w:rPr>
    </w:lvl>
    <w:lvl w:ilvl="2">
      <w:start w:val="1"/>
      <w:numFmt w:val="decimal"/>
      <w:pStyle w:val="McA11"/>
      <w:lvlText w:val="A.1.%3"/>
      <w:lvlJc w:val="left"/>
      <w:pPr>
        <w:tabs>
          <w:tab w:val="num" w:pos="851"/>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46A86DE6"/>
    <w:multiLevelType w:val="hybridMultilevel"/>
    <w:tmpl w:val="BAB894A6"/>
    <w:lvl w:ilvl="0" w:tplc="594E6E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AA34AB"/>
    <w:multiLevelType w:val="multilevel"/>
    <w:tmpl w:val="EFE4BF1C"/>
    <w:lvl w:ilvl="0">
      <w:start w:val="1"/>
      <w:numFmt w:val="decimal"/>
      <w:pStyle w:val="Lev1"/>
      <w:lvlText w:val="%1."/>
      <w:lvlJc w:val="left"/>
      <w:pPr>
        <w:tabs>
          <w:tab w:val="num" w:pos="1817"/>
        </w:tabs>
        <w:ind w:left="1817" w:hanging="540"/>
      </w:pPr>
    </w:lvl>
    <w:lvl w:ilvl="1">
      <w:start w:val="1"/>
      <w:numFmt w:val="decimal"/>
      <w:lvlText w:val="%1.%2"/>
      <w:lvlJc w:val="left"/>
      <w:pPr>
        <w:tabs>
          <w:tab w:val="num" w:pos="1817"/>
        </w:tabs>
        <w:ind w:left="1817" w:hanging="540"/>
      </w:pPr>
      <w:rPr>
        <w:i w:val="0"/>
      </w:rPr>
    </w:lvl>
    <w:lvl w:ilvl="2">
      <w:start w:val="1"/>
      <w:numFmt w:val="decimal"/>
      <w:lvlText w:val="%1.%2.%3"/>
      <w:lvlJc w:val="left"/>
      <w:pPr>
        <w:tabs>
          <w:tab w:val="num" w:pos="1997"/>
        </w:tabs>
        <w:ind w:left="1997" w:hanging="720"/>
      </w:pPr>
    </w:lvl>
    <w:lvl w:ilvl="3">
      <w:start w:val="1"/>
      <w:numFmt w:val="decimal"/>
      <w:lvlText w:val="%1.%2.%3.%4"/>
      <w:lvlJc w:val="left"/>
      <w:pPr>
        <w:tabs>
          <w:tab w:val="num" w:pos="1997"/>
        </w:tabs>
        <w:ind w:left="1997" w:hanging="720"/>
      </w:pPr>
    </w:lvl>
    <w:lvl w:ilvl="4">
      <w:start w:val="1"/>
      <w:numFmt w:val="decimal"/>
      <w:lvlText w:val="%1.%2.%3.%4.%5"/>
      <w:lvlJc w:val="left"/>
      <w:pPr>
        <w:tabs>
          <w:tab w:val="num" w:pos="2357"/>
        </w:tabs>
        <w:ind w:left="2357" w:hanging="1080"/>
      </w:pPr>
    </w:lvl>
    <w:lvl w:ilvl="5">
      <w:start w:val="1"/>
      <w:numFmt w:val="decimal"/>
      <w:lvlText w:val="%1.%2.%3.%4.%5.%6"/>
      <w:lvlJc w:val="left"/>
      <w:pPr>
        <w:tabs>
          <w:tab w:val="num" w:pos="2357"/>
        </w:tabs>
        <w:ind w:left="2357" w:hanging="1080"/>
      </w:pPr>
    </w:lvl>
    <w:lvl w:ilvl="6">
      <w:start w:val="1"/>
      <w:numFmt w:val="decimal"/>
      <w:lvlText w:val="%1.%2.%3.%4.%5.%6.%7"/>
      <w:lvlJc w:val="left"/>
      <w:pPr>
        <w:tabs>
          <w:tab w:val="num" w:pos="2717"/>
        </w:tabs>
        <w:ind w:left="2717" w:hanging="1440"/>
      </w:pPr>
    </w:lvl>
    <w:lvl w:ilvl="7">
      <w:start w:val="1"/>
      <w:numFmt w:val="decimal"/>
      <w:lvlText w:val="%1.%2.%3.%4.%5.%6.%7.%8"/>
      <w:lvlJc w:val="left"/>
      <w:pPr>
        <w:tabs>
          <w:tab w:val="num" w:pos="2717"/>
        </w:tabs>
        <w:ind w:left="2717" w:hanging="1440"/>
      </w:pPr>
    </w:lvl>
    <w:lvl w:ilvl="8">
      <w:start w:val="1"/>
      <w:numFmt w:val="decimal"/>
      <w:lvlText w:val="%1.%2.%3.%4.%5.%6.%7.%8.%9"/>
      <w:lvlJc w:val="left"/>
      <w:pPr>
        <w:tabs>
          <w:tab w:val="num" w:pos="3077"/>
        </w:tabs>
        <w:ind w:left="3077" w:hanging="1800"/>
      </w:pPr>
    </w:lvl>
  </w:abstractNum>
  <w:abstractNum w:abstractNumId="146" w15:restartNumberingAfterBreak="0">
    <w:nsid w:val="47072B17"/>
    <w:multiLevelType w:val="hybridMultilevel"/>
    <w:tmpl w:val="B3AE9914"/>
    <w:styleLink w:val="33131121"/>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7" w15:restartNumberingAfterBreak="0">
    <w:nsid w:val="47177100"/>
    <w:multiLevelType w:val="hybridMultilevel"/>
    <w:tmpl w:val="E4A086EA"/>
    <w:lvl w:ilvl="0" w:tplc="61580154">
      <w:start w:val="1"/>
      <w:numFmt w:val="bullet"/>
      <w:pStyle w:val="00-dau"/>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8"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149" w15:restartNumberingAfterBreak="0">
    <w:nsid w:val="47530147"/>
    <w:multiLevelType w:val="hybridMultilevel"/>
    <w:tmpl w:val="85964E5E"/>
    <w:lvl w:ilvl="0" w:tplc="CC36E19C">
      <w:numFmt w:val="bullet"/>
      <w:lvlText w:val="-"/>
      <w:lvlJc w:val="left"/>
      <w:pPr>
        <w:tabs>
          <w:tab w:val="num" w:pos="851"/>
        </w:tabs>
        <w:ind w:left="851" w:hanging="284"/>
      </w:pPr>
      <w:rPr>
        <w:rFonts w:ascii="Times New Roman" w:eastAsia="Times New Roman" w:hAnsi="Times New Roman" w:cs="Times New Roman" w:hint="default"/>
      </w:rPr>
    </w:lvl>
    <w:lvl w:ilvl="1" w:tplc="04090003" w:tentative="1">
      <w:start w:val="1"/>
      <w:numFmt w:val="bullet"/>
      <w:pStyle w:val="StyleHeading2TimesNewRoman13ptJustifiedBefore6p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0" w15:restartNumberingAfterBreak="0">
    <w:nsid w:val="47C35415"/>
    <w:multiLevelType w:val="hybridMultilevel"/>
    <w:tmpl w:val="5A8C2956"/>
    <w:styleLink w:val="3313112"/>
    <w:lvl w:ilvl="0" w:tplc="EFECE704">
      <w:start w:val="1"/>
      <w:numFmt w:val="lowerLetter"/>
      <w:lvlText w:val="%1)"/>
      <w:lvlJc w:val="left"/>
      <w:pPr>
        <w:tabs>
          <w:tab w:val="num" w:pos="680"/>
        </w:tabs>
        <w:ind w:left="0" w:firstLine="567"/>
      </w:pPr>
      <w:rPr>
        <w:rFonts w:hint="default"/>
      </w:rPr>
    </w:lvl>
    <w:lvl w:ilvl="1" w:tplc="992E0F42">
      <w:start w:val="1"/>
      <w:numFmt w:val="bullet"/>
      <w:pStyle w:val="Style6"/>
      <w:lvlText w:val="-"/>
      <w:lvlJc w:val="left"/>
      <w:pPr>
        <w:tabs>
          <w:tab w:val="num" w:pos="90"/>
        </w:tabs>
        <w:ind w:left="-761" w:firstLine="851"/>
      </w:pPr>
      <w:rPr>
        <w:rFonts w:ascii="Times New Roman" w:eastAsia="Times New Roman" w:hAnsi="Times New Roman" w:cs="Times New Roman" w:hint="default"/>
        <w:vertAlign w:val="baseline"/>
      </w:rPr>
    </w:lvl>
    <w:lvl w:ilvl="2" w:tplc="2F54F54C">
      <w:numFmt w:val="bullet"/>
      <w:lvlText w:val=""/>
      <w:lvlJc w:val="left"/>
      <w:pPr>
        <w:tabs>
          <w:tab w:val="num" w:pos="1134"/>
        </w:tabs>
        <w:ind w:left="0" w:firstLine="1134"/>
      </w:pPr>
      <w:rPr>
        <w:rFonts w:ascii="Symbol" w:hAnsi="Symbol" w:hint="default"/>
        <w:vertAlign w:val="baseline"/>
      </w:rPr>
    </w:lvl>
    <w:lvl w:ilvl="3" w:tplc="0409000F">
      <w:start w:val="1"/>
      <w:numFmt w:val="decimal"/>
      <w:lvlText w:val="%4."/>
      <w:lvlJc w:val="left"/>
      <w:pPr>
        <w:tabs>
          <w:tab w:val="num" w:pos="2880"/>
        </w:tabs>
        <w:ind w:left="2880" w:hanging="360"/>
      </w:pPr>
    </w:lvl>
    <w:lvl w:ilvl="4" w:tplc="36165E08">
      <w:start w:val="3"/>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482D27F3"/>
    <w:multiLevelType w:val="multilevel"/>
    <w:tmpl w:val="D488058A"/>
    <w:styleLink w:val="Style61"/>
    <w:lvl w:ilvl="0">
      <w:start w:val="7"/>
      <w:numFmt w:val="decimal"/>
      <w:lvlText w:val="%1"/>
      <w:lvlJc w:val="left"/>
      <w:pPr>
        <w:tabs>
          <w:tab w:val="num" w:pos="840"/>
        </w:tabs>
        <w:ind w:left="840" w:hanging="840"/>
      </w:pPr>
      <w:rPr>
        <w:rFonts w:hint="default"/>
        <w:b w:val="0"/>
      </w:rPr>
    </w:lvl>
    <w:lvl w:ilvl="1">
      <w:start w:val="1"/>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val="0"/>
      </w:rPr>
    </w:lvl>
    <w:lvl w:ilvl="3">
      <w:start w:val="2"/>
      <w:numFmt w:val="decimal"/>
      <w:lvlText w:val="%1.%2.%3.%4"/>
      <w:lvlJc w:val="left"/>
      <w:pPr>
        <w:tabs>
          <w:tab w:val="num" w:pos="840"/>
        </w:tabs>
        <w:ind w:left="840" w:hanging="84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2" w15:restartNumberingAfterBreak="0">
    <w:nsid w:val="48D43F4D"/>
    <w:multiLevelType w:val="hybridMultilevel"/>
    <w:tmpl w:val="7ED8CC6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90452B1"/>
    <w:multiLevelType w:val="hybridMultilevel"/>
    <w:tmpl w:val="E698E27E"/>
    <w:lvl w:ilvl="0" w:tplc="FFFFFFFF">
      <w:start w:val="1"/>
      <w:numFmt w:val="lowerLetter"/>
      <w:lvlText w:val="%1."/>
      <w:lvlJc w:val="left"/>
      <w:pPr>
        <w:tabs>
          <w:tab w:val="num" w:pos="453"/>
        </w:tabs>
        <w:ind w:left="453" w:hanging="283"/>
      </w:pPr>
      <w:rPr>
        <w:rFonts w:hint="default"/>
      </w:rPr>
    </w:lvl>
    <w:lvl w:ilvl="1" w:tplc="FFFFFFFF">
      <w:start w:val="1"/>
      <w:numFmt w:val="bullet"/>
      <w:pStyle w:val="T1"/>
      <w:lvlText w:val=""/>
      <w:lvlJc w:val="left"/>
      <w:pPr>
        <w:tabs>
          <w:tab w:val="num" w:pos="1326"/>
        </w:tabs>
        <w:ind w:left="1249" w:hanging="283"/>
      </w:pPr>
      <w:rPr>
        <w:rFonts w:ascii="Symbol" w:hAnsi="Symbol" w:hint="default"/>
        <w:sz w:val="22"/>
      </w:rPr>
    </w:lvl>
    <w:lvl w:ilvl="2" w:tplc="FFFFFFFF" w:tentative="1">
      <w:start w:val="1"/>
      <w:numFmt w:val="lowerRoman"/>
      <w:lvlText w:val="%3."/>
      <w:lvlJc w:val="right"/>
      <w:pPr>
        <w:tabs>
          <w:tab w:val="num" w:pos="2046"/>
        </w:tabs>
        <w:ind w:left="2046" w:hanging="180"/>
      </w:pPr>
    </w:lvl>
    <w:lvl w:ilvl="3" w:tplc="FFFFFFFF" w:tentative="1">
      <w:start w:val="1"/>
      <w:numFmt w:val="decimal"/>
      <w:lvlText w:val="%4."/>
      <w:lvlJc w:val="left"/>
      <w:pPr>
        <w:tabs>
          <w:tab w:val="num" w:pos="2766"/>
        </w:tabs>
        <w:ind w:left="2766" w:hanging="360"/>
      </w:pPr>
    </w:lvl>
    <w:lvl w:ilvl="4" w:tplc="FFFFFFFF" w:tentative="1">
      <w:start w:val="1"/>
      <w:numFmt w:val="lowerLetter"/>
      <w:lvlText w:val="%5."/>
      <w:lvlJc w:val="left"/>
      <w:pPr>
        <w:tabs>
          <w:tab w:val="num" w:pos="3486"/>
        </w:tabs>
        <w:ind w:left="3486" w:hanging="360"/>
      </w:pPr>
    </w:lvl>
    <w:lvl w:ilvl="5" w:tplc="FFFFFFFF" w:tentative="1">
      <w:start w:val="1"/>
      <w:numFmt w:val="lowerRoman"/>
      <w:lvlText w:val="%6."/>
      <w:lvlJc w:val="right"/>
      <w:pPr>
        <w:tabs>
          <w:tab w:val="num" w:pos="4206"/>
        </w:tabs>
        <w:ind w:left="4206" w:hanging="180"/>
      </w:pPr>
    </w:lvl>
    <w:lvl w:ilvl="6" w:tplc="FFFFFFFF" w:tentative="1">
      <w:start w:val="1"/>
      <w:numFmt w:val="decimal"/>
      <w:lvlText w:val="%7."/>
      <w:lvlJc w:val="left"/>
      <w:pPr>
        <w:tabs>
          <w:tab w:val="num" w:pos="4926"/>
        </w:tabs>
        <w:ind w:left="4926" w:hanging="360"/>
      </w:pPr>
    </w:lvl>
    <w:lvl w:ilvl="7" w:tplc="FFFFFFFF" w:tentative="1">
      <w:start w:val="1"/>
      <w:numFmt w:val="lowerLetter"/>
      <w:lvlText w:val="%8."/>
      <w:lvlJc w:val="left"/>
      <w:pPr>
        <w:tabs>
          <w:tab w:val="num" w:pos="5646"/>
        </w:tabs>
        <w:ind w:left="5646" w:hanging="360"/>
      </w:pPr>
    </w:lvl>
    <w:lvl w:ilvl="8" w:tplc="FFFFFFFF" w:tentative="1">
      <w:start w:val="1"/>
      <w:numFmt w:val="lowerRoman"/>
      <w:lvlText w:val="%9."/>
      <w:lvlJc w:val="right"/>
      <w:pPr>
        <w:tabs>
          <w:tab w:val="num" w:pos="6366"/>
        </w:tabs>
        <w:ind w:left="6366" w:hanging="180"/>
      </w:pPr>
    </w:lvl>
  </w:abstractNum>
  <w:abstractNum w:abstractNumId="154" w15:restartNumberingAfterBreak="0">
    <w:nsid w:val="4C4A6C56"/>
    <w:multiLevelType w:val="singleLevel"/>
    <w:tmpl w:val="61BE1590"/>
    <w:lvl w:ilvl="0">
      <w:start w:val="1"/>
      <w:numFmt w:val="decimal"/>
      <w:pStyle w:val="Indent1"/>
      <w:lvlText w:val="%1"/>
      <w:lvlJc w:val="left"/>
      <w:pPr>
        <w:tabs>
          <w:tab w:val="num" w:pos="360"/>
        </w:tabs>
        <w:ind w:left="340" w:hanging="340"/>
      </w:pPr>
      <w:rPr>
        <w:rFonts w:hint="default"/>
      </w:rPr>
    </w:lvl>
  </w:abstractNum>
  <w:abstractNum w:abstractNumId="155" w15:restartNumberingAfterBreak="0">
    <w:nsid w:val="4D0E4530"/>
    <w:multiLevelType w:val="singleLevel"/>
    <w:tmpl w:val="BC56B670"/>
    <w:lvl w:ilvl="0">
      <w:start w:val="1"/>
      <w:numFmt w:val="bullet"/>
      <w:pStyle w:val="nguyen00"/>
      <w:lvlText w:val=""/>
      <w:lvlJc w:val="left"/>
      <w:pPr>
        <w:tabs>
          <w:tab w:val="num" w:pos="1211"/>
        </w:tabs>
        <w:ind w:left="1134" w:hanging="283"/>
      </w:pPr>
      <w:rPr>
        <w:rFonts w:ascii="Symbol" w:hAnsi="Symbol" w:cs="Times New Roman" w:hint="default"/>
        <w:sz w:val="22"/>
        <w:szCs w:val="22"/>
      </w:rPr>
    </w:lvl>
  </w:abstractNum>
  <w:abstractNum w:abstractNumId="156" w15:restartNumberingAfterBreak="0">
    <w:nsid w:val="4D6F54D1"/>
    <w:multiLevelType w:val="hybridMultilevel"/>
    <w:tmpl w:val="5FE2B5AC"/>
    <w:lvl w:ilvl="0" w:tplc="0E4CEC58">
      <w:start w:val="1"/>
      <w:numFmt w:val="bullet"/>
      <w:pStyle w:val="aStyle1"/>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E294D44"/>
    <w:multiLevelType w:val="multilevel"/>
    <w:tmpl w:val="BDA4F6E4"/>
    <w:styleLink w:val="1111114"/>
    <w:lvl w:ilvl="0">
      <w:start w:val="1"/>
      <w:numFmt w:val="decimal"/>
      <w:pStyle w:val="List-tuan"/>
      <w:suff w:val="nothing"/>
      <w:lvlText w:val="CHÖÔNG %1"/>
      <w:lvlJc w:val="center"/>
      <w:pPr>
        <w:ind w:left="4140" w:firstLine="0"/>
      </w:pPr>
      <w:rPr>
        <w:rFonts w:ascii="Times New Roman Bold" w:hAnsi="Times New Roman Bold"/>
        <w:b/>
        <w:i w:val="0"/>
        <w:caps/>
        <w:sz w:val="32"/>
        <w:szCs w:val="40"/>
      </w:rPr>
    </w:lvl>
    <w:lvl w:ilvl="1">
      <w:start w:val="1"/>
      <w:numFmt w:val="decimal"/>
      <w:suff w:val="nothing"/>
      <w:lvlText w:val="PHẦN %2. "/>
      <w:lvlJc w:val="center"/>
      <w:pPr>
        <w:ind w:left="3060" w:firstLine="0"/>
      </w:pPr>
      <w:rPr>
        <w:rFonts w:ascii="Times New Roman" w:hAnsi="Times New Roman" w:cs="Times New Roman" w:hint="default"/>
        <w:b/>
        <w:bCs/>
        <w:i w:val="0"/>
        <w:iCs w:val="0"/>
        <w:caps w:val="0"/>
        <w:smallCaps w:val="0"/>
        <w:strike w:val="0"/>
        <w:dstrike w:val="0"/>
        <w:noProof w:val="0"/>
        <w:snapToGrid w:val="0"/>
        <w:vanish w:val="0"/>
        <w:color w:val="000000"/>
        <w:spacing w:val="0"/>
        <w:w w:val="100"/>
        <w:kern w:val="0"/>
        <w:position w:val="0"/>
        <w:sz w:val="52"/>
        <w:szCs w:val="52"/>
        <w:u w:val="none"/>
        <w:effect w:val="none"/>
        <w:bdr w:val="none" w:sz="0" w:space="0" w:color="auto"/>
        <w:shd w:val="clear" w:color="auto" w:fill="auto"/>
        <w:vertAlign w:val="baseline"/>
        <w:em w:val="none"/>
        <w:specVanish w:val="0"/>
      </w:rPr>
    </w:lvl>
    <w:lvl w:ilvl="2">
      <w:start w:val="2"/>
      <w:numFmt w:val="decimal"/>
      <w:lvlText w:val="%1.%3."/>
      <w:lvlJc w:val="left"/>
      <w:pPr>
        <w:tabs>
          <w:tab w:val="num" w:pos="1134"/>
        </w:tabs>
        <w:ind w:left="1134" w:hanging="1134"/>
      </w:pPr>
      <w:rPr>
        <w:rFonts w:ascii="Times New Roman" w:hAnsi="Times New Roman" w:cs="Times New Roman" w:hint="default"/>
        <w:b/>
        <w:i w:val="0"/>
        <w:caps/>
        <w:sz w:val="28"/>
        <w:szCs w:val="28"/>
      </w:rPr>
    </w:lvl>
    <w:lvl w:ilvl="3">
      <w:start w:val="1"/>
      <w:numFmt w:val="decimal"/>
      <w:lvlText w:val="%1.%3.%4."/>
      <w:lvlJc w:val="left"/>
      <w:pPr>
        <w:tabs>
          <w:tab w:val="num" w:pos="1134"/>
        </w:tabs>
        <w:ind w:left="1134" w:hanging="1134"/>
      </w:pPr>
      <w:rPr>
        <w:rFonts w:hint="default"/>
        <w:b/>
        <w:i w:val="0"/>
        <w:caps w:val="0"/>
        <w:vanish w:val="0"/>
        <w:sz w:val="24"/>
      </w:rPr>
    </w:lvl>
    <w:lvl w:ilvl="4">
      <w:start w:val="1"/>
      <w:numFmt w:val="decimal"/>
      <w:lvlText w:val="%1.%3.%4.%5."/>
      <w:lvlJc w:val="left"/>
      <w:pPr>
        <w:tabs>
          <w:tab w:val="num" w:pos="3271"/>
        </w:tabs>
        <w:ind w:left="3271" w:hanging="1134"/>
      </w:pPr>
      <w:rPr>
        <w:rFonts w:hint="default"/>
      </w:rPr>
    </w:lvl>
    <w:lvl w:ilvl="5">
      <w:start w:val="1"/>
      <w:numFmt w:val="lowerLetter"/>
      <w:lvlText w:val="%6."/>
      <w:lvlJc w:val="left"/>
      <w:pPr>
        <w:tabs>
          <w:tab w:val="num" w:pos="1134"/>
        </w:tabs>
        <w:ind w:left="1134" w:hanging="397"/>
      </w:pPr>
      <w:rPr>
        <w:rFonts w:hint="default"/>
      </w:rPr>
    </w:lvl>
    <w:lvl w:ilvl="6">
      <w:start w:val="1"/>
      <w:numFmt w:val="decimal"/>
      <w:lvlText w:val="%1.%2.%3.%4.%5.%6.%7."/>
      <w:lvlJc w:val="left"/>
      <w:pPr>
        <w:tabs>
          <w:tab w:val="num" w:pos="7231"/>
        </w:tabs>
        <w:ind w:left="6511" w:hanging="1080"/>
      </w:pPr>
      <w:rPr>
        <w:rFonts w:hint="default"/>
      </w:rPr>
    </w:lvl>
    <w:lvl w:ilvl="7">
      <w:start w:val="1"/>
      <w:numFmt w:val="decimal"/>
      <w:lvlText w:val="%1.%2.%3.%4.%5.%6.%7.%8."/>
      <w:lvlJc w:val="left"/>
      <w:pPr>
        <w:tabs>
          <w:tab w:val="num" w:pos="7951"/>
        </w:tabs>
        <w:ind w:left="7015" w:hanging="1224"/>
      </w:pPr>
      <w:rPr>
        <w:rFonts w:hint="default"/>
      </w:rPr>
    </w:lvl>
    <w:lvl w:ilvl="8">
      <w:start w:val="1"/>
      <w:numFmt w:val="decimal"/>
      <w:lvlText w:val="%1.%2.%3.%4.%5.%6.%7.%8.%9."/>
      <w:lvlJc w:val="left"/>
      <w:pPr>
        <w:tabs>
          <w:tab w:val="num" w:pos="8311"/>
        </w:tabs>
        <w:ind w:left="7591" w:hanging="1440"/>
      </w:pPr>
      <w:rPr>
        <w:rFonts w:hint="default"/>
      </w:rPr>
    </w:lvl>
  </w:abstractNum>
  <w:abstractNum w:abstractNumId="158" w15:restartNumberingAfterBreak="0">
    <w:nsid w:val="4ECC37F1"/>
    <w:multiLevelType w:val="multilevel"/>
    <w:tmpl w:val="5984887C"/>
    <w:lvl w:ilvl="0">
      <w:start w:val="1"/>
      <w:numFmt w:val="bullet"/>
      <w:pStyle w:val="Indentofbody2"/>
      <w:lvlText w:val="-"/>
      <w:lvlJc w:val="left"/>
      <w:pPr>
        <w:ind w:left="1211" w:hanging="360"/>
      </w:pPr>
      <w:rPr>
        <w:rFonts w:ascii="Times New Roman" w:hAnsi="Times New Roman" w:cs="Times New Roman" w:hint="default"/>
      </w:rPr>
    </w:lvl>
    <w:lvl w:ilvl="1">
      <w:start w:val="1"/>
      <w:numFmt w:val="bullet"/>
      <w:pStyle w:val="Style31ptBoldCenteredAfter6p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pStyle w:val="TungBody"/>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EF1435C"/>
    <w:multiLevelType w:val="multilevel"/>
    <w:tmpl w:val="CD7A6052"/>
    <w:styleLink w:val="StyleBulleted1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4F1055E8"/>
    <w:multiLevelType w:val="multilevel"/>
    <w:tmpl w:val="98440CF2"/>
    <w:lvl w:ilvl="0">
      <w:start w:val="1"/>
      <w:numFmt w:val="none"/>
      <w:pStyle w:val="Nguyeno"/>
      <w:lvlText w:val="1.2"/>
      <w:lvlJc w:val="left"/>
      <w:pPr>
        <w:ind w:left="720" w:hanging="360"/>
      </w:pPr>
      <w:rPr>
        <w:rFonts w:ascii="Times New Roman Bold" w:hAnsi="Times New Roman Bold" w:hint="default"/>
        <w:b/>
        <w:i w:val="0"/>
        <w:color w:val="002060"/>
        <w:sz w:val="32"/>
        <w:u w:color="00206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1" w15:restartNumberingAfterBreak="0">
    <w:nsid w:val="5000503F"/>
    <w:multiLevelType w:val="singleLevel"/>
    <w:tmpl w:val="8328396C"/>
    <w:styleLink w:val="11111112"/>
    <w:lvl w:ilvl="0">
      <w:start w:val="1"/>
      <w:numFmt w:val="bullet"/>
      <w:pStyle w:val="IndentofbdM"/>
      <w:lvlText w:val=""/>
      <w:lvlJc w:val="left"/>
      <w:pPr>
        <w:tabs>
          <w:tab w:val="num" w:pos="1080"/>
        </w:tabs>
        <w:ind w:left="1077" w:hanging="357"/>
      </w:pPr>
      <w:rPr>
        <w:rFonts w:ascii="Symbol" w:hAnsi="Symbol" w:hint="default"/>
      </w:rPr>
    </w:lvl>
  </w:abstractNum>
  <w:abstractNum w:abstractNumId="162" w15:restartNumberingAfterBreak="0">
    <w:nsid w:val="501F0501"/>
    <w:multiLevelType w:val="hybridMultilevel"/>
    <w:tmpl w:val="276CCA6A"/>
    <w:lvl w:ilvl="0" w:tplc="B122FCEC">
      <w:start w:val="1"/>
      <w:numFmt w:val="bullet"/>
      <w:pStyle w:val="Kieu2"/>
      <w:lvlText w:val="-"/>
      <w:lvlJc w:val="left"/>
      <w:pPr>
        <w:tabs>
          <w:tab w:val="num" w:pos="1134"/>
        </w:tabs>
        <w:ind w:left="1134" w:hanging="283"/>
      </w:pPr>
      <w:rPr>
        <w:rFonts w:ascii="Times New Roman" w:hAnsi="Times New Roman" w:cs="Times New Roman" w:hint="default"/>
      </w:rPr>
    </w:lvl>
    <w:lvl w:ilvl="1" w:tplc="A8B24BEE">
      <w:start w:val="1"/>
      <w:numFmt w:val="lowerRoman"/>
      <w:lvlText w:val="%2)"/>
      <w:lvlJc w:val="left"/>
      <w:pPr>
        <w:tabs>
          <w:tab w:val="num" w:pos="907"/>
        </w:tabs>
        <w:ind w:left="851" w:hanging="397"/>
      </w:pPr>
      <w:rPr>
        <w:rFonts w:hint="default"/>
      </w:rPr>
    </w:lvl>
    <w:lvl w:ilvl="2" w:tplc="37D09EE8">
      <w:start w:val="1"/>
      <w:numFmt w:val="bullet"/>
      <w:lvlText w:val=""/>
      <w:lvlJc w:val="left"/>
      <w:pPr>
        <w:tabs>
          <w:tab w:val="num" w:pos="2160"/>
        </w:tabs>
        <w:ind w:left="2160" w:hanging="360"/>
      </w:pPr>
      <w:rPr>
        <w:rFonts w:ascii="Wingdings" w:hAnsi="Wingdings" w:hint="default"/>
      </w:rPr>
    </w:lvl>
    <w:lvl w:ilvl="3" w:tplc="C0E6DEFC" w:tentative="1">
      <w:start w:val="1"/>
      <w:numFmt w:val="bullet"/>
      <w:lvlText w:val=""/>
      <w:lvlJc w:val="left"/>
      <w:pPr>
        <w:tabs>
          <w:tab w:val="num" w:pos="2880"/>
        </w:tabs>
        <w:ind w:left="2880" w:hanging="360"/>
      </w:pPr>
      <w:rPr>
        <w:rFonts w:ascii="Symbol" w:hAnsi="Symbol" w:hint="default"/>
      </w:rPr>
    </w:lvl>
    <w:lvl w:ilvl="4" w:tplc="1222EB94" w:tentative="1">
      <w:start w:val="1"/>
      <w:numFmt w:val="bullet"/>
      <w:lvlText w:val="o"/>
      <w:lvlJc w:val="left"/>
      <w:pPr>
        <w:tabs>
          <w:tab w:val="num" w:pos="3600"/>
        </w:tabs>
        <w:ind w:left="3600" w:hanging="360"/>
      </w:pPr>
      <w:rPr>
        <w:rFonts w:ascii="Courier New" w:hAnsi="Courier New" w:cs="Courier New" w:hint="default"/>
      </w:rPr>
    </w:lvl>
    <w:lvl w:ilvl="5" w:tplc="3B86EC90" w:tentative="1">
      <w:start w:val="1"/>
      <w:numFmt w:val="bullet"/>
      <w:lvlText w:val=""/>
      <w:lvlJc w:val="left"/>
      <w:pPr>
        <w:tabs>
          <w:tab w:val="num" w:pos="4320"/>
        </w:tabs>
        <w:ind w:left="4320" w:hanging="360"/>
      </w:pPr>
      <w:rPr>
        <w:rFonts w:ascii="Wingdings" w:hAnsi="Wingdings" w:hint="default"/>
      </w:rPr>
    </w:lvl>
    <w:lvl w:ilvl="6" w:tplc="125E2294" w:tentative="1">
      <w:start w:val="1"/>
      <w:numFmt w:val="bullet"/>
      <w:lvlText w:val=""/>
      <w:lvlJc w:val="left"/>
      <w:pPr>
        <w:tabs>
          <w:tab w:val="num" w:pos="5040"/>
        </w:tabs>
        <w:ind w:left="5040" w:hanging="360"/>
      </w:pPr>
      <w:rPr>
        <w:rFonts w:ascii="Symbol" w:hAnsi="Symbol" w:hint="default"/>
      </w:rPr>
    </w:lvl>
    <w:lvl w:ilvl="7" w:tplc="E762537A" w:tentative="1">
      <w:start w:val="1"/>
      <w:numFmt w:val="bullet"/>
      <w:lvlText w:val="o"/>
      <w:lvlJc w:val="left"/>
      <w:pPr>
        <w:tabs>
          <w:tab w:val="num" w:pos="5760"/>
        </w:tabs>
        <w:ind w:left="5760" w:hanging="360"/>
      </w:pPr>
      <w:rPr>
        <w:rFonts w:ascii="Courier New" w:hAnsi="Courier New" w:cs="Courier New" w:hint="default"/>
      </w:rPr>
    </w:lvl>
    <w:lvl w:ilvl="8" w:tplc="C0CCECD4"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08009C4"/>
    <w:multiLevelType w:val="singleLevel"/>
    <w:tmpl w:val="BBC883C8"/>
    <w:lvl w:ilvl="0">
      <w:start w:val="5"/>
      <w:numFmt w:val="decimal"/>
      <w:pStyle w:val="hoathi"/>
      <w:lvlText w:val="%1. "/>
      <w:legacy w:legacy="1" w:legacySpace="0" w:legacyIndent="360"/>
      <w:lvlJc w:val="left"/>
      <w:pPr>
        <w:ind w:left="360" w:hanging="360"/>
      </w:pPr>
      <w:rPr>
        <w:rFonts w:ascii="VNI-Aptima" w:hAnsi="VNI-Aptima" w:hint="default"/>
        <w:b/>
        <w:i w:val="0"/>
        <w:sz w:val="24"/>
        <w:u w:val="none"/>
      </w:rPr>
    </w:lvl>
  </w:abstractNum>
  <w:abstractNum w:abstractNumId="164" w15:restartNumberingAfterBreak="0">
    <w:nsid w:val="50B2081D"/>
    <w:multiLevelType w:val="hybridMultilevel"/>
    <w:tmpl w:val="7C5E84AC"/>
    <w:lvl w:ilvl="0" w:tplc="5D6EC07C">
      <w:start w:val="10"/>
      <w:numFmt w:val="bullet"/>
      <w:pStyle w:val="KetQua"/>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B86087"/>
    <w:multiLevelType w:val="multilevel"/>
    <w:tmpl w:val="ADAE592A"/>
    <w:lvl w:ilvl="0">
      <w:start w:val="1"/>
      <w:numFmt w:val="decimal"/>
      <w:lvlText w:val="CHƯƠNG %1"/>
      <w:lvlJc w:val="left"/>
      <w:pPr>
        <w:tabs>
          <w:tab w:val="num" w:pos="0"/>
        </w:tabs>
        <w:ind w:left="0" w:firstLine="0"/>
      </w:pPr>
      <w:rPr>
        <w:rFonts w:ascii="Times New Roman" w:hAnsi="Times New Roman" w:hint="default"/>
        <w:b/>
        <w:i w:val="0"/>
        <w:sz w:val="26"/>
        <w:szCs w:val="26"/>
        <w:u w:val="none"/>
      </w:rPr>
    </w:lvl>
    <w:lvl w:ilvl="1">
      <w:start w:val="2"/>
      <w:numFmt w:val="decimal"/>
      <w:pStyle w:val="STT2"/>
      <w:lvlText w:val="%1.%2"/>
      <w:lvlJc w:val="left"/>
      <w:pPr>
        <w:tabs>
          <w:tab w:val="num" w:pos="851"/>
        </w:tabs>
        <w:ind w:left="851" w:hanging="851"/>
      </w:pPr>
      <w:rPr>
        <w:rFonts w:hint="default"/>
        <w:b/>
        <w:i w:val="0"/>
      </w:rPr>
    </w:lvl>
    <w:lvl w:ilvl="2">
      <w:start w:val="2"/>
      <w:numFmt w:val="decimal"/>
      <w:lvlText w:val="%1.%2.%3"/>
      <w:lvlJc w:val="left"/>
      <w:pPr>
        <w:tabs>
          <w:tab w:val="num" w:pos="851"/>
        </w:tabs>
        <w:ind w:left="851" w:hanging="851"/>
      </w:pPr>
      <w:rPr>
        <w:rFonts w:hint="default"/>
        <w:b/>
        <w:i w:val="0"/>
      </w:rPr>
    </w:lvl>
    <w:lvl w:ilvl="3">
      <w:start w:val="1"/>
      <w:numFmt w:val="decimal"/>
      <w:pStyle w:val="StyleHeading4Heading4CharCharso413ptNotBoldLeft"/>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6" w15:restartNumberingAfterBreak="0">
    <w:nsid w:val="523A4798"/>
    <w:multiLevelType w:val="hybridMultilevel"/>
    <w:tmpl w:val="3D0E93A8"/>
    <w:lvl w:ilvl="0" w:tplc="2AB01894">
      <w:start w:val="1"/>
      <w:numFmt w:val="bullet"/>
      <w:pStyle w:val="Style13ptBefore3pt1"/>
      <w:lvlText w:val="▫"/>
      <w:lvlJc w:val="left"/>
      <w:pPr>
        <w:tabs>
          <w:tab w:val="num" w:pos="1440"/>
        </w:tabs>
        <w:ind w:left="1440" w:hanging="360"/>
      </w:pPr>
      <w:rPr>
        <w:rFonts w:hAnsi="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67" w15:restartNumberingAfterBreak="0">
    <w:nsid w:val="523E6E40"/>
    <w:multiLevelType w:val="multilevel"/>
    <w:tmpl w:val="67CC99AA"/>
    <w:lvl w:ilvl="0">
      <w:start w:val="1"/>
      <w:numFmt w:val="decimal"/>
      <w:pStyle w:val="Style4131"/>
      <w:lvlText w:val="CHƯƠNG: %1"/>
      <w:lvlJc w:val="center"/>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15:restartNumberingAfterBreak="0">
    <w:nsid w:val="526370F0"/>
    <w:multiLevelType w:val="multilevel"/>
    <w:tmpl w:val="253E139C"/>
    <w:lvl w:ilvl="0">
      <w:start w:val="1"/>
      <w:numFmt w:val="upperRoman"/>
      <w:lvlText w:val="%1."/>
      <w:lvlJc w:val="left"/>
      <w:pPr>
        <w:ind w:left="585" w:hanging="585"/>
      </w:pPr>
      <w:rPr>
        <w:rFonts w:hint="default"/>
      </w:rPr>
    </w:lvl>
    <w:lvl w:ilvl="1">
      <w:start w:val="1"/>
      <w:numFmt w:val="decimal"/>
      <w:pStyle w:val="M2"/>
      <w:isLgl/>
      <w:lvlText w:val="%1.%2."/>
      <w:lvlJc w:val="left"/>
      <w:pPr>
        <w:ind w:left="720" w:hanging="720"/>
      </w:pPr>
      <w:rPr>
        <w:rFonts w:hint="default"/>
      </w:rPr>
    </w:lvl>
    <w:lvl w:ilvl="2">
      <w:start w:val="1"/>
      <w:numFmt w:val="decimal"/>
      <w:lvlText w:val="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53662666"/>
    <w:multiLevelType w:val="hybridMultilevel"/>
    <w:tmpl w:val="9FECB388"/>
    <w:styleLink w:val="1111111112"/>
    <w:lvl w:ilvl="0" w:tplc="ABBCEB62">
      <w:start w:val="1"/>
      <w:numFmt w:val="bullet"/>
      <w:pStyle w:val="00-dau-"/>
      <w:lvlText w:val="-"/>
      <w:lvlJc w:val="left"/>
      <w:pPr>
        <w:ind w:left="927"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3E65484"/>
    <w:multiLevelType w:val="multilevel"/>
    <w:tmpl w:val="643242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54A92E2C"/>
    <w:multiLevelType w:val="hybridMultilevel"/>
    <w:tmpl w:val="76CA914C"/>
    <w:lvl w:ilvl="0" w:tplc="FFFFFFFF">
      <w:start w:val="1"/>
      <w:numFmt w:val="decimal"/>
      <w:pStyle w:val="-vnbn"/>
      <w:lvlText w:val="%1."/>
      <w:lvlJc w:val="left"/>
      <w:pPr>
        <w:tabs>
          <w:tab w:val="num" w:pos="600"/>
        </w:tabs>
        <w:ind w:left="600" w:hanging="360"/>
      </w:pPr>
      <w:rPr>
        <w:rFonts w:hint="default"/>
      </w:rPr>
    </w:lvl>
    <w:lvl w:ilvl="1" w:tplc="FFFFFFFF">
      <w:start w:val="6"/>
      <w:numFmt w:val="bullet"/>
      <w:lvlText w:val="-"/>
      <w:lvlJc w:val="left"/>
      <w:pPr>
        <w:tabs>
          <w:tab w:val="num" w:pos="480"/>
        </w:tabs>
        <w:ind w:left="480" w:hanging="360"/>
      </w:pPr>
      <w:rPr>
        <w:rFonts w:ascii="Times New Roman" w:hAnsi="Times New Roman" w:cs="Times New Roman" w:hint="default"/>
      </w:rPr>
    </w:lvl>
    <w:lvl w:ilvl="2" w:tplc="FFFFFFFF">
      <w:start w:val="1"/>
      <w:numFmt w:val="bullet"/>
      <w:lvlText w:val="+"/>
      <w:lvlJc w:val="left"/>
      <w:pPr>
        <w:tabs>
          <w:tab w:val="num" w:pos="2340"/>
        </w:tabs>
        <w:ind w:left="2340" w:hanging="360"/>
      </w:pPr>
      <w:rPr>
        <w:rFonts w:ascii=".VnTime" w:eastAsia="Times New Roman" w:hAnsi=".VnTime"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2" w15:restartNumberingAfterBreak="0">
    <w:nsid w:val="558232A6"/>
    <w:multiLevelType w:val="singleLevel"/>
    <w:tmpl w:val="C5D4D026"/>
    <w:lvl w:ilvl="0">
      <w:start w:val="1"/>
      <w:numFmt w:val="bullet"/>
      <w:pStyle w:val="Style11"/>
      <w:lvlText w:val=""/>
      <w:lvlJc w:val="left"/>
      <w:pPr>
        <w:tabs>
          <w:tab w:val="num" w:pos="360"/>
        </w:tabs>
        <w:ind w:left="360" w:hanging="360"/>
      </w:pPr>
      <w:rPr>
        <w:rFonts w:ascii="Symbol" w:hAnsi="Symbol" w:hint="default"/>
      </w:rPr>
    </w:lvl>
  </w:abstractNum>
  <w:abstractNum w:abstractNumId="173" w15:restartNumberingAfterBreak="0">
    <w:nsid w:val="55E20695"/>
    <w:multiLevelType w:val="multilevel"/>
    <w:tmpl w:val="ACA01904"/>
    <w:lvl w:ilvl="0">
      <w:start w:val="2"/>
      <w:numFmt w:val="lowerRoman"/>
      <w:pStyle w:val="chitiet1"/>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566C3ABB"/>
    <w:multiLevelType w:val="hybridMultilevel"/>
    <w:tmpl w:val="C1F689D4"/>
    <w:lvl w:ilvl="0" w:tplc="00728C50">
      <w:start w:val="1"/>
      <w:numFmt w:val="bullet"/>
      <w:lvlText w:val="-"/>
      <w:lvlJc w:val="left"/>
      <w:pPr>
        <w:ind w:left="1260" w:hanging="360"/>
      </w:pPr>
      <w:rPr>
        <w:rFonts w:ascii="Times New Roman" w:eastAsia="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5" w15:restartNumberingAfterBreak="0">
    <w:nsid w:val="5719318F"/>
    <w:multiLevelType w:val="hybridMultilevel"/>
    <w:tmpl w:val="060673CC"/>
    <w:styleLink w:val="3313111112"/>
    <w:lvl w:ilvl="0" w:tplc="8390CFF8">
      <w:numFmt w:val="bullet"/>
      <w:lvlText w:val="-"/>
      <w:lvlJc w:val="left"/>
      <w:pPr>
        <w:tabs>
          <w:tab w:val="num" w:pos="964"/>
        </w:tabs>
        <w:ind w:left="964"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75D5CA7"/>
    <w:multiLevelType w:val="hybridMultilevel"/>
    <w:tmpl w:val="E1262012"/>
    <w:lvl w:ilvl="0" w:tplc="F4948A14">
      <w:start w:val="1"/>
      <w:numFmt w:val="upperRoman"/>
      <w:pStyle w:val="APHAN"/>
      <w:lvlText w:val="PHẦN %1: "/>
      <w:lvlJc w:val="center"/>
      <w:pPr>
        <w:tabs>
          <w:tab w:val="num" w:pos="648"/>
        </w:tabs>
        <w:ind w:left="72" w:hanging="72"/>
      </w:pPr>
      <w:rPr>
        <w:rFonts w:ascii="Times New Roman" w:hAnsi="Times New Roman" w:cs="Times New Roman" w:hint="default"/>
        <w:b w:val="0"/>
        <w:bCs w:val="0"/>
        <w:i w:val="0"/>
        <w:iCs w:val="0"/>
        <w:caps w:val="0"/>
        <w:smallCaps w:val="0"/>
        <w:strike w:val="0"/>
        <w:dstrike w:val="0"/>
        <w:noProof w:val="0"/>
        <w:vanish w:val="0"/>
        <w:color w:val="80008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upperRoman"/>
      <w:lvlText w:val="PHẦN %2."/>
      <w:lvlJc w:val="center"/>
      <w:pPr>
        <w:tabs>
          <w:tab w:val="num" w:pos="936"/>
        </w:tabs>
        <w:ind w:left="1260" w:hanging="540"/>
      </w:pPr>
      <w:rPr>
        <w:rFonts w:hint="default"/>
        <w:b/>
        <w:bCs w:val="0"/>
        <w:i w:val="0"/>
        <w:iCs w:val="0"/>
        <w:caps w:val="0"/>
        <w:smallCaps w:val="0"/>
        <w:strike w:val="0"/>
        <w:dstrike w:val="0"/>
        <w:noProof w:val="0"/>
        <w:vanish w:val="0"/>
        <w:color w:val="80008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5778538F"/>
    <w:multiLevelType w:val="multilevel"/>
    <w:tmpl w:val="01603600"/>
    <w:lvl w:ilvl="0">
      <w:start w:val="1"/>
      <w:numFmt w:val="bullet"/>
      <w:pStyle w:val="CEN4"/>
      <w:lvlText w:val=""/>
      <w:lvlJc w:val="left"/>
      <w:pPr>
        <w:tabs>
          <w:tab w:val="num" w:pos="1418"/>
        </w:tabs>
        <w:ind w:left="1418" w:hanging="284"/>
      </w:pPr>
      <w:rPr>
        <w:rFonts w:ascii="Symbol" w:hAnsi="Symbol" w:hint="default"/>
        <w:color w:val="auto"/>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78" w15:restartNumberingAfterBreak="0">
    <w:nsid w:val="578F4649"/>
    <w:multiLevelType w:val="hybridMultilevel"/>
    <w:tmpl w:val="39140580"/>
    <w:lvl w:ilvl="0" w:tplc="6E60CB0C">
      <w:start w:val="1"/>
      <w:numFmt w:val="bullet"/>
      <w:pStyle w:val="Bullet10"/>
      <w:lvlText w:val="-"/>
      <w:lvlJc w:val="left"/>
      <w:pPr>
        <w:tabs>
          <w:tab w:val="num" w:pos="567"/>
        </w:tabs>
        <w:ind w:left="567" w:hanging="567"/>
      </w:pPr>
      <w:rPr>
        <w:rFonts w:ascii="Times New Roman" w:hAnsi="Times New Roman" w:cs="Times New Roman" w:hint="default"/>
      </w:rPr>
    </w:lvl>
    <w:lvl w:ilvl="1" w:tplc="1388854E">
      <w:start w:val="1"/>
      <w:numFmt w:val="bullet"/>
      <w:lvlText w:val="o"/>
      <w:lvlJc w:val="left"/>
      <w:pPr>
        <w:tabs>
          <w:tab w:val="num" w:pos="1440"/>
        </w:tabs>
        <w:ind w:left="1440" w:hanging="360"/>
      </w:pPr>
      <w:rPr>
        <w:rFonts w:ascii="Courier New" w:hAnsi="Courier New" w:cs="Courier New" w:hint="default"/>
      </w:rPr>
    </w:lvl>
    <w:lvl w:ilvl="2" w:tplc="84764D20">
      <w:start w:val="1"/>
      <w:numFmt w:val="bullet"/>
      <w:lvlText w:val=""/>
      <w:lvlJc w:val="left"/>
      <w:pPr>
        <w:tabs>
          <w:tab w:val="num" w:pos="2160"/>
        </w:tabs>
        <w:ind w:left="2160" w:hanging="360"/>
      </w:pPr>
      <w:rPr>
        <w:rFonts w:ascii="Wingdings" w:hAnsi="Wingdings" w:hint="default"/>
      </w:rPr>
    </w:lvl>
    <w:lvl w:ilvl="3" w:tplc="5D74C478">
      <w:start w:val="1"/>
      <w:numFmt w:val="bullet"/>
      <w:lvlText w:val=""/>
      <w:lvlJc w:val="left"/>
      <w:pPr>
        <w:tabs>
          <w:tab w:val="num" w:pos="2880"/>
        </w:tabs>
        <w:ind w:left="2880" w:hanging="360"/>
      </w:pPr>
      <w:rPr>
        <w:rFonts w:ascii="Symbol" w:hAnsi="Symbol" w:hint="default"/>
      </w:rPr>
    </w:lvl>
    <w:lvl w:ilvl="4" w:tplc="E0A6FB26">
      <w:start w:val="1"/>
      <w:numFmt w:val="bullet"/>
      <w:lvlText w:val="o"/>
      <w:lvlJc w:val="left"/>
      <w:pPr>
        <w:tabs>
          <w:tab w:val="num" w:pos="3600"/>
        </w:tabs>
        <w:ind w:left="3600" w:hanging="360"/>
      </w:pPr>
      <w:rPr>
        <w:rFonts w:ascii="Courier New" w:hAnsi="Courier New" w:cs="Courier New" w:hint="default"/>
      </w:rPr>
    </w:lvl>
    <w:lvl w:ilvl="5" w:tplc="79AC1852" w:tentative="1">
      <w:start w:val="1"/>
      <w:numFmt w:val="bullet"/>
      <w:lvlText w:val=""/>
      <w:lvlJc w:val="left"/>
      <w:pPr>
        <w:tabs>
          <w:tab w:val="num" w:pos="4320"/>
        </w:tabs>
        <w:ind w:left="4320" w:hanging="360"/>
      </w:pPr>
      <w:rPr>
        <w:rFonts w:ascii="Wingdings" w:hAnsi="Wingdings" w:hint="default"/>
      </w:rPr>
    </w:lvl>
    <w:lvl w:ilvl="6" w:tplc="6E46154A" w:tentative="1">
      <w:start w:val="1"/>
      <w:numFmt w:val="bullet"/>
      <w:lvlText w:val=""/>
      <w:lvlJc w:val="left"/>
      <w:pPr>
        <w:tabs>
          <w:tab w:val="num" w:pos="5040"/>
        </w:tabs>
        <w:ind w:left="5040" w:hanging="360"/>
      </w:pPr>
      <w:rPr>
        <w:rFonts w:ascii="Symbol" w:hAnsi="Symbol" w:hint="default"/>
      </w:rPr>
    </w:lvl>
    <w:lvl w:ilvl="7" w:tplc="20A4BBC0" w:tentative="1">
      <w:start w:val="1"/>
      <w:numFmt w:val="bullet"/>
      <w:lvlText w:val="o"/>
      <w:lvlJc w:val="left"/>
      <w:pPr>
        <w:tabs>
          <w:tab w:val="num" w:pos="5760"/>
        </w:tabs>
        <w:ind w:left="5760" w:hanging="360"/>
      </w:pPr>
      <w:rPr>
        <w:rFonts w:ascii="Courier New" w:hAnsi="Courier New" w:cs="Courier New" w:hint="default"/>
      </w:rPr>
    </w:lvl>
    <w:lvl w:ilvl="8" w:tplc="4DA89A38"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81C760E"/>
    <w:multiLevelType w:val="hybridMultilevel"/>
    <w:tmpl w:val="EDFA1B9E"/>
    <w:lvl w:ilvl="0" w:tplc="FFFFFFFF">
      <w:start w:val="1"/>
      <w:numFmt w:val="bullet"/>
      <w:pStyle w:val="dacdiem"/>
      <w:lvlText w:val=""/>
      <w:lvlJc w:val="left"/>
      <w:pPr>
        <w:tabs>
          <w:tab w:val="num" w:pos="1985"/>
        </w:tabs>
        <w:ind w:left="1985" w:hanging="567"/>
      </w:pPr>
      <w:rPr>
        <w:rFonts w:ascii="Symbol" w:hAnsi="Symbol"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0" w15:restartNumberingAfterBreak="0">
    <w:nsid w:val="582D0416"/>
    <w:multiLevelType w:val="hybridMultilevel"/>
    <w:tmpl w:val="CD166EFA"/>
    <w:lvl w:ilvl="0" w:tplc="9F68DA84">
      <w:start w:val="1"/>
      <w:numFmt w:val="bullet"/>
      <w:pStyle w:val="Gchngang"/>
      <w:lvlText w:val="-"/>
      <w:lvlJc w:val="left"/>
      <w:pPr>
        <w:tabs>
          <w:tab w:val="num" w:pos="1224"/>
        </w:tabs>
        <w:ind w:left="1152" w:hanging="288"/>
      </w:pPr>
      <w:rPr>
        <w:rFonts w:ascii="Times New Roman" w:eastAsia="Times New Roman" w:hAnsi="Times New Roman" w:cs="Times New Roman" w:hint="default"/>
      </w:rPr>
    </w:lvl>
    <w:lvl w:ilvl="1" w:tplc="04090019">
      <w:start w:val="1"/>
      <w:numFmt w:val="lowerLetter"/>
      <w:lvlText w:val="%2."/>
      <w:lvlJc w:val="left"/>
      <w:pPr>
        <w:tabs>
          <w:tab w:val="num" w:pos="245"/>
        </w:tabs>
        <w:ind w:left="245" w:firstLine="0"/>
      </w:pPr>
      <w:rPr>
        <w:rFonts w:hint="default"/>
      </w:rPr>
    </w:lvl>
    <w:lvl w:ilvl="2" w:tplc="0409001B" w:tentative="1">
      <w:start w:val="1"/>
      <w:numFmt w:val="bullet"/>
      <w:lvlText w:val=""/>
      <w:lvlJc w:val="left"/>
      <w:pPr>
        <w:tabs>
          <w:tab w:val="num" w:pos="2405"/>
        </w:tabs>
        <w:ind w:left="2405" w:hanging="360"/>
      </w:pPr>
      <w:rPr>
        <w:rFonts w:ascii="Wingdings" w:hAnsi="Wingdings" w:hint="default"/>
      </w:rPr>
    </w:lvl>
    <w:lvl w:ilvl="3" w:tplc="0409000F" w:tentative="1">
      <w:start w:val="1"/>
      <w:numFmt w:val="bullet"/>
      <w:lvlText w:val=""/>
      <w:lvlJc w:val="left"/>
      <w:pPr>
        <w:tabs>
          <w:tab w:val="num" w:pos="3125"/>
        </w:tabs>
        <w:ind w:left="3125" w:hanging="360"/>
      </w:pPr>
      <w:rPr>
        <w:rFonts w:ascii="Symbol" w:hAnsi="Symbol" w:hint="default"/>
      </w:rPr>
    </w:lvl>
    <w:lvl w:ilvl="4" w:tplc="04090019" w:tentative="1">
      <w:start w:val="1"/>
      <w:numFmt w:val="bullet"/>
      <w:lvlText w:val="o"/>
      <w:lvlJc w:val="left"/>
      <w:pPr>
        <w:tabs>
          <w:tab w:val="num" w:pos="3845"/>
        </w:tabs>
        <w:ind w:left="3845" w:hanging="360"/>
      </w:pPr>
      <w:rPr>
        <w:rFonts w:ascii="Courier New" w:hAnsi="Courier New" w:cs="Courier New" w:hint="default"/>
      </w:rPr>
    </w:lvl>
    <w:lvl w:ilvl="5" w:tplc="0409001B" w:tentative="1">
      <w:start w:val="1"/>
      <w:numFmt w:val="bullet"/>
      <w:lvlText w:val=""/>
      <w:lvlJc w:val="left"/>
      <w:pPr>
        <w:tabs>
          <w:tab w:val="num" w:pos="4565"/>
        </w:tabs>
        <w:ind w:left="4565" w:hanging="360"/>
      </w:pPr>
      <w:rPr>
        <w:rFonts w:ascii="Wingdings" w:hAnsi="Wingdings" w:hint="default"/>
      </w:rPr>
    </w:lvl>
    <w:lvl w:ilvl="6" w:tplc="0409000F" w:tentative="1">
      <w:start w:val="1"/>
      <w:numFmt w:val="bullet"/>
      <w:lvlText w:val=""/>
      <w:lvlJc w:val="left"/>
      <w:pPr>
        <w:tabs>
          <w:tab w:val="num" w:pos="5285"/>
        </w:tabs>
        <w:ind w:left="5285" w:hanging="360"/>
      </w:pPr>
      <w:rPr>
        <w:rFonts w:ascii="Symbol" w:hAnsi="Symbol" w:hint="default"/>
      </w:rPr>
    </w:lvl>
    <w:lvl w:ilvl="7" w:tplc="04090019" w:tentative="1">
      <w:start w:val="1"/>
      <w:numFmt w:val="bullet"/>
      <w:lvlText w:val="o"/>
      <w:lvlJc w:val="left"/>
      <w:pPr>
        <w:tabs>
          <w:tab w:val="num" w:pos="6005"/>
        </w:tabs>
        <w:ind w:left="6005" w:hanging="360"/>
      </w:pPr>
      <w:rPr>
        <w:rFonts w:ascii="Courier New" w:hAnsi="Courier New" w:cs="Courier New" w:hint="default"/>
      </w:rPr>
    </w:lvl>
    <w:lvl w:ilvl="8" w:tplc="0409001B" w:tentative="1">
      <w:start w:val="1"/>
      <w:numFmt w:val="bullet"/>
      <w:lvlText w:val=""/>
      <w:lvlJc w:val="left"/>
      <w:pPr>
        <w:tabs>
          <w:tab w:val="num" w:pos="6725"/>
        </w:tabs>
        <w:ind w:left="6725" w:hanging="360"/>
      </w:pPr>
      <w:rPr>
        <w:rFonts w:ascii="Wingdings" w:hAnsi="Wingdings" w:hint="default"/>
      </w:rPr>
    </w:lvl>
  </w:abstractNum>
  <w:abstractNum w:abstractNumId="181"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182" w15:restartNumberingAfterBreak="0">
    <w:nsid w:val="59444715"/>
    <w:multiLevelType w:val="hybridMultilevel"/>
    <w:tmpl w:val="7C02BF5C"/>
    <w:lvl w:ilvl="0" w:tplc="5E347922">
      <w:start w:val="1"/>
      <w:numFmt w:val="decimal"/>
      <w:pStyle w:val="nguyenX"/>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9CF276C"/>
    <w:multiLevelType w:val="hybridMultilevel"/>
    <w:tmpl w:val="177AF98C"/>
    <w:lvl w:ilvl="0" w:tplc="1BAE318A">
      <w:numFmt w:val="bullet"/>
      <w:pStyle w:val="IV1"/>
      <w:lvlText w:val=""/>
      <w:lvlJc w:val="left"/>
      <w:pPr>
        <w:tabs>
          <w:tab w:val="num" w:pos="2407"/>
        </w:tabs>
        <w:ind w:left="2407" w:hanging="360"/>
      </w:pPr>
      <w:rPr>
        <w:rFonts w:ascii="Symbol" w:eastAsia="Batang" w:hAnsi="Symbol" w:cs="Times New Roman" w:hint="default"/>
      </w:rPr>
    </w:lvl>
    <w:lvl w:ilvl="1" w:tplc="04D811A2">
      <w:start w:val="1"/>
      <w:numFmt w:val="bullet"/>
      <w:lvlText w:val="o"/>
      <w:lvlJc w:val="left"/>
      <w:pPr>
        <w:tabs>
          <w:tab w:val="num" w:pos="1840"/>
        </w:tabs>
        <w:ind w:left="1840" w:hanging="360"/>
      </w:pPr>
      <w:rPr>
        <w:rFonts w:ascii="Courier New" w:hAnsi="Courier New" w:cs="Courier New" w:hint="default"/>
      </w:rPr>
    </w:lvl>
    <w:lvl w:ilvl="2" w:tplc="D4B0DCEC">
      <w:start w:val="1"/>
      <w:numFmt w:val="bullet"/>
      <w:lvlText w:val=""/>
      <w:lvlJc w:val="left"/>
      <w:pPr>
        <w:tabs>
          <w:tab w:val="num" w:pos="2560"/>
        </w:tabs>
        <w:ind w:left="2560" w:hanging="360"/>
      </w:pPr>
      <w:rPr>
        <w:rFonts w:ascii="Wingdings" w:hAnsi="Wingdings" w:hint="default"/>
      </w:rPr>
    </w:lvl>
    <w:lvl w:ilvl="3" w:tplc="F33007BA">
      <w:start w:val="1"/>
      <w:numFmt w:val="bullet"/>
      <w:lvlText w:val=""/>
      <w:lvlJc w:val="left"/>
      <w:pPr>
        <w:tabs>
          <w:tab w:val="num" w:pos="3280"/>
        </w:tabs>
        <w:ind w:left="3280" w:hanging="360"/>
      </w:pPr>
      <w:rPr>
        <w:rFonts w:ascii="Symbol" w:hAnsi="Symbol" w:hint="default"/>
      </w:rPr>
    </w:lvl>
    <w:lvl w:ilvl="4" w:tplc="ACFE2BBC">
      <w:start w:val="1"/>
      <w:numFmt w:val="bullet"/>
      <w:lvlText w:val="o"/>
      <w:lvlJc w:val="left"/>
      <w:pPr>
        <w:tabs>
          <w:tab w:val="num" w:pos="4000"/>
        </w:tabs>
        <w:ind w:left="4000" w:hanging="360"/>
      </w:pPr>
      <w:rPr>
        <w:rFonts w:ascii="Courier New" w:hAnsi="Courier New" w:cs="Courier New" w:hint="default"/>
      </w:rPr>
    </w:lvl>
    <w:lvl w:ilvl="5" w:tplc="4276056E">
      <w:start w:val="1"/>
      <w:numFmt w:val="bullet"/>
      <w:lvlText w:val=""/>
      <w:lvlJc w:val="left"/>
      <w:pPr>
        <w:tabs>
          <w:tab w:val="num" w:pos="4720"/>
        </w:tabs>
        <w:ind w:left="4720" w:hanging="360"/>
      </w:pPr>
      <w:rPr>
        <w:rFonts w:ascii="Wingdings" w:hAnsi="Wingdings" w:hint="default"/>
      </w:rPr>
    </w:lvl>
    <w:lvl w:ilvl="6" w:tplc="C8C47E1E">
      <w:start w:val="1"/>
      <w:numFmt w:val="bullet"/>
      <w:lvlText w:val=""/>
      <w:lvlJc w:val="left"/>
      <w:pPr>
        <w:tabs>
          <w:tab w:val="num" w:pos="5440"/>
        </w:tabs>
        <w:ind w:left="5440" w:hanging="360"/>
      </w:pPr>
      <w:rPr>
        <w:rFonts w:ascii="Symbol" w:hAnsi="Symbol" w:hint="default"/>
      </w:rPr>
    </w:lvl>
    <w:lvl w:ilvl="7" w:tplc="BA42FC6E">
      <w:start w:val="1"/>
      <w:numFmt w:val="bullet"/>
      <w:lvlText w:val="o"/>
      <w:lvlJc w:val="left"/>
      <w:pPr>
        <w:tabs>
          <w:tab w:val="num" w:pos="6160"/>
        </w:tabs>
        <w:ind w:left="6160" w:hanging="360"/>
      </w:pPr>
      <w:rPr>
        <w:rFonts w:ascii="Courier New" w:hAnsi="Courier New" w:cs="Courier New" w:hint="default"/>
      </w:rPr>
    </w:lvl>
    <w:lvl w:ilvl="8" w:tplc="C7DA849E">
      <w:start w:val="1"/>
      <w:numFmt w:val="bullet"/>
      <w:lvlText w:val=""/>
      <w:lvlJc w:val="left"/>
      <w:pPr>
        <w:tabs>
          <w:tab w:val="num" w:pos="6880"/>
        </w:tabs>
        <w:ind w:left="6880" w:hanging="360"/>
      </w:pPr>
      <w:rPr>
        <w:rFonts w:ascii="Wingdings" w:hAnsi="Wingdings" w:hint="default"/>
      </w:rPr>
    </w:lvl>
  </w:abstractNum>
  <w:abstractNum w:abstractNumId="184" w15:restartNumberingAfterBreak="0">
    <w:nsid w:val="5A182556"/>
    <w:multiLevelType w:val="hybridMultilevel"/>
    <w:tmpl w:val="43846F6C"/>
    <w:styleLink w:val="style7111"/>
    <w:lvl w:ilvl="0" w:tplc="F154E744">
      <w:start w:val="1"/>
      <w:numFmt w:val="lowerLetter"/>
      <w:lvlText w:val="%1"/>
      <w:lvlJc w:val="center"/>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5A9C61BA"/>
    <w:multiLevelType w:val="multilevel"/>
    <w:tmpl w:val="BC4423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5ADC7157"/>
    <w:multiLevelType w:val="hybridMultilevel"/>
    <w:tmpl w:val="F7C4CAD0"/>
    <w:lvl w:ilvl="0" w:tplc="E5128836">
      <w:start w:val="1"/>
      <w:numFmt w:val="decimal"/>
      <w:pStyle w:val="STT3"/>
      <w:lvlText w:val="%1)"/>
      <w:lvlJc w:val="left"/>
      <w:pPr>
        <w:tabs>
          <w:tab w:val="num" w:pos="1418"/>
        </w:tabs>
        <w:ind w:left="1418" w:hanging="567"/>
      </w:pPr>
      <w:rPr>
        <w:rFonts w:ascii="VNI-Times" w:hAnsi="VNI-Time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15:restartNumberingAfterBreak="0">
    <w:nsid w:val="5AEC4EDB"/>
    <w:multiLevelType w:val="multilevel"/>
    <w:tmpl w:val="202A44F4"/>
    <w:name w:val="Quy dinh"/>
    <w:lvl w:ilvl="0">
      <w:start w:val="1"/>
      <w:numFmt w:val="decimal"/>
      <w:suff w:val="space"/>
      <w:lvlText w:val="Điều %1."/>
      <w:lvlJc w:val="left"/>
      <w:pPr>
        <w:ind w:left="0" w:firstLine="567"/>
      </w:pPr>
      <w:rPr>
        <w:rFonts w:hint="default"/>
      </w:rPr>
    </w:lvl>
    <w:lvl w:ilvl="1">
      <w:start w:val="1"/>
      <w:numFmt w:val="decimal"/>
      <w:suff w:val="space"/>
      <w:lvlText w:val="%2."/>
      <w:lvlJc w:val="left"/>
      <w:pPr>
        <w:ind w:left="0" w:firstLine="567"/>
      </w:pPr>
      <w:rPr>
        <w:rFonts w:hint="default"/>
        <w:b w:val="0"/>
        <w:bCs/>
      </w:rPr>
    </w:lvl>
    <w:lvl w:ilvl="2">
      <w:start w:val="1"/>
      <w:numFmt w:val="lowerLetter"/>
      <w:suff w:val="space"/>
      <w:lvlText w:val="%3)"/>
      <w:lvlJc w:val="left"/>
      <w:pPr>
        <w:ind w:left="0" w:firstLine="567"/>
      </w:pPr>
      <w:rPr>
        <w:rFonts w:hint="default"/>
      </w:rPr>
    </w:lvl>
    <w:lvl w:ilvl="3">
      <w:start w:val="1"/>
      <w:numFmt w:val="bullet"/>
      <w:suff w:val="space"/>
      <w:lvlText w:val="-"/>
      <w:lvlJc w:val="left"/>
      <w:pPr>
        <w:ind w:left="0" w:firstLine="567"/>
      </w:pPr>
      <w:rPr>
        <w:rFonts w:ascii="Times New Roman" w:hAnsi="Times New Roman" w:cs="Times New Roman" w:hint="default"/>
        <w:color w:val="auto"/>
      </w:rPr>
    </w:lvl>
    <w:lvl w:ilvl="4">
      <w:start w:val="1"/>
      <w:numFmt w:val="none"/>
      <w:suff w:val="nothing"/>
      <w:lvlText w:val="%5"/>
      <w:lvlJc w:val="left"/>
      <w:pPr>
        <w:ind w:left="0" w:firstLine="567"/>
      </w:pPr>
      <w:rPr>
        <w:rFonts w:hint="default"/>
      </w:rPr>
    </w:lvl>
    <w:lvl w:ilvl="5">
      <w:start w:val="1"/>
      <w:numFmt w:val="upperRoman"/>
      <w:lvlRestart w:val="0"/>
      <w:suff w:val="space"/>
      <w:lvlText w:val="CHƯƠNG %6."/>
      <w:lvlJc w:val="center"/>
      <w:pPr>
        <w:ind w:left="0" w:firstLine="0"/>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right"/>
      <w:pPr>
        <w:ind w:left="0" w:firstLine="567"/>
      </w:pPr>
      <w:rPr>
        <w:rFonts w:hint="default"/>
      </w:rPr>
    </w:lvl>
  </w:abstractNum>
  <w:abstractNum w:abstractNumId="188" w15:restartNumberingAfterBreak="0">
    <w:nsid w:val="5B8131E1"/>
    <w:multiLevelType w:val="hybridMultilevel"/>
    <w:tmpl w:val="74A8DC1E"/>
    <w:lvl w:ilvl="0" w:tplc="FFFFFFFF">
      <w:start w:val="1"/>
      <w:numFmt w:val="bullet"/>
      <w:pStyle w:val="b1"/>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8555B8"/>
    <w:multiLevelType w:val="hybridMultilevel"/>
    <w:tmpl w:val="FC96A910"/>
    <w:lvl w:ilvl="0" w:tplc="4774B45A">
      <w:start w:val="1"/>
      <w:numFmt w:val="lowerRoman"/>
      <w:pStyle w:val="LetteredListi"/>
      <w:lvlText w:val="%1."/>
      <w:lvlJc w:val="left"/>
      <w:pPr>
        <w:tabs>
          <w:tab w:val="num" w:pos="108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5C7F3B18"/>
    <w:multiLevelType w:val="hybridMultilevel"/>
    <w:tmpl w:val="4E2E9AD6"/>
    <w:lvl w:ilvl="0" w:tplc="FFFFFFFF">
      <w:start w:val="1"/>
      <w:numFmt w:val="decimal"/>
      <w:pStyle w:val="Bngchng2"/>
      <w:lvlText w:val="Bảng 2.%1."/>
      <w:lvlJc w:val="left"/>
      <w:pPr>
        <w:tabs>
          <w:tab w:val="num" w:pos="57"/>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1" w15:restartNumberingAfterBreak="0">
    <w:nsid w:val="5D721F61"/>
    <w:multiLevelType w:val="hybridMultilevel"/>
    <w:tmpl w:val="6188F1E4"/>
    <w:lvl w:ilvl="0" w:tplc="FFFFFFFF">
      <w:start w:val="1"/>
      <w:numFmt w:val="decimal"/>
      <w:pStyle w:val="McHnh"/>
      <w:lvlText w:val="Hình %1:"/>
      <w:lvlJc w:val="left"/>
      <w:pPr>
        <w:tabs>
          <w:tab w:val="num" w:pos="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15:restartNumberingAfterBreak="0">
    <w:nsid w:val="5DBE0387"/>
    <w:multiLevelType w:val="hybridMultilevel"/>
    <w:tmpl w:val="17266702"/>
    <w:lvl w:ilvl="0" w:tplc="0FDE0786">
      <w:start w:val="1"/>
      <w:numFmt w:val="decimal"/>
      <w:pStyle w:val="mcbngchng4"/>
      <w:lvlText w:val="Bảng 4.%1."/>
      <w:lvlJc w:val="left"/>
      <w:pPr>
        <w:tabs>
          <w:tab w:val="num" w:pos="0"/>
        </w:tabs>
        <w:ind w:left="284" w:hanging="28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3" w15:restartNumberingAfterBreak="0">
    <w:nsid w:val="5DDD39D8"/>
    <w:multiLevelType w:val="hybridMultilevel"/>
    <w:tmpl w:val="8EB4F3AE"/>
    <w:lvl w:ilvl="0" w:tplc="8EEA4E78">
      <w:start w:val="6"/>
      <w:numFmt w:val="bullet"/>
      <w:lvlText w:val=""/>
      <w:lvlJc w:val="left"/>
      <w:pPr>
        <w:ind w:left="1080" w:hanging="360"/>
      </w:pPr>
      <w:rPr>
        <w:rFonts w:ascii="Wingdings" w:hAnsi="Wingdings" w:hint="default"/>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start w:val="1"/>
      <w:numFmt w:val="bullet"/>
      <w:lvlText w:val=""/>
      <w:lvlJc w:val="left"/>
      <w:pPr>
        <w:ind w:left="3240" w:hanging="360"/>
      </w:pPr>
      <w:rPr>
        <w:rFonts w:ascii="Symbol" w:hAnsi="Symbol" w:hint="default"/>
      </w:rPr>
    </w:lvl>
    <w:lvl w:ilvl="4" w:tplc="04090019">
      <w:start w:val="1"/>
      <w:numFmt w:val="bullet"/>
      <w:lvlText w:val="o"/>
      <w:lvlJc w:val="left"/>
      <w:pPr>
        <w:ind w:left="3960" w:hanging="360"/>
      </w:pPr>
      <w:rPr>
        <w:rFonts w:ascii="Courier New" w:hAnsi="Courier New" w:cs="Courier New" w:hint="default"/>
      </w:rPr>
    </w:lvl>
    <w:lvl w:ilvl="5" w:tplc="0409001B">
      <w:start w:val="1"/>
      <w:numFmt w:val="bullet"/>
      <w:lvlText w:val=""/>
      <w:lvlJc w:val="left"/>
      <w:pPr>
        <w:ind w:left="4680" w:hanging="360"/>
      </w:pPr>
      <w:rPr>
        <w:rFonts w:ascii="Wingdings" w:hAnsi="Wingdings" w:hint="default"/>
      </w:rPr>
    </w:lvl>
    <w:lvl w:ilvl="6" w:tplc="0409000F">
      <w:start w:val="1"/>
      <w:numFmt w:val="bullet"/>
      <w:lvlText w:val=""/>
      <w:lvlJc w:val="left"/>
      <w:pPr>
        <w:ind w:left="5400" w:hanging="360"/>
      </w:pPr>
      <w:rPr>
        <w:rFonts w:ascii="Symbol" w:hAnsi="Symbol" w:hint="default"/>
      </w:rPr>
    </w:lvl>
    <w:lvl w:ilvl="7" w:tplc="04090019">
      <w:start w:val="1"/>
      <w:numFmt w:val="bullet"/>
      <w:lvlText w:val="o"/>
      <w:lvlJc w:val="left"/>
      <w:pPr>
        <w:ind w:left="6120" w:hanging="360"/>
      </w:pPr>
      <w:rPr>
        <w:rFonts w:ascii="Courier New" w:hAnsi="Courier New" w:cs="Courier New" w:hint="default"/>
      </w:rPr>
    </w:lvl>
    <w:lvl w:ilvl="8" w:tplc="0409001B">
      <w:start w:val="1"/>
      <w:numFmt w:val="bullet"/>
      <w:lvlText w:val=""/>
      <w:lvlJc w:val="left"/>
      <w:pPr>
        <w:ind w:left="6840" w:hanging="360"/>
      </w:pPr>
      <w:rPr>
        <w:rFonts w:ascii="Wingdings" w:hAnsi="Wingdings" w:hint="default"/>
      </w:rPr>
    </w:lvl>
  </w:abstractNum>
  <w:abstractNum w:abstractNumId="194" w15:restartNumberingAfterBreak="0">
    <w:nsid w:val="5E291E20"/>
    <w:multiLevelType w:val="hybridMultilevel"/>
    <w:tmpl w:val="F1F0482A"/>
    <w:lvl w:ilvl="0" w:tplc="64EE9F5E">
      <w:start w:val="1"/>
      <w:numFmt w:val="bullet"/>
      <w:pStyle w:val="aagachngang"/>
      <w:lvlText w:val=""/>
      <w:lvlJc w:val="left"/>
      <w:pPr>
        <w:tabs>
          <w:tab w:val="num" w:pos="792"/>
        </w:tabs>
        <w:ind w:left="576" w:firstLine="0"/>
      </w:pPr>
      <w:rPr>
        <w:rFonts w:ascii="Symbol" w:hAnsi="Symbol" w:hint="default"/>
      </w:rPr>
    </w:lvl>
    <w:lvl w:ilvl="1" w:tplc="455AEF0C" w:tentative="1">
      <w:start w:val="1"/>
      <w:numFmt w:val="bullet"/>
      <w:lvlText w:val="o"/>
      <w:lvlJc w:val="left"/>
      <w:pPr>
        <w:tabs>
          <w:tab w:val="num" w:pos="1440"/>
        </w:tabs>
        <w:ind w:left="1440" w:hanging="360"/>
      </w:pPr>
      <w:rPr>
        <w:rFonts w:ascii="Courier New" w:hAnsi="Courier New" w:cs="Courier New" w:hint="default"/>
      </w:rPr>
    </w:lvl>
    <w:lvl w:ilvl="2" w:tplc="21F89928" w:tentative="1">
      <w:start w:val="1"/>
      <w:numFmt w:val="bullet"/>
      <w:lvlText w:val=""/>
      <w:lvlJc w:val="left"/>
      <w:pPr>
        <w:tabs>
          <w:tab w:val="num" w:pos="2160"/>
        </w:tabs>
        <w:ind w:left="2160" w:hanging="360"/>
      </w:pPr>
      <w:rPr>
        <w:rFonts w:ascii="Wingdings" w:hAnsi="Wingdings" w:hint="default"/>
      </w:rPr>
    </w:lvl>
    <w:lvl w:ilvl="3" w:tplc="270693D4">
      <w:start w:val="1"/>
      <w:numFmt w:val="bullet"/>
      <w:lvlText w:val=""/>
      <w:lvlJc w:val="left"/>
      <w:pPr>
        <w:tabs>
          <w:tab w:val="num" w:pos="2880"/>
        </w:tabs>
        <w:ind w:left="2880" w:hanging="360"/>
      </w:pPr>
      <w:rPr>
        <w:rFonts w:ascii="Symbol" w:hAnsi="Symbol" w:hint="default"/>
      </w:rPr>
    </w:lvl>
    <w:lvl w:ilvl="4" w:tplc="D2B861C8" w:tentative="1">
      <w:start w:val="1"/>
      <w:numFmt w:val="bullet"/>
      <w:lvlText w:val="o"/>
      <w:lvlJc w:val="left"/>
      <w:pPr>
        <w:tabs>
          <w:tab w:val="num" w:pos="3600"/>
        </w:tabs>
        <w:ind w:left="3600" w:hanging="360"/>
      </w:pPr>
      <w:rPr>
        <w:rFonts w:ascii="Courier New" w:hAnsi="Courier New" w:cs="Courier New" w:hint="default"/>
      </w:rPr>
    </w:lvl>
    <w:lvl w:ilvl="5" w:tplc="B42A2F68" w:tentative="1">
      <w:start w:val="1"/>
      <w:numFmt w:val="bullet"/>
      <w:lvlText w:val=""/>
      <w:lvlJc w:val="left"/>
      <w:pPr>
        <w:tabs>
          <w:tab w:val="num" w:pos="4320"/>
        </w:tabs>
        <w:ind w:left="4320" w:hanging="360"/>
      </w:pPr>
      <w:rPr>
        <w:rFonts w:ascii="Wingdings" w:hAnsi="Wingdings" w:hint="default"/>
      </w:rPr>
    </w:lvl>
    <w:lvl w:ilvl="6" w:tplc="2F3EBF76" w:tentative="1">
      <w:start w:val="1"/>
      <w:numFmt w:val="bullet"/>
      <w:lvlText w:val=""/>
      <w:lvlJc w:val="left"/>
      <w:pPr>
        <w:tabs>
          <w:tab w:val="num" w:pos="5040"/>
        </w:tabs>
        <w:ind w:left="5040" w:hanging="360"/>
      </w:pPr>
      <w:rPr>
        <w:rFonts w:ascii="Symbol" w:hAnsi="Symbol" w:hint="default"/>
      </w:rPr>
    </w:lvl>
    <w:lvl w:ilvl="7" w:tplc="B46E6B76" w:tentative="1">
      <w:start w:val="1"/>
      <w:numFmt w:val="bullet"/>
      <w:lvlText w:val="o"/>
      <w:lvlJc w:val="left"/>
      <w:pPr>
        <w:tabs>
          <w:tab w:val="num" w:pos="5760"/>
        </w:tabs>
        <w:ind w:left="5760" w:hanging="360"/>
      </w:pPr>
      <w:rPr>
        <w:rFonts w:ascii="Courier New" w:hAnsi="Courier New" w:cs="Courier New" w:hint="default"/>
      </w:rPr>
    </w:lvl>
    <w:lvl w:ilvl="8" w:tplc="032AC558"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E4B1D77"/>
    <w:multiLevelType w:val="singleLevel"/>
    <w:tmpl w:val="A32C4E50"/>
    <w:lvl w:ilvl="0">
      <w:start w:val="1"/>
      <w:numFmt w:val="bullet"/>
      <w:pStyle w:val="tiile"/>
      <w:lvlText w:val=""/>
      <w:lvlJc w:val="left"/>
      <w:pPr>
        <w:tabs>
          <w:tab w:val="num" w:pos="360"/>
        </w:tabs>
        <w:ind w:left="360" w:hanging="360"/>
      </w:pPr>
      <w:rPr>
        <w:rFonts w:ascii="Symbol" w:hAnsi="Symbol" w:hint="default"/>
      </w:rPr>
    </w:lvl>
  </w:abstractNum>
  <w:abstractNum w:abstractNumId="196" w15:restartNumberingAfterBreak="0">
    <w:nsid w:val="5EE54017"/>
    <w:multiLevelType w:val="hybridMultilevel"/>
    <w:tmpl w:val="1466D5F2"/>
    <w:lvl w:ilvl="0" w:tplc="64AA59FA">
      <w:start w:val="1"/>
      <w:numFmt w:val="bullet"/>
      <w:pStyle w:val="11Toi"/>
      <w:lvlText w:val="–"/>
      <w:lvlJc w:val="left"/>
      <w:pPr>
        <w:ind w:left="1800" w:hanging="360"/>
      </w:pPr>
      <w:rPr>
        <w:rFonts w:ascii="Times New Roman" w:hAnsi="Times New Roman" w:cs="Times New Roman" w:hint="default"/>
        <w:b w:val="0"/>
        <w:i w:val="0"/>
        <w:color w:val="auto"/>
        <w:sz w:val="26"/>
        <w:szCs w:val="2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7" w15:restartNumberingAfterBreak="0">
    <w:nsid w:val="5F810FA6"/>
    <w:multiLevelType w:val="hybridMultilevel"/>
    <w:tmpl w:val="3E8CDBB2"/>
    <w:lvl w:ilvl="0" w:tplc="FFFFFFFF">
      <w:start w:val="1"/>
      <w:numFmt w:val="bullet"/>
      <w:pStyle w:val="StyleBodyText2BodyText2CharCharCharBodyText2CharChar1"/>
      <w:lvlText w:val=""/>
      <w:lvlJc w:val="left"/>
      <w:pPr>
        <w:ind w:left="1571" w:hanging="360"/>
      </w:pPr>
      <w:rPr>
        <w:rFonts w:ascii="Symbol" w:hAnsi="Symbol" w:hint="default"/>
      </w:rPr>
    </w:lvl>
    <w:lvl w:ilvl="1" w:tplc="042A000B">
      <w:start w:val="1"/>
      <w:numFmt w:val="bullet"/>
      <w:lvlText w:val=""/>
      <w:lvlJc w:val="left"/>
      <w:pPr>
        <w:ind w:left="2291" w:hanging="360"/>
      </w:pPr>
      <w:rPr>
        <w:rFonts w:ascii="Wingdings" w:hAnsi="Wingdings"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98" w15:restartNumberingAfterBreak="0">
    <w:nsid w:val="60CE06AB"/>
    <w:multiLevelType w:val="multilevel"/>
    <w:tmpl w:val="2108B534"/>
    <w:styleLink w:val="CurrentList1511"/>
    <w:lvl w:ilvl="0">
      <w:start w:val="4"/>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15:restartNumberingAfterBreak="0">
    <w:nsid w:val="610F3E34"/>
    <w:multiLevelType w:val="multilevel"/>
    <w:tmpl w:val="61EE4140"/>
    <w:styleLink w:val="1111112"/>
    <w:lvl w:ilvl="0">
      <w:start w:val="1"/>
      <w:numFmt w:val="upperLetter"/>
      <w:pStyle w:val="McA"/>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2.%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0" w15:restartNumberingAfterBreak="0">
    <w:nsid w:val="61276FA5"/>
    <w:multiLevelType w:val="singleLevel"/>
    <w:tmpl w:val="8A70726E"/>
    <w:lvl w:ilvl="0">
      <w:start w:val="1"/>
      <w:numFmt w:val="bullet"/>
      <w:pStyle w:val="HOATHI20"/>
      <w:lvlText w:val="-"/>
      <w:lvlJc w:val="left"/>
      <w:pPr>
        <w:tabs>
          <w:tab w:val="num" w:pos="1040"/>
        </w:tabs>
        <w:ind w:left="680" w:firstLine="0"/>
      </w:pPr>
      <w:rPr>
        <w:rFonts w:ascii="Times New Roman" w:hAnsi="Times New Roman" w:cs="Times New Roman" w:hint="default"/>
      </w:rPr>
    </w:lvl>
  </w:abstractNum>
  <w:abstractNum w:abstractNumId="201" w15:restartNumberingAfterBreak="0">
    <w:nsid w:val="614B4A52"/>
    <w:multiLevelType w:val="hybridMultilevel"/>
    <w:tmpl w:val="B59CB590"/>
    <w:styleLink w:val="Style73"/>
    <w:lvl w:ilvl="0" w:tplc="E06AE23C">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02" w15:restartNumberingAfterBreak="0">
    <w:nsid w:val="618C7E74"/>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62E82106"/>
    <w:multiLevelType w:val="hybridMultilevel"/>
    <w:tmpl w:val="77B25BB8"/>
    <w:lvl w:ilvl="0" w:tplc="FFFFFFFF">
      <w:start w:val="1"/>
      <w:numFmt w:val="decimal"/>
      <w:pStyle w:val="Bngchng9"/>
      <w:lvlText w:val="Bảng 9.%1."/>
      <w:lvlJc w:val="left"/>
      <w:pPr>
        <w:tabs>
          <w:tab w:val="num" w:pos="0"/>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4" w15:restartNumberingAfterBreak="0">
    <w:nsid w:val="63255673"/>
    <w:multiLevelType w:val="hybridMultilevel"/>
    <w:tmpl w:val="6EFACE50"/>
    <w:lvl w:ilvl="0" w:tplc="672C6992">
      <w:start w:val="1"/>
      <w:numFmt w:val="decimal"/>
      <w:lvlText w:val="%1"/>
      <w:lvlJc w:val="left"/>
      <w:pPr>
        <w:tabs>
          <w:tab w:val="num" w:pos="13"/>
        </w:tabs>
        <w:ind w:left="13" w:firstLine="17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64265791"/>
    <w:multiLevelType w:val="hybridMultilevel"/>
    <w:tmpl w:val="5A109394"/>
    <w:lvl w:ilvl="0" w:tplc="6478C10C">
      <w:numFmt w:val="bullet"/>
      <w:pStyle w:val="HOATHI1"/>
      <w:lvlText w:val="-"/>
      <w:lvlJc w:val="left"/>
      <w:pPr>
        <w:tabs>
          <w:tab w:val="num" w:pos="1305"/>
        </w:tabs>
        <w:ind w:left="1305" w:hanging="454"/>
      </w:pPr>
      <w:rPr>
        <w:rFonts w:ascii="Times New Roman" w:hAnsi="Times New Roman" w:cs="Times New Roman" w:hint="default"/>
      </w:rPr>
    </w:lvl>
    <w:lvl w:ilvl="1" w:tplc="04090003" w:tentative="1">
      <w:start w:val="1"/>
      <w:numFmt w:val="bullet"/>
      <w:lvlText w:val="o"/>
      <w:lvlJc w:val="left"/>
      <w:pPr>
        <w:tabs>
          <w:tab w:val="num" w:pos="2120"/>
        </w:tabs>
        <w:ind w:left="2120" w:hanging="360"/>
      </w:pPr>
      <w:rPr>
        <w:rFonts w:ascii="Courier New" w:hAnsi="Courier New" w:cs="Courier New" w:hint="default"/>
      </w:rPr>
    </w:lvl>
    <w:lvl w:ilvl="2" w:tplc="04090005" w:tentative="1">
      <w:start w:val="1"/>
      <w:numFmt w:val="bullet"/>
      <w:lvlText w:val=""/>
      <w:lvlJc w:val="left"/>
      <w:pPr>
        <w:tabs>
          <w:tab w:val="num" w:pos="2840"/>
        </w:tabs>
        <w:ind w:left="2840" w:hanging="360"/>
      </w:pPr>
      <w:rPr>
        <w:rFonts w:ascii="Wingdings" w:hAnsi="Wingdings" w:hint="default"/>
      </w:rPr>
    </w:lvl>
    <w:lvl w:ilvl="3" w:tplc="0409000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cs="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cs="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206" w15:restartNumberingAfterBreak="0">
    <w:nsid w:val="647405BC"/>
    <w:multiLevelType w:val="hybridMultilevel"/>
    <w:tmpl w:val="6DB66BB2"/>
    <w:styleLink w:val="1a-2"/>
    <w:lvl w:ilvl="0" w:tplc="989C3F9A">
      <w:start w:val="1"/>
      <w:numFmt w:val="upperLetter"/>
      <w:pStyle w:val="gachcong"/>
      <w:lvlText w:val="%1)"/>
      <w:lvlJc w:val="left"/>
      <w:pPr>
        <w:tabs>
          <w:tab w:val="num" w:pos="792"/>
        </w:tabs>
        <w:ind w:left="792" w:hanging="360"/>
      </w:pPr>
      <w:rPr>
        <w:rFonts w:ascii="Times New Roman Bold" w:hAnsi="Times New Roman Bold" w:hint="default"/>
        <w:b/>
        <w:i/>
        <w:color w:val="FF0000"/>
        <w:sz w:val="26"/>
      </w:rPr>
    </w:lvl>
    <w:lvl w:ilvl="1" w:tplc="8662E2A0">
      <w:start w:val="1"/>
      <w:numFmt w:val="lowerLetter"/>
      <w:lvlText w:val="%2)"/>
      <w:lvlJc w:val="left"/>
      <w:pPr>
        <w:tabs>
          <w:tab w:val="num" w:pos="792"/>
        </w:tabs>
        <w:ind w:left="792" w:hanging="360"/>
      </w:pPr>
      <w:rPr>
        <w:rFonts w:hint="default"/>
      </w:rPr>
    </w:lvl>
    <w:lvl w:ilvl="2" w:tplc="93907AF0" w:tentative="1">
      <w:start w:val="1"/>
      <w:numFmt w:val="lowerRoman"/>
      <w:lvlText w:val="%3."/>
      <w:lvlJc w:val="right"/>
      <w:pPr>
        <w:tabs>
          <w:tab w:val="num" w:pos="2160"/>
        </w:tabs>
        <w:ind w:left="2160" w:hanging="180"/>
      </w:pPr>
    </w:lvl>
    <w:lvl w:ilvl="3" w:tplc="B268F23A" w:tentative="1">
      <w:start w:val="1"/>
      <w:numFmt w:val="decimal"/>
      <w:lvlText w:val="%4."/>
      <w:lvlJc w:val="left"/>
      <w:pPr>
        <w:tabs>
          <w:tab w:val="num" w:pos="2880"/>
        </w:tabs>
        <w:ind w:left="2880" w:hanging="360"/>
      </w:pPr>
    </w:lvl>
    <w:lvl w:ilvl="4" w:tplc="57ACDC4C" w:tentative="1">
      <w:start w:val="1"/>
      <w:numFmt w:val="lowerLetter"/>
      <w:lvlText w:val="%5."/>
      <w:lvlJc w:val="left"/>
      <w:pPr>
        <w:tabs>
          <w:tab w:val="num" w:pos="3600"/>
        </w:tabs>
        <w:ind w:left="3600" w:hanging="360"/>
      </w:pPr>
    </w:lvl>
    <w:lvl w:ilvl="5" w:tplc="E24885C6" w:tentative="1">
      <w:start w:val="1"/>
      <w:numFmt w:val="lowerRoman"/>
      <w:lvlText w:val="%6."/>
      <w:lvlJc w:val="right"/>
      <w:pPr>
        <w:tabs>
          <w:tab w:val="num" w:pos="4320"/>
        </w:tabs>
        <w:ind w:left="4320" w:hanging="180"/>
      </w:pPr>
    </w:lvl>
    <w:lvl w:ilvl="6" w:tplc="A6326BBC" w:tentative="1">
      <w:start w:val="1"/>
      <w:numFmt w:val="decimal"/>
      <w:lvlText w:val="%7."/>
      <w:lvlJc w:val="left"/>
      <w:pPr>
        <w:tabs>
          <w:tab w:val="num" w:pos="5040"/>
        </w:tabs>
        <w:ind w:left="5040" w:hanging="360"/>
      </w:pPr>
    </w:lvl>
    <w:lvl w:ilvl="7" w:tplc="A8729EEC" w:tentative="1">
      <w:start w:val="1"/>
      <w:numFmt w:val="lowerLetter"/>
      <w:lvlText w:val="%8."/>
      <w:lvlJc w:val="left"/>
      <w:pPr>
        <w:tabs>
          <w:tab w:val="num" w:pos="5760"/>
        </w:tabs>
        <w:ind w:left="5760" w:hanging="360"/>
      </w:pPr>
    </w:lvl>
    <w:lvl w:ilvl="8" w:tplc="3650E9C0" w:tentative="1">
      <w:start w:val="1"/>
      <w:numFmt w:val="lowerRoman"/>
      <w:lvlText w:val="%9."/>
      <w:lvlJc w:val="right"/>
      <w:pPr>
        <w:tabs>
          <w:tab w:val="num" w:pos="6480"/>
        </w:tabs>
        <w:ind w:left="6480" w:hanging="180"/>
      </w:pPr>
    </w:lvl>
  </w:abstractNum>
  <w:abstractNum w:abstractNumId="207" w15:restartNumberingAfterBreak="0">
    <w:nsid w:val="648224D3"/>
    <w:multiLevelType w:val="hybridMultilevel"/>
    <w:tmpl w:val="9D509B88"/>
    <w:lvl w:ilvl="0" w:tplc="FFFFFFFF">
      <w:start w:val="1"/>
      <w:numFmt w:val="decimal"/>
      <w:pStyle w:val="Spiegelstrich2"/>
      <w:lvlText w:val="1.%1"/>
      <w:lvlJc w:val="center"/>
      <w:pPr>
        <w:tabs>
          <w:tab w:val="num" w:pos="360"/>
        </w:tabs>
        <w:ind w:left="360" w:hanging="76"/>
      </w:pPr>
      <w:rPr>
        <w:rFonts w:hint="default"/>
        <w:b w:val="0"/>
      </w:rPr>
    </w:lvl>
    <w:lvl w:ilvl="1" w:tplc="FFFFFFFF">
      <w:start w:val="1"/>
      <w:numFmt w:val="decimalZero"/>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8" w15:restartNumberingAfterBreak="0">
    <w:nsid w:val="6503704D"/>
    <w:multiLevelType w:val="singleLevel"/>
    <w:tmpl w:val="ACA6CEE8"/>
    <w:lvl w:ilvl="0">
      <w:start w:val="1"/>
      <w:numFmt w:val="decimal"/>
      <w:pStyle w:val="muc2"/>
      <w:lvlText w:val="2.%1."/>
      <w:lvlJc w:val="left"/>
      <w:pPr>
        <w:tabs>
          <w:tab w:val="num" w:pos="709"/>
        </w:tabs>
        <w:ind w:left="709" w:hanging="709"/>
      </w:pPr>
      <w:rPr>
        <w:rFonts w:hint="default"/>
      </w:rPr>
    </w:lvl>
  </w:abstractNum>
  <w:abstractNum w:abstractNumId="209" w15:restartNumberingAfterBreak="0">
    <w:nsid w:val="65873877"/>
    <w:multiLevelType w:val="multilevel"/>
    <w:tmpl w:val="E990EE60"/>
    <w:lvl w:ilvl="0">
      <w:start w:val="1"/>
      <w:numFmt w:val="upperRoman"/>
      <w:lvlText w:val="%1."/>
      <w:lvlJc w:val="left"/>
      <w:pPr>
        <w:ind w:left="585" w:hanging="585"/>
      </w:pPr>
      <w:rPr>
        <w:rFonts w:hint="default"/>
      </w:rPr>
    </w:lvl>
    <w:lvl w:ilvl="1">
      <w:start w:val="1"/>
      <w:numFmt w:val="decimal"/>
      <w:isLgl/>
      <w:lvlText w:val="%1.%2."/>
      <w:lvlJc w:val="left"/>
      <w:pPr>
        <w:ind w:left="720" w:hanging="720"/>
      </w:pPr>
      <w:rPr>
        <w:rFonts w:hint="default"/>
      </w:rPr>
    </w:lvl>
    <w:lvl w:ilvl="2">
      <w:start w:val="1"/>
      <w:numFmt w:val="decimal"/>
      <w:pStyle w:val="M3"/>
      <w:isLg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659E2018"/>
    <w:multiLevelType w:val="hybridMultilevel"/>
    <w:tmpl w:val="21E23BF0"/>
    <w:lvl w:ilvl="0" w:tplc="DAAA69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6E64850"/>
    <w:multiLevelType w:val="multilevel"/>
    <w:tmpl w:val="F5CE99DE"/>
    <w:lvl w:ilvl="0">
      <w:start w:val="1"/>
      <w:numFmt w:val="lowerLetter"/>
      <w:pStyle w:val="HT1"/>
      <w:lvlText w:val="%1."/>
      <w:lvlJc w:val="left"/>
      <w:pPr>
        <w:tabs>
          <w:tab w:val="num" w:pos="851"/>
        </w:tabs>
        <w:ind w:left="851" w:hanging="567"/>
      </w:pPr>
      <w:rPr>
        <w:rFonts w:ascii="Times New Roman Bold" w:hAnsi="Times New Roman Bold" w:hint="default"/>
        <w:b/>
        <w:i w:val="0"/>
        <w:sz w:val="2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2" w15:restartNumberingAfterBreak="0">
    <w:nsid w:val="671F5F87"/>
    <w:multiLevelType w:val="hybridMultilevel"/>
    <w:tmpl w:val="05468D4E"/>
    <w:lvl w:ilvl="0" w:tplc="594E6E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78C3989"/>
    <w:multiLevelType w:val="hybridMultilevel"/>
    <w:tmpl w:val="12B291B2"/>
    <w:lvl w:ilvl="0" w:tplc="FFFFFFFF">
      <w:start w:val="1"/>
      <w:numFmt w:val="decimal"/>
      <w:pStyle w:val="noidungbangcenter"/>
      <w:lvlText w:val="7.%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4" w15:restartNumberingAfterBreak="0">
    <w:nsid w:val="683B5EDC"/>
    <w:multiLevelType w:val="hybridMultilevel"/>
    <w:tmpl w:val="34DAE28E"/>
    <w:lvl w:ilvl="0" w:tplc="A7A84D3C">
      <w:numFmt w:val="bullet"/>
      <w:pStyle w:val="phuluc2"/>
      <w:lvlText w:val="̶"/>
      <w:lvlJc w:val="left"/>
      <w:pPr>
        <w:ind w:left="1854" w:hanging="360"/>
      </w:pPr>
      <w:rPr>
        <w:rFonts w:ascii="Times New Roman" w:eastAsia="Times New Roman" w:hAnsi="Times New Roman" w:cs="Times New Roman" w:hint="default"/>
        <w:i/>
        <w:sz w:val="26"/>
        <w:szCs w:val="26"/>
      </w:rPr>
    </w:lvl>
    <w:lvl w:ilvl="1" w:tplc="FFFFFFFF" w:tentative="1">
      <w:start w:val="1"/>
      <w:numFmt w:val="bullet"/>
      <w:pStyle w:val="PHAN-1-DAUMUC"/>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start w:val="1"/>
      <w:numFmt w:val="bullet"/>
      <w:lvlText w:val=""/>
      <w:lvlJc w:val="left"/>
      <w:pPr>
        <w:ind w:left="7614" w:hanging="360"/>
      </w:pPr>
      <w:rPr>
        <w:rFonts w:ascii="Wingdings" w:hAnsi="Wingdings" w:hint="default"/>
      </w:rPr>
    </w:lvl>
  </w:abstractNum>
  <w:abstractNum w:abstractNumId="215" w15:restartNumberingAfterBreak="0">
    <w:nsid w:val="696875C0"/>
    <w:multiLevelType w:val="hybridMultilevel"/>
    <w:tmpl w:val="64B4E61A"/>
    <w:lvl w:ilvl="0" w:tplc="42205208">
      <w:start w:val="1"/>
      <w:numFmt w:val="bullet"/>
      <w:pStyle w:val="sao"/>
      <w:lvlText w:val=""/>
      <w:lvlJc w:val="left"/>
      <w:pPr>
        <w:ind w:left="1948" w:hanging="360"/>
      </w:pPr>
      <w:rPr>
        <w:rFonts w:ascii="Wingdings" w:hAnsi="Wingdings" w:hint="default"/>
      </w:rPr>
    </w:lvl>
    <w:lvl w:ilvl="1" w:tplc="04090003" w:tentative="1">
      <w:start w:val="1"/>
      <w:numFmt w:val="bullet"/>
      <w:lvlText w:val="o"/>
      <w:lvlJc w:val="left"/>
      <w:pPr>
        <w:ind w:left="2934" w:hanging="360"/>
      </w:pPr>
      <w:rPr>
        <w:rFonts w:ascii="Courier New" w:hAnsi="Courier New" w:cs="Courier New" w:hint="default"/>
      </w:rPr>
    </w:lvl>
    <w:lvl w:ilvl="2" w:tplc="04090005">
      <w:start w:val="1"/>
      <w:numFmt w:val="bullet"/>
      <w:lvlText w:val=""/>
      <w:lvlJc w:val="left"/>
      <w:pPr>
        <w:ind w:left="3654" w:hanging="360"/>
      </w:pPr>
      <w:rPr>
        <w:rFonts w:ascii="Wingdings" w:hAnsi="Wingdings" w:hint="default"/>
      </w:rPr>
    </w:lvl>
    <w:lvl w:ilvl="3" w:tplc="04090001">
      <w:start w:val="1"/>
      <w:numFmt w:val="bullet"/>
      <w:lvlText w:val=""/>
      <w:lvlJc w:val="left"/>
      <w:pPr>
        <w:ind w:left="4374" w:hanging="360"/>
      </w:pPr>
      <w:rPr>
        <w:rFonts w:ascii="Symbol" w:hAnsi="Symbol" w:hint="default"/>
      </w:rPr>
    </w:lvl>
    <w:lvl w:ilvl="4" w:tplc="04090003" w:tentative="1">
      <w:start w:val="1"/>
      <w:numFmt w:val="bullet"/>
      <w:lvlText w:val="o"/>
      <w:lvlJc w:val="left"/>
      <w:pPr>
        <w:ind w:left="5094" w:hanging="360"/>
      </w:pPr>
      <w:rPr>
        <w:rFonts w:ascii="Courier New" w:hAnsi="Courier New" w:cs="Courier New" w:hint="default"/>
      </w:rPr>
    </w:lvl>
    <w:lvl w:ilvl="5" w:tplc="04090005" w:tentative="1">
      <w:start w:val="1"/>
      <w:numFmt w:val="bullet"/>
      <w:lvlText w:val=""/>
      <w:lvlJc w:val="left"/>
      <w:pPr>
        <w:ind w:left="5814" w:hanging="360"/>
      </w:pPr>
      <w:rPr>
        <w:rFonts w:ascii="Wingdings" w:hAnsi="Wingdings" w:hint="default"/>
      </w:rPr>
    </w:lvl>
    <w:lvl w:ilvl="6" w:tplc="04090001" w:tentative="1">
      <w:start w:val="1"/>
      <w:numFmt w:val="bullet"/>
      <w:lvlText w:val=""/>
      <w:lvlJc w:val="left"/>
      <w:pPr>
        <w:ind w:left="6534" w:hanging="360"/>
      </w:pPr>
      <w:rPr>
        <w:rFonts w:ascii="Symbol" w:hAnsi="Symbol" w:hint="default"/>
      </w:rPr>
    </w:lvl>
    <w:lvl w:ilvl="7" w:tplc="04090003" w:tentative="1">
      <w:start w:val="1"/>
      <w:numFmt w:val="bullet"/>
      <w:lvlText w:val="o"/>
      <w:lvlJc w:val="left"/>
      <w:pPr>
        <w:ind w:left="7254" w:hanging="360"/>
      </w:pPr>
      <w:rPr>
        <w:rFonts w:ascii="Courier New" w:hAnsi="Courier New" w:cs="Courier New" w:hint="default"/>
      </w:rPr>
    </w:lvl>
    <w:lvl w:ilvl="8" w:tplc="04090005" w:tentative="1">
      <w:start w:val="1"/>
      <w:numFmt w:val="bullet"/>
      <w:lvlText w:val=""/>
      <w:lvlJc w:val="left"/>
      <w:pPr>
        <w:ind w:left="7974" w:hanging="360"/>
      </w:pPr>
      <w:rPr>
        <w:rFonts w:ascii="Wingdings" w:hAnsi="Wingdings" w:hint="default"/>
      </w:rPr>
    </w:lvl>
  </w:abstractNum>
  <w:abstractNum w:abstractNumId="216" w15:restartNumberingAfterBreak="0">
    <w:nsid w:val="6C0951CD"/>
    <w:multiLevelType w:val="multilevel"/>
    <w:tmpl w:val="FED022BA"/>
    <w:lvl w:ilvl="0">
      <w:start w:val="1"/>
      <w:numFmt w:val="decimal"/>
      <w:lvlText w:val="%1."/>
      <w:lvlJc w:val="left"/>
      <w:pPr>
        <w:tabs>
          <w:tab w:val="num" w:pos="625"/>
        </w:tabs>
        <w:ind w:left="653" w:hanging="85"/>
      </w:pPr>
      <w:rPr>
        <w:b w:val="0"/>
        <w:bCs/>
      </w:r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17" w15:restartNumberingAfterBreak="0">
    <w:nsid w:val="6CB35556"/>
    <w:multiLevelType w:val="hybridMultilevel"/>
    <w:tmpl w:val="00E6BFB6"/>
    <w:lvl w:ilvl="0" w:tplc="04090007">
      <w:numFmt w:val="bullet"/>
      <w:pStyle w:val="StyleBodyTextB-text15B-text15CharBodyTextCharB-text153"/>
      <w:lvlText w:val="-"/>
      <w:lvlJc w:val="left"/>
      <w:pPr>
        <w:tabs>
          <w:tab w:val="num" w:pos="288"/>
        </w:tabs>
        <w:ind w:left="216" w:hanging="216"/>
      </w:pPr>
      <w:rPr>
        <w:rFonts w:ascii="Times New Roman" w:eastAsia="Times New Roman" w:hAnsi="Times New Roman" w:hint="default"/>
      </w:rPr>
    </w:lvl>
    <w:lvl w:ilvl="1" w:tplc="04090009">
      <w:start w:val="1"/>
      <w:numFmt w:val="bullet"/>
      <w:lvlText w:val="o"/>
      <w:lvlJc w:val="left"/>
      <w:pPr>
        <w:tabs>
          <w:tab w:val="num" w:pos="720"/>
        </w:tabs>
        <w:ind w:left="720" w:hanging="360"/>
      </w:pPr>
      <w:rPr>
        <w:rFonts w:ascii="Courier New" w:hAnsi="Courier New" w:cs="Courier New" w:hint="default"/>
      </w:rPr>
    </w:lvl>
    <w:lvl w:ilvl="2" w:tplc="0AD6F2CA">
      <w:start w:val="1"/>
      <w:numFmt w:val="bullet"/>
      <w:lvlText w:val=""/>
      <w:lvlJc w:val="left"/>
      <w:pPr>
        <w:tabs>
          <w:tab w:val="num" w:pos="1440"/>
        </w:tabs>
        <w:ind w:left="1440" w:hanging="360"/>
      </w:pPr>
      <w:rPr>
        <w:rFonts w:ascii="Wingdings" w:hAnsi="Wingdings" w:cs="Wingdings" w:hint="default"/>
      </w:rPr>
    </w:lvl>
    <w:lvl w:ilvl="3" w:tplc="04090001">
      <w:start w:val="1"/>
      <w:numFmt w:val="bullet"/>
      <w:lvlText w:val=""/>
      <w:lvlJc w:val="left"/>
      <w:pPr>
        <w:tabs>
          <w:tab w:val="num" w:pos="2160"/>
        </w:tabs>
        <w:ind w:left="2160" w:hanging="360"/>
      </w:pPr>
      <w:rPr>
        <w:rFonts w:ascii="Symbol" w:hAnsi="Symbol" w:cs="Symbol"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Wingdings" w:hint="default"/>
      </w:rPr>
    </w:lvl>
    <w:lvl w:ilvl="6" w:tplc="04090001">
      <w:start w:val="1"/>
      <w:numFmt w:val="bullet"/>
      <w:lvlText w:val=""/>
      <w:lvlJc w:val="left"/>
      <w:pPr>
        <w:tabs>
          <w:tab w:val="num" w:pos="4320"/>
        </w:tabs>
        <w:ind w:left="4320" w:hanging="360"/>
      </w:pPr>
      <w:rPr>
        <w:rFonts w:ascii="Symbol" w:hAnsi="Symbol" w:cs="Symbol"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Wingdings" w:hint="default"/>
      </w:rPr>
    </w:lvl>
  </w:abstractNum>
  <w:abstractNum w:abstractNumId="218" w15:restartNumberingAfterBreak="0">
    <w:nsid w:val="6D7B5BF2"/>
    <w:multiLevelType w:val="hybridMultilevel"/>
    <w:tmpl w:val="1594192E"/>
    <w:lvl w:ilvl="0" w:tplc="7E669774">
      <w:start w:val="1"/>
      <w:numFmt w:val="decimal"/>
      <w:lvlText w:val="%1"/>
      <w:lvlJc w:val="center"/>
      <w:pPr>
        <w:ind w:left="720" w:hanging="360"/>
      </w:pPr>
      <w:rPr>
        <w:rFonts w:ascii="Times New Roman" w:hAnsi="Times New Roman" w:cs="Times New Roman" w:hint="default"/>
        <w:sz w:val="24"/>
        <w:szCs w:val="24"/>
      </w:rPr>
    </w:lvl>
    <w:lvl w:ilvl="1" w:tplc="B6021BAA" w:tentative="1">
      <w:start w:val="1"/>
      <w:numFmt w:val="lowerLetter"/>
      <w:lvlText w:val="%2."/>
      <w:lvlJc w:val="left"/>
      <w:pPr>
        <w:ind w:left="1440" w:hanging="360"/>
      </w:pPr>
    </w:lvl>
    <w:lvl w:ilvl="2" w:tplc="B7E6928C" w:tentative="1">
      <w:start w:val="1"/>
      <w:numFmt w:val="lowerRoman"/>
      <w:lvlText w:val="%3."/>
      <w:lvlJc w:val="right"/>
      <w:pPr>
        <w:ind w:left="2160" w:hanging="180"/>
      </w:pPr>
    </w:lvl>
    <w:lvl w:ilvl="3" w:tplc="73A61C7A" w:tentative="1">
      <w:start w:val="1"/>
      <w:numFmt w:val="decimal"/>
      <w:lvlText w:val="%4."/>
      <w:lvlJc w:val="left"/>
      <w:pPr>
        <w:ind w:left="2880" w:hanging="360"/>
      </w:pPr>
    </w:lvl>
    <w:lvl w:ilvl="4" w:tplc="B3C87470" w:tentative="1">
      <w:start w:val="1"/>
      <w:numFmt w:val="lowerLetter"/>
      <w:lvlText w:val="%5."/>
      <w:lvlJc w:val="left"/>
      <w:pPr>
        <w:ind w:left="3600" w:hanging="360"/>
      </w:pPr>
    </w:lvl>
    <w:lvl w:ilvl="5" w:tplc="6C768DE8" w:tentative="1">
      <w:start w:val="1"/>
      <w:numFmt w:val="lowerRoman"/>
      <w:lvlText w:val="%6."/>
      <w:lvlJc w:val="right"/>
      <w:pPr>
        <w:ind w:left="4320" w:hanging="180"/>
      </w:pPr>
    </w:lvl>
    <w:lvl w:ilvl="6" w:tplc="954C07EC" w:tentative="1">
      <w:start w:val="1"/>
      <w:numFmt w:val="decimal"/>
      <w:lvlText w:val="%7."/>
      <w:lvlJc w:val="left"/>
      <w:pPr>
        <w:ind w:left="5040" w:hanging="360"/>
      </w:pPr>
    </w:lvl>
    <w:lvl w:ilvl="7" w:tplc="69C2970E" w:tentative="1">
      <w:start w:val="1"/>
      <w:numFmt w:val="lowerLetter"/>
      <w:lvlText w:val="%8."/>
      <w:lvlJc w:val="left"/>
      <w:pPr>
        <w:ind w:left="5760" w:hanging="360"/>
      </w:pPr>
    </w:lvl>
    <w:lvl w:ilvl="8" w:tplc="813C482C" w:tentative="1">
      <w:start w:val="1"/>
      <w:numFmt w:val="lowerRoman"/>
      <w:lvlText w:val="%9."/>
      <w:lvlJc w:val="right"/>
      <w:pPr>
        <w:ind w:left="6480" w:hanging="180"/>
      </w:pPr>
    </w:lvl>
  </w:abstractNum>
  <w:abstractNum w:abstractNumId="219" w15:restartNumberingAfterBreak="0">
    <w:nsid w:val="6D813C73"/>
    <w:multiLevelType w:val="multilevel"/>
    <w:tmpl w:val="D882956E"/>
    <w:lvl w:ilvl="0">
      <w:start w:val="9"/>
      <w:numFmt w:val="decimal"/>
      <w:pStyle w:val="ListItemC1"/>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20" w15:restartNumberingAfterBreak="0">
    <w:nsid w:val="6DB32E85"/>
    <w:multiLevelType w:val="hybridMultilevel"/>
    <w:tmpl w:val="B4D28720"/>
    <w:lvl w:ilvl="0" w:tplc="FFFFFFFF">
      <w:start w:val="1"/>
      <w:numFmt w:val="decimal"/>
      <w:pStyle w:val="mcbngchng3"/>
      <w:lvlText w:val="Bảng 3.%1."/>
      <w:lvlJc w:val="left"/>
      <w:pPr>
        <w:tabs>
          <w:tab w:val="num" w:pos="0"/>
        </w:tabs>
        <w:ind w:left="284" w:hanging="284"/>
      </w:pPr>
      <w:rPr>
        <w:rFonts w:ascii="Times New Roman" w:hAnsi="Times New Roman" w:cs="Times New Roman" w:hint="default"/>
        <w:b w:val="0"/>
        <w:bCs w:val="0"/>
        <w:i w:val="0"/>
        <w:iCs w:val="0"/>
        <w:caps w:val="0"/>
        <w:strike w:val="0"/>
        <w:dstrike w:val="0"/>
        <w:vanish w:val="0"/>
        <w:color w:val="auto"/>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1" w15:restartNumberingAfterBreak="0">
    <w:nsid w:val="6DBF03D7"/>
    <w:multiLevelType w:val="hybridMultilevel"/>
    <w:tmpl w:val="C27E1388"/>
    <w:styleLink w:val="ITB1"/>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2" w15:restartNumberingAfterBreak="0">
    <w:nsid w:val="6DFE654F"/>
    <w:multiLevelType w:val="hybridMultilevel"/>
    <w:tmpl w:val="9F7CDD80"/>
    <w:styleLink w:val="11113221"/>
    <w:lvl w:ilvl="0" w:tplc="BD2E0DB8">
      <w:start w:val="1"/>
      <w:numFmt w:val="lowerLetter"/>
      <w:lvlText w:val="%1."/>
      <w:lvlJc w:val="left"/>
      <w:pPr>
        <w:ind w:left="128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3" w15:restartNumberingAfterBreak="0">
    <w:nsid w:val="6E35294C"/>
    <w:multiLevelType w:val="multilevel"/>
    <w:tmpl w:val="560675CE"/>
    <w:styleLink w:val="style32"/>
    <w:lvl w:ilvl="0">
      <w:start w:val="1"/>
      <w:numFmt w:val="bullet"/>
      <w:pStyle w:val="Indent7"/>
      <w:lvlText w:val=""/>
      <w:lvlJc w:val="left"/>
      <w:pPr>
        <w:tabs>
          <w:tab w:val="num" w:pos="567"/>
        </w:tabs>
        <w:ind w:left="567" w:hanging="454"/>
      </w:pPr>
      <w:rPr>
        <w:rFonts w:ascii="Symbol" w:hAnsi="Symbol" w:hint="default"/>
        <w:sz w:val="22"/>
      </w:rPr>
    </w:lvl>
    <w:lvl w:ilvl="1">
      <w:start w:val="1"/>
      <w:numFmt w:val="none"/>
      <w:suff w:val="nothing"/>
      <w:lvlText w:val=""/>
      <w:lvlJc w:val="center"/>
      <w:pPr>
        <w:ind w:left="1134" w:firstLine="0"/>
      </w:pPr>
      <w:rPr>
        <w:rFonts w:ascii="VNI-Times" w:hAnsi="VNI-Times" w:hint="default"/>
        <w:b/>
        <w:i w:val="0"/>
        <w:sz w:val="28"/>
      </w:rPr>
    </w:lvl>
    <w:lvl w:ilvl="2">
      <w:start w:val="1"/>
      <w:numFmt w:val="decimal"/>
      <w:lvlText w:val="%1.%3."/>
      <w:lvlJc w:val="left"/>
      <w:pPr>
        <w:tabs>
          <w:tab w:val="num" w:pos="1134"/>
        </w:tabs>
        <w:ind w:left="1134" w:hanging="1134"/>
      </w:pPr>
      <w:rPr>
        <w:rFonts w:ascii="VNI-Times" w:hAnsi="VNI-Times" w:hint="default"/>
        <w:b/>
        <w:i w:val="0"/>
        <w:sz w:val="24"/>
      </w:rPr>
    </w:lvl>
    <w:lvl w:ilvl="3">
      <w:start w:val="1"/>
      <w:numFmt w:val="decimal"/>
      <w:lvlText w:val="%1.%3.%4."/>
      <w:lvlJc w:val="left"/>
      <w:pPr>
        <w:tabs>
          <w:tab w:val="num" w:pos="1134"/>
        </w:tabs>
        <w:ind w:left="1134" w:hanging="1134"/>
      </w:pPr>
      <w:rPr>
        <w:rFonts w:ascii="VNI-Times" w:hAnsi="VNI-Times" w:hint="default"/>
        <w:b/>
        <w:i/>
        <w:sz w:val="24"/>
      </w:rPr>
    </w:lvl>
    <w:lvl w:ilvl="4">
      <w:start w:val="1"/>
      <w:numFmt w:val="decimal"/>
      <w:lvlText w:val="%1.%3.%4.%5."/>
      <w:lvlJc w:val="left"/>
      <w:pPr>
        <w:tabs>
          <w:tab w:val="num" w:pos="1134"/>
        </w:tabs>
        <w:ind w:left="1134" w:hanging="1134"/>
      </w:pPr>
      <w:rPr>
        <w:rFonts w:ascii="VNI-Times" w:hAnsi="VNI-Times" w:hint="default"/>
        <w:b/>
        <w:i/>
        <w:sz w:val="24"/>
      </w:rPr>
    </w:lvl>
    <w:lvl w:ilvl="5">
      <w:start w:val="1"/>
      <w:numFmt w:val="lowerLetter"/>
      <w:lvlText w:val="%6."/>
      <w:lvlJc w:val="left"/>
      <w:pPr>
        <w:tabs>
          <w:tab w:val="num" w:pos="1134"/>
        </w:tabs>
        <w:ind w:left="1134" w:hanging="397"/>
      </w:pPr>
      <w:rPr>
        <w:rFonts w:ascii="VNI-Times" w:hAnsi="VNI-Times" w:hint="default"/>
        <w:b/>
        <w:i/>
        <w:sz w:val="24"/>
      </w:rPr>
    </w:lvl>
    <w:lvl w:ilvl="6">
      <w:start w:val="1"/>
      <w:numFmt w:val="none"/>
      <w:suff w:val="nothing"/>
      <w:lvlText w:val=""/>
      <w:lvlJc w:val="left"/>
      <w:pPr>
        <w:ind w:left="283" w:firstLine="0"/>
      </w:pPr>
      <w:rPr>
        <w:rFonts w:hint="default"/>
      </w:rPr>
    </w:lvl>
    <w:lvl w:ilvl="7">
      <w:start w:val="1"/>
      <w:numFmt w:val="none"/>
      <w:suff w:val="nothing"/>
      <w:lvlText w:val=""/>
      <w:lvlJc w:val="left"/>
      <w:pPr>
        <w:ind w:left="283" w:firstLine="0"/>
      </w:pPr>
      <w:rPr>
        <w:rFonts w:hint="default"/>
      </w:rPr>
    </w:lvl>
    <w:lvl w:ilvl="8">
      <w:start w:val="1"/>
      <w:numFmt w:val="none"/>
      <w:suff w:val="nothing"/>
      <w:lvlText w:val=""/>
      <w:lvlJc w:val="left"/>
      <w:pPr>
        <w:ind w:left="283" w:firstLine="0"/>
      </w:pPr>
      <w:rPr>
        <w:rFonts w:hint="default"/>
      </w:rPr>
    </w:lvl>
  </w:abstractNum>
  <w:abstractNum w:abstractNumId="224" w15:restartNumberingAfterBreak="0">
    <w:nsid w:val="6EE21E6B"/>
    <w:multiLevelType w:val="hybridMultilevel"/>
    <w:tmpl w:val="3BAEF396"/>
    <w:styleLink w:val="11111115"/>
    <w:lvl w:ilvl="0" w:tplc="B9267854">
      <w:start w:val="1"/>
      <w:numFmt w:val="decimal"/>
      <w:lvlText w:val="%1"/>
      <w:lvlJc w:val="left"/>
      <w:pPr>
        <w:ind w:left="502"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5" w15:restartNumberingAfterBreak="0">
    <w:nsid w:val="6FAD1B1D"/>
    <w:multiLevelType w:val="singleLevel"/>
    <w:tmpl w:val="65587BC8"/>
    <w:lvl w:ilvl="0">
      <w:start w:val="1"/>
      <w:numFmt w:val="bullet"/>
      <w:pStyle w:val="hoathi10"/>
      <w:lvlText w:val=""/>
      <w:lvlJc w:val="left"/>
      <w:pPr>
        <w:tabs>
          <w:tab w:val="num" w:pos="1418"/>
        </w:tabs>
        <w:ind w:left="1418" w:hanging="567"/>
      </w:pPr>
      <w:rPr>
        <w:rFonts w:ascii="Wingdings" w:hAnsi="Wingdings" w:hint="default"/>
        <w:sz w:val="18"/>
      </w:rPr>
    </w:lvl>
  </w:abstractNum>
  <w:abstractNum w:abstractNumId="226" w15:restartNumberingAfterBreak="0">
    <w:nsid w:val="6FCD4CB9"/>
    <w:multiLevelType w:val="multilevel"/>
    <w:tmpl w:val="FAB6DD98"/>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7" w15:restartNumberingAfterBreak="0">
    <w:nsid w:val="6FDF10F6"/>
    <w:multiLevelType w:val="multilevel"/>
    <w:tmpl w:val="D3BEABAA"/>
    <w:styleLink w:val="ArticleSection2"/>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8"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9" w15:restartNumberingAfterBreak="0">
    <w:nsid w:val="707743E8"/>
    <w:multiLevelType w:val="hybridMultilevel"/>
    <w:tmpl w:val="6FB4C6D8"/>
    <w:styleLink w:val="CurrentList12"/>
    <w:lvl w:ilvl="0" w:tplc="C3F28D68">
      <w:start w:val="1"/>
      <w:numFmt w:val="upperRoman"/>
      <w:suff w:val="nothing"/>
      <w:lvlText w:val="%1."/>
      <w:lvlJc w:val="left"/>
      <w:pPr>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1383A4D"/>
    <w:multiLevelType w:val="hybridMultilevel"/>
    <w:tmpl w:val="58AE5CC0"/>
    <w:styleLink w:val="11111110"/>
    <w:lvl w:ilvl="0" w:tplc="FFFFFFFF">
      <w:start w:val="1"/>
      <w:numFmt w:val="bullet"/>
      <w:pStyle w:val="congdaudong"/>
      <w:lvlText w:val=""/>
      <w:lvlJc w:val="left"/>
      <w:pPr>
        <w:tabs>
          <w:tab w:val="num" w:pos="0"/>
        </w:tabs>
        <w:ind w:left="1701"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1E00102"/>
    <w:multiLevelType w:val="hybridMultilevel"/>
    <w:tmpl w:val="E618E088"/>
    <w:lvl w:ilvl="0" w:tplc="08785642">
      <w:start w:val="1"/>
      <w:numFmt w:val="bullet"/>
      <w:pStyle w:val="BodyText11"/>
      <w:lvlText w:val="ـ"/>
      <w:lvlJc w:val="left"/>
      <w:pPr>
        <w:ind w:left="814" w:hanging="360"/>
      </w:pPr>
      <w:rPr>
        <w:rFonts w:ascii="Times New Roman" w:hAnsi="Times New Roman" w:cs="Times New Roman" w:hint="default"/>
      </w:rPr>
    </w:lvl>
    <w:lvl w:ilvl="1" w:tplc="B49C505A" w:tentative="1">
      <w:start w:val="1"/>
      <w:numFmt w:val="bullet"/>
      <w:lvlText w:val="o"/>
      <w:lvlJc w:val="left"/>
      <w:pPr>
        <w:tabs>
          <w:tab w:val="num" w:pos="1440"/>
        </w:tabs>
        <w:ind w:left="1440" w:hanging="360"/>
      </w:pPr>
      <w:rPr>
        <w:rFonts w:ascii="Courier New" w:hAnsi="Courier New" w:cs="Courier New" w:hint="default"/>
      </w:rPr>
    </w:lvl>
    <w:lvl w:ilvl="2" w:tplc="190AE71E">
      <w:start w:val="1"/>
      <w:numFmt w:val="bullet"/>
      <w:lvlText w:val=""/>
      <w:lvlJc w:val="left"/>
      <w:pPr>
        <w:tabs>
          <w:tab w:val="num" w:pos="2160"/>
        </w:tabs>
        <w:ind w:left="2160" w:hanging="360"/>
      </w:pPr>
      <w:rPr>
        <w:rFonts w:ascii="Wingdings" w:hAnsi="Wingdings" w:hint="default"/>
      </w:rPr>
    </w:lvl>
    <w:lvl w:ilvl="3" w:tplc="19C02A66" w:tentative="1">
      <w:start w:val="1"/>
      <w:numFmt w:val="bullet"/>
      <w:lvlText w:val=""/>
      <w:lvlJc w:val="left"/>
      <w:pPr>
        <w:tabs>
          <w:tab w:val="num" w:pos="2880"/>
        </w:tabs>
        <w:ind w:left="2880" w:hanging="360"/>
      </w:pPr>
      <w:rPr>
        <w:rFonts w:ascii="Symbol" w:hAnsi="Symbol" w:hint="default"/>
      </w:rPr>
    </w:lvl>
    <w:lvl w:ilvl="4" w:tplc="FAE4BDBA" w:tentative="1">
      <w:start w:val="1"/>
      <w:numFmt w:val="bullet"/>
      <w:lvlText w:val="o"/>
      <w:lvlJc w:val="left"/>
      <w:pPr>
        <w:tabs>
          <w:tab w:val="num" w:pos="3600"/>
        </w:tabs>
        <w:ind w:left="3600" w:hanging="360"/>
      </w:pPr>
      <w:rPr>
        <w:rFonts w:ascii="Courier New" w:hAnsi="Courier New" w:cs="Courier New" w:hint="default"/>
      </w:rPr>
    </w:lvl>
    <w:lvl w:ilvl="5" w:tplc="328685FA" w:tentative="1">
      <w:start w:val="1"/>
      <w:numFmt w:val="bullet"/>
      <w:lvlText w:val=""/>
      <w:lvlJc w:val="left"/>
      <w:pPr>
        <w:tabs>
          <w:tab w:val="num" w:pos="4320"/>
        </w:tabs>
        <w:ind w:left="4320" w:hanging="360"/>
      </w:pPr>
      <w:rPr>
        <w:rFonts w:ascii="Wingdings" w:hAnsi="Wingdings" w:hint="default"/>
      </w:rPr>
    </w:lvl>
    <w:lvl w:ilvl="6" w:tplc="595222D6" w:tentative="1">
      <w:start w:val="1"/>
      <w:numFmt w:val="bullet"/>
      <w:lvlText w:val=""/>
      <w:lvlJc w:val="left"/>
      <w:pPr>
        <w:tabs>
          <w:tab w:val="num" w:pos="5040"/>
        </w:tabs>
        <w:ind w:left="5040" w:hanging="360"/>
      </w:pPr>
      <w:rPr>
        <w:rFonts w:ascii="Symbol" w:hAnsi="Symbol" w:hint="default"/>
      </w:rPr>
    </w:lvl>
    <w:lvl w:ilvl="7" w:tplc="E9F6472C" w:tentative="1">
      <w:start w:val="1"/>
      <w:numFmt w:val="bullet"/>
      <w:lvlText w:val="o"/>
      <w:lvlJc w:val="left"/>
      <w:pPr>
        <w:tabs>
          <w:tab w:val="num" w:pos="5760"/>
        </w:tabs>
        <w:ind w:left="5760" w:hanging="360"/>
      </w:pPr>
      <w:rPr>
        <w:rFonts w:ascii="Courier New" w:hAnsi="Courier New" w:cs="Courier New" w:hint="default"/>
      </w:rPr>
    </w:lvl>
    <w:lvl w:ilvl="8" w:tplc="E50486C0"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2A61AD9"/>
    <w:multiLevelType w:val="hybridMultilevel"/>
    <w:tmpl w:val="0E8679F4"/>
    <w:lvl w:ilvl="0" w:tplc="18BC5C1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3" w15:restartNumberingAfterBreak="0">
    <w:nsid w:val="732E01DC"/>
    <w:multiLevelType w:val="multilevel"/>
    <w:tmpl w:val="4768CE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73512D35"/>
    <w:multiLevelType w:val="singleLevel"/>
    <w:tmpl w:val="1A127F40"/>
    <w:lvl w:ilvl="0">
      <w:start w:val="1"/>
      <w:numFmt w:val="bullet"/>
      <w:pStyle w:val="Bulletroman"/>
      <w:lvlText w:val=""/>
      <w:lvlJc w:val="left"/>
      <w:pPr>
        <w:tabs>
          <w:tab w:val="num" w:pos="1588"/>
        </w:tabs>
        <w:ind w:left="1588" w:hanging="454"/>
      </w:pPr>
      <w:rPr>
        <w:rFonts w:ascii="Symbol" w:hAnsi="Symbol" w:hint="default"/>
        <w:sz w:val="16"/>
      </w:rPr>
    </w:lvl>
  </w:abstractNum>
  <w:abstractNum w:abstractNumId="235" w15:restartNumberingAfterBreak="0">
    <w:nsid w:val="737A681C"/>
    <w:multiLevelType w:val="hybridMultilevel"/>
    <w:tmpl w:val="CFAC8326"/>
    <w:lvl w:ilvl="0" w:tplc="BE30EF4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3A84D0B"/>
    <w:multiLevelType w:val="hybridMultilevel"/>
    <w:tmpl w:val="1594192E"/>
    <w:lvl w:ilvl="0" w:tplc="665A01DE">
      <w:start w:val="1"/>
      <w:numFmt w:val="decimal"/>
      <w:lvlText w:val="%1"/>
      <w:lvlJc w:val="center"/>
      <w:pPr>
        <w:ind w:left="720" w:hanging="360"/>
      </w:pPr>
      <w:rPr>
        <w:rFonts w:ascii="Times New Roman" w:hAnsi="Times New Roman" w:cs="Times New Roman" w:hint="default"/>
        <w:sz w:val="24"/>
        <w:szCs w:val="24"/>
      </w:rPr>
    </w:lvl>
    <w:lvl w:ilvl="1" w:tplc="1A40601A" w:tentative="1">
      <w:start w:val="1"/>
      <w:numFmt w:val="lowerLetter"/>
      <w:lvlText w:val="%2."/>
      <w:lvlJc w:val="left"/>
      <w:pPr>
        <w:ind w:left="1440" w:hanging="360"/>
      </w:pPr>
    </w:lvl>
    <w:lvl w:ilvl="2" w:tplc="1E609BE4" w:tentative="1">
      <w:start w:val="1"/>
      <w:numFmt w:val="lowerRoman"/>
      <w:lvlText w:val="%3."/>
      <w:lvlJc w:val="right"/>
      <w:pPr>
        <w:ind w:left="2160" w:hanging="180"/>
      </w:pPr>
    </w:lvl>
    <w:lvl w:ilvl="3" w:tplc="EC5C0AB6" w:tentative="1">
      <w:start w:val="1"/>
      <w:numFmt w:val="decimal"/>
      <w:lvlText w:val="%4."/>
      <w:lvlJc w:val="left"/>
      <w:pPr>
        <w:ind w:left="2880" w:hanging="360"/>
      </w:pPr>
    </w:lvl>
    <w:lvl w:ilvl="4" w:tplc="5D26F4B0" w:tentative="1">
      <w:start w:val="1"/>
      <w:numFmt w:val="lowerLetter"/>
      <w:lvlText w:val="%5."/>
      <w:lvlJc w:val="left"/>
      <w:pPr>
        <w:ind w:left="3600" w:hanging="360"/>
      </w:pPr>
    </w:lvl>
    <w:lvl w:ilvl="5" w:tplc="BC20A046" w:tentative="1">
      <w:start w:val="1"/>
      <w:numFmt w:val="lowerRoman"/>
      <w:lvlText w:val="%6."/>
      <w:lvlJc w:val="right"/>
      <w:pPr>
        <w:ind w:left="4320" w:hanging="180"/>
      </w:pPr>
    </w:lvl>
    <w:lvl w:ilvl="6" w:tplc="4364D49A" w:tentative="1">
      <w:start w:val="1"/>
      <w:numFmt w:val="decimal"/>
      <w:lvlText w:val="%7."/>
      <w:lvlJc w:val="left"/>
      <w:pPr>
        <w:ind w:left="5040" w:hanging="360"/>
      </w:pPr>
    </w:lvl>
    <w:lvl w:ilvl="7" w:tplc="C0CCD544" w:tentative="1">
      <w:start w:val="1"/>
      <w:numFmt w:val="lowerLetter"/>
      <w:lvlText w:val="%8."/>
      <w:lvlJc w:val="left"/>
      <w:pPr>
        <w:ind w:left="5760" w:hanging="360"/>
      </w:pPr>
    </w:lvl>
    <w:lvl w:ilvl="8" w:tplc="416AE658" w:tentative="1">
      <w:start w:val="1"/>
      <w:numFmt w:val="lowerRoman"/>
      <w:lvlText w:val="%9."/>
      <w:lvlJc w:val="right"/>
      <w:pPr>
        <w:ind w:left="6480" w:hanging="180"/>
      </w:pPr>
    </w:lvl>
  </w:abstractNum>
  <w:abstractNum w:abstractNumId="237" w15:restartNumberingAfterBreak="0">
    <w:nsid w:val="73D921B8"/>
    <w:multiLevelType w:val="hybridMultilevel"/>
    <w:tmpl w:val="ACDE70C8"/>
    <w:lvl w:ilvl="0" w:tplc="3AA67E9E">
      <w:start w:val="1"/>
      <w:numFmt w:val="decimal"/>
      <w:pStyle w:val="StyleHeading2suindextNotItalicHanging15mmLinespac10"/>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B87945"/>
    <w:multiLevelType w:val="hybridMultilevel"/>
    <w:tmpl w:val="C688E3C2"/>
    <w:lvl w:ilvl="0" w:tplc="FFFFFFFF">
      <w:start w:val="1"/>
      <w:numFmt w:val="decimal"/>
      <w:pStyle w:val="Bngchng3"/>
      <w:lvlText w:val="Bảng 3.%1."/>
      <w:lvlJc w:val="left"/>
      <w:pPr>
        <w:tabs>
          <w:tab w:val="num" w:pos="57"/>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9" w15:restartNumberingAfterBreak="0">
    <w:nsid w:val="74C328FA"/>
    <w:multiLevelType w:val="hybridMultilevel"/>
    <w:tmpl w:val="2B70C7DC"/>
    <w:lvl w:ilvl="0" w:tplc="7C0C66E8">
      <w:start w:val="1"/>
      <w:numFmt w:val="bullet"/>
      <w:lvlText w:val="­"/>
      <w:lvlJc w:val="left"/>
      <w:pPr>
        <w:tabs>
          <w:tab w:val="num" w:pos="1494"/>
        </w:tabs>
        <w:ind w:left="1494" w:hanging="567"/>
      </w:pPr>
      <w:rPr>
        <w:rFonts w:ascii="Times New Roman" w:hAnsi="Times New Roman" w:cs="Times New Roman" w:hint="default"/>
        <w:color w:val="auto"/>
      </w:rPr>
    </w:lvl>
    <w:lvl w:ilvl="1" w:tplc="128CFB3E">
      <w:start w:val="1"/>
      <w:numFmt w:val="bullet"/>
      <w:lvlText w:val=""/>
      <w:lvlJc w:val="left"/>
      <w:pPr>
        <w:ind w:left="2007" w:hanging="360"/>
      </w:pPr>
      <w:rPr>
        <w:rFonts w:ascii="Symbol" w:hAnsi="Symbol" w:hint="default"/>
      </w:rPr>
    </w:lvl>
    <w:lvl w:ilvl="2" w:tplc="0409001B" w:tentative="1">
      <w:start w:val="1"/>
      <w:numFmt w:val="bullet"/>
      <w:lvlText w:val=""/>
      <w:lvlJc w:val="left"/>
      <w:pPr>
        <w:ind w:left="2727" w:hanging="360"/>
      </w:pPr>
      <w:rPr>
        <w:rFonts w:ascii="Wingdings" w:hAnsi="Wingdings" w:hint="default"/>
      </w:rPr>
    </w:lvl>
    <w:lvl w:ilvl="3" w:tplc="0409000F" w:tentative="1">
      <w:start w:val="1"/>
      <w:numFmt w:val="bullet"/>
      <w:lvlText w:val=""/>
      <w:lvlJc w:val="left"/>
      <w:pPr>
        <w:ind w:left="3447" w:hanging="360"/>
      </w:pPr>
      <w:rPr>
        <w:rFonts w:ascii="Symbol" w:hAnsi="Symbol" w:hint="default"/>
      </w:rPr>
    </w:lvl>
    <w:lvl w:ilvl="4" w:tplc="04090019" w:tentative="1">
      <w:start w:val="1"/>
      <w:numFmt w:val="bullet"/>
      <w:lvlText w:val="o"/>
      <w:lvlJc w:val="left"/>
      <w:pPr>
        <w:ind w:left="4167" w:hanging="360"/>
      </w:pPr>
      <w:rPr>
        <w:rFonts w:ascii="Courier New" w:hAnsi="Courier New" w:cs="Courier New" w:hint="default"/>
      </w:rPr>
    </w:lvl>
    <w:lvl w:ilvl="5" w:tplc="0409001B" w:tentative="1">
      <w:start w:val="1"/>
      <w:numFmt w:val="bullet"/>
      <w:lvlText w:val=""/>
      <w:lvlJc w:val="left"/>
      <w:pPr>
        <w:ind w:left="4887" w:hanging="360"/>
      </w:pPr>
      <w:rPr>
        <w:rFonts w:ascii="Wingdings" w:hAnsi="Wingdings" w:hint="default"/>
      </w:rPr>
    </w:lvl>
    <w:lvl w:ilvl="6" w:tplc="0409000F" w:tentative="1">
      <w:start w:val="1"/>
      <w:numFmt w:val="bullet"/>
      <w:lvlText w:val=""/>
      <w:lvlJc w:val="left"/>
      <w:pPr>
        <w:ind w:left="5607" w:hanging="360"/>
      </w:pPr>
      <w:rPr>
        <w:rFonts w:ascii="Symbol" w:hAnsi="Symbol" w:hint="default"/>
      </w:rPr>
    </w:lvl>
    <w:lvl w:ilvl="7" w:tplc="04090019" w:tentative="1">
      <w:start w:val="1"/>
      <w:numFmt w:val="bullet"/>
      <w:lvlText w:val="o"/>
      <w:lvlJc w:val="left"/>
      <w:pPr>
        <w:ind w:left="6327" w:hanging="360"/>
      </w:pPr>
      <w:rPr>
        <w:rFonts w:ascii="Courier New" w:hAnsi="Courier New" w:cs="Courier New" w:hint="default"/>
      </w:rPr>
    </w:lvl>
    <w:lvl w:ilvl="8" w:tplc="0409001B" w:tentative="1">
      <w:start w:val="1"/>
      <w:numFmt w:val="bullet"/>
      <w:lvlText w:val=""/>
      <w:lvlJc w:val="left"/>
      <w:pPr>
        <w:ind w:left="7047" w:hanging="360"/>
      </w:pPr>
      <w:rPr>
        <w:rFonts w:ascii="Wingdings" w:hAnsi="Wingdings" w:hint="default"/>
      </w:rPr>
    </w:lvl>
  </w:abstractNum>
  <w:abstractNum w:abstractNumId="240"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1" w15:restartNumberingAfterBreak="0">
    <w:nsid w:val="75700C9E"/>
    <w:multiLevelType w:val="hybridMultilevel"/>
    <w:tmpl w:val="7B32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58D0666"/>
    <w:multiLevelType w:val="hybridMultilevel"/>
    <w:tmpl w:val="2EBE785A"/>
    <w:styleLink w:val="3313111"/>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3" w15:restartNumberingAfterBreak="0">
    <w:nsid w:val="764B7314"/>
    <w:multiLevelType w:val="multilevel"/>
    <w:tmpl w:val="6FD6E0EA"/>
    <w:lvl w:ilvl="0">
      <w:start w:val="1"/>
      <w:numFmt w:val="lowerLetter"/>
      <w:pStyle w:val="heading55"/>
      <w:lvlText w:val="%1."/>
      <w:lvlJc w:val="left"/>
      <w:pPr>
        <w:ind w:left="1571" w:hanging="360"/>
      </w:pPr>
      <w:rPr>
        <w:rFonts w:ascii="Times New Roman Italic" w:hAnsi="Times New Roman Italic" w:hint="default"/>
        <w:b w:val="0"/>
        <w:i/>
        <w:caps w:val="0"/>
        <w:strike w:val="0"/>
        <w:dstrike w:val="0"/>
        <w:vanish w:val="0"/>
        <w:color w:val="auto"/>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244" w15:restartNumberingAfterBreak="0">
    <w:nsid w:val="76562379"/>
    <w:multiLevelType w:val="multilevel"/>
    <w:tmpl w:val="71E01F0C"/>
    <w:lvl w:ilvl="0">
      <w:start w:val="1"/>
      <w:numFmt w:val="decimal"/>
      <w:pStyle w:val="Muc10"/>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5" w15:restartNumberingAfterBreak="0">
    <w:nsid w:val="766D01F1"/>
    <w:multiLevelType w:val="hybridMultilevel"/>
    <w:tmpl w:val="3A149508"/>
    <w:lvl w:ilvl="0" w:tplc="1B9C93AC">
      <w:numFmt w:val="bullet"/>
      <w:pStyle w:val="NguyenG"/>
      <w:lvlText w:val="+"/>
      <w:lvlJc w:val="left"/>
      <w:pPr>
        <w:tabs>
          <w:tab w:val="num" w:pos="2727"/>
        </w:tabs>
        <w:ind w:left="2727" w:hanging="360"/>
      </w:pPr>
      <w:rPr>
        <w:rFonts w:ascii="Tunga" w:eastAsia="Microsoft Yi Baiti" w:hAnsi="Tunga" w:cs="Tunga" w:hint="default"/>
      </w:rPr>
    </w:lvl>
    <w:lvl w:ilvl="1" w:tplc="04090003">
      <w:numFmt w:val="bullet"/>
      <w:lvlText w:val="+"/>
      <w:lvlJc w:val="left"/>
      <w:pPr>
        <w:tabs>
          <w:tab w:val="num" w:pos="2160"/>
        </w:tabs>
        <w:ind w:left="2160" w:hanging="360"/>
      </w:pPr>
      <w:rPr>
        <w:rFonts w:ascii="Tunga" w:eastAsia="Microsoft Yi Baiti" w:hAnsi="Tunga" w:cs="Tunga" w:hint="default"/>
      </w:rPr>
    </w:lvl>
    <w:lvl w:ilvl="2" w:tplc="04090005">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6" w15:restartNumberingAfterBreak="0">
    <w:nsid w:val="770B3729"/>
    <w:multiLevelType w:val="multilevel"/>
    <w:tmpl w:val="0B16B074"/>
    <w:styleLink w:val="Style20211"/>
    <w:lvl w:ilvl="0">
      <w:start w:val="1"/>
      <w:numFmt w:val="decimal"/>
      <w:lvlText w:val="%1"/>
      <w:lvlJc w:val="left"/>
      <w:pPr>
        <w:ind w:left="432" w:hanging="432"/>
      </w:pPr>
      <w:rPr>
        <w:rFonts w:hint="default"/>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7" w15:restartNumberingAfterBreak="0">
    <w:nsid w:val="770B40E8"/>
    <w:multiLevelType w:val="hybridMultilevel"/>
    <w:tmpl w:val="04EC3CE8"/>
    <w:styleLink w:val="11111"/>
    <w:lvl w:ilvl="0" w:tplc="FFFFFFFF">
      <w:start w:val="1"/>
      <w:numFmt w:val="bullet"/>
      <w:lvlText w:val=""/>
      <w:lvlJc w:val="left"/>
      <w:pPr>
        <w:ind w:left="6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77500A5A"/>
    <w:multiLevelType w:val="hybridMultilevel"/>
    <w:tmpl w:val="259E7A00"/>
    <w:lvl w:ilvl="0" w:tplc="FFFFFFFF">
      <w:start w:val="1"/>
      <w:numFmt w:val="upperLetter"/>
      <w:pStyle w:val="Tablecentertext1"/>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249" w15:restartNumberingAfterBreak="0">
    <w:nsid w:val="77A41E38"/>
    <w:multiLevelType w:val="hybridMultilevel"/>
    <w:tmpl w:val="EC6C96D4"/>
    <w:lvl w:ilvl="0" w:tplc="04090017">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15:restartNumberingAfterBreak="0">
    <w:nsid w:val="77C464F6"/>
    <w:multiLevelType w:val="hybridMultilevel"/>
    <w:tmpl w:val="0D06F290"/>
    <w:lvl w:ilvl="0" w:tplc="FFFFFFFF">
      <w:start w:val="1"/>
      <w:numFmt w:val="decimal"/>
      <w:pStyle w:val="Bngchng6"/>
      <w:lvlText w:val="Bảng 6.%1."/>
      <w:lvlJc w:val="left"/>
      <w:pPr>
        <w:tabs>
          <w:tab w:val="num" w:pos="57"/>
        </w:tabs>
        <w:ind w:left="1134" w:hanging="1134"/>
      </w:pPr>
      <w:rPr>
        <w:rFonts w:hint="default"/>
        <w:b w:val="0"/>
        <w:i w:val="0"/>
        <w:color w:val="auto"/>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1" w15:restartNumberingAfterBreak="0">
    <w:nsid w:val="77D9211C"/>
    <w:multiLevelType w:val="singleLevel"/>
    <w:tmpl w:val="C4AC722A"/>
    <w:lvl w:ilvl="0">
      <w:start w:val="1"/>
      <w:numFmt w:val="bullet"/>
      <w:pStyle w:val="StyleItemize1Before2ptAfter2pt"/>
      <w:lvlText w:val=""/>
      <w:lvlJc w:val="left"/>
      <w:pPr>
        <w:tabs>
          <w:tab w:val="num" w:pos="1440"/>
        </w:tabs>
        <w:ind w:left="1440" w:hanging="446"/>
      </w:pPr>
      <w:rPr>
        <w:rFonts w:ascii="Symbol" w:hAnsi="Symbol" w:hint="default"/>
      </w:rPr>
    </w:lvl>
  </w:abstractNum>
  <w:abstractNum w:abstractNumId="252" w15:restartNumberingAfterBreak="0">
    <w:nsid w:val="788F4584"/>
    <w:multiLevelType w:val="hybridMultilevel"/>
    <w:tmpl w:val="2C5AEFB4"/>
    <w:lvl w:ilvl="0" w:tplc="E2465420">
      <w:start w:val="16"/>
      <w:numFmt w:val="bullet"/>
      <w:pStyle w:val="GACHDAUDONG2"/>
      <w:lvlText w:val="+"/>
      <w:lvlJc w:val="left"/>
      <w:pPr>
        <w:ind w:left="360" w:hanging="360"/>
      </w:pPr>
      <w:rPr>
        <w:rFonts w:ascii="Times New Roman" w:hAnsi="Times New Roman" w:cs="Times New Roman" w:hint="default"/>
      </w:rPr>
    </w:lvl>
    <w:lvl w:ilvl="1" w:tplc="BA2218FC" w:tentative="1">
      <w:start w:val="1"/>
      <w:numFmt w:val="bullet"/>
      <w:lvlText w:val="o"/>
      <w:lvlJc w:val="left"/>
      <w:pPr>
        <w:ind w:left="1080" w:hanging="360"/>
      </w:pPr>
      <w:rPr>
        <w:rFonts w:ascii="Courier New" w:hAnsi="Courier New" w:cs="Courier New" w:hint="default"/>
      </w:rPr>
    </w:lvl>
    <w:lvl w:ilvl="2" w:tplc="E0CA31CE" w:tentative="1">
      <w:start w:val="1"/>
      <w:numFmt w:val="bullet"/>
      <w:lvlText w:val=""/>
      <w:lvlJc w:val="left"/>
      <w:pPr>
        <w:ind w:left="1800" w:hanging="360"/>
      </w:pPr>
      <w:rPr>
        <w:rFonts w:ascii="Wingdings" w:hAnsi="Wingdings" w:hint="default"/>
      </w:rPr>
    </w:lvl>
    <w:lvl w:ilvl="3" w:tplc="2FD20B5A" w:tentative="1">
      <w:start w:val="1"/>
      <w:numFmt w:val="bullet"/>
      <w:lvlText w:val=""/>
      <w:lvlJc w:val="left"/>
      <w:pPr>
        <w:ind w:left="2520" w:hanging="360"/>
      </w:pPr>
      <w:rPr>
        <w:rFonts w:ascii="Symbol" w:hAnsi="Symbol" w:hint="default"/>
      </w:rPr>
    </w:lvl>
    <w:lvl w:ilvl="4" w:tplc="FEA45D46" w:tentative="1">
      <w:start w:val="1"/>
      <w:numFmt w:val="bullet"/>
      <w:lvlText w:val="o"/>
      <w:lvlJc w:val="left"/>
      <w:pPr>
        <w:ind w:left="3240" w:hanging="360"/>
      </w:pPr>
      <w:rPr>
        <w:rFonts w:ascii="Courier New" w:hAnsi="Courier New" w:cs="Courier New" w:hint="default"/>
      </w:rPr>
    </w:lvl>
    <w:lvl w:ilvl="5" w:tplc="DAAE0434" w:tentative="1">
      <w:start w:val="1"/>
      <w:numFmt w:val="bullet"/>
      <w:lvlText w:val=""/>
      <w:lvlJc w:val="left"/>
      <w:pPr>
        <w:ind w:left="3960" w:hanging="360"/>
      </w:pPr>
      <w:rPr>
        <w:rFonts w:ascii="Wingdings" w:hAnsi="Wingdings" w:hint="default"/>
      </w:rPr>
    </w:lvl>
    <w:lvl w:ilvl="6" w:tplc="A03E0A26" w:tentative="1">
      <w:start w:val="1"/>
      <w:numFmt w:val="bullet"/>
      <w:lvlText w:val=""/>
      <w:lvlJc w:val="left"/>
      <w:pPr>
        <w:ind w:left="4680" w:hanging="360"/>
      </w:pPr>
      <w:rPr>
        <w:rFonts w:ascii="Symbol" w:hAnsi="Symbol" w:hint="default"/>
      </w:rPr>
    </w:lvl>
    <w:lvl w:ilvl="7" w:tplc="BA26FE22" w:tentative="1">
      <w:start w:val="1"/>
      <w:numFmt w:val="bullet"/>
      <w:lvlText w:val="o"/>
      <w:lvlJc w:val="left"/>
      <w:pPr>
        <w:ind w:left="5400" w:hanging="360"/>
      </w:pPr>
      <w:rPr>
        <w:rFonts w:ascii="Courier New" w:hAnsi="Courier New" w:cs="Courier New" w:hint="default"/>
      </w:rPr>
    </w:lvl>
    <w:lvl w:ilvl="8" w:tplc="06EE3A0E" w:tentative="1">
      <w:start w:val="1"/>
      <w:numFmt w:val="bullet"/>
      <w:lvlText w:val=""/>
      <w:lvlJc w:val="left"/>
      <w:pPr>
        <w:ind w:left="6120" w:hanging="360"/>
      </w:pPr>
      <w:rPr>
        <w:rFonts w:ascii="Wingdings" w:hAnsi="Wingdings" w:hint="default"/>
      </w:rPr>
    </w:lvl>
  </w:abstractNum>
  <w:abstractNum w:abstractNumId="253" w15:restartNumberingAfterBreak="0">
    <w:nsid w:val="78B50B7B"/>
    <w:multiLevelType w:val="multilevel"/>
    <w:tmpl w:val="4E0EE360"/>
    <w:lvl w:ilvl="0">
      <w:start w:val="1"/>
      <w:numFmt w:val="upperLetter"/>
      <w:pStyle w:val="PARTA"/>
      <w:suff w:val="space"/>
      <w:lvlText w:val="PART %1:"/>
      <w:lvlJc w:val="center"/>
      <w:pPr>
        <w:ind w:left="0" w:firstLine="0"/>
      </w:pPr>
      <w:rPr>
        <w:rFonts w:ascii="Times New Roman Bold" w:hAnsi="Times New Roman Bold" w:hint="default"/>
        <w:b/>
        <w:i w:val="0"/>
        <w:sz w:val="26"/>
      </w:rPr>
    </w:lvl>
    <w:lvl w:ilvl="1">
      <w:start w:val="1"/>
      <w:numFmt w:val="decimal"/>
      <w:pStyle w:val="A1"/>
      <w:suff w:val="space"/>
      <w:lvlText w:val="%1.%2."/>
      <w:lvlJc w:val="left"/>
      <w:pPr>
        <w:ind w:left="0" w:firstLine="0"/>
      </w:pPr>
      <w:rPr>
        <w:rFonts w:ascii="Times New Roman Bold" w:hAnsi="Times New Roman Bold" w:hint="default"/>
        <w:b/>
        <w:i w:val="0"/>
        <w:sz w:val="26"/>
      </w:rPr>
    </w:lvl>
    <w:lvl w:ilvl="2">
      <w:start w:val="1"/>
      <w:numFmt w:val="decimal"/>
      <w:pStyle w:val="1"/>
      <w:suff w:val="space"/>
      <w:lvlText w:val="%3."/>
      <w:lvlJc w:val="left"/>
      <w:pPr>
        <w:ind w:left="0" w:firstLine="0"/>
      </w:pPr>
      <w:rPr>
        <w:rFonts w:ascii="Arial" w:hAnsi="Arial" w:cs="Arial" w:hint="default"/>
        <w:b/>
        <w:i w:val="0"/>
        <w:sz w:val="20"/>
        <w:szCs w:val="20"/>
      </w:rPr>
    </w:lvl>
    <w:lvl w:ilvl="3">
      <w:start w:val="1"/>
      <w:numFmt w:val="decimal"/>
      <w:pStyle w:val="11"/>
      <w:suff w:val="space"/>
      <w:lvlText w:val="%3.%4."/>
      <w:lvlJc w:val="left"/>
      <w:pPr>
        <w:ind w:left="0" w:firstLine="0"/>
      </w:pPr>
      <w:rPr>
        <w:rFonts w:hint="default"/>
      </w:rPr>
    </w:lvl>
    <w:lvl w:ilvl="4">
      <w:start w:val="1"/>
      <w:numFmt w:val="decimal"/>
      <w:pStyle w:val="111"/>
      <w:suff w:val="space"/>
      <w:lvlText w:val="%3.%4.%5."/>
      <w:lvlJc w:val="left"/>
      <w:pPr>
        <w:ind w:left="568" w:firstLine="0"/>
      </w:pPr>
      <w:rPr>
        <w:rFonts w:hint="default"/>
      </w:rPr>
    </w:lvl>
    <w:lvl w:ilvl="5">
      <w:start w:val="1"/>
      <w:numFmt w:val="decimal"/>
      <w:pStyle w:val="1111"/>
      <w:suff w:val="space"/>
      <w:lvlText w:val="%3.%4.%5.%6."/>
      <w:lvlJc w:val="left"/>
      <w:pPr>
        <w:ind w:left="0" w:firstLine="0"/>
      </w:pPr>
      <w:rPr>
        <w:rFonts w:hint="default"/>
        <w:b/>
        <w:i w:val="0"/>
      </w:rPr>
    </w:lvl>
    <w:lvl w:ilvl="6">
      <w:start w:val="1"/>
      <w:numFmt w:val="decimal"/>
      <w:pStyle w:val="111110"/>
      <w:suff w:val="space"/>
      <w:lvlText w:val="%3.%4.%5.%6.%7."/>
      <w:lvlJc w:val="left"/>
      <w:pPr>
        <w:ind w:left="0" w:firstLine="0"/>
      </w:pPr>
      <w:rPr>
        <w:rFonts w:ascii="Arial" w:hAnsi="Arial" w:cs="Arial" w:hint="default"/>
        <w:b/>
        <w:i w:val="0"/>
        <w:sz w:val="20"/>
        <w:szCs w:val="20"/>
      </w:rPr>
    </w:lvl>
    <w:lvl w:ilvl="7">
      <w:start w:val="1"/>
      <w:numFmt w:val="lowerLetter"/>
      <w:pStyle w:val="a0"/>
      <w:suff w:val="space"/>
      <w:lvlText w:val="%8."/>
      <w:lvlJc w:val="left"/>
      <w:pPr>
        <w:ind w:left="0" w:firstLine="0"/>
      </w:pPr>
      <w:rPr>
        <w:rFonts w:ascii="Arial" w:hAnsi="Arial" w:cs="Arial" w:hint="default"/>
        <w:b/>
        <w:i w:val="0"/>
        <w:sz w:val="20"/>
        <w:szCs w:val="20"/>
      </w:rPr>
    </w:lvl>
    <w:lvl w:ilvl="8">
      <w:start w:val="1"/>
      <w:numFmt w:val="lowerRoman"/>
      <w:lvlText w:val="%9."/>
      <w:lvlJc w:val="left"/>
      <w:pPr>
        <w:ind w:left="3240" w:hanging="360"/>
      </w:pPr>
      <w:rPr>
        <w:rFonts w:hint="default"/>
      </w:rPr>
    </w:lvl>
  </w:abstractNum>
  <w:abstractNum w:abstractNumId="254" w15:restartNumberingAfterBreak="0">
    <w:nsid w:val="78C43A9A"/>
    <w:multiLevelType w:val="hybridMultilevel"/>
    <w:tmpl w:val="515EE630"/>
    <w:lvl w:ilvl="0" w:tplc="56E85928">
      <w:start w:val="1"/>
      <w:numFmt w:val="upperLetter"/>
      <w:pStyle w:val="Indentofbody"/>
      <w:lvlText w:val="%1."/>
      <w:lvlJc w:val="left"/>
      <w:pPr>
        <w:tabs>
          <w:tab w:val="num" w:pos="360"/>
        </w:tabs>
        <w:ind w:left="360" w:hanging="360"/>
      </w:pPr>
      <w:rPr>
        <w:rFonts w:hint="default"/>
        <w:b/>
      </w:rPr>
    </w:lvl>
    <w:lvl w:ilvl="1" w:tplc="BF7A5C42">
      <w:start w:val="1"/>
      <w:numFmt w:val="lowerLetter"/>
      <w:lvlText w:val="%2."/>
      <w:lvlJc w:val="left"/>
      <w:pPr>
        <w:tabs>
          <w:tab w:val="num" w:pos="1440"/>
        </w:tabs>
        <w:ind w:left="1440" w:hanging="360"/>
      </w:pPr>
      <w:rPr>
        <w:rFonts w:hint="default"/>
        <w:b w:val="0"/>
      </w:rPr>
    </w:lvl>
    <w:lvl w:ilvl="2" w:tplc="B914C1E8" w:tentative="1">
      <w:start w:val="1"/>
      <w:numFmt w:val="lowerRoman"/>
      <w:lvlText w:val="%3."/>
      <w:lvlJc w:val="right"/>
      <w:pPr>
        <w:tabs>
          <w:tab w:val="num" w:pos="2160"/>
        </w:tabs>
        <w:ind w:left="2160" w:hanging="180"/>
      </w:pPr>
    </w:lvl>
    <w:lvl w:ilvl="3" w:tplc="883E128C" w:tentative="1">
      <w:start w:val="1"/>
      <w:numFmt w:val="decimal"/>
      <w:lvlText w:val="%4."/>
      <w:lvlJc w:val="left"/>
      <w:pPr>
        <w:tabs>
          <w:tab w:val="num" w:pos="2880"/>
        </w:tabs>
        <w:ind w:left="2880" w:hanging="360"/>
      </w:pPr>
    </w:lvl>
    <w:lvl w:ilvl="4" w:tplc="F99699AC" w:tentative="1">
      <w:start w:val="1"/>
      <w:numFmt w:val="lowerLetter"/>
      <w:lvlText w:val="%5."/>
      <w:lvlJc w:val="left"/>
      <w:pPr>
        <w:tabs>
          <w:tab w:val="num" w:pos="3600"/>
        </w:tabs>
        <w:ind w:left="3600" w:hanging="360"/>
      </w:pPr>
    </w:lvl>
    <w:lvl w:ilvl="5" w:tplc="E1FC3A4C" w:tentative="1">
      <w:start w:val="1"/>
      <w:numFmt w:val="lowerRoman"/>
      <w:lvlText w:val="%6."/>
      <w:lvlJc w:val="right"/>
      <w:pPr>
        <w:tabs>
          <w:tab w:val="num" w:pos="4320"/>
        </w:tabs>
        <w:ind w:left="4320" w:hanging="180"/>
      </w:pPr>
    </w:lvl>
    <w:lvl w:ilvl="6" w:tplc="E02472F4" w:tentative="1">
      <w:start w:val="1"/>
      <w:numFmt w:val="decimal"/>
      <w:lvlText w:val="%7."/>
      <w:lvlJc w:val="left"/>
      <w:pPr>
        <w:tabs>
          <w:tab w:val="num" w:pos="5040"/>
        </w:tabs>
        <w:ind w:left="5040" w:hanging="360"/>
      </w:pPr>
    </w:lvl>
    <w:lvl w:ilvl="7" w:tplc="6B5879B0" w:tentative="1">
      <w:start w:val="1"/>
      <w:numFmt w:val="lowerLetter"/>
      <w:lvlText w:val="%8."/>
      <w:lvlJc w:val="left"/>
      <w:pPr>
        <w:tabs>
          <w:tab w:val="num" w:pos="5760"/>
        </w:tabs>
        <w:ind w:left="5760" w:hanging="360"/>
      </w:pPr>
    </w:lvl>
    <w:lvl w:ilvl="8" w:tplc="EA08B970" w:tentative="1">
      <w:start w:val="1"/>
      <w:numFmt w:val="lowerRoman"/>
      <w:lvlText w:val="%9."/>
      <w:lvlJc w:val="right"/>
      <w:pPr>
        <w:tabs>
          <w:tab w:val="num" w:pos="6480"/>
        </w:tabs>
        <w:ind w:left="6480" w:hanging="180"/>
      </w:pPr>
    </w:lvl>
  </w:abstractNum>
  <w:abstractNum w:abstractNumId="255" w15:restartNumberingAfterBreak="0">
    <w:nsid w:val="78FA5421"/>
    <w:multiLevelType w:val="hybridMultilevel"/>
    <w:tmpl w:val="5706D676"/>
    <w:lvl w:ilvl="0" w:tplc="D75EBE38">
      <w:start w:val="1"/>
      <w:numFmt w:val="bullet"/>
      <w:lvlText w:val="+"/>
      <w:lvlJc w:val="left"/>
      <w:pPr>
        <w:ind w:left="2415" w:hanging="360"/>
      </w:pPr>
      <w:rPr>
        <w:rFonts w:ascii="Times New Roman" w:eastAsia="Times New Roman" w:hAnsi="Times New Roman" w:cs="Times New Roman" w:hint="default"/>
      </w:rPr>
    </w:lvl>
    <w:lvl w:ilvl="1" w:tplc="E61408DC">
      <w:start w:val="1"/>
      <w:numFmt w:val="bullet"/>
      <w:pStyle w:val="Hoathi3"/>
      <w:lvlText w:val="♦"/>
      <w:lvlJc w:val="left"/>
      <w:pPr>
        <w:ind w:left="3135" w:hanging="360"/>
      </w:pPr>
      <w:rPr>
        <w:sz w:val="20"/>
        <w:szCs w:val="20"/>
      </w:rPr>
    </w:lvl>
    <w:lvl w:ilvl="2" w:tplc="04090005" w:tentative="1">
      <w:start w:val="1"/>
      <w:numFmt w:val="bullet"/>
      <w:pStyle w:val="Congdaudong0"/>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256" w15:restartNumberingAfterBreak="0">
    <w:nsid w:val="7A8054DF"/>
    <w:multiLevelType w:val="multilevel"/>
    <w:tmpl w:val="CA20AB6C"/>
    <w:lvl w:ilvl="0">
      <w:start w:val="1"/>
      <w:numFmt w:val="decimal"/>
      <w:pStyle w:val="StyleHeading112ptAfter6p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numFmt w:val="bullet"/>
      <w:lvlText w:val="-"/>
      <w:lvlJc w:val="left"/>
      <w:pPr>
        <w:tabs>
          <w:tab w:val="num" w:pos="3045"/>
        </w:tabs>
        <w:ind w:left="3045" w:hanging="525"/>
      </w:pPr>
      <w:rPr>
        <w:rFonts w:ascii="Times New Roman" w:eastAsia="Times New Roman" w:hAnsi="Times New Roman" w:cs="Times New Roman" w:hint="default"/>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7" w15:restartNumberingAfterBreak="0">
    <w:nsid w:val="7AD87397"/>
    <w:multiLevelType w:val="hybridMultilevel"/>
    <w:tmpl w:val="8D8CD8E0"/>
    <w:lvl w:ilvl="0" w:tplc="BC80F168">
      <w:start w:val="1"/>
      <w:numFmt w:val="bullet"/>
      <w:pStyle w:val="00-dau0"/>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8" w15:restartNumberingAfterBreak="0">
    <w:nsid w:val="7B652C28"/>
    <w:multiLevelType w:val="multilevel"/>
    <w:tmpl w:val="4F54B882"/>
    <w:lvl w:ilvl="0">
      <w:numFmt w:val="bullet"/>
      <w:pStyle w:val="TT-A"/>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BA2596D"/>
    <w:multiLevelType w:val="hybridMultilevel"/>
    <w:tmpl w:val="9A54F2F2"/>
    <w:lvl w:ilvl="0" w:tplc="FFFFFFFF">
      <w:start w:val="1"/>
      <w:numFmt w:val="bullet"/>
      <w:pStyle w:val="daudong1"/>
      <w:lvlText w:val=""/>
      <w:lvlJc w:val="left"/>
      <w:pPr>
        <w:tabs>
          <w:tab w:val="num" w:pos="6240"/>
        </w:tabs>
        <w:ind w:left="6240" w:hanging="360"/>
      </w:pPr>
      <w:rPr>
        <w:rFonts w:ascii="Symbol" w:hAnsi="Symbol" w:hint="default"/>
        <w:color w:val="auto"/>
      </w:rPr>
    </w:lvl>
    <w:lvl w:ilvl="1" w:tplc="FFFFFFFF">
      <w:start w:val="1"/>
      <w:numFmt w:val="bullet"/>
      <w:lvlText w:val="o"/>
      <w:lvlJc w:val="left"/>
      <w:pPr>
        <w:tabs>
          <w:tab w:val="num" w:pos="6960"/>
        </w:tabs>
        <w:ind w:left="6960" w:hanging="360"/>
      </w:pPr>
      <w:rPr>
        <w:rFonts w:ascii="Courier New" w:hAnsi="Courier New" w:cs="Courier New" w:hint="default"/>
      </w:rPr>
    </w:lvl>
    <w:lvl w:ilvl="2" w:tplc="FFFFFFFF">
      <w:start w:val="1"/>
      <w:numFmt w:val="bullet"/>
      <w:lvlText w:val=""/>
      <w:lvlJc w:val="left"/>
      <w:pPr>
        <w:tabs>
          <w:tab w:val="num" w:pos="7680"/>
        </w:tabs>
        <w:ind w:left="7680" w:hanging="360"/>
      </w:pPr>
      <w:rPr>
        <w:rFonts w:ascii="Wingdings" w:hAnsi="Wingdings" w:hint="default"/>
      </w:rPr>
    </w:lvl>
    <w:lvl w:ilvl="3" w:tplc="FFFFFFFF">
      <w:start w:val="1"/>
      <w:numFmt w:val="bullet"/>
      <w:lvlText w:val=""/>
      <w:lvlJc w:val="left"/>
      <w:pPr>
        <w:tabs>
          <w:tab w:val="num" w:pos="8400"/>
        </w:tabs>
        <w:ind w:left="8400" w:hanging="360"/>
      </w:pPr>
      <w:rPr>
        <w:rFonts w:ascii="Symbol" w:hAnsi="Symbol" w:hint="default"/>
      </w:rPr>
    </w:lvl>
    <w:lvl w:ilvl="4" w:tplc="FFFFFFFF">
      <w:start w:val="1"/>
      <w:numFmt w:val="bullet"/>
      <w:lvlText w:val="o"/>
      <w:lvlJc w:val="left"/>
      <w:pPr>
        <w:tabs>
          <w:tab w:val="num" w:pos="9120"/>
        </w:tabs>
        <w:ind w:left="9120" w:hanging="360"/>
      </w:pPr>
      <w:rPr>
        <w:rFonts w:ascii="Courier New" w:hAnsi="Courier New" w:cs="Courier New" w:hint="default"/>
      </w:rPr>
    </w:lvl>
    <w:lvl w:ilvl="5" w:tplc="FFFFFFFF" w:tentative="1">
      <w:start w:val="1"/>
      <w:numFmt w:val="bullet"/>
      <w:lvlText w:val=""/>
      <w:lvlJc w:val="left"/>
      <w:pPr>
        <w:tabs>
          <w:tab w:val="num" w:pos="9840"/>
        </w:tabs>
        <w:ind w:left="9840" w:hanging="360"/>
      </w:pPr>
      <w:rPr>
        <w:rFonts w:ascii="Wingdings" w:hAnsi="Wingdings" w:hint="default"/>
      </w:rPr>
    </w:lvl>
    <w:lvl w:ilvl="6" w:tplc="FFFFFFFF" w:tentative="1">
      <w:start w:val="1"/>
      <w:numFmt w:val="bullet"/>
      <w:lvlText w:val=""/>
      <w:lvlJc w:val="left"/>
      <w:pPr>
        <w:tabs>
          <w:tab w:val="num" w:pos="10560"/>
        </w:tabs>
        <w:ind w:left="10560" w:hanging="360"/>
      </w:pPr>
      <w:rPr>
        <w:rFonts w:ascii="Symbol" w:hAnsi="Symbol" w:hint="default"/>
      </w:rPr>
    </w:lvl>
    <w:lvl w:ilvl="7" w:tplc="FFFFFFFF" w:tentative="1">
      <w:start w:val="1"/>
      <w:numFmt w:val="bullet"/>
      <w:lvlText w:val="o"/>
      <w:lvlJc w:val="left"/>
      <w:pPr>
        <w:tabs>
          <w:tab w:val="num" w:pos="11280"/>
        </w:tabs>
        <w:ind w:left="11280" w:hanging="360"/>
      </w:pPr>
      <w:rPr>
        <w:rFonts w:ascii="Courier New" w:hAnsi="Courier New" w:cs="Courier New" w:hint="default"/>
      </w:rPr>
    </w:lvl>
    <w:lvl w:ilvl="8" w:tplc="FFFFFFFF" w:tentative="1">
      <w:start w:val="1"/>
      <w:numFmt w:val="bullet"/>
      <w:lvlText w:val=""/>
      <w:lvlJc w:val="left"/>
      <w:pPr>
        <w:tabs>
          <w:tab w:val="num" w:pos="12000"/>
        </w:tabs>
        <w:ind w:left="12000" w:hanging="360"/>
      </w:pPr>
      <w:rPr>
        <w:rFonts w:ascii="Wingdings" w:hAnsi="Wingdings" w:hint="default"/>
      </w:rPr>
    </w:lvl>
  </w:abstractNum>
  <w:abstractNum w:abstractNumId="260" w15:restartNumberingAfterBreak="0">
    <w:nsid w:val="7C0F2FC7"/>
    <w:multiLevelType w:val="hybridMultilevel"/>
    <w:tmpl w:val="250E0AEC"/>
    <w:lvl w:ilvl="0" w:tplc="E02217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1" w15:restartNumberingAfterBreak="0">
    <w:nsid w:val="7C8126C0"/>
    <w:multiLevelType w:val="singleLevel"/>
    <w:tmpl w:val="CA80192A"/>
    <w:styleLink w:val="111111111110"/>
    <w:lvl w:ilvl="0">
      <w:start w:val="1"/>
      <w:numFmt w:val="bullet"/>
      <w:lvlText w:val="-"/>
      <w:lvlJc w:val="left"/>
      <w:pPr>
        <w:tabs>
          <w:tab w:val="num" w:pos="360"/>
        </w:tabs>
        <w:ind w:left="360" w:hanging="360"/>
      </w:pPr>
      <w:rPr>
        <w:rFonts w:ascii="Times New Roman" w:hAnsi="Times New Roman" w:hint="default"/>
      </w:rPr>
    </w:lvl>
  </w:abstractNum>
  <w:abstractNum w:abstractNumId="262" w15:restartNumberingAfterBreak="0">
    <w:nsid w:val="7CA23939"/>
    <w:multiLevelType w:val="singleLevel"/>
    <w:tmpl w:val="1A929DCE"/>
    <w:lvl w:ilvl="0">
      <w:start w:val="1"/>
      <w:numFmt w:val="bullet"/>
      <w:lvlText w:val="-"/>
      <w:lvlJc w:val="left"/>
      <w:pPr>
        <w:tabs>
          <w:tab w:val="num" w:pos="540"/>
        </w:tabs>
        <w:ind w:left="540" w:hanging="360"/>
      </w:pPr>
      <w:rPr>
        <w:rFonts w:ascii="Times New Roman" w:hAnsi="Times New Roman" w:hint="default"/>
      </w:rPr>
    </w:lvl>
  </w:abstractNum>
  <w:abstractNum w:abstractNumId="263" w15:restartNumberingAfterBreak="0">
    <w:nsid w:val="7D625AE2"/>
    <w:multiLevelType w:val="hybridMultilevel"/>
    <w:tmpl w:val="12F6E9BC"/>
    <w:lvl w:ilvl="0" w:tplc="65E20672">
      <w:start w:val="1"/>
      <w:numFmt w:val="bullet"/>
      <w:pStyle w:val="HOATHI4"/>
      <w:lvlText w:val=""/>
      <w:lvlJc w:val="left"/>
      <w:pPr>
        <w:tabs>
          <w:tab w:val="num" w:pos="567"/>
        </w:tabs>
        <w:ind w:left="567"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DFA3A09"/>
    <w:multiLevelType w:val="singleLevel"/>
    <w:tmpl w:val="2C621466"/>
    <w:lvl w:ilvl="0">
      <w:start w:val="1"/>
      <w:numFmt w:val="decimal"/>
      <w:pStyle w:val="muc12"/>
      <w:lvlText w:val="%1."/>
      <w:lvlJc w:val="left"/>
      <w:pPr>
        <w:tabs>
          <w:tab w:val="num" w:pos="709"/>
        </w:tabs>
        <w:ind w:left="709" w:hanging="709"/>
      </w:pPr>
      <w:rPr>
        <w:rFonts w:ascii="VNI-Times" w:hAnsi="VNI-Times" w:hint="default"/>
        <w:b/>
        <w:i w:val="0"/>
        <w:sz w:val="28"/>
      </w:rPr>
    </w:lvl>
  </w:abstractNum>
  <w:abstractNum w:abstractNumId="265" w15:restartNumberingAfterBreak="0">
    <w:nsid w:val="7E112FD3"/>
    <w:multiLevelType w:val="multilevel"/>
    <w:tmpl w:val="77486988"/>
    <w:lvl w:ilvl="0">
      <w:start w:val="1"/>
      <w:numFmt w:val="decimal"/>
      <w:pStyle w:val="heading41"/>
      <w:isLgl/>
      <w:lvlText w:val="%1."/>
      <w:lvlJc w:val="left"/>
      <w:pPr>
        <w:tabs>
          <w:tab w:val="num" w:pos="851"/>
        </w:tabs>
        <w:ind w:left="851" w:hanging="851"/>
      </w:pPr>
      <w:rPr>
        <w:rFonts w:ascii="VNI-Times" w:hAnsi="VNI-Times" w:hint="default"/>
        <w:b/>
        <w:i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42"/>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66" w15:restartNumberingAfterBreak="0">
    <w:nsid w:val="7E1673DA"/>
    <w:multiLevelType w:val="singleLevel"/>
    <w:tmpl w:val="48A437D2"/>
    <w:lvl w:ilvl="0">
      <w:start w:val="5"/>
      <w:numFmt w:val="decimal"/>
      <w:pStyle w:val="Heading412"/>
      <w:lvlText w:val=""/>
      <w:lvlJc w:val="left"/>
      <w:pPr>
        <w:tabs>
          <w:tab w:val="num" w:pos="0"/>
        </w:tabs>
        <w:ind w:left="0" w:hanging="360"/>
      </w:pPr>
      <w:rPr>
        <w:rFonts w:ascii="Times New Roman" w:hAnsi="Times New Roman" w:hint="default"/>
      </w:rPr>
    </w:lvl>
  </w:abstractNum>
  <w:num w:numId="1" w16cid:durableId="45105271">
    <w:abstractNumId w:val="128"/>
  </w:num>
  <w:num w:numId="2" w16cid:durableId="369107781">
    <w:abstractNumId w:val="30"/>
  </w:num>
  <w:num w:numId="3" w16cid:durableId="1379664533">
    <w:abstractNumId w:val="74"/>
  </w:num>
  <w:num w:numId="4" w16cid:durableId="421072602">
    <w:abstractNumId w:val="7"/>
  </w:num>
  <w:num w:numId="5" w16cid:durableId="10305378">
    <w:abstractNumId w:val="165"/>
  </w:num>
  <w:num w:numId="6" w16cid:durableId="1375500480">
    <w:abstractNumId w:val="77"/>
  </w:num>
  <w:num w:numId="7" w16cid:durableId="2047750219">
    <w:abstractNumId w:val="258"/>
  </w:num>
  <w:num w:numId="8" w16cid:durableId="1774400412">
    <w:abstractNumId w:val="72"/>
  </w:num>
  <w:num w:numId="9" w16cid:durableId="1194349304">
    <w:abstractNumId w:val="252"/>
  </w:num>
  <w:num w:numId="10" w16cid:durableId="1668558538">
    <w:abstractNumId w:val="254"/>
  </w:num>
  <w:num w:numId="11" w16cid:durableId="1765805445">
    <w:abstractNumId w:val="183"/>
  </w:num>
  <w:num w:numId="12" w16cid:durableId="1573200893">
    <w:abstractNumId w:val="139"/>
  </w:num>
  <w:num w:numId="13" w16cid:durableId="311300947">
    <w:abstractNumId w:val="244"/>
  </w:num>
  <w:num w:numId="14" w16cid:durableId="1421489211">
    <w:abstractNumId w:val="135"/>
  </w:num>
  <w:num w:numId="15" w16cid:durableId="419642960">
    <w:abstractNumId w:val="200"/>
  </w:num>
  <w:num w:numId="16" w16cid:durableId="193467733">
    <w:abstractNumId w:val="111"/>
  </w:num>
  <w:num w:numId="17" w16cid:durableId="1483353957">
    <w:abstractNumId w:val="87"/>
  </w:num>
  <w:num w:numId="18" w16cid:durableId="53548987">
    <w:abstractNumId w:val="154"/>
  </w:num>
  <w:num w:numId="19" w16cid:durableId="144785132">
    <w:abstractNumId w:val="199"/>
  </w:num>
  <w:num w:numId="20" w16cid:durableId="1953172323">
    <w:abstractNumId w:val="143"/>
  </w:num>
  <w:num w:numId="21" w16cid:durableId="867330708">
    <w:abstractNumId w:val="226"/>
  </w:num>
  <w:num w:numId="22" w16cid:durableId="1174220149">
    <w:abstractNumId w:val="94"/>
  </w:num>
  <w:num w:numId="23" w16cid:durableId="1770009038">
    <w:abstractNumId w:val="59"/>
  </w:num>
  <w:num w:numId="24" w16cid:durableId="179244823">
    <w:abstractNumId w:val="194"/>
  </w:num>
  <w:num w:numId="25" w16cid:durableId="839202753">
    <w:abstractNumId w:val="120"/>
  </w:num>
  <w:num w:numId="26" w16cid:durableId="11877580">
    <w:abstractNumId w:val="230"/>
  </w:num>
  <w:num w:numId="27" w16cid:durableId="926380171">
    <w:abstractNumId w:val="140"/>
  </w:num>
  <w:num w:numId="28" w16cid:durableId="930428557">
    <w:abstractNumId w:val="206"/>
  </w:num>
  <w:num w:numId="29" w16cid:durableId="1982729375">
    <w:abstractNumId w:val="66"/>
  </w:num>
  <w:num w:numId="30" w16cid:durableId="1790202493">
    <w:abstractNumId w:val="178"/>
  </w:num>
  <w:num w:numId="31" w16cid:durableId="801460261">
    <w:abstractNumId w:val="208"/>
  </w:num>
  <w:num w:numId="32" w16cid:durableId="1711104183">
    <w:abstractNumId w:val="264"/>
  </w:num>
  <w:num w:numId="33" w16cid:durableId="842278682">
    <w:abstractNumId w:val="20"/>
  </w:num>
  <w:num w:numId="34" w16cid:durableId="865290475">
    <w:abstractNumId w:val="162"/>
  </w:num>
  <w:num w:numId="35" w16cid:durableId="669211553">
    <w:abstractNumId w:val="240"/>
  </w:num>
  <w:num w:numId="36" w16cid:durableId="564489865">
    <w:abstractNumId w:val="237"/>
  </w:num>
  <w:num w:numId="37" w16cid:durableId="1600748176">
    <w:abstractNumId w:val="71"/>
  </w:num>
  <w:num w:numId="38" w16cid:durableId="500505352">
    <w:abstractNumId w:val="168"/>
  </w:num>
  <w:num w:numId="39" w16cid:durableId="1509909324">
    <w:abstractNumId w:val="209"/>
  </w:num>
  <w:num w:numId="40" w16cid:durableId="1434740060">
    <w:abstractNumId w:val="253"/>
  </w:num>
  <w:num w:numId="41" w16cid:durableId="1318145767">
    <w:abstractNumId w:val="61"/>
  </w:num>
  <w:num w:numId="42" w16cid:durableId="1362827205">
    <w:abstractNumId w:val="246"/>
  </w:num>
  <w:num w:numId="43" w16cid:durableId="1751539522">
    <w:abstractNumId w:val="6"/>
  </w:num>
  <w:num w:numId="44" w16cid:durableId="306714922">
    <w:abstractNumId w:val="150"/>
  </w:num>
  <w:num w:numId="45" w16cid:durableId="1815025718">
    <w:abstractNumId w:val="182"/>
  </w:num>
  <w:num w:numId="46" w16cid:durableId="420445789">
    <w:abstractNumId w:val="11"/>
  </w:num>
  <w:num w:numId="47" w16cid:durableId="1121606457">
    <w:abstractNumId w:val="186"/>
  </w:num>
  <w:num w:numId="48" w16cid:durableId="1771658739">
    <w:abstractNumId w:val="113"/>
  </w:num>
  <w:num w:numId="49" w16cid:durableId="1424883790">
    <w:abstractNumId w:val="55"/>
  </w:num>
  <w:num w:numId="50" w16cid:durableId="1216698918">
    <w:abstractNumId w:val="175"/>
  </w:num>
  <w:num w:numId="51" w16cid:durableId="2094545266">
    <w:abstractNumId w:val="233"/>
  </w:num>
  <w:num w:numId="52" w16cid:durableId="145510027">
    <w:abstractNumId w:val="198"/>
  </w:num>
  <w:num w:numId="53" w16cid:durableId="2084986112">
    <w:abstractNumId w:val="158"/>
  </w:num>
  <w:num w:numId="54" w16cid:durableId="889996202">
    <w:abstractNumId w:val="262"/>
  </w:num>
  <w:num w:numId="55" w16cid:durableId="488450646">
    <w:abstractNumId w:val="207"/>
  </w:num>
  <w:num w:numId="56" w16cid:durableId="262501079">
    <w:abstractNumId w:val="121"/>
  </w:num>
  <w:num w:numId="57" w16cid:durableId="1052079651">
    <w:abstractNumId w:val="169"/>
    <w:lvlOverride w:ilvl="0">
      <w:lvl w:ilvl="0" w:tplc="ABBCEB62">
        <w:start w:val="1"/>
        <w:numFmt w:val="bullet"/>
        <w:pStyle w:val="00-dau-"/>
        <w:lvlText w:val="-"/>
        <w:lvlJc w:val="left"/>
        <w:pPr>
          <w:ind w:left="927" w:hanging="360"/>
        </w:pPr>
        <w:rPr>
          <w:rFonts w:ascii="Times New Roman" w:hAnsi="Times New Roman" w:cs="Times New Roman" w:hint="default"/>
        </w:rPr>
      </w:lvl>
    </w:lvlOverride>
  </w:num>
  <w:num w:numId="58" w16cid:durableId="1388337292">
    <w:abstractNumId w:val="147"/>
  </w:num>
  <w:num w:numId="59" w16cid:durableId="2055538634">
    <w:abstractNumId w:val="257"/>
  </w:num>
  <w:num w:numId="60" w16cid:durableId="119347508">
    <w:abstractNumId w:val="56"/>
  </w:num>
  <w:num w:numId="61" w16cid:durableId="1962151225">
    <w:abstractNumId w:val="259"/>
  </w:num>
  <w:num w:numId="62" w16cid:durableId="1968469537">
    <w:abstractNumId w:val="93"/>
  </w:num>
  <w:num w:numId="63" w16cid:durableId="1249660539">
    <w:abstractNumId w:val="247"/>
  </w:num>
  <w:num w:numId="64" w16cid:durableId="754786210">
    <w:abstractNumId w:val="13"/>
  </w:num>
  <w:num w:numId="65" w16cid:durableId="589125735">
    <w:abstractNumId w:val="42"/>
  </w:num>
  <w:num w:numId="66" w16cid:durableId="941061764">
    <w:abstractNumId w:val="2"/>
  </w:num>
  <w:num w:numId="67" w16cid:durableId="467667937">
    <w:abstractNumId w:val="1"/>
  </w:num>
  <w:num w:numId="68" w16cid:durableId="862136504">
    <w:abstractNumId w:val="0"/>
  </w:num>
  <w:num w:numId="69" w16cid:durableId="1332753672">
    <w:abstractNumId w:val="137"/>
  </w:num>
  <w:num w:numId="70" w16cid:durableId="297616115">
    <w:abstractNumId w:val="26"/>
  </w:num>
  <w:num w:numId="71" w16cid:durableId="617226546">
    <w:abstractNumId w:val="82"/>
  </w:num>
  <w:num w:numId="72" w16cid:durableId="720132897">
    <w:abstractNumId w:val="145"/>
  </w:num>
  <w:num w:numId="73" w16cid:durableId="1856072384">
    <w:abstractNumId w:val="50"/>
  </w:num>
  <w:num w:numId="74" w16cid:durableId="1191844803">
    <w:abstractNumId w:val="248"/>
  </w:num>
  <w:num w:numId="75" w16cid:durableId="2010407397">
    <w:abstractNumId w:val="227"/>
  </w:num>
  <w:num w:numId="76" w16cid:durableId="2028023163">
    <w:abstractNumId w:val="127"/>
  </w:num>
  <w:num w:numId="77" w16cid:durableId="1375740166">
    <w:abstractNumId w:val="8"/>
  </w:num>
  <w:num w:numId="78" w16cid:durableId="230777130">
    <w:abstractNumId w:val="38"/>
  </w:num>
  <w:num w:numId="79" w16cid:durableId="2131581969">
    <w:abstractNumId w:val="180"/>
  </w:num>
  <w:num w:numId="80" w16cid:durableId="1103693038">
    <w:abstractNumId w:val="176"/>
  </w:num>
  <w:num w:numId="81" w16cid:durableId="2104063256">
    <w:abstractNumId w:val="256"/>
  </w:num>
  <w:num w:numId="82" w16cid:durableId="832911791">
    <w:abstractNumId w:val="167"/>
  </w:num>
  <w:num w:numId="83" w16cid:durableId="819613121">
    <w:abstractNumId w:val="34"/>
  </w:num>
  <w:num w:numId="84" w16cid:durableId="179976989">
    <w:abstractNumId w:val="3"/>
    <w:lvlOverride w:ilvl="0">
      <w:lvl w:ilvl="0">
        <w:start w:val="1"/>
        <w:numFmt w:val="bullet"/>
        <w:pStyle w:val="Heading3a"/>
        <w:lvlText w:val=""/>
        <w:legacy w:legacy="1" w:legacySpace="0" w:legacyIndent="284"/>
        <w:lvlJc w:val="left"/>
        <w:pPr>
          <w:ind w:left="284" w:hanging="284"/>
        </w:pPr>
        <w:rPr>
          <w:rFonts w:ascii="Symbol" w:hAnsi="Symbol" w:hint="default"/>
        </w:rPr>
      </w:lvl>
    </w:lvlOverride>
  </w:num>
  <w:num w:numId="85" w16cid:durableId="49958473">
    <w:abstractNumId w:val="213"/>
  </w:num>
  <w:num w:numId="86" w16cid:durableId="1392389767">
    <w:abstractNumId w:val="153"/>
  </w:num>
  <w:num w:numId="87" w16cid:durableId="626395153">
    <w:abstractNumId w:val="91"/>
  </w:num>
  <w:num w:numId="88" w16cid:durableId="453060788">
    <w:abstractNumId w:val="126"/>
  </w:num>
  <w:num w:numId="89" w16cid:durableId="417869792">
    <w:abstractNumId w:val="67"/>
  </w:num>
  <w:num w:numId="90" w16cid:durableId="1795827850">
    <w:abstractNumId w:val="17"/>
  </w:num>
  <w:num w:numId="91" w16cid:durableId="13970389">
    <w:abstractNumId w:val="41"/>
  </w:num>
  <w:num w:numId="92" w16cid:durableId="346835109">
    <w:abstractNumId w:val="36"/>
  </w:num>
  <w:num w:numId="93" w16cid:durableId="513618337">
    <w:abstractNumId w:val="65"/>
  </w:num>
  <w:num w:numId="94" w16cid:durableId="1088307905">
    <w:abstractNumId w:val="25"/>
  </w:num>
  <w:num w:numId="95" w16cid:durableId="2109038061">
    <w:abstractNumId w:val="195"/>
  </w:num>
  <w:num w:numId="96" w16cid:durableId="66080671">
    <w:abstractNumId w:val="234"/>
  </w:num>
  <w:num w:numId="97" w16cid:durableId="288172170">
    <w:abstractNumId w:val="90"/>
  </w:num>
  <w:num w:numId="98" w16cid:durableId="775825775">
    <w:abstractNumId w:val="49"/>
  </w:num>
  <w:num w:numId="99" w16cid:durableId="1803576370">
    <w:abstractNumId w:val="141"/>
  </w:num>
  <w:num w:numId="100" w16cid:durableId="421266803">
    <w:abstractNumId w:val="163"/>
    <w:lvlOverride w:ilvl="0">
      <w:lvl w:ilvl="0">
        <w:start w:val="1"/>
        <w:numFmt w:val="bullet"/>
        <w:pStyle w:val="hoathi"/>
        <w:lvlText w:val=""/>
        <w:lvlJc w:val="left"/>
        <w:pPr>
          <w:tabs>
            <w:tab w:val="num" w:pos="1985"/>
          </w:tabs>
          <w:ind w:left="1985" w:firstLine="0"/>
        </w:pPr>
        <w:rPr>
          <w:rFonts w:ascii="Symbol" w:hAnsi="Symbol" w:hint="default"/>
          <w:color w:val="auto"/>
        </w:rPr>
      </w:lvl>
    </w:lvlOverride>
  </w:num>
  <w:num w:numId="101" w16cid:durableId="1467890761">
    <w:abstractNumId w:val="99"/>
  </w:num>
  <w:num w:numId="102" w16cid:durableId="2072196503">
    <w:abstractNumId w:val="225"/>
  </w:num>
  <w:num w:numId="103" w16cid:durableId="1528173856">
    <w:abstractNumId w:val="265"/>
  </w:num>
  <w:num w:numId="104" w16cid:durableId="697853968">
    <w:abstractNumId w:val="263"/>
  </w:num>
  <w:num w:numId="105" w16cid:durableId="2027704529">
    <w:abstractNumId w:val="73"/>
  </w:num>
  <w:num w:numId="106" w16cid:durableId="1881697425">
    <w:abstractNumId w:val="100"/>
  </w:num>
  <w:num w:numId="107" w16cid:durableId="1548839596">
    <w:abstractNumId w:val="95"/>
  </w:num>
  <w:num w:numId="108" w16cid:durableId="731195848">
    <w:abstractNumId w:val="78"/>
  </w:num>
  <w:num w:numId="109" w16cid:durableId="723793502">
    <w:abstractNumId w:val="132"/>
  </w:num>
  <w:num w:numId="110" w16cid:durableId="1787575934">
    <w:abstractNumId w:val="221"/>
  </w:num>
  <w:num w:numId="111" w16cid:durableId="1649702363">
    <w:abstractNumId w:val="146"/>
  </w:num>
  <w:num w:numId="112" w16cid:durableId="75637315">
    <w:abstractNumId w:val="229"/>
  </w:num>
  <w:num w:numId="113" w16cid:durableId="1481388207">
    <w:abstractNumId w:val="35"/>
  </w:num>
  <w:num w:numId="114" w16cid:durableId="375810489">
    <w:abstractNumId w:val="151"/>
  </w:num>
  <w:num w:numId="115" w16cid:durableId="1682971207">
    <w:abstractNumId w:val="201"/>
  </w:num>
  <w:num w:numId="116" w16cid:durableId="1044332893">
    <w:abstractNumId w:val="89"/>
  </w:num>
  <w:num w:numId="117" w16cid:durableId="1012996817">
    <w:abstractNumId w:val="69"/>
    <w:lvlOverride w:ilvl="0">
      <w:lvl w:ilvl="0">
        <w:start w:val="1"/>
        <w:numFmt w:val="decimal"/>
        <w:pStyle w:val="nguyen1"/>
        <w:lvlText w:val="PHẦN %1:"/>
        <w:lvlJc w:val="center"/>
        <w:pPr>
          <w:tabs>
            <w:tab w:val="num" w:pos="567"/>
          </w:tabs>
          <w:ind w:left="1134" w:hanging="1134"/>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Override>
    <w:lvlOverride w:ilvl="1">
      <w:lvl w:ilvl="1">
        <w:start w:val="1"/>
        <w:numFmt w:val="decimal"/>
        <w:pStyle w:val="nguyen2"/>
        <w:lvlText w:val="CHƯƠNG %2:"/>
        <w:lvlJc w:val="left"/>
        <w:pPr>
          <w:ind w:left="2552" w:hanging="2552"/>
        </w:pPr>
        <w:rPr>
          <w:rFonts w:ascii="Times New Roman Bold" w:hAnsi="Times New Roman Bold" w:hint="default"/>
          <w:b/>
          <w:i w:val="0"/>
          <w:sz w:val="28"/>
          <w:szCs w:val="26"/>
        </w:rPr>
      </w:lvl>
    </w:lvlOverride>
    <w:lvlOverride w:ilvl="2">
      <w:lvl w:ilvl="2">
        <w:start w:val="1"/>
        <w:numFmt w:val="decimal"/>
        <w:pStyle w:val="nguyen3"/>
        <w:lvlText w:val="%2.%3."/>
        <w:lvlJc w:val="left"/>
        <w:pPr>
          <w:ind w:left="1134" w:hanging="1134"/>
        </w:pPr>
        <w:rPr>
          <w:rFonts w:ascii="Times New Roman Bold" w:hAnsi="Times New Roman Bold" w:hint="default"/>
          <w:b/>
          <w:i w:val="0"/>
          <w:sz w:val="26"/>
          <w:szCs w:val="26"/>
        </w:rPr>
      </w:lvl>
    </w:lvlOverride>
    <w:lvlOverride w:ilvl="3">
      <w:lvl w:ilvl="3">
        <w:start w:val="1"/>
        <w:numFmt w:val="decimal"/>
        <w:pStyle w:val="nguyen4"/>
        <w:lvlText w:val="%2.%3.%4."/>
        <w:lvlJc w:val="left"/>
        <w:pPr>
          <w:ind w:left="1134" w:hanging="1134"/>
        </w:pPr>
        <w:rPr>
          <w:rFonts w:ascii="Times New Roman Bold" w:hAnsi="Times New Roman Bold" w:hint="default"/>
          <w:b/>
          <w:i w:val="0"/>
          <w:sz w:val="26"/>
          <w:szCs w:val="26"/>
        </w:rPr>
      </w:lvl>
    </w:lvlOverride>
    <w:lvlOverride w:ilvl="4">
      <w:lvl w:ilvl="4">
        <w:start w:val="1"/>
        <w:numFmt w:val="decimal"/>
        <w:pStyle w:val="nguyen5"/>
        <w:lvlText w:val="%2.%3.%4.%5."/>
        <w:lvlJc w:val="left"/>
        <w:pPr>
          <w:ind w:left="1134" w:hanging="1134"/>
        </w:pPr>
        <w:rPr>
          <w:rFonts w:ascii="Times New Roman" w:hAnsi="Times New Roman" w:hint="default"/>
          <w:b/>
          <w:bCs/>
          <w:i w:val="0"/>
          <w:sz w:val="26"/>
          <w:szCs w:val="24"/>
        </w:rPr>
      </w:lvl>
    </w:lvlOverride>
    <w:lvlOverride w:ilvl="5">
      <w:lvl w:ilvl="5">
        <w:start w:val="1"/>
        <w:numFmt w:val="lowerLetter"/>
        <w:pStyle w:val="nguyen6"/>
        <w:lvlText w:val="%6)"/>
        <w:lvlJc w:val="left"/>
        <w:pPr>
          <w:tabs>
            <w:tab w:val="num" w:pos="1134"/>
          </w:tabs>
          <w:ind w:left="1134" w:hanging="567"/>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6"/>
          <w:u w:val="none"/>
          <w:effect w:val="none"/>
          <w:vertAlign w:val="baseline"/>
          <w:em w:val="none"/>
        </w:rPr>
      </w:lvl>
    </w:lvlOverride>
    <w:lvlOverride w:ilvl="6">
      <w:lvl w:ilvl="6">
        <w:start w:val="1"/>
        <w:numFmt w:val="decimal"/>
        <w:pStyle w:val="nguyen7"/>
        <w:lvlText w:val="%7)"/>
        <w:lvlJc w:val="left"/>
        <w:pPr>
          <w:tabs>
            <w:tab w:val="num" w:pos="1134"/>
          </w:tabs>
          <w:ind w:left="1134" w:hanging="567"/>
        </w:pPr>
        <w:rPr>
          <w:rFonts w:ascii="Times New Roman" w:hAnsi="Times New Roman" w:hint="default"/>
          <w:b/>
          <w:bCs w:val="0"/>
          <w:i w:val="0"/>
          <w:sz w:val="26"/>
        </w:rPr>
      </w:lvl>
    </w:lvlOverride>
    <w:lvlOverride w:ilvl="7">
      <w:lvl w:ilvl="7">
        <w:start w:val="1"/>
        <w:numFmt w:val="lowerLetter"/>
        <w:lvlText w:val="(%8)"/>
        <w:lvlJc w:val="left"/>
        <w:pPr>
          <w:ind w:left="1588" w:hanging="454"/>
        </w:pPr>
        <w:rPr>
          <w:rFonts w:ascii="Times New Roman" w:hAnsi="Times New Roman" w:hint="default"/>
          <w:b w:val="0"/>
          <w:i w:val="0"/>
          <w:sz w:val="26"/>
        </w:rPr>
      </w:lvl>
    </w:lvlOverride>
    <w:lvlOverride w:ilvl="8">
      <w:lvl w:ilvl="8">
        <w:start w:val="1"/>
        <w:numFmt w:val="lowerRoman"/>
        <w:pStyle w:val="nguyen9"/>
        <w:lvlText w:val="(%9)"/>
        <w:lvlJc w:val="left"/>
        <w:pPr>
          <w:ind w:left="1588" w:hanging="454"/>
        </w:pPr>
        <w:rPr>
          <w:rFonts w:ascii="Times New Roman" w:hAnsi="Times New Roman" w:hint="default"/>
          <w:b w:val="0"/>
          <w:i w:val="0"/>
          <w:sz w:val="26"/>
        </w:rPr>
      </w:lvl>
    </w:lvlOverride>
  </w:num>
  <w:num w:numId="118" w16cid:durableId="1908295550">
    <w:abstractNumId w:val="101"/>
  </w:num>
  <w:num w:numId="119" w16cid:durableId="1552383515">
    <w:abstractNumId w:val="24"/>
  </w:num>
  <w:num w:numId="120" w16cid:durableId="1983458274">
    <w:abstractNumId w:val="160"/>
  </w:num>
  <w:num w:numId="121" w16cid:durableId="169369549">
    <w:abstractNumId w:val="124"/>
  </w:num>
  <w:num w:numId="122" w16cid:durableId="1778063962">
    <w:abstractNumId w:val="62"/>
  </w:num>
  <w:num w:numId="123" w16cid:durableId="2056274267">
    <w:abstractNumId w:val="164"/>
  </w:num>
  <w:num w:numId="124" w16cid:durableId="1088037998">
    <w:abstractNumId w:val="214"/>
  </w:num>
  <w:num w:numId="125" w16cid:durableId="548760124">
    <w:abstractNumId w:val="215"/>
  </w:num>
  <w:num w:numId="126" w16cid:durableId="668366306">
    <w:abstractNumId w:val="231"/>
  </w:num>
  <w:num w:numId="127" w16cid:durableId="374085347">
    <w:abstractNumId w:val="179"/>
  </w:num>
  <w:num w:numId="128" w16cid:durableId="2019848935">
    <w:abstractNumId w:val="117"/>
  </w:num>
  <w:num w:numId="129" w16cid:durableId="2007201713">
    <w:abstractNumId w:val="205"/>
  </w:num>
  <w:num w:numId="130" w16cid:durableId="1074621628">
    <w:abstractNumId w:val="243"/>
  </w:num>
  <w:num w:numId="131" w16cid:durableId="1124352791">
    <w:abstractNumId w:val="155"/>
  </w:num>
  <w:num w:numId="132" w16cid:durableId="195044549">
    <w:abstractNumId w:val="116"/>
  </w:num>
  <w:num w:numId="133" w16cid:durableId="898516672">
    <w:abstractNumId w:val="107"/>
  </w:num>
  <w:num w:numId="134" w16cid:durableId="1632587900">
    <w:abstractNumId w:val="5"/>
  </w:num>
  <w:num w:numId="135" w16cid:durableId="1982156132">
    <w:abstractNumId w:val="88"/>
  </w:num>
  <w:num w:numId="136" w16cid:durableId="238445478">
    <w:abstractNumId w:val="255"/>
  </w:num>
  <w:num w:numId="137" w16cid:durableId="678191315">
    <w:abstractNumId w:val="133"/>
  </w:num>
  <w:num w:numId="138" w16cid:durableId="2118058803">
    <w:abstractNumId w:val="31"/>
  </w:num>
  <w:num w:numId="139" w16cid:durableId="1878349541">
    <w:abstractNumId w:val="29"/>
  </w:num>
  <w:num w:numId="140" w16cid:durableId="952444900">
    <w:abstractNumId w:val="188"/>
  </w:num>
  <w:num w:numId="141" w16cid:durableId="1335182452">
    <w:abstractNumId w:val="44"/>
  </w:num>
  <w:num w:numId="142" w16cid:durableId="1310787746">
    <w:abstractNumId w:val="52"/>
  </w:num>
  <w:num w:numId="143" w16cid:durableId="1322739208">
    <w:abstractNumId w:val="173"/>
  </w:num>
  <w:num w:numId="144" w16cid:durableId="1106998595">
    <w:abstractNumId w:val="14"/>
  </w:num>
  <w:num w:numId="145" w16cid:durableId="237061770">
    <w:abstractNumId w:val="83"/>
  </w:num>
  <w:num w:numId="146" w16cid:durableId="946232103">
    <w:abstractNumId w:val="119"/>
  </w:num>
  <w:num w:numId="147" w16cid:durableId="1830170738">
    <w:abstractNumId w:val="211"/>
  </w:num>
  <w:num w:numId="148" w16cid:durableId="2008165897">
    <w:abstractNumId w:val="75"/>
  </w:num>
  <w:num w:numId="149" w16cid:durableId="859125088">
    <w:abstractNumId w:val="37"/>
  </w:num>
  <w:num w:numId="150" w16cid:durableId="794104840">
    <w:abstractNumId w:val="32"/>
  </w:num>
  <w:num w:numId="151" w16cid:durableId="2141998225">
    <w:abstractNumId w:val="177"/>
  </w:num>
  <w:num w:numId="152" w16cid:durableId="973175361">
    <w:abstractNumId w:val="251"/>
  </w:num>
  <w:num w:numId="153" w16cid:durableId="101002551">
    <w:abstractNumId w:val="156"/>
  </w:num>
  <w:num w:numId="154" w16cid:durableId="231889450">
    <w:abstractNumId w:val="48"/>
  </w:num>
  <w:num w:numId="155" w16cid:durableId="241986459">
    <w:abstractNumId w:val="39"/>
  </w:num>
  <w:num w:numId="156" w16cid:durableId="1531340720">
    <w:abstractNumId w:val="172"/>
  </w:num>
  <w:num w:numId="157" w16cid:durableId="120810468">
    <w:abstractNumId w:val="103"/>
  </w:num>
  <w:num w:numId="158" w16cid:durableId="1980571027">
    <w:abstractNumId w:val="181"/>
  </w:num>
  <w:num w:numId="159" w16cid:durableId="692802232">
    <w:abstractNumId w:val="148"/>
  </w:num>
  <w:num w:numId="160" w16cid:durableId="1392384467">
    <w:abstractNumId w:val="161"/>
  </w:num>
  <w:num w:numId="161" w16cid:durableId="128861728">
    <w:abstractNumId w:val="189"/>
  </w:num>
  <w:num w:numId="162" w16cid:durableId="2098866544">
    <w:abstractNumId w:val="217"/>
  </w:num>
  <w:num w:numId="163" w16cid:durableId="2130010073">
    <w:abstractNumId w:val="166"/>
  </w:num>
  <w:num w:numId="164" w16cid:durableId="1217084339">
    <w:abstractNumId w:val="22"/>
  </w:num>
  <w:num w:numId="165" w16cid:durableId="831524812">
    <w:abstractNumId w:val="70"/>
  </w:num>
  <w:num w:numId="166" w16cid:durableId="1662465455">
    <w:abstractNumId w:val="97"/>
  </w:num>
  <w:num w:numId="167" w16cid:durableId="995651900">
    <w:abstractNumId w:val="110"/>
  </w:num>
  <w:num w:numId="168" w16cid:durableId="1939293678">
    <w:abstractNumId w:val="197"/>
  </w:num>
  <w:num w:numId="169" w16cid:durableId="1030230283">
    <w:abstractNumId w:val="19"/>
  </w:num>
  <w:num w:numId="170" w16cid:durableId="1489126304">
    <w:abstractNumId w:val="43"/>
  </w:num>
  <w:num w:numId="171" w16cid:durableId="354304680">
    <w:abstractNumId w:val="228"/>
  </w:num>
  <w:num w:numId="172" w16cid:durableId="1001011275">
    <w:abstractNumId w:val="51"/>
  </w:num>
  <w:num w:numId="173" w16cid:durableId="1906064966">
    <w:abstractNumId w:val="266"/>
  </w:num>
  <w:num w:numId="174" w16cid:durableId="567617044">
    <w:abstractNumId w:val="118"/>
  </w:num>
  <w:num w:numId="175" w16cid:durableId="591619930">
    <w:abstractNumId w:val="21"/>
  </w:num>
  <w:num w:numId="176" w16cid:durableId="947394308">
    <w:abstractNumId w:val="219"/>
  </w:num>
  <w:num w:numId="177" w16cid:durableId="361636859">
    <w:abstractNumId w:val="114"/>
  </w:num>
  <w:num w:numId="178" w16cid:durableId="1371413471">
    <w:abstractNumId w:val="242"/>
  </w:num>
  <w:num w:numId="179" w16cid:durableId="466511683">
    <w:abstractNumId w:val="106"/>
  </w:num>
  <w:num w:numId="180" w16cid:durableId="296187466">
    <w:abstractNumId w:val="192"/>
  </w:num>
  <w:num w:numId="181" w16cid:durableId="440535659">
    <w:abstractNumId w:val="220"/>
  </w:num>
  <w:num w:numId="182" w16cid:durableId="1604605986">
    <w:abstractNumId w:val="80"/>
  </w:num>
  <w:num w:numId="183" w16cid:durableId="2053769578">
    <w:abstractNumId w:val="76"/>
  </w:num>
  <w:num w:numId="184" w16cid:durableId="1433012822">
    <w:abstractNumId w:val="190"/>
  </w:num>
  <w:num w:numId="185" w16cid:durableId="899904264">
    <w:abstractNumId w:val="238"/>
  </w:num>
  <w:num w:numId="186" w16cid:durableId="866527894">
    <w:abstractNumId w:val="23"/>
  </w:num>
  <w:num w:numId="187" w16cid:durableId="1470248891">
    <w:abstractNumId w:val="250"/>
  </w:num>
  <w:num w:numId="188" w16cid:durableId="1452480891">
    <w:abstractNumId w:val="109"/>
  </w:num>
  <w:num w:numId="189" w16cid:durableId="321659608">
    <w:abstractNumId w:val="40"/>
  </w:num>
  <w:num w:numId="190" w16cid:durableId="667248546">
    <w:abstractNumId w:val="203"/>
  </w:num>
  <w:num w:numId="191" w16cid:durableId="1820924799">
    <w:abstractNumId w:val="18"/>
  </w:num>
  <w:num w:numId="192" w16cid:durableId="1112433744">
    <w:abstractNumId w:val="191"/>
  </w:num>
  <w:num w:numId="193" w16cid:durableId="1548446404">
    <w:abstractNumId w:val="27"/>
  </w:num>
  <w:num w:numId="194" w16cid:durableId="944195746">
    <w:abstractNumId w:val="105"/>
  </w:num>
  <w:num w:numId="195" w16cid:durableId="1620064715">
    <w:abstractNumId w:val="112"/>
  </w:num>
  <w:num w:numId="196" w16cid:durableId="803306790">
    <w:abstractNumId w:val="64"/>
  </w:num>
  <w:num w:numId="197" w16cid:durableId="1600677160">
    <w:abstractNumId w:val="142"/>
  </w:num>
  <w:num w:numId="198" w16cid:durableId="766190434">
    <w:abstractNumId w:val="108"/>
  </w:num>
  <w:num w:numId="199" w16cid:durableId="928657919">
    <w:abstractNumId w:val="138"/>
  </w:num>
  <w:num w:numId="200" w16cid:durableId="182788985">
    <w:abstractNumId w:val="28"/>
  </w:num>
  <w:num w:numId="201" w16cid:durableId="1169906231">
    <w:abstractNumId w:val="122"/>
  </w:num>
  <w:num w:numId="202" w16cid:durableId="1405682439">
    <w:abstractNumId w:val="15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333148135">
    <w:abstractNumId w:val="149"/>
  </w:num>
  <w:num w:numId="204" w16cid:durableId="1012728792">
    <w:abstractNumId w:val="33"/>
  </w:num>
  <w:num w:numId="205" w16cid:durableId="1918326241">
    <w:abstractNumId w:val="196"/>
  </w:num>
  <w:num w:numId="206" w16cid:durableId="191841776">
    <w:abstractNumId w:val="46"/>
  </w:num>
  <w:num w:numId="207" w16cid:durableId="1733507280">
    <w:abstractNumId w:val="171"/>
  </w:num>
  <w:num w:numId="208" w16cid:durableId="214588059">
    <w:abstractNumId w:val="15"/>
  </w:num>
  <w:num w:numId="209" w16cid:durableId="269318430">
    <w:abstractNumId w:val="68"/>
  </w:num>
  <w:num w:numId="210" w16cid:durableId="1976989124">
    <w:abstractNumId w:val="245"/>
  </w:num>
  <w:num w:numId="211" w16cid:durableId="1703239977">
    <w:abstractNumId w:val="115"/>
  </w:num>
  <w:num w:numId="212" w16cid:durableId="1360929694">
    <w:abstractNumId w:val="104"/>
  </w:num>
  <w:num w:numId="213" w16cid:durableId="518616734">
    <w:abstractNumId w:val="131"/>
  </w:num>
  <w:num w:numId="214" w16cid:durableId="629677191">
    <w:abstractNumId w:val="79"/>
  </w:num>
  <w:num w:numId="215" w16cid:durableId="888764066">
    <w:abstractNumId w:val="69"/>
  </w:num>
  <w:num w:numId="216" w16cid:durableId="1347245944">
    <w:abstractNumId w:val="157"/>
  </w:num>
  <w:num w:numId="217" w16cid:durableId="1383554397">
    <w:abstractNumId w:val="169"/>
  </w:num>
  <w:num w:numId="218" w16cid:durableId="1261841967">
    <w:abstractNumId w:val="212"/>
  </w:num>
  <w:num w:numId="219" w16cid:durableId="1617561221">
    <w:abstractNumId w:val="45"/>
  </w:num>
  <w:num w:numId="220" w16cid:durableId="1062559575">
    <w:abstractNumId w:val="241"/>
  </w:num>
  <w:num w:numId="221" w16cid:durableId="1031491663">
    <w:abstractNumId w:val="85"/>
  </w:num>
  <w:num w:numId="222" w16cid:durableId="1594699574">
    <w:abstractNumId w:val="16"/>
  </w:num>
  <w:num w:numId="223" w16cid:durableId="986085550">
    <w:abstractNumId w:val="57"/>
  </w:num>
  <w:num w:numId="224" w16cid:durableId="796721397">
    <w:abstractNumId w:val="152"/>
  </w:num>
  <w:num w:numId="225" w16cid:durableId="2135175139">
    <w:abstractNumId w:val="249"/>
  </w:num>
  <w:num w:numId="226" w16cid:durableId="410928888">
    <w:abstractNumId w:val="144"/>
  </w:num>
  <w:num w:numId="227" w16cid:durableId="2008172327">
    <w:abstractNumId w:val="136"/>
  </w:num>
  <w:num w:numId="228" w16cid:durableId="2127890821">
    <w:abstractNumId w:val="223"/>
  </w:num>
  <w:num w:numId="229" w16cid:durableId="1794131050">
    <w:abstractNumId w:val="193"/>
  </w:num>
  <w:num w:numId="230" w16cid:durableId="776412676">
    <w:abstractNumId w:val="174"/>
  </w:num>
  <w:num w:numId="231" w16cid:durableId="1608804168">
    <w:abstractNumId w:val="102"/>
  </w:num>
  <w:num w:numId="232" w16cid:durableId="1035809201">
    <w:abstractNumId w:val="218"/>
  </w:num>
  <w:num w:numId="233" w16cid:durableId="582108732">
    <w:abstractNumId w:val="204"/>
  </w:num>
  <w:num w:numId="234" w16cid:durableId="1628319909">
    <w:abstractNumId w:val="236"/>
  </w:num>
  <w:num w:numId="235" w16cid:durableId="932513912">
    <w:abstractNumId w:val="125"/>
  </w:num>
  <w:num w:numId="236" w16cid:durableId="1345860832">
    <w:abstractNumId w:val="239"/>
  </w:num>
  <w:num w:numId="237" w16cid:durableId="663553868">
    <w:abstractNumId w:val="261"/>
  </w:num>
  <w:num w:numId="238" w16cid:durableId="1708874201">
    <w:abstractNumId w:val="98"/>
  </w:num>
  <w:num w:numId="239" w16cid:durableId="1622687107">
    <w:abstractNumId w:val="54"/>
  </w:num>
  <w:num w:numId="240" w16cid:durableId="1899196686">
    <w:abstractNumId w:val="12"/>
  </w:num>
  <w:num w:numId="241" w16cid:durableId="1484736927">
    <w:abstractNumId w:val="159"/>
  </w:num>
  <w:num w:numId="242" w16cid:durableId="1490176464">
    <w:abstractNumId w:val="222"/>
  </w:num>
  <w:num w:numId="243" w16cid:durableId="1416854013">
    <w:abstractNumId w:val="4"/>
  </w:num>
  <w:num w:numId="244" w16cid:durableId="1882983927">
    <w:abstractNumId w:val="9"/>
  </w:num>
  <w:num w:numId="245" w16cid:durableId="137764203">
    <w:abstractNumId w:val="10"/>
  </w:num>
  <w:num w:numId="246" w16cid:durableId="948390122">
    <w:abstractNumId w:val="92"/>
  </w:num>
  <w:num w:numId="247" w16cid:durableId="1621453684">
    <w:abstractNumId w:val="53"/>
  </w:num>
  <w:num w:numId="248" w16cid:durableId="1864587605">
    <w:abstractNumId w:val="130"/>
  </w:num>
  <w:num w:numId="249" w16cid:durableId="1695887091">
    <w:abstractNumId w:val="184"/>
  </w:num>
  <w:num w:numId="250" w16cid:durableId="458884008">
    <w:abstractNumId w:val="184"/>
    <w:lvlOverride w:ilvl="0">
      <w:startOverride w:val="1"/>
    </w:lvlOverride>
  </w:num>
  <w:num w:numId="251" w16cid:durableId="69087323">
    <w:abstractNumId w:val="232"/>
  </w:num>
  <w:num w:numId="252" w16cid:durableId="1066999490">
    <w:abstractNumId w:val="86"/>
  </w:num>
  <w:num w:numId="253" w16cid:durableId="855190415">
    <w:abstractNumId w:val="210"/>
  </w:num>
  <w:num w:numId="254" w16cid:durableId="1146707629">
    <w:abstractNumId w:val="129"/>
  </w:num>
  <w:num w:numId="255" w16cid:durableId="542668484">
    <w:abstractNumId w:val="58"/>
  </w:num>
  <w:num w:numId="256" w16cid:durableId="448283176">
    <w:abstractNumId w:val="81"/>
  </w:num>
  <w:num w:numId="257" w16cid:durableId="1480227356">
    <w:abstractNumId w:val="60"/>
  </w:num>
  <w:num w:numId="258" w16cid:durableId="871575685">
    <w:abstractNumId w:val="123"/>
  </w:num>
  <w:num w:numId="259" w16cid:durableId="2136243394">
    <w:abstractNumId w:val="134"/>
  </w:num>
  <w:num w:numId="260" w16cid:durableId="189492104">
    <w:abstractNumId w:val="224"/>
  </w:num>
  <w:num w:numId="261" w16cid:durableId="1910454320">
    <w:abstractNumId w:val="202"/>
  </w:num>
  <w:num w:numId="262" w16cid:durableId="1244997911">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042905227">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1685278440">
    <w:abstractNumId w:val="235"/>
  </w:num>
  <w:num w:numId="265" w16cid:durableId="623389168">
    <w:abstractNumId w:val="61"/>
  </w:num>
  <w:num w:numId="266" w16cid:durableId="1017274411">
    <w:abstractNumId w:val="63"/>
  </w:num>
  <w:num w:numId="267" w16cid:durableId="272444122">
    <w:abstractNumId w:val="170"/>
  </w:num>
  <w:num w:numId="268" w16cid:durableId="1265920211">
    <w:abstractNumId w:val="47"/>
  </w:num>
  <w:num w:numId="269" w16cid:durableId="1060246182">
    <w:abstractNumId w:val="185"/>
  </w:num>
  <w:num w:numId="270" w16cid:durableId="1729036900">
    <w:abstractNumId w:val="216"/>
  </w:num>
  <w:num w:numId="271" w16cid:durableId="317618798">
    <w:abstractNumId w:val="260"/>
  </w:num>
  <w:num w:numId="272" w16cid:durableId="928344380">
    <w:abstractNumId w:val="84"/>
  </w:num>
  <w:num w:numId="273" w16cid:durableId="1979408742">
    <w:abstractNumId w:val="96"/>
  </w:num>
  <w:numIdMacAtCleanup w:val="2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2F"/>
    <w:rsid w:val="00001694"/>
    <w:rsid w:val="00001EC7"/>
    <w:rsid w:val="00002192"/>
    <w:rsid w:val="00003C79"/>
    <w:rsid w:val="00003D2D"/>
    <w:rsid w:val="00003F8F"/>
    <w:rsid w:val="0000443E"/>
    <w:rsid w:val="00004B13"/>
    <w:rsid w:val="00004CB5"/>
    <w:rsid w:val="00004F70"/>
    <w:rsid w:val="00005364"/>
    <w:rsid w:val="000058AB"/>
    <w:rsid w:val="00005E25"/>
    <w:rsid w:val="000063E1"/>
    <w:rsid w:val="00006473"/>
    <w:rsid w:val="00006544"/>
    <w:rsid w:val="00006BD4"/>
    <w:rsid w:val="00007360"/>
    <w:rsid w:val="00007825"/>
    <w:rsid w:val="000104AD"/>
    <w:rsid w:val="00011430"/>
    <w:rsid w:val="00012024"/>
    <w:rsid w:val="000124BC"/>
    <w:rsid w:val="00013010"/>
    <w:rsid w:val="00013052"/>
    <w:rsid w:val="00013366"/>
    <w:rsid w:val="00013E31"/>
    <w:rsid w:val="00014004"/>
    <w:rsid w:val="00014F30"/>
    <w:rsid w:val="00015F04"/>
    <w:rsid w:val="00015F31"/>
    <w:rsid w:val="0001764B"/>
    <w:rsid w:val="00020AB3"/>
    <w:rsid w:val="00020D43"/>
    <w:rsid w:val="00020E45"/>
    <w:rsid w:val="00021299"/>
    <w:rsid w:val="000212A9"/>
    <w:rsid w:val="000218E6"/>
    <w:rsid w:val="00022195"/>
    <w:rsid w:val="00022553"/>
    <w:rsid w:val="00022603"/>
    <w:rsid w:val="000228C0"/>
    <w:rsid w:val="00023FD8"/>
    <w:rsid w:val="0002499E"/>
    <w:rsid w:val="00025C88"/>
    <w:rsid w:val="000260D8"/>
    <w:rsid w:val="000270AE"/>
    <w:rsid w:val="00027621"/>
    <w:rsid w:val="000277BC"/>
    <w:rsid w:val="00030699"/>
    <w:rsid w:val="00030701"/>
    <w:rsid w:val="000307AF"/>
    <w:rsid w:val="000310A6"/>
    <w:rsid w:val="00031D78"/>
    <w:rsid w:val="0003212E"/>
    <w:rsid w:val="0003230A"/>
    <w:rsid w:val="00032811"/>
    <w:rsid w:val="000330F8"/>
    <w:rsid w:val="00033304"/>
    <w:rsid w:val="000338D6"/>
    <w:rsid w:val="00036FC5"/>
    <w:rsid w:val="00037BC4"/>
    <w:rsid w:val="00037D9A"/>
    <w:rsid w:val="000413ED"/>
    <w:rsid w:val="00041C84"/>
    <w:rsid w:val="000427C6"/>
    <w:rsid w:val="000431FB"/>
    <w:rsid w:val="000436C1"/>
    <w:rsid w:val="0004396C"/>
    <w:rsid w:val="000441FC"/>
    <w:rsid w:val="00045785"/>
    <w:rsid w:val="0004589E"/>
    <w:rsid w:val="0004698B"/>
    <w:rsid w:val="00046A10"/>
    <w:rsid w:val="00047496"/>
    <w:rsid w:val="000477C5"/>
    <w:rsid w:val="00047BE6"/>
    <w:rsid w:val="00050D86"/>
    <w:rsid w:val="00050D8C"/>
    <w:rsid w:val="00050E07"/>
    <w:rsid w:val="000519AD"/>
    <w:rsid w:val="00053D9A"/>
    <w:rsid w:val="000541D6"/>
    <w:rsid w:val="0005504C"/>
    <w:rsid w:val="0005506B"/>
    <w:rsid w:val="0005514B"/>
    <w:rsid w:val="00055F5D"/>
    <w:rsid w:val="00056650"/>
    <w:rsid w:val="000567D8"/>
    <w:rsid w:val="00056FC9"/>
    <w:rsid w:val="00057294"/>
    <w:rsid w:val="0005772F"/>
    <w:rsid w:val="00060054"/>
    <w:rsid w:val="00060B2A"/>
    <w:rsid w:val="0006101F"/>
    <w:rsid w:val="00061894"/>
    <w:rsid w:val="00061970"/>
    <w:rsid w:val="0006282C"/>
    <w:rsid w:val="00063E8F"/>
    <w:rsid w:val="00063EBD"/>
    <w:rsid w:val="00064093"/>
    <w:rsid w:val="000649DB"/>
    <w:rsid w:val="00065D4D"/>
    <w:rsid w:val="00066E36"/>
    <w:rsid w:val="00066E61"/>
    <w:rsid w:val="000676CA"/>
    <w:rsid w:val="0007053C"/>
    <w:rsid w:val="000714AD"/>
    <w:rsid w:val="00071796"/>
    <w:rsid w:val="000729D7"/>
    <w:rsid w:val="0007307D"/>
    <w:rsid w:val="0007409E"/>
    <w:rsid w:val="00074888"/>
    <w:rsid w:val="000748D0"/>
    <w:rsid w:val="00074937"/>
    <w:rsid w:val="00075031"/>
    <w:rsid w:val="00075708"/>
    <w:rsid w:val="0007580A"/>
    <w:rsid w:val="00075ECA"/>
    <w:rsid w:val="00076299"/>
    <w:rsid w:val="00076A57"/>
    <w:rsid w:val="000773C4"/>
    <w:rsid w:val="000775A8"/>
    <w:rsid w:val="000776C6"/>
    <w:rsid w:val="00077AA3"/>
    <w:rsid w:val="00077B83"/>
    <w:rsid w:val="000806D4"/>
    <w:rsid w:val="00080794"/>
    <w:rsid w:val="00081D6D"/>
    <w:rsid w:val="000824A2"/>
    <w:rsid w:val="00082B9C"/>
    <w:rsid w:val="00083327"/>
    <w:rsid w:val="00083775"/>
    <w:rsid w:val="00083B37"/>
    <w:rsid w:val="0008419E"/>
    <w:rsid w:val="00084562"/>
    <w:rsid w:val="00084A9C"/>
    <w:rsid w:val="00084B1F"/>
    <w:rsid w:val="00084B51"/>
    <w:rsid w:val="0008546B"/>
    <w:rsid w:val="00085784"/>
    <w:rsid w:val="000867D0"/>
    <w:rsid w:val="00086998"/>
    <w:rsid w:val="00087242"/>
    <w:rsid w:val="000878AE"/>
    <w:rsid w:val="000879DA"/>
    <w:rsid w:val="00090813"/>
    <w:rsid w:val="00090B70"/>
    <w:rsid w:val="00090B8F"/>
    <w:rsid w:val="00091644"/>
    <w:rsid w:val="000918AB"/>
    <w:rsid w:val="00093359"/>
    <w:rsid w:val="00093367"/>
    <w:rsid w:val="000933FF"/>
    <w:rsid w:val="000935AB"/>
    <w:rsid w:val="000936FD"/>
    <w:rsid w:val="00093C75"/>
    <w:rsid w:val="00093EE9"/>
    <w:rsid w:val="00094C92"/>
    <w:rsid w:val="00095274"/>
    <w:rsid w:val="00096DFF"/>
    <w:rsid w:val="00096F2D"/>
    <w:rsid w:val="00097560"/>
    <w:rsid w:val="00097578"/>
    <w:rsid w:val="000A0B22"/>
    <w:rsid w:val="000A102E"/>
    <w:rsid w:val="000A17A2"/>
    <w:rsid w:val="000A1A6A"/>
    <w:rsid w:val="000A2564"/>
    <w:rsid w:val="000A2ADE"/>
    <w:rsid w:val="000A3893"/>
    <w:rsid w:val="000A3940"/>
    <w:rsid w:val="000A44CC"/>
    <w:rsid w:val="000A5373"/>
    <w:rsid w:val="000A5C54"/>
    <w:rsid w:val="000A62AE"/>
    <w:rsid w:val="000A6821"/>
    <w:rsid w:val="000A7026"/>
    <w:rsid w:val="000A72C5"/>
    <w:rsid w:val="000B0371"/>
    <w:rsid w:val="000B118C"/>
    <w:rsid w:val="000B17D1"/>
    <w:rsid w:val="000B1B0B"/>
    <w:rsid w:val="000B1B3F"/>
    <w:rsid w:val="000B1D00"/>
    <w:rsid w:val="000B1E44"/>
    <w:rsid w:val="000B20D6"/>
    <w:rsid w:val="000B2808"/>
    <w:rsid w:val="000B2A4F"/>
    <w:rsid w:val="000B2C35"/>
    <w:rsid w:val="000B3AD9"/>
    <w:rsid w:val="000B3B07"/>
    <w:rsid w:val="000B43ED"/>
    <w:rsid w:val="000B4566"/>
    <w:rsid w:val="000B6568"/>
    <w:rsid w:val="000B6C5D"/>
    <w:rsid w:val="000B6DA7"/>
    <w:rsid w:val="000B7938"/>
    <w:rsid w:val="000B795F"/>
    <w:rsid w:val="000B7978"/>
    <w:rsid w:val="000B7E31"/>
    <w:rsid w:val="000C134F"/>
    <w:rsid w:val="000C1C49"/>
    <w:rsid w:val="000C24F6"/>
    <w:rsid w:val="000C4A96"/>
    <w:rsid w:val="000C4E9D"/>
    <w:rsid w:val="000C5014"/>
    <w:rsid w:val="000C5ACE"/>
    <w:rsid w:val="000C5C6A"/>
    <w:rsid w:val="000C7CE7"/>
    <w:rsid w:val="000C7FA8"/>
    <w:rsid w:val="000D02F1"/>
    <w:rsid w:val="000D06CD"/>
    <w:rsid w:val="000D0797"/>
    <w:rsid w:val="000D09AC"/>
    <w:rsid w:val="000D12E9"/>
    <w:rsid w:val="000D1DF1"/>
    <w:rsid w:val="000D2F39"/>
    <w:rsid w:val="000D3A58"/>
    <w:rsid w:val="000D3A83"/>
    <w:rsid w:val="000D3E7A"/>
    <w:rsid w:val="000D458E"/>
    <w:rsid w:val="000D5E60"/>
    <w:rsid w:val="000D73BB"/>
    <w:rsid w:val="000E0217"/>
    <w:rsid w:val="000E0230"/>
    <w:rsid w:val="000E02F0"/>
    <w:rsid w:val="000E08BB"/>
    <w:rsid w:val="000E107D"/>
    <w:rsid w:val="000E134D"/>
    <w:rsid w:val="000E1772"/>
    <w:rsid w:val="000E28DD"/>
    <w:rsid w:val="000E2A63"/>
    <w:rsid w:val="000E2D59"/>
    <w:rsid w:val="000E399B"/>
    <w:rsid w:val="000E44F0"/>
    <w:rsid w:val="000E4A39"/>
    <w:rsid w:val="000E55C4"/>
    <w:rsid w:val="000E5DAB"/>
    <w:rsid w:val="000E66C4"/>
    <w:rsid w:val="000E6D0C"/>
    <w:rsid w:val="000E7063"/>
    <w:rsid w:val="000F09D9"/>
    <w:rsid w:val="000F0C3B"/>
    <w:rsid w:val="000F0CD5"/>
    <w:rsid w:val="000F0D9E"/>
    <w:rsid w:val="000F1701"/>
    <w:rsid w:val="000F1E5D"/>
    <w:rsid w:val="000F2771"/>
    <w:rsid w:val="000F27B1"/>
    <w:rsid w:val="000F2878"/>
    <w:rsid w:val="000F368F"/>
    <w:rsid w:val="000F37FF"/>
    <w:rsid w:val="000F3C86"/>
    <w:rsid w:val="000F4795"/>
    <w:rsid w:val="000F4D10"/>
    <w:rsid w:val="000F4F95"/>
    <w:rsid w:val="000F5E84"/>
    <w:rsid w:val="000F612C"/>
    <w:rsid w:val="000F7BC0"/>
    <w:rsid w:val="0010052E"/>
    <w:rsid w:val="00101073"/>
    <w:rsid w:val="00102580"/>
    <w:rsid w:val="0010264F"/>
    <w:rsid w:val="001034AC"/>
    <w:rsid w:val="0010371E"/>
    <w:rsid w:val="00104503"/>
    <w:rsid w:val="00105BB0"/>
    <w:rsid w:val="00105FF8"/>
    <w:rsid w:val="0010652D"/>
    <w:rsid w:val="0010660C"/>
    <w:rsid w:val="001067A5"/>
    <w:rsid w:val="00107DE9"/>
    <w:rsid w:val="0011046D"/>
    <w:rsid w:val="0011051A"/>
    <w:rsid w:val="00110EA9"/>
    <w:rsid w:val="0011106C"/>
    <w:rsid w:val="001123AE"/>
    <w:rsid w:val="00112BF0"/>
    <w:rsid w:val="00112F47"/>
    <w:rsid w:val="001130D8"/>
    <w:rsid w:val="001133F3"/>
    <w:rsid w:val="00113461"/>
    <w:rsid w:val="00113498"/>
    <w:rsid w:val="00114338"/>
    <w:rsid w:val="001152C8"/>
    <w:rsid w:val="00115CED"/>
    <w:rsid w:val="001178E5"/>
    <w:rsid w:val="00120124"/>
    <w:rsid w:val="0012116A"/>
    <w:rsid w:val="00122D61"/>
    <w:rsid w:val="00123E57"/>
    <w:rsid w:val="00124086"/>
    <w:rsid w:val="001240EE"/>
    <w:rsid w:val="00124279"/>
    <w:rsid w:val="00124430"/>
    <w:rsid w:val="00124BE2"/>
    <w:rsid w:val="00124CAC"/>
    <w:rsid w:val="00124EA7"/>
    <w:rsid w:val="0012613C"/>
    <w:rsid w:val="001261A2"/>
    <w:rsid w:val="00126BE2"/>
    <w:rsid w:val="001270B1"/>
    <w:rsid w:val="001279E9"/>
    <w:rsid w:val="0013008E"/>
    <w:rsid w:val="00130D79"/>
    <w:rsid w:val="001322BE"/>
    <w:rsid w:val="00132B80"/>
    <w:rsid w:val="00132D6F"/>
    <w:rsid w:val="00132DCD"/>
    <w:rsid w:val="00134244"/>
    <w:rsid w:val="00134807"/>
    <w:rsid w:val="0013483F"/>
    <w:rsid w:val="00134A33"/>
    <w:rsid w:val="00134E29"/>
    <w:rsid w:val="00134EA5"/>
    <w:rsid w:val="0013521D"/>
    <w:rsid w:val="001357E5"/>
    <w:rsid w:val="0013601A"/>
    <w:rsid w:val="00136024"/>
    <w:rsid w:val="001363E0"/>
    <w:rsid w:val="001365B6"/>
    <w:rsid w:val="00137596"/>
    <w:rsid w:val="00140177"/>
    <w:rsid w:val="00140A8B"/>
    <w:rsid w:val="00141413"/>
    <w:rsid w:val="00141835"/>
    <w:rsid w:val="0014277F"/>
    <w:rsid w:val="001428B5"/>
    <w:rsid w:val="0014290F"/>
    <w:rsid w:val="001429A9"/>
    <w:rsid w:val="00142C56"/>
    <w:rsid w:val="001434EB"/>
    <w:rsid w:val="00143AFC"/>
    <w:rsid w:val="00144157"/>
    <w:rsid w:val="00144254"/>
    <w:rsid w:val="00144B94"/>
    <w:rsid w:val="00144DEC"/>
    <w:rsid w:val="00144ED1"/>
    <w:rsid w:val="001457B4"/>
    <w:rsid w:val="00145A0A"/>
    <w:rsid w:val="00145A9C"/>
    <w:rsid w:val="00145AC9"/>
    <w:rsid w:val="00145B0F"/>
    <w:rsid w:val="00146983"/>
    <w:rsid w:val="00146C6F"/>
    <w:rsid w:val="001478D4"/>
    <w:rsid w:val="001478D5"/>
    <w:rsid w:val="00147992"/>
    <w:rsid w:val="001479B1"/>
    <w:rsid w:val="00151041"/>
    <w:rsid w:val="001510D4"/>
    <w:rsid w:val="00151FA1"/>
    <w:rsid w:val="00151FA5"/>
    <w:rsid w:val="00152ED9"/>
    <w:rsid w:val="001549E0"/>
    <w:rsid w:val="00155E6B"/>
    <w:rsid w:val="00156B69"/>
    <w:rsid w:val="0016006D"/>
    <w:rsid w:val="00160BAC"/>
    <w:rsid w:val="00160D8A"/>
    <w:rsid w:val="00160EF4"/>
    <w:rsid w:val="001612A1"/>
    <w:rsid w:val="00164287"/>
    <w:rsid w:val="00164FA1"/>
    <w:rsid w:val="00165020"/>
    <w:rsid w:val="001655C6"/>
    <w:rsid w:val="00165923"/>
    <w:rsid w:val="00165A2E"/>
    <w:rsid w:val="00165C3F"/>
    <w:rsid w:val="00166171"/>
    <w:rsid w:val="001662A5"/>
    <w:rsid w:val="001668B7"/>
    <w:rsid w:val="00166AD9"/>
    <w:rsid w:val="00166BF4"/>
    <w:rsid w:val="00167D2D"/>
    <w:rsid w:val="00167FC9"/>
    <w:rsid w:val="00170B3B"/>
    <w:rsid w:val="00170CA4"/>
    <w:rsid w:val="001710D0"/>
    <w:rsid w:val="00171660"/>
    <w:rsid w:val="0017177C"/>
    <w:rsid w:val="00171F03"/>
    <w:rsid w:val="00173613"/>
    <w:rsid w:val="00173800"/>
    <w:rsid w:val="0017405D"/>
    <w:rsid w:val="00175940"/>
    <w:rsid w:val="00175DB7"/>
    <w:rsid w:val="0017692D"/>
    <w:rsid w:val="00176B72"/>
    <w:rsid w:val="00177314"/>
    <w:rsid w:val="001800BA"/>
    <w:rsid w:val="0018130C"/>
    <w:rsid w:val="0018187B"/>
    <w:rsid w:val="00181A97"/>
    <w:rsid w:val="001827C9"/>
    <w:rsid w:val="00182FDD"/>
    <w:rsid w:val="0018334F"/>
    <w:rsid w:val="00183B83"/>
    <w:rsid w:val="00184E5B"/>
    <w:rsid w:val="00184FFA"/>
    <w:rsid w:val="0018547B"/>
    <w:rsid w:val="0018614F"/>
    <w:rsid w:val="0018668A"/>
    <w:rsid w:val="001870F5"/>
    <w:rsid w:val="00187317"/>
    <w:rsid w:val="00187560"/>
    <w:rsid w:val="00187AAA"/>
    <w:rsid w:val="00190AD0"/>
    <w:rsid w:val="00190DCC"/>
    <w:rsid w:val="00191A33"/>
    <w:rsid w:val="0019221F"/>
    <w:rsid w:val="00192A3B"/>
    <w:rsid w:val="00192F64"/>
    <w:rsid w:val="001936FB"/>
    <w:rsid w:val="00193EB1"/>
    <w:rsid w:val="0019462C"/>
    <w:rsid w:val="0019463A"/>
    <w:rsid w:val="00195B58"/>
    <w:rsid w:val="00195B5F"/>
    <w:rsid w:val="00195B8C"/>
    <w:rsid w:val="00196553"/>
    <w:rsid w:val="001A004A"/>
    <w:rsid w:val="001A029C"/>
    <w:rsid w:val="001A1FE7"/>
    <w:rsid w:val="001A26D6"/>
    <w:rsid w:val="001A2CC1"/>
    <w:rsid w:val="001A33AA"/>
    <w:rsid w:val="001A35D5"/>
    <w:rsid w:val="001A3BDF"/>
    <w:rsid w:val="001A424B"/>
    <w:rsid w:val="001A47E2"/>
    <w:rsid w:val="001A534A"/>
    <w:rsid w:val="001A5FEB"/>
    <w:rsid w:val="001A651F"/>
    <w:rsid w:val="001A6567"/>
    <w:rsid w:val="001A7386"/>
    <w:rsid w:val="001A7E84"/>
    <w:rsid w:val="001B01E1"/>
    <w:rsid w:val="001B0625"/>
    <w:rsid w:val="001B1E98"/>
    <w:rsid w:val="001B2E3A"/>
    <w:rsid w:val="001B6249"/>
    <w:rsid w:val="001B6A45"/>
    <w:rsid w:val="001B6D81"/>
    <w:rsid w:val="001B7084"/>
    <w:rsid w:val="001B73E0"/>
    <w:rsid w:val="001C00AB"/>
    <w:rsid w:val="001C0D58"/>
    <w:rsid w:val="001C0E2A"/>
    <w:rsid w:val="001C13C0"/>
    <w:rsid w:val="001C147B"/>
    <w:rsid w:val="001C1625"/>
    <w:rsid w:val="001C18AD"/>
    <w:rsid w:val="001C2B8D"/>
    <w:rsid w:val="001C3153"/>
    <w:rsid w:val="001C350A"/>
    <w:rsid w:val="001C3723"/>
    <w:rsid w:val="001C377E"/>
    <w:rsid w:val="001C3E23"/>
    <w:rsid w:val="001C3F74"/>
    <w:rsid w:val="001C4A04"/>
    <w:rsid w:val="001C6FC4"/>
    <w:rsid w:val="001D13C4"/>
    <w:rsid w:val="001D147E"/>
    <w:rsid w:val="001D1853"/>
    <w:rsid w:val="001D2D35"/>
    <w:rsid w:val="001D2F31"/>
    <w:rsid w:val="001D3302"/>
    <w:rsid w:val="001D340B"/>
    <w:rsid w:val="001D3A15"/>
    <w:rsid w:val="001D3AA3"/>
    <w:rsid w:val="001D3CB5"/>
    <w:rsid w:val="001D4452"/>
    <w:rsid w:val="001D4783"/>
    <w:rsid w:val="001D568A"/>
    <w:rsid w:val="001D590F"/>
    <w:rsid w:val="001D62B0"/>
    <w:rsid w:val="001D6419"/>
    <w:rsid w:val="001D64C9"/>
    <w:rsid w:val="001D69F5"/>
    <w:rsid w:val="001D6A43"/>
    <w:rsid w:val="001D7D15"/>
    <w:rsid w:val="001E03E6"/>
    <w:rsid w:val="001E1A1F"/>
    <w:rsid w:val="001E1C76"/>
    <w:rsid w:val="001E21D0"/>
    <w:rsid w:val="001E2839"/>
    <w:rsid w:val="001E28A6"/>
    <w:rsid w:val="001E4670"/>
    <w:rsid w:val="001E481C"/>
    <w:rsid w:val="001E6781"/>
    <w:rsid w:val="001E6ED7"/>
    <w:rsid w:val="001E778F"/>
    <w:rsid w:val="001F0B32"/>
    <w:rsid w:val="001F1286"/>
    <w:rsid w:val="001F1416"/>
    <w:rsid w:val="001F15C1"/>
    <w:rsid w:val="001F1D4C"/>
    <w:rsid w:val="001F36F3"/>
    <w:rsid w:val="001F3F48"/>
    <w:rsid w:val="001F41BD"/>
    <w:rsid w:val="001F426B"/>
    <w:rsid w:val="001F4FB7"/>
    <w:rsid w:val="001F506C"/>
    <w:rsid w:val="001F589A"/>
    <w:rsid w:val="001F5CB8"/>
    <w:rsid w:val="001F5E77"/>
    <w:rsid w:val="001F6490"/>
    <w:rsid w:val="001F6D66"/>
    <w:rsid w:val="001F6EEA"/>
    <w:rsid w:val="001F791C"/>
    <w:rsid w:val="001F7BD4"/>
    <w:rsid w:val="001F7FC8"/>
    <w:rsid w:val="002006A4"/>
    <w:rsid w:val="0020176C"/>
    <w:rsid w:val="00201D73"/>
    <w:rsid w:val="00202BB8"/>
    <w:rsid w:val="0020383B"/>
    <w:rsid w:val="00203A15"/>
    <w:rsid w:val="002042F9"/>
    <w:rsid w:val="002047A3"/>
    <w:rsid w:val="0020594A"/>
    <w:rsid w:val="00205B85"/>
    <w:rsid w:val="0020704D"/>
    <w:rsid w:val="0020720C"/>
    <w:rsid w:val="0020721F"/>
    <w:rsid w:val="00207646"/>
    <w:rsid w:val="002107FA"/>
    <w:rsid w:val="00210822"/>
    <w:rsid w:val="00212F4B"/>
    <w:rsid w:val="00213124"/>
    <w:rsid w:val="00213AAE"/>
    <w:rsid w:val="002154E9"/>
    <w:rsid w:val="00216AC1"/>
    <w:rsid w:val="00216ADB"/>
    <w:rsid w:val="00216D6D"/>
    <w:rsid w:val="00216EB9"/>
    <w:rsid w:val="0021727C"/>
    <w:rsid w:val="0021772A"/>
    <w:rsid w:val="00217DC7"/>
    <w:rsid w:val="00220B3A"/>
    <w:rsid w:val="00220B76"/>
    <w:rsid w:val="00223512"/>
    <w:rsid w:val="002239BC"/>
    <w:rsid w:val="002239D9"/>
    <w:rsid w:val="00224535"/>
    <w:rsid w:val="002253CC"/>
    <w:rsid w:val="00225CF4"/>
    <w:rsid w:val="00225F17"/>
    <w:rsid w:val="002265D7"/>
    <w:rsid w:val="0022668D"/>
    <w:rsid w:val="00226E78"/>
    <w:rsid w:val="00226FFC"/>
    <w:rsid w:val="00230046"/>
    <w:rsid w:val="00230171"/>
    <w:rsid w:val="00230532"/>
    <w:rsid w:val="00230DFB"/>
    <w:rsid w:val="00231845"/>
    <w:rsid w:val="00234187"/>
    <w:rsid w:val="0023423B"/>
    <w:rsid w:val="00234584"/>
    <w:rsid w:val="00234E7A"/>
    <w:rsid w:val="0023561D"/>
    <w:rsid w:val="002356D6"/>
    <w:rsid w:val="002365D4"/>
    <w:rsid w:val="0023671A"/>
    <w:rsid w:val="00236B1A"/>
    <w:rsid w:val="00237AAA"/>
    <w:rsid w:val="00237BA4"/>
    <w:rsid w:val="00237C80"/>
    <w:rsid w:val="00240143"/>
    <w:rsid w:val="00241B86"/>
    <w:rsid w:val="00242214"/>
    <w:rsid w:val="00242377"/>
    <w:rsid w:val="00242A9D"/>
    <w:rsid w:val="002435CE"/>
    <w:rsid w:val="00243A7C"/>
    <w:rsid w:val="00244251"/>
    <w:rsid w:val="00244D69"/>
    <w:rsid w:val="00244D7D"/>
    <w:rsid w:val="00244E58"/>
    <w:rsid w:val="00245635"/>
    <w:rsid w:val="00246915"/>
    <w:rsid w:val="00251015"/>
    <w:rsid w:val="002517E2"/>
    <w:rsid w:val="00251D29"/>
    <w:rsid w:val="00252A0B"/>
    <w:rsid w:val="00253AF0"/>
    <w:rsid w:val="00253B5C"/>
    <w:rsid w:val="00253EE0"/>
    <w:rsid w:val="002540CE"/>
    <w:rsid w:val="002547C0"/>
    <w:rsid w:val="00254E82"/>
    <w:rsid w:val="00255E75"/>
    <w:rsid w:val="00255FC1"/>
    <w:rsid w:val="0025600E"/>
    <w:rsid w:val="002610A1"/>
    <w:rsid w:val="00261D4F"/>
    <w:rsid w:val="00261F11"/>
    <w:rsid w:val="00263084"/>
    <w:rsid w:val="002635C1"/>
    <w:rsid w:val="00264BAB"/>
    <w:rsid w:val="002650E9"/>
    <w:rsid w:val="00265C9B"/>
    <w:rsid w:val="002666A4"/>
    <w:rsid w:val="00266D9A"/>
    <w:rsid w:val="00267229"/>
    <w:rsid w:val="00267354"/>
    <w:rsid w:val="002676F4"/>
    <w:rsid w:val="00270849"/>
    <w:rsid w:val="00270BC0"/>
    <w:rsid w:val="00270C89"/>
    <w:rsid w:val="00270D61"/>
    <w:rsid w:val="00271677"/>
    <w:rsid w:val="002718FF"/>
    <w:rsid w:val="00271F21"/>
    <w:rsid w:val="00272201"/>
    <w:rsid w:val="002745B0"/>
    <w:rsid w:val="0027461E"/>
    <w:rsid w:val="002754D1"/>
    <w:rsid w:val="00275F8D"/>
    <w:rsid w:val="002760ED"/>
    <w:rsid w:val="0027683D"/>
    <w:rsid w:val="00276C92"/>
    <w:rsid w:val="00276F71"/>
    <w:rsid w:val="00277D41"/>
    <w:rsid w:val="00280550"/>
    <w:rsid w:val="002809C2"/>
    <w:rsid w:val="00280FCD"/>
    <w:rsid w:val="0028151B"/>
    <w:rsid w:val="00281D28"/>
    <w:rsid w:val="00282633"/>
    <w:rsid w:val="00282E54"/>
    <w:rsid w:val="00283DCD"/>
    <w:rsid w:val="0028445A"/>
    <w:rsid w:val="00284A29"/>
    <w:rsid w:val="00285F86"/>
    <w:rsid w:val="002864EA"/>
    <w:rsid w:val="002876CB"/>
    <w:rsid w:val="00287A81"/>
    <w:rsid w:val="00287E38"/>
    <w:rsid w:val="002903FF"/>
    <w:rsid w:val="0029073C"/>
    <w:rsid w:val="00290C02"/>
    <w:rsid w:val="00290F48"/>
    <w:rsid w:val="00291C06"/>
    <w:rsid w:val="0029234E"/>
    <w:rsid w:val="0029268B"/>
    <w:rsid w:val="002926D4"/>
    <w:rsid w:val="002928B2"/>
    <w:rsid w:val="0029299A"/>
    <w:rsid w:val="0029313C"/>
    <w:rsid w:val="0029352D"/>
    <w:rsid w:val="00293DB6"/>
    <w:rsid w:val="00295518"/>
    <w:rsid w:val="00296F2D"/>
    <w:rsid w:val="00297137"/>
    <w:rsid w:val="0029726F"/>
    <w:rsid w:val="00297CAD"/>
    <w:rsid w:val="002A02FE"/>
    <w:rsid w:val="002A05C8"/>
    <w:rsid w:val="002A1491"/>
    <w:rsid w:val="002A1E5D"/>
    <w:rsid w:val="002A2716"/>
    <w:rsid w:val="002A292F"/>
    <w:rsid w:val="002A2CAF"/>
    <w:rsid w:val="002A3286"/>
    <w:rsid w:val="002A37C8"/>
    <w:rsid w:val="002A396F"/>
    <w:rsid w:val="002A3B6D"/>
    <w:rsid w:val="002A3D86"/>
    <w:rsid w:val="002A445F"/>
    <w:rsid w:val="002A47F6"/>
    <w:rsid w:val="002A57CC"/>
    <w:rsid w:val="002A5CAC"/>
    <w:rsid w:val="002A5D24"/>
    <w:rsid w:val="002A5E40"/>
    <w:rsid w:val="002A5F76"/>
    <w:rsid w:val="002A5FB3"/>
    <w:rsid w:val="002A6144"/>
    <w:rsid w:val="002A6AF1"/>
    <w:rsid w:val="002A77F4"/>
    <w:rsid w:val="002A7944"/>
    <w:rsid w:val="002A7B93"/>
    <w:rsid w:val="002A7E01"/>
    <w:rsid w:val="002A7FC9"/>
    <w:rsid w:val="002B0AF2"/>
    <w:rsid w:val="002B1BC1"/>
    <w:rsid w:val="002B1C5F"/>
    <w:rsid w:val="002B1FC8"/>
    <w:rsid w:val="002B2D18"/>
    <w:rsid w:val="002B2E42"/>
    <w:rsid w:val="002B30C8"/>
    <w:rsid w:val="002B317A"/>
    <w:rsid w:val="002B333C"/>
    <w:rsid w:val="002B4C1F"/>
    <w:rsid w:val="002B503F"/>
    <w:rsid w:val="002B60A1"/>
    <w:rsid w:val="002B6BA4"/>
    <w:rsid w:val="002B6BC3"/>
    <w:rsid w:val="002C027D"/>
    <w:rsid w:val="002C0989"/>
    <w:rsid w:val="002C1554"/>
    <w:rsid w:val="002C17C7"/>
    <w:rsid w:val="002C1C2A"/>
    <w:rsid w:val="002C1DE2"/>
    <w:rsid w:val="002C20EE"/>
    <w:rsid w:val="002C2253"/>
    <w:rsid w:val="002C3525"/>
    <w:rsid w:val="002C3CA8"/>
    <w:rsid w:val="002C3E62"/>
    <w:rsid w:val="002C3F14"/>
    <w:rsid w:val="002C400D"/>
    <w:rsid w:val="002C4FD8"/>
    <w:rsid w:val="002C5056"/>
    <w:rsid w:val="002C5384"/>
    <w:rsid w:val="002C559E"/>
    <w:rsid w:val="002C6261"/>
    <w:rsid w:val="002C68F0"/>
    <w:rsid w:val="002C717C"/>
    <w:rsid w:val="002C7515"/>
    <w:rsid w:val="002C7E99"/>
    <w:rsid w:val="002D02AD"/>
    <w:rsid w:val="002D0819"/>
    <w:rsid w:val="002D0AE5"/>
    <w:rsid w:val="002D1F48"/>
    <w:rsid w:val="002D209F"/>
    <w:rsid w:val="002D23F4"/>
    <w:rsid w:val="002D2A67"/>
    <w:rsid w:val="002D358C"/>
    <w:rsid w:val="002D36B6"/>
    <w:rsid w:val="002D38D2"/>
    <w:rsid w:val="002D3FC4"/>
    <w:rsid w:val="002D45BF"/>
    <w:rsid w:val="002D5107"/>
    <w:rsid w:val="002D5208"/>
    <w:rsid w:val="002D70DE"/>
    <w:rsid w:val="002D7996"/>
    <w:rsid w:val="002E047F"/>
    <w:rsid w:val="002E0A12"/>
    <w:rsid w:val="002E0AAB"/>
    <w:rsid w:val="002E0C77"/>
    <w:rsid w:val="002E131B"/>
    <w:rsid w:val="002E1886"/>
    <w:rsid w:val="002E1D4B"/>
    <w:rsid w:val="002E2507"/>
    <w:rsid w:val="002E29D1"/>
    <w:rsid w:val="002E3C6C"/>
    <w:rsid w:val="002E47BB"/>
    <w:rsid w:val="002E48B0"/>
    <w:rsid w:val="002E567A"/>
    <w:rsid w:val="002E591B"/>
    <w:rsid w:val="002E6034"/>
    <w:rsid w:val="002E63F7"/>
    <w:rsid w:val="002E7A7B"/>
    <w:rsid w:val="002E7D7C"/>
    <w:rsid w:val="002E7E22"/>
    <w:rsid w:val="002F0073"/>
    <w:rsid w:val="002F0372"/>
    <w:rsid w:val="002F0922"/>
    <w:rsid w:val="002F0975"/>
    <w:rsid w:val="002F16CB"/>
    <w:rsid w:val="002F21A3"/>
    <w:rsid w:val="002F2208"/>
    <w:rsid w:val="002F2790"/>
    <w:rsid w:val="002F297D"/>
    <w:rsid w:val="002F2A7F"/>
    <w:rsid w:val="002F3010"/>
    <w:rsid w:val="002F36A3"/>
    <w:rsid w:val="002F4325"/>
    <w:rsid w:val="002F44EF"/>
    <w:rsid w:val="002F466F"/>
    <w:rsid w:val="002F4F7E"/>
    <w:rsid w:val="002F50F1"/>
    <w:rsid w:val="002F5815"/>
    <w:rsid w:val="002F5AB1"/>
    <w:rsid w:val="002F5AE3"/>
    <w:rsid w:val="002F5F36"/>
    <w:rsid w:val="002F6692"/>
    <w:rsid w:val="002F71BF"/>
    <w:rsid w:val="002F7B90"/>
    <w:rsid w:val="00300430"/>
    <w:rsid w:val="003005A8"/>
    <w:rsid w:val="00300A04"/>
    <w:rsid w:val="00303544"/>
    <w:rsid w:val="00303E46"/>
    <w:rsid w:val="00303FB9"/>
    <w:rsid w:val="003043F7"/>
    <w:rsid w:val="00304453"/>
    <w:rsid w:val="00304981"/>
    <w:rsid w:val="00305782"/>
    <w:rsid w:val="00305C30"/>
    <w:rsid w:val="00306043"/>
    <w:rsid w:val="003061E6"/>
    <w:rsid w:val="00306C3A"/>
    <w:rsid w:val="0030729F"/>
    <w:rsid w:val="00307B53"/>
    <w:rsid w:val="00307C01"/>
    <w:rsid w:val="00310227"/>
    <w:rsid w:val="00310391"/>
    <w:rsid w:val="0031067C"/>
    <w:rsid w:val="00310C03"/>
    <w:rsid w:val="00312831"/>
    <w:rsid w:val="003135FD"/>
    <w:rsid w:val="0031381F"/>
    <w:rsid w:val="003138D9"/>
    <w:rsid w:val="003146C6"/>
    <w:rsid w:val="003149DD"/>
    <w:rsid w:val="003151F4"/>
    <w:rsid w:val="003162B3"/>
    <w:rsid w:val="003177A2"/>
    <w:rsid w:val="00317C19"/>
    <w:rsid w:val="00317FFE"/>
    <w:rsid w:val="00320401"/>
    <w:rsid w:val="003204BD"/>
    <w:rsid w:val="003209DC"/>
    <w:rsid w:val="00320DFB"/>
    <w:rsid w:val="00321945"/>
    <w:rsid w:val="00321C4F"/>
    <w:rsid w:val="003229BC"/>
    <w:rsid w:val="00322AC6"/>
    <w:rsid w:val="00323874"/>
    <w:rsid w:val="00324078"/>
    <w:rsid w:val="003240EE"/>
    <w:rsid w:val="003249F0"/>
    <w:rsid w:val="00324C9F"/>
    <w:rsid w:val="0032509F"/>
    <w:rsid w:val="00325893"/>
    <w:rsid w:val="003268D7"/>
    <w:rsid w:val="00326E02"/>
    <w:rsid w:val="00326EF3"/>
    <w:rsid w:val="00327395"/>
    <w:rsid w:val="003277D3"/>
    <w:rsid w:val="00327A3F"/>
    <w:rsid w:val="003301AF"/>
    <w:rsid w:val="00330615"/>
    <w:rsid w:val="003315AD"/>
    <w:rsid w:val="00331CA2"/>
    <w:rsid w:val="003321BD"/>
    <w:rsid w:val="003323B2"/>
    <w:rsid w:val="00332808"/>
    <w:rsid w:val="00333AEA"/>
    <w:rsid w:val="003341E9"/>
    <w:rsid w:val="003348BC"/>
    <w:rsid w:val="00334A51"/>
    <w:rsid w:val="00334BD1"/>
    <w:rsid w:val="0033652F"/>
    <w:rsid w:val="00336BEE"/>
    <w:rsid w:val="00337590"/>
    <w:rsid w:val="00337727"/>
    <w:rsid w:val="00337766"/>
    <w:rsid w:val="00337995"/>
    <w:rsid w:val="00337BC3"/>
    <w:rsid w:val="00337E19"/>
    <w:rsid w:val="003416B9"/>
    <w:rsid w:val="003419A0"/>
    <w:rsid w:val="00342552"/>
    <w:rsid w:val="00342C96"/>
    <w:rsid w:val="00342D31"/>
    <w:rsid w:val="00342FB8"/>
    <w:rsid w:val="003433ED"/>
    <w:rsid w:val="003436B6"/>
    <w:rsid w:val="00343C89"/>
    <w:rsid w:val="003443B3"/>
    <w:rsid w:val="0034479B"/>
    <w:rsid w:val="00344894"/>
    <w:rsid w:val="003449CB"/>
    <w:rsid w:val="00345233"/>
    <w:rsid w:val="00345687"/>
    <w:rsid w:val="00345881"/>
    <w:rsid w:val="0034589D"/>
    <w:rsid w:val="00345DCB"/>
    <w:rsid w:val="003463AC"/>
    <w:rsid w:val="00347049"/>
    <w:rsid w:val="003479CE"/>
    <w:rsid w:val="00350691"/>
    <w:rsid w:val="00350B95"/>
    <w:rsid w:val="00351B6C"/>
    <w:rsid w:val="00352462"/>
    <w:rsid w:val="00353461"/>
    <w:rsid w:val="00353C13"/>
    <w:rsid w:val="00354036"/>
    <w:rsid w:val="003553B9"/>
    <w:rsid w:val="00355530"/>
    <w:rsid w:val="00355C0F"/>
    <w:rsid w:val="0035665D"/>
    <w:rsid w:val="0035685D"/>
    <w:rsid w:val="003577FF"/>
    <w:rsid w:val="00357914"/>
    <w:rsid w:val="0035795C"/>
    <w:rsid w:val="00357C25"/>
    <w:rsid w:val="00360140"/>
    <w:rsid w:val="003608F2"/>
    <w:rsid w:val="00360A91"/>
    <w:rsid w:val="00361818"/>
    <w:rsid w:val="00361E96"/>
    <w:rsid w:val="0036253B"/>
    <w:rsid w:val="0036253D"/>
    <w:rsid w:val="003626A7"/>
    <w:rsid w:val="00363C9F"/>
    <w:rsid w:val="00364059"/>
    <w:rsid w:val="0036446C"/>
    <w:rsid w:val="00365E6E"/>
    <w:rsid w:val="00366028"/>
    <w:rsid w:val="0036628B"/>
    <w:rsid w:val="0036648F"/>
    <w:rsid w:val="00366A67"/>
    <w:rsid w:val="00366A7F"/>
    <w:rsid w:val="00367FB0"/>
    <w:rsid w:val="0037029D"/>
    <w:rsid w:val="00370380"/>
    <w:rsid w:val="003707F6"/>
    <w:rsid w:val="003708A4"/>
    <w:rsid w:val="00371173"/>
    <w:rsid w:val="0037194D"/>
    <w:rsid w:val="00372410"/>
    <w:rsid w:val="0037279E"/>
    <w:rsid w:val="00372C91"/>
    <w:rsid w:val="00373D74"/>
    <w:rsid w:val="00374375"/>
    <w:rsid w:val="003754CB"/>
    <w:rsid w:val="003758FE"/>
    <w:rsid w:val="00375906"/>
    <w:rsid w:val="00375DC5"/>
    <w:rsid w:val="003760C4"/>
    <w:rsid w:val="00376895"/>
    <w:rsid w:val="00376A6F"/>
    <w:rsid w:val="00376EE9"/>
    <w:rsid w:val="0037791C"/>
    <w:rsid w:val="00377A9C"/>
    <w:rsid w:val="003804A4"/>
    <w:rsid w:val="00380BDF"/>
    <w:rsid w:val="003811F9"/>
    <w:rsid w:val="003812A5"/>
    <w:rsid w:val="0038277B"/>
    <w:rsid w:val="00382A98"/>
    <w:rsid w:val="00383A09"/>
    <w:rsid w:val="00383B60"/>
    <w:rsid w:val="00383B71"/>
    <w:rsid w:val="00384D94"/>
    <w:rsid w:val="003852AB"/>
    <w:rsid w:val="0038614E"/>
    <w:rsid w:val="003866F4"/>
    <w:rsid w:val="00390A03"/>
    <w:rsid w:val="003913AB"/>
    <w:rsid w:val="00391625"/>
    <w:rsid w:val="003916D4"/>
    <w:rsid w:val="00392CD6"/>
    <w:rsid w:val="00392D12"/>
    <w:rsid w:val="003935E9"/>
    <w:rsid w:val="00393BFC"/>
    <w:rsid w:val="00393E4C"/>
    <w:rsid w:val="00395126"/>
    <w:rsid w:val="00395313"/>
    <w:rsid w:val="003954E7"/>
    <w:rsid w:val="003958F5"/>
    <w:rsid w:val="0039598E"/>
    <w:rsid w:val="003959B4"/>
    <w:rsid w:val="00395BD4"/>
    <w:rsid w:val="00395D67"/>
    <w:rsid w:val="0039632C"/>
    <w:rsid w:val="0039637A"/>
    <w:rsid w:val="003969A4"/>
    <w:rsid w:val="00396ADE"/>
    <w:rsid w:val="00396E36"/>
    <w:rsid w:val="00397755"/>
    <w:rsid w:val="00397C0B"/>
    <w:rsid w:val="003A035D"/>
    <w:rsid w:val="003A33B0"/>
    <w:rsid w:val="003A3642"/>
    <w:rsid w:val="003A3B13"/>
    <w:rsid w:val="003A3DE9"/>
    <w:rsid w:val="003A48AE"/>
    <w:rsid w:val="003A4E28"/>
    <w:rsid w:val="003A4E89"/>
    <w:rsid w:val="003A4F7A"/>
    <w:rsid w:val="003A554D"/>
    <w:rsid w:val="003A581B"/>
    <w:rsid w:val="003A6768"/>
    <w:rsid w:val="003A67CF"/>
    <w:rsid w:val="003A6B4B"/>
    <w:rsid w:val="003B01F0"/>
    <w:rsid w:val="003B062B"/>
    <w:rsid w:val="003B0C2E"/>
    <w:rsid w:val="003B0DA9"/>
    <w:rsid w:val="003B213F"/>
    <w:rsid w:val="003B2807"/>
    <w:rsid w:val="003B35D6"/>
    <w:rsid w:val="003B4548"/>
    <w:rsid w:val="003B47AE"/>
    <w:rsid w:val="003B49B1"/>
    <w:rsid w:val="003B4D9E"/>
    <w:rsid w:val="003B5187"/>
    <w:rsid w:val="003B5298"/>
    <w:rsid w:val="003B5373"/>
    <w:rsid w:val="003B5AD6"/>
    <w:rsid w:val="003B5F08"/>
    <w:rsid w:val="003B5FF7"/>
    <w:rsid w:val="003B6610"/>
    <w:rsid w:val="003B6923"/>
    <w:rsid w:val="003B7C42"/>
    <w:rsid w:val="003C0027"/>
    <w:rsid w:val="003C041A"/>
    <w:rsid w:val="003C1C03"/>
    <w:rsid w:val="003C1DBE"/>
    <w:rsid w:val="003C1E65"/>
    <w:rsid w:val="003C22F2"/>
    <w:rsid w:val="003C32DE"/>
    <w:rsid w:val="003C32FA"/>
    <w:rsid w:val="003C3DA2"/>
    <w:rsid w:val="003C4694"/>
    <w:rsid w:val="003C4A84"/>
    <w:rsid w:val="003C4E14"/>
    <w:rsid w:val="003C52D8"/>
    <w:rsid w:val="003C6632"/>
    <w:rsid w:val="003C6A0A"/>
    <w:rsid w:val="003C71E9"/>
    <w:rsid w:val="003C762D"/>
    <w:rsid w:val="003D0AE2"/>
    <w:rsid w:val="003D0C17"/>
    <w:rsid w:val="003D123F"/>
    <w:rsid w:val="003D3114"/>
    <w:rsid w:val="003D3295"/>
    <w:rsid w:val="003D49AA"/>
    <w:rsid w:val="003D5105"/>
    <w:rsid w:val="003D562D"/>
    <w:rsid w:val="003D5E28"/>
    <w:rsid w:val="003D7606"/>
    <w:rsid w:val="003D7913"/>
    <w:rsid w:val="003D7A03"/>
    <w:rsid w:val="003E1986"/>
    <w:rsid w:val="003E2DB4"/>
    <w:rsid w:val="003E3555"/>
    <w:rsid w:val="003E3A3C"/>
    <w:rsid w:val="003E3E1E"/>
    <w:rsid w:val="003E40B0"/>
    <w:rsid w:val="003E441B"/>
    <w:rsid w:val="003E4557"/>
    <w:rsid w:val="003E514F"/>
    <w:rsid w:val="003E5554"/>
    <w:rsid w:val="003E5607"/>
    <w:rsid w:val="003E57C9"/>
    <w:rsid w:val="003E60ED"/>
    <w:rsid w:val="003E63B1"/>
    <w:rsid w:val="003E6813"/>
    <w:rsid w:val="003E6EA8"/>
    <w:rsid w:val="003E77E3"/>
    <w:rsid w:val="003E78CB"/>
    <w:rsid w:val="003E7BD1"/>
    <w:rsid w:val="003E7D47"/>
    <w:rsid w:val="003F00EF"/>
    <w:rsid w:val="003F0CFE"/>
    <w:rsid w:val="003F12F9"/>
    <w:rsid w:val="003F1E05"/>
    <w:rsid w:val="003F29C4"/>
    <w:rsid w:val="003F2EB1"/>
    <w:rsid w:val="003F2FAD"/>
    <w:rsid w:val="003F3007"/>
    <w:rsid w:val="003F5352"/>
    <w:rsid w:val="003F5CA2"/>
    <w:rsid w:val="003F5EC7"/>
    <w:rsid w:val="003F629F"/>
    <w:rsid w:val="003F69AF"/>
    <w:rsid w:val="003F6CCC"/>
    <w:rsid w:val="003F7308"/>
    <w:rsid w:val="003F7CF3"/>
    <w:rsid w:val="00400811"/>
    <w:rsid w:val="00400A85"/>
    <w:rsid w:val="0040134E"/>
    <w:rsid w:val="00401641"/>
    <w:rsid w:val="00401FBB"/>
    <w:rsid w:val="0040207A"/>
    <w:rsid w:val="00402908"/>
    <w:rsid w:val="004059DB"/>
    <w:rsid w:val="00405C9B"/>
    <w:rsid w:val="00405F6A"/>
    <w:rsid w:val="00406D3A"/>
    <w:rsid w:val="00406F58"/>
    <w:rsid w:val="00407DED"/>
    <w:rsid w:val="00410B65"/>
    <w:rsid w:val="00410BC3"/>
    <w:rsid w:val="00410C9E"/>
    <w:rsid w:val="0041115C"/>
    <w:rsid w:val="004119A8"/>
    <w:rsid w:val="00411DA3"/>
    <w:rsid w:val="00412266"/>
    <w:rsid w:val="004123FE"/>
    <w:rsid w:val="00413112"/>
    <w:rsid w:val="00413C91"/>
    <w:rsid w:val="00413D9F"/>
    <w:rsid w:val="00414DFF"/>
    <w:rsid w:val="0041667C"/>
    <w:rsid w:val="00417224"/>
    <w:rsid w:val="00417920"/>
    <w:rsid w:val="00417C8A"/>
    <w:rsid w:val="00417EF9"/>
    <w:rsid w:val="0042070D"/>
    <w:rsid w:val="00420AA9"/>
    <w:rsid w:val="00420D06"/>
    <w:rsid w:val="00421648"/>
    <w:rsid w:val="004218F9"/>
    <w:rsid w:val="00421A52"/>
    <w:rsid w:val="00421E32"/>
    <w:rsid w:val="00422203"/>
    <w:rsid w:val="004226D1"/>
    <w:rsid w:val="0042380E"/>
    <w:rsid w:val="004239B4"/>
    <w:rsid w:val="00423CEB"/>
    <w:rsid w:val="00424734"/>
    <w:rsid w:val="00424821"/>
    <w:rsid w:val="00424ECE"/>
    <w:rsid w:val="0042575E"/>
    <w:rsid w:val="00425EFC"/>
    <w:rsid w:val="00425F94"/>
    <w:rsid w:val="00426547"/>
    <w:rsid w:val="0043055E"/>
    <w:rsid w:val="00431922"/>
    <w:rsid w:val="00431EBF"/>
    <w:rsid w:val="00431F02"/>
    <w:rsid w:val="00432891"/>
    <w:rsid w:val="00432C6F"/>
    <w:rsid w:val="00433A5D"/>
    <w:rsid w:val="00433F92"/>
    <w:rsid w:val="0043492C"/>
    <w:rsid w:val="00434DE2"/>
    <w:rsid w:val="00435589"/>
    <w:rsid w:val="00435B30"/>
    <w:rsid w:val="00436334"/>
    <w:rsid w:val="00436A70"/>
    <w:rsid w:val="00437021"/>
    <w:rsid w:val="0043727B"/>
    <w:rsid w:val="0043793E"/>
    <w:rsid w:val="00440697"/>
    <w:rsid w:val="00440AC7"/>
    <w:rsid w:val="00441DD1"/>
    <w:rsid w:val="00442083"/>
    <w:rsid w:val="004426EA"/>
    <w:rsid w:val="00442868"/>
    <w:rsid w:val="004431F7"/>
    <w:rsid w:val="00443E3F"/>
    <w:rsid w:val="00443F59"/>
    <w:rsid w:val="00444632"/>
    <w:rsid w:val="00444D3D"/>
    <w:rsid w:val="00445519"/>
    <w:rsid w:val="0044593D"/>
    <w:rsid w:val="00445D63"/>
    <w:rsid w:val="00445EE3"/>
    <w:rsid w:val="00445EE5"/>
    <w:rsid w:val="00445FCA"/>
    <w:rsid w:val="00446D58"/>
    <w:rsid w:val="00446D77"/>
    <w:rsid w:val="00446DB0"/>
    <w:rsid w:val="00447F86"/>
    <w:rsid w:val="004500F5"/>
    <w:rsid w:val="0045018C"/>
    <w:rsid w:val="00450B2B"/>
    <w:rsid w:val="00450F53"/>
    <w:rsid w:val="004515E3"/>
    <w:rsid w:val="00451F0E"/>
    <w:rsid w:val="00451FD0"/>
    <w:rsid w:val="00452B8F"/>
    <w:rsid w:val="0045315C"/>
    <w:rsid w:val="0045371B"/>
    <w:rsid w:val="00453874"/>
    <w:rsid w:val="00453875"/>
    <w:rsid w:val="00453D1B"/>
    <w:rsid w:val="0045439F"/>
    <w:rsid w:val="00454DA8"/>
    <w:rsid w:val="00454FA3"/>
    <w:rsid w:val="004551D9"/>
    <w:rsid w:val="00455A21"/>
    <w:rsid w:val="00456F05"/>
    <w:rsid w:val="00457799"/>
    <w:rsid w:val="004608AE"/>
    <w:rsid w:val="004612A1"/>
    <w:rsid w:val="004620B3"/>
    <w:rsid w:val="0046258D"/>
    <w:rsid w:val="0046304C"/>
    <w:rsid w:val="00463343"/>
    <w:rsid w:val="00464525"/>
    <w:rsid w:val="004657F7"/>
    <w:rsid w:val="0046595A"/>
    <w:rsid w:val="004661E3"/>
    <w:rsid w:val="0046675F"/>
    <w:rsid w:val="00466827"/>
    <w:rsid w:val="0046706C"/>
    <w:rsid w:val="0046732D"/>
    <w:rsid w:val="0046750E"/>
    <w:rsid w:val="0047020A"/>
    <w:rsid w:val="00471E5A"/>
    <w:rsid w:val="00471F4A"/>
    <w:rsid w:val="00472ACD"/>
    <w:rsid w:val="00473050"/>
    <w:rsid w:val="0047333F"/>
    <w:rsid w:val="00473A28"/>
    <w:rsid w:val="004746AE"/>
    <w:rsid w:val="004748E1"/>
    <w:rsid w:val="00475A19"/>
    <w:rsid w:val="00475B2E"/>
    <w:rsid w:val="00476593"/>
    <w:rsid w:val="00477AB7"/>
    <w:rsid w:val="00477B0D"/>
    <w:rsid w:val="00480524"/>
    <w:rsid w:val="004813CE"/>
    <w:rsid w:val="00481782"/>
    <w:rsid w:val="004825A0"/>
    <w:rsid w:val="00482A4F"/>
    <w:rsid w:val="00482A7E"/>
    <w:rsid w:val="004831CC"/>
    <w:rsid w:val="004839F8"/>
    <w:rsid w:val="00483BB8"/>
    <w:rsid w:val="00483FC7"/>
    <w:rsid w:val="004842EE"/>
    <w:rsid w:val="00484B37"/>
    <w:rsid w:val="00485C12"/>
    <w:rsid w:val="00485CBD"/>
    <w:rsid w:val="00486BF5"/>
    <w:rsid w:val="00486DD8"/>
    <w:rsid w:val="00487B57"/>
    <w:rsid w:val="00487D11"/>
    <w:rsid w:val="00487D8E"/>
    <w:rsid w:val="00491207"/>
    <w:rsid w:val="004927E9"/>
    <w:rsid w:val="00492821"/>
    <w:rsid w:val="004928AD"/>
    <w:rsid w:val="00492C7F"/>
    <w:rsid w:val="00492DDB"/>
    <w:rsid w:val="00492FCA"/>
    <w:rsid w:val="0049337F"/>
    <w:rsid w:val="00494A2E"/>
    <w:rsid w:val="00495CE8"/>
    <w:rsid w:val="00496794"/>
    <w:rsid w:val="0049764A"/>
    <w:rsid w:val="004A0D57"/>
    <w:rsid w:val="004A0FD3"/>
    <w:rsid w:val="004A2428"/>
    <w:rsid w:val="004A2AFF"/>
    <w:rsid w:val="004A2FEC"/>
    <w:rsid w:val="004A35A6"/>
    <w:rsid w:val="004A3910"/>
    <w:rsid w:val="004A3C0B"/>
    <w:rsid w:val="004A4A50"/>
    <w:rsid w:val="004A5141"/>
    <w:rsid w:val="004A5149"/>
    <w:rsid w:val="004A63AC"/>
    <w:rsid w:val="004A68C2"/>
    <w:rsid w:val="004A69EA"/>
    <w:rsid w:val="004A70C1"/>
    <w:rsid w:val="004A760B"/>
    <w:rsid w:val="004A76B2"/>
    <w:rsid w:val="004A7ED9"/>
    <w:rsid w:val="004B103C"/>
    <w:rsid w:val="004B125E"/>
    <w:rsid w:val="004B1802"/>
    <w:rsid w:val="004B1886"/>
    <w:rsid w:val="004B18A7"/>
    <w:rsid w:val="004B200D"/>
    <w:rsid w:val="004B309A"/>
    <w:rsid w:val="004B352B"/>
    <w:rsid w:val="004B3EFB"/>
    <w:rsid w:val="004B4AC0"/>
    <w:rsid w:val="004B58AB"/>
    <w:rsid w:val="004B5DEE"/>
    <w:rsid w:val="004B5E75"/>
    <w:rsid w:val="004B61D6"/>
    <w:rsid w:val="004B65A1"/>
    <w:rsid w:val="004B6A13"/>
    <w:rsid w:val="004B7F08"/>
    <w:rsid w:val="004C2C76"/>
    <w:rsid w:val="004C33BB"/>
    <w:rsid w:val="004C5521"/>
    <w:rsid w:val="004C57DE"/>
    <w:rsid w:val="004C5896"/>
    <w:rsid w:val="004C58E8"/>
    <w:rsid w:val="004C6B05"/>
    <w:rsid w:val="004C6BBF"/>
    <w:rsid w:val="004C734B"/>
    <w:rsid w:val="004C7587"/>
    <w:rsid w:val="004C7EEA"/>
    <w:rsid w:val="004D06AA"/>
    <w:rsid w:val="004D146A"/>
    <w:rsid w:val="004D15CE"/>
    <w:rsid w:val="004D1A96"/>
    <w:rsid w:val="004D2010"/>
    <w:rsid w:val="004D2079"/>
    <w:rsid w:val="004D2A0E"/>
    <w:rsid w:val="004D2ABD"/>
    <w:rsid w:val="004D3AC8"/>
    <w:rsid w:val="004D45C4"/>
    <w:rsid w:val="004D5022"/>
    <w:rsid w:val="004D53B1"/>
    <w:rsid w:val="004D5686"/>
    <w:rsid w:val="004D658C"/>
    <w:rsid w:val="004D779F"/>
    <w:rsid w:val="004D78C4"/>
    <w:rsid w:val="004D7E6B"/>
    <w:rsid w:val="004E06CC"/>
    <w:rsid w:val="004E1065"/>
    <w:rsid w:val="004E16A9"/>
    <w:rsid w:val="004E20C4"/>
    <w:rsid w:val="004E282E"/>
    <w:rsid w:val="004E2A3A"/>
    <w:rsid w:val="004E2D0E"/>
    <w:rsid w:val="004E3656"/>
    <w:rsid w:val="004E3759"/>
    <w:rsid w:val="004E3AF1"/>
    <w:rsid w:val="004E4158"/>
    <w:rsid w:val="004E4991"/>
    <w:rsid w:val="004E5798"/>
    <w:rsid w:val="004E57A2"/>
    <w:rsid w:val="004E6A10"/>
    <w:rsid w:val="004E6B89"/>
    <w:rsid w:val="004E6E01"/>
    <w:rsid w:val="004E6E74"/>
    <w:rsid w:val="004E6EF3"/>
    <w:rsid w:val="004E752E"/>
    <w:rsid w:val="004F074D"/>
    <w:rsid w:val="004F10E0"/>
    <w:rsid w:val="004F1676"/>
    <w:rsid w:val="004F17E1"/>
    <w:rsid w:val="004F2264"/>
    <w:rsid w:val="004F2561"/>
    <w:rsid w:val="004F2669"/>
    <w:rsid w:val="004F2F16"/>
    <w:rsid w:val="004F4185"/>
    <w:rsid w:val="004F493B"/>
    <w:rsid w:val="004F4BE2"/>
    <w:rsid w:val="004F4CF0"/>
    <w:rsid w:val="004F532C"/>
    <w:rsid w:val="004F63C9"/>
    <w:rsid w:val="004F71CF"/>
    <w:rsid w:val="004F7564"/>
    <w:rsid w:val="004F783C"/>
    <w:rsid w:val="00500060"/>
    <w:rsid w:val="00500526"/>
    <w:rsid w:val="00501624"/>
    <w:rsid w:val="005019D8"/>
    <w:rsid w:val="00501F20"/>
    <w:rsid w:val="00502B60"/>
    <w:rsid w:val="00502EE4"/>
    <w:rsid w:val="00502F38"/>
    <w:rsid w:val="0050329A"/>
    <w:rsid w:val="00503650"/>
    <w:rsid w:val="00503D47"/>
    <w:rsid w:val="00505050"/>
    <w:rsid w:val="00505084"/>
    <w:rsid w:val="005050CE"/>
    <w:rsid w:val="005058D9"/>
    <w:rsid w:val="00505AAD"/>
    <w:rsid w:val="00505B05"/>
    <w:rsid w:val="00505F3A"/>
    <w:rsid w:val="00507ABF"/>
    <w:rsid w:val="00510347"/>
    <w:rsid w:val="0051091C"/>
    <w:rsid w:val="00510E3D"/>
    <w:rsid w:val="00510ED6"/>
    <w:rsid w:val="00511EB1"/>
    <w:rsid w:val="00512B63"/>
    <w:rsid w:val="00512B81"/>
    <w:rsid w:val="00514486"/>
    <w:rsid w:val="005148C1"/>
    <w:rsid w:val="005149C0"/>
    <w:rsid w:val="005156F0"/>
    <w:rsid w:val="00515E0F"/>
    <w:rsid w:val="005165B7"/>
    <w:rsid w:val="00520910"/>
    <w:rsid w:val="005225EF"/>
    <w:rsid w:val="00522704"/>
    <w:rsid w:val="00522A8E"/>
    <w:rsid w:val="0052301E"/>
    <w:rsid w:val="005242A8"/>
    <w:rsid w:val="00525993"/>
    <w:rsid w:val="00525AFB"/>
    <w:rsid w:val="00526903"/>
    <w:rsid w:val="00526920"/>
    <w:rsid w:val="00526E62"/>
    <w:rsid w:val="0052719F"/>
    <w:rsid w:val="00527895"/>
    <w:rsid w:val="00527BB0"/>
    <w:rsid w:val="00530032"/>
    <w:rsid w:val="00530CF5"/>
    <w:rsid w:val="005312E5"/>
    <w:rsid w:val="00531415"/>
    <w:rsid w:val="0053177A"/>
    <w:rsid w:val="00531F5E"/>
    <w:rsid w:val="0053217A"/>
    <w:rsid w:val="00533DB0"/>
    <w:rsid w:val="00533EBC"/>
    <w:rsid w:val="00534226"/>
    <w:rsid w:val="00535479"/>
    <w:rsid w:val="00535656"/>
    <w:rsid w:val="00535A63"/>
    <w:rsid w:val="00535C74"/>
    <w:rsid w:val="00536259"/>
    <w:rsid w:val="0053683B"/>
    <w:rsid w:val="005369DF"/>
    <w:rsid w:val="005374E8"/>
    <w:rsid w:val="005374F0"/>
    <w:rsid w:val="005378D7"/>
    <w:rsid w:val="005419B8"/>
    <w:rsid w:val="0054299D"/>
    <w:rsid w:val="005444CA"/>
    <w:rsid w:val="005460CA"/>
    <w:rsid w:val="0054630E"/>
    <w:rsid w:val="00546712"/>
    <w:rsid w:val="00546901"/>
    <w:rsid w:val="00546A53"/>
    <w:rsid w:val="0054707C"/>
    <w:rsid w:val="00547E4E"/>
    <w:rsid w:val="0055014B"/>
    <w:rsid w:val="005524FC"/>
    <w:rsid w:val="0055294F"/>
    <w:rsid w:val="00553C69"/>
    <w:rsid w:val="00555232"/>
    <w:rsid w:val="00556395"/>
    <w:rsid w:val="0055673B"/>
    <w:rsid w:val="005567E2"/>
    <w:rsid w:val="0056023E"/>
    <w:rsid w:val="00562BAF"/>
    <w:rsid w:val="005633AE"/>
    <w:rsid w:val="0056393C"/>
    <w:rsid w:val="00563B95"/>
    <w:rsid w:val="00563E3F"/>
    <w:rsid w:val="00564069"/>
    <w:rsid w:val="005640C3"/>
    <w:rsid w:val="00564176"/>
    <w:rsid w:val="00564EFC"/>
    <w:rsid w:val="00566780"/>
    <w:rsid w:val="00566D3D"/>
    <w:rsid w:val="0056709A"/>
    <w:rsid w:val="005674C0"/>
    <w:rsid w:val="00570D4E"/>
    <w:rsid w:val="005712A1"/>
    <w:rsid w:val="005718B9"/>
    <w:rsid w:val="00571FA2"/>
    <w:rsid w:val="005732AB"/>
    <w:rsid w:val="0057379F"/>
    <w:rsid w:val="00573E8D"/>
    <w:rsid w:val="0057426C"/>
    <w:rsid w:val="00574C2E"/>
    <w:rsid w:val="005758F7"/>
    <w:rsid w:val="0057608A"/>
    <w:rsid w:val="00576D06"/>
    <w:rsid w:val="00576D9F"/>
    <w:rsid w:val="00577239"/>
    <w:rsid w:val="00577999"/>
    <w:rsid w:val="00577C0E"/>
    <w:rsid w:val="00577E42"/>
    <w:rsid w:val="00580CD7"/>
    <w:rsid w:val="0058133B"/>
    <w:rsid w:val="0058197D"/>
    <w:rsid w:val="005837E1"/>
    <w:rsid w:val="005845C1"/>
    <w:rsid w:val="00584640"/>
    <w:rsid w:val="00584C5F"/>
    <w:rsid w:val="00584E64"/>
    <w:rsid w:val="0058559E"/>
    <w:rsid w:val="00585859"/>
    <w:rsid w:val="00585BF8"/>
    <w:rsid w:val="005867A0"/>
    <w:rsid w:val="00587582"/>
    <w:rsid w:val="005908F0"/>
    <w:rsid w:val="00590EAE"/>
    <w:rsid w:val="005910A5"/>
    <w:rsid w:val="00591795"/>
    <w:rsid w:val="005917AF"/>
    <w:rsid w:val="00591AB0"/>
    <w:rsid w:val="0059275A"/>
    <w:rsid w:val="00592EDD"/>
    <w:rsid w:val="00593332"/>
    <w:rsid w:val="00594251"/>
    <w:rsid w:val="005949CD"/>
    <w:rsid w:val="00594DEA"/>
    <w:rsid w:val="00594E0A"/>
    <w:rsid w:val="005953A9"/>
    <w:rsid w:val="005953C7"/>
    <w:rsid w:val="0059544A"/>
    <w:rsid w:val="00595B7B"/>
    <w:rsid w:val="00595C71"/>
    <w:rsid w:val="00595FC1"/>
    <w:rsid w:val="005969C7"/>
    <w:rsid w:val="00596CF2"/>
    <w:rsid w:val="00597145"/>
    <w:rsid w:val="00597E86"/>
    <w:rsid w:val="005A032A"/>
    <w:rsid w:val="005A0BA3"/>
    <w:rsid w:val="005A0CFB"/>
    <w:rsid w:val="005A260F"/>
    <w:rsid w:val="005A29E6"/>
    <w:rsid w:val="005A2B6D"/>
    <w:rsid w:val="005A2DCF"/>
    <w:rsid w:val="005A2EA9"/>
    <w:rsid w:val="005A325A"/>
    <w:rsid w:val="005A37FF"/>
    <w:rsid w:val="005A44D8"/>
    <w:rsid w:val="005A46FE"/>
    <w:rsid w:val="005A55D1"/>
    <w:rsid w:val="005A5A83"/>
    <w:rsid w:val="005A5AAB"/>
    <w:rsid w:val="005A5C93"/>
    <w:rsid w:val="005A5E72"/>
    <w:rsid w:val="005A6079"/>
    <w:rsid w:val="005A614A"/>
    <w:rsid w:val="005A66F7"/>
    <w:rsid w:val="005A6FAF"/>
    <w:rsid w:val="005A748B"/>
    <w:rsid w:val="005A7D82"/>
    <w:rsid w:val="005A7E90"/>
    <w:rsid w:val="005B0000"/>
    <w:rsid w:val="005B059F"/>
    <w:rsid w:val="005B290C"/>
    <w:rsid w:val="005B323B"/>
    <w:rsid w:val="005B32E8"/>
    <w:rsid w:val="005B3C14"/>
    <w:rsid w:val="005B4206"/>
    <w:rsid w:val="005B4D96"/>
    <w:rsid w:val="005B542D"/>
    <w:rsid w:val="005B5B28"/>
    <w:rsid w:val="005B5F08"/>
    <w:rsid w:val="005B6DA2"/>
    <w:rsid w:val="005B6E47"/>
    <w:rsid w:val="005B6F8E"/>
    <w:rsid w:val="005B76ED"/>
    <w:rsid w:val="005B7EE4"/>
    <w:rsid w:val="005C06AB"/>
    <w:rsid w:val="005C1329"/>
    <w:rsid w:val="005C1873"/>
    <w:rsid w:val="005C1A76"/>
    <w:rsid w:val="005C2565"/>
    <w:rsid w:val="005C27BF"/>
    <w:rsid w:val="005C3A33"/>
    <w:rsid w:val="005C3C1E"/>
    <w:rsid w:val="005C407D"/>
    <w:rsid w:val="005C4AC4"/>
    <w:rsid w:val="005C4B1F"/>
    <w:rsid w:val="005C526C"/>
    <w:rsid w:val="005C5C36"/>
    <w:rsid w:val="005C5F9C"/>
    <w:rsid w:val="005C60B6"/>
    <w:rsid w:val="005C6807"/>
    <w:rsid w:val="005C6834"/>
    <w:rsid w:val="005C6846"/>
    <w:rsid w:val="005C71C7"/>
    <w:rsid w:val="005C746A"/>
    <w:rsid w:val="005C77BD"/>
    <w:rsid w:val="005D0240"/>
    <w:rsid w:val="005D09B2"/>
    <w:rsid w:val="005D0AD4"/>
    <w:rsid w:val="005D0E77"/>
    <w:rsid w:val="005D150E"/>
    <w:rsid w:val="005D18A6"/>
    <w:rsid w:val="005D240E"/>
    <w:rsid w:val="005D2620"/>
    <w:rsid w:val="005D26FE"/>
    <w:rsid w:val="005D4116"/>
    <w:rsid w:val="005D4337"/>
    <w:rsid w:val="005D4FCB"/>
    <w:rsid w:val="005D53E1"/>
    <w:rsid w:val="005D5DE4"/>
    <w:rsid w:val="005D5F41"/>
    <w:rsid w:val="005D6394"/>
    <w:rsid w:val="005D7CFD"/>
    <w:rsid w:val="005E0691"/>
    <w:rsid w:val="005E151D"/>
    <w:rsid w:val="005E2753"/>
    <w:rsid w:val="005E2B78"/>
    <w:rsid w:val="005E310B"/>
    <w:rsid w:val="005E32F4"/>
    <w:rsid w:val="005E4A22"/>
    <w:rsid w:val="005E4D8E"/>
    <w:rsid w:val="005E518F"/>
    <w:rsid w:val="005E5AEC"/>
    <w:rsid w:val="005E6C11"/>
    <w:rsid w:val="005F0A47"/>
    <w:rsid w:val="005F24A3"/>
    <w:rsid w:val="005F2AEA"/>
    <w:rsid w:val="005F3C51"/>
    <w:rsid w:val="005F3CC5"/>
    <w:rsid w:val="005F40C2"/>
    <w:rsid w:val="005F4501"/>
    <w:rsid w:val="005F5361"/>
    <w:rsid w:val="005F6334"/>
    <w:rsid w:val="005F6E2F"/>
    <w:rsid w:val="005F717D"/>
    <w:rsid w:val="005F7FEA"/>
    <w:rsid w:val="00600299"/>
    <w:rsid w:val="00600439"/>
    <w:rsid w:val="00600E94"/>
    <w:rsid w:val="00601313"/>
    <w:rsid w:val="006025AD"/>
    <w:rsid w:val="0060284E"/>
    <w:rsid w:val="00602B07"/>
    <w:rsid w:val="006030EA"/>
    <w:rsid w:val="006035D5"/>
    <w:rsid w:val="00603865"/>
    <w:rsid w:val="00604175"/>
    <w:rsid w:val="0060429E"/>
    <w:rsid w:val="0060465E"/>
    <w:rsid w:val="00604743"/>
    <w:rsid w:val="00604877"/>
    <w:rsid w:val="00604CAB"/>
    <w:rsid w:val="00605103"/>
    <w:rsid w:val="006054D0"/>
    <w:rsid w:val="0060591B"/>
    <w:rsid w:val="00605B24"/>
    <w:rsid w:val="006060AC"/>
    <w:rsid w:val="006060D0"/>
    <w:rsid w:val="00607361"/>
    <w:rsid w:val="0060769C"/>
    <w:rsid w:val="00607EC4"/>
    <w:rsid w:val="00610370"/>
    <w:rsid w:val="00610507"/>
    <w:rsid w:val="00612187"/>
    <w:rsid w:val="00612303"/>
    <w:rsid w:val="0061282A"/>
    <w:rsid w:val="00612ADA"/>
    <w:rsid w:val="00615042"/>
    <w:rsid w:val="00616861"/>
    <w:rsid w:val="00617775"/>
    <w:rsid w:val="0062039B"/>
    <w:rsid w:val="00620A4D"/>
    <w:rsid w:val="006210C2"/>
    <w:rsid w:val="006214D3"/>
    <w:rsid w:val="0062190B"/>
    <w:rsid w:val="00621B9F"/>
    <w:rsid w:val="006222E7"/>
    <w:rsid w:val="00622656"/>
    <w:rsid w:val="00622C24"/>
    <w:rsid w:val="00623135"/>
    <w:rsid w:val="0062342B"/>
    <w:rsid w:val="00623635"/>
    <w:rsid w:val="006242E6"/>
    <w:rsid w:val="00624EB1"/>
    <w:rsid w:val="00624FC3"/>
    <w:rsid w:val="006250EF"/>
    <w:rsid w:val="00625512"/>
    <w:rsid w:val="00625B70"/>
    <w:rsid w:val="00626412"/>
    <w:rsid w:val="00626B9B"/>
    <w:rsid w:val="00630392"/>
    <w:rsid w:val="00630645"/>
    <w:rsid w:val="00630AD4"/>
    <w:rsid w:val="00630BB3"/>
    <w:rsid w:val="0063139D"/>
    <w:rsid w:val="0063180C"/>
    <w:rsid w:val="0063428E"/>
    <w:rsid w:val="00635011"/>
    <w:rsid w:val="0063587C"/>
    <w:rsid w:val="006364B7"/>
    <w:rsid w:val="00636E2C"/>
    <w:rsid w:val="006370C9"/>
    <w:rsid w:val="006374AD"/>
    <w:rsid w:val="0063789A"/>
    <w:rsid w:val="00637DFF"/>
    <w:rsid w:val="00640ADB"/>
    <w:rsid w:val="00641236"/>
    <w:rsid w:val="00641488"/>
    <w:rsid w:val="00641530"/>
    <w:rsid w:val="00641712"/>
    <w:rsid w:val="00641B9C"/>
    <w:rsid w:val="00641C49"/>
    <w:rsid w:val="00641FEB"/>
    <w:rsid w:val="0064206C"/>
    <w:rsid w:val="006420EB"/>
    <w:rsid w:val="00643A1D"/>
    <w:rsid w:val="0064430B"/>
    <w:rsid w:val="00644DA2"/>
    <w:rsid w:val="00644E31"/>
    <w:rsid w:val="006456B6"/>
    <w:rsid w:val="0064646E"/>
    <w:rsid w:val="0064675D"/>
    <w:rsid w:val="00647316"/>
    <w:rsid w:val="006475CC"/>
    <w:rsid w:val="006476C5"/>
    <w:rsid w:val="00647E64"/>
    <w:rsid w:val="00647EFD"/>
    <w:rsid w:val="00650070"/>
    <w:rsid w:val="0065019E"/>
    <w:rsid w:val="00650F24"/>
    <w:rsid w:val="00651399"/>
    <w:rsid w:val="00652B68"/>
    <w:rsid w:val="00653097"/>
    <w:rsid w:val="006533B1"/>
    <w:rsid w:val="00654637"/>
    <w:rsid w:val="00654648"/>
    <w:rsid w:val="00654A27"/>
    <w:rsid w:val="006554B5"/>
    <w:rsid w:val="0065604A"/>
    <w:rsid w:val="006574BB"/>
    <w:rsid w:val="006577BD"/>
    <w:rsid w:val="006602E0"/>
    <w:rsid w:val="00660B87"/>
    <w:rsid w:val="00660DED"/>
    <w:rsid w:val="00661E25"/>
    <w:rsid w:val="006621C7"/>
    <w:rsid w:val="00662BC4"/>
    <w:rsid w:val="00663201"/>
    <w:rsid w:val="006642A3"/>
    <w:rsid w:val="0066435C"/>
    <w:rsid w:val="00664773"/>
    <w:rsid w:val="00664B8C"/>
    <w:rsid w:val="00664FBF"/>
    <w:rsid w:val="00665AE0"/>
    <w:rsid w:val="006662F1"/>
    <w:rsid w:val="00666A74"/>
    <w:rsid w:val="0066772A"/>
    <w:rsid w:val="006677B5"/>
    <w:rsid w:val="00667B9E"/>
    <w:rsid w:val="006701FD"/>
    <w:rsid w:val="00670288"/>
    <w:rsid w:val="00670B92"/>
    <w:rsid w:val="00671976"/>
    <w:rsid w:val="00672605"/>
    <w:rsid w:val="00673445"/>
    <w:rsid w:val="00674198"/>
    <w:rsid w:val="0067499D"/>
    <w:rsid w:val="00674BB0"/>
    <w:rsid w:val="00674C02"/>
    <w:rsid w:val="006755C3"/>
    <w:rsid w:val="00675792"/>
    <w:rsid w:val="006759EA"/>
    <w:rsid w:val="0067684A"/>
    <w:rsid w:val="006768B9"/>
    <w:rsid w:val="006769FF"/>
    <w:rsid w:val="006800BB"/>
    <w:rsid w:val="006805D4"/>
    <w:rsid w:val="006809F1"/>
    <w:rsid w:val="00680C18"/>
    <w:rsid w:val="00680EAC"/>
    <w:rsid w:val="00681092"/>
    <w:rsid w:val="00681157"/>
    <w:rsid w:val="0068182C"/>
    <w:rsid w:val="00682BB4"/>
    <w:rsid w:val="00683504"/>
    <w:rsid w:val="00683575"/>
    <w:rsid w:val="00683844"/>
    <w:rsid w:val="00683B18"/>
    <w:rsid w:val="00683E1D"/>
    <w:rsid w:val="0068426D"/>
    <w:rsid w:val="0068521D"/>
    <w:rsid w:val="006876D3"/>
    <w:rsid w:val="0069021C"/>
    <w:rsid w:val="00690581"/>
    <w:rsid w:val="00690F0B"/>
    <w:rsid w:val="006916F0"/>
    <w:rsid w:val="00692985"/>
    <w:rsid w:val="006930FB"/>
    <w:rsid w:val="0069347F"/>
    <w:rsid w:val="00693541"/>
    <w:rsid w:val="006940F4"/>
    <w:rsid w:val="0069420B"/>
    <w:rsid w:val="0069421E"/>
    <w:rsid w:val="00694259"/>
    <w:rsid w:val="0069434C"/>
    <w:rsid w:val="00694515"/>
    <w:rsid w:val="006946AB"/>
    <w:rsid w:val="00694A4C"/>
    <w:rsid w:val="00694B8E"/>
    <w:rsid w:val="00695480"/>
    <w:rsid w:val="00695D83"/>
    <w:rsid w:val="00696946"/>
    <w:rsid w:val="00696974"/>
    <w:rsid w:val="00697419"/>
    <w:rsid w:val="00697A5F"/>
    <w:rsid w:val="00697F15"/>
    <w:rsid w:val="006A000B"/>
    <w:rsid w:val="006A01C7"/>
    <w:rsid w:val="006A049F"/>
    <w:rsid w:val="006A0876"/>
    <w:rsid w:val="006A191A"/>
    <w:rsid w:val="006A2679"/>
    <w:rsid w:val="006A29BF"/>
    <w:rsid w:val="006A3FC2"/>
    <w:rsid w:val="006A4587"/>
    <w:rsid w:val="006A4F25"/>
    <w:rsid w:val="006A4F84"/>
    <w:rsid w:val="006A5DD5"/>
    <w:rsid w:val="006B0339"/>
    <w:rsid w:val="006B1118"/>
    <w:rsid w:val="006B252C"/>
    <w:rsid w:val="006B27C0"/>
    <w:rsid w:val="006B283A"/>
    <w:rsid w:val="006B29A0"/>
    <w:rsid w:val="006B381A"/>
    <w:rsid w:val="006B3DDC"/>
    <w:rsid w:val="006B4387"/>
    <w:rsid w:val="006B5523"/>
    <w:rsid w:val="006B5690"/>
    <w:rsid w:val="006B5B4E"/>
    <w:rsid w:val="006B5DF5"/>
    <w:rsid w:val="006B5F08"/>
    <w:rsid w:val="006B6300"/>
    <w:rsid w:val="006B6AE4"/>
    <w:rsid w:val="006B6F6D"/>
    <w:rsid w:val="006B7289"/>
    <w:rsid w:val="006B72C9"/>
    <w:rsid w:val="006B7E4D"/>
    <w:rsid w:val="006C06C3"/>
    <w:rsid w:val="006C0A66"/>
    <w:rsid w:val="006C1505"/>
    <w:rsid w:val="006C1574"/>
    <w:rsid w:val="006C1E49"/>
    <w:rsid w:val="006C2FD2"/>
    <w:rsid w:val="006C344A"/>
    <w:rsid w:val="006C34D8"/>
    <w:rsid w:val="006C3810"/>
    <w:rsid w:val="006C39CD"/>
    <w:rsid w:val="006C412A"/>
    <w:rsid w:val="006C4974"/>
    <w:rsid w:val="006C4AA8"/>
    <w:rsid w:val="006C4DF4"/>
    <w:rsid w:val="006C535C"/>
    <w:rsid w:val="006C5913"/>
    <w:rsid w:val="006C79C6"/>
    <w:rsid w:val="006D077E"/>
    <w:rsid w:val="006D0AEB"/>
    <w:rsid w:val="006D202C"/>
    <w:rsid w:val="006D2255"/>
    <w:rsid w:val="006D2860"/>
    <w:rsid w:val="006D2F35"/>
    <w:rsid w:val="006D39CA"/>
    <w:rsid w:val="006D3BA0"/>
    <w:rsid w:val="006D3BF7"/>
    <w:rsid w:val="006D3DC6"/>
    <w:rsid w:val="006D40E2"/>
    <w:rsid w:val="006D48B4"/>
    <w:rsid w:val="006D4D9B"/>
    <w:rsid w:val="006D5A15"/>
    <w:rsid w:val="006D650F"/>
    <w:rsid w:val="006D6D56"/>
    <w:rsid w:val="006D6DC6"/>
    <w:rsid w:val="006D73BF"/>
    <w:rsid w:val="006D7408"/>
    <w:rsid w:val="006D7967"/>
    <w:rsid w:val="006D7D72"/>
    <w:rsid w:val="006E0400"/>
    <w:rsid w:val="006E0510"/>
    <w:rsid w:val="006E0D6E"/>
    <w:rsid w:val="006E145D"/>
    <w:rsid w:val="006E2359"/>
    <w:rsid w:val="006E33BB"/>
    <w:rsid w:val="006E368C"/>
    <w:rsid w:val="006E45E6"/>
    <w:rsid w:val="006E605E"/>
    <w:rsid w:val="006E62BA"/>
    <w:rsid w:val="006E7B2B"/>
    <w:rsid w:val="006F060F"/>
    <w:rsid w:val="006F1841"/>
    <w:rsid w:val="006F1E44"/>
    <w:rsid w:val="006F2363"/>
    <w:rsid w:val="006F336D"/>
    <w:rsid w:val="006F4161"/>
    <w:rsid w:val="006F47D6"/>
    <w:rsid w:val="006F591F"/>
    <w:rsid w:val="006F5CF7"/>
    <w:rsid w:val="006F602D"/>
    <w:rsid w:val="006F6A75"/>
    <w:rsid w:val="006F6BB1"/>
    <w:rsid w:val="006F6DC0"/>
    <w:rsid w:val="00701968"/>
    <w:rsid w:val="00701CCF"/>
    <w:rsid w:val="007022D1"/>
    <w:rsid w:val="007023F3"/>
    <w:rsid w:val="00702C6C"/>
    <w:rsid w:val="00702DD9"/>
    <w:rsid w:val="0070353D"/>
    <w:rsid w:val="0070393D"/>
    <w:rsid w:val="00703A82"/>
    <w:rsid w:val="00703D1D"/>
    <w:rsid w:val="007041D2"/>
    <w:rsid w:val="0070422C"/>
    <w:rsid w:val="00704747"/>
    <w:rsid w:val="00704808"/>
    <w:rsid w:val="0070493B"/>
    <w:rsid w:val="00704F87"/>
    <w:rsid w:val="00705B07"/>
    <w:rsid w:val="00705C60"/>
    <w:rsid w:val="00706179"/>
    <w:rsid w:val="0070742F"/>
    <w:rsid w:val="007075A7"/>
    <w:rsid w:val="00707D9D"/>
    <w:rsid w:val="007102EE"/>
    <w:rsid w:val="00710F39"/>
    <w:rsid w:val="0071120E"/>
    <w:rsid w:val="0071125A"/>
    <w:rsid w:val="00712341"/>
    <w:rsid w:val="00712AB5"/>
    <w:rsid w:val="00713314"/>
    <w:rsid w:val="00713CDF"/>
    <w:rsid w:val="007140D3"/>
    <w:rsid w:val="00715861"/>
    <w:rsid w:val="00716F36"/>
    <w:rsid w:val="00720810"/>
    <w:rsid w:val="00724155"/>
    <w:rsid w:val="00725090"/>
    <w:rsid w:val="007264D6"/>
    <w:rsid w:val="0072667D"/>
    <w:rsid w:val="00727AAD"/>
    <w:rsid w:val="00727D9D"/>
    <w:rsid w:val="00727FBF"/>
    <w:rsid w:val="0073096F"/>
    <w:rsid w:val="00730C53"/>
    <w:rsid w:val="00731207"/>
    <w:rsid w:val="007316C1"/>
    <w:rsid w:val="00732079"/>
    <w:rsid w:val="007320E0"/>
    <w:rsid w:val="007325C1"/>
    <w:rsid w:val="00732B01"/>
    <w:rsid w:val="00732BAE"/>
    <w:rsid w:val="00733060"/>
    <w:rsid w:val="00733951"/>
    <w:rsid w:val="00733A50"/>
    <w:rsid w:val="00735B1C"/>
    <w:rsid w:val="00735DFE"/>
    <w:rsid w:val="00736A4C"/>
    <w:rsid w:val="0073750E"/>
    <w:rsid w:val="0074018F"/>
    <w:rsid w:val="00740ABD"/>
    <w:rsid w:val="00740FBC"/>
    <w:rsid w:val="007413DA"/>
    <w:rsid w:val="00741410"/>
    <w:rsid w:val="007421EB"/>
    <w:rsid w:val="007425CE"/>
    <w:rsid w:val="00742D9A"/>
    <w:rsid w:val="007431F6"/>
    <w:rsid w:val="00744194"/>
    <w:rsid w:val="00745324"/>
    <w:rsid w:val="007463AE"/>
    <w:rsid w:val="007465A1"/>
    <w:rsid w:val="00746656"/>
    <w:rsid w:val="00752003"/>
    <w:rsid w:val="00752267"/>
    <w:rsid w:val="0075288C"/>
    <w:rsid w:val="0075294E"/>
    <w:rsid w:val="007534D9"/>
    <w:rsid w:val="007542B4"/>
    <w:rsid w:val="00754C98"/>
    <w:rsid w:val="0075621E"/>
    <w:rsid w:val="00756DAD"/>
    <w:rsid w:val="00757498"/>
    <w:rsid w:val="00757A99"/>
    <w:rsid w:val="00760677"/>
    <w:rsid w:val="007628EF"/>
    <w:rsid w:val="00762986"/>
    <w:rsid w:val="007629DE"/>
    <w:rsid w:val="007636EB"/>
    <w:rsid w:val="00763A29"/>
    <w:rsid w:val="0076594D"/>
    <w:rsid w:val="00765E5E"/>
    <w:rsid w:val="00766277"/>
    <w:rsid w:val="00766410"/>
    <w:rsid w:val="0076671D"/>
    <w:rsid w:val="00766CD0"/>
    <w:rsid w:val="00766D58"/>
    <w:rsid w:val="00766DFC"/>
    <w:rsid w:val="00767776"/>
    <w:rsid w:val="00770A85"/>
    <w:rsid w:val="00771E2F"/>
    <w:rsid w:val="00772D15"/>
    <w:rsid w:val="00772D3C"/>
    <w:rsid w:val="007738CC"/>
    <w:rsid w:val="00774190"/>
    <w:rsid w:val="007742B3"/>
    <w:rsid w:val="00774507"/>
    <w:rsid w:val="007748E3"/>
    <w:rsid w:val="00774BBD"/>
    <w:rsid w:val="0077525D"/>
    <w:rsid w:val="007754ED"/>
    <w:rsid w:val="00775657"/>
    <w:rsid w:val="00775793"/>
    <w:rsid w:val="0077610D"/>
    <w:rsid w:val="00776195"/>
    <w:rsid w:val="00776865"/>
    <w:rsid w:val="00776CA9"/>
    <w:rsid w:val="00777C24"/>
    <w:rsid w:val="00780962"/>
    <w:rsid w:val="00780D0E"/>
    <w:rsid w:val="00781011"/>
    <w:rsid w:val="00781C7E"/>
    <w:rsid w:val="007829C9"/>
    <w:rsid w:val="00782AAD"/>
    <w:rsid w:val="00783225"/>
    <w:rsid w:val="0078352E"/>
    <w:rsid w:val="0078377C"/>
    <w:rsid w:val="007839FA"/>
    <w:rsid w:val="00783DE0"/>
    <w:rsid w:val="007846D9"/>
    <w:rsid w:val="00786D0F"/>
    <w:rsid w:val="00787034"/>
    <w:rsid w:val="00787139"/>
    <w:rsid w:val="007872EC"/>
    <w:rsid w:val="00787547"/>
    <w:rsid w:val="00791B1C"/>
    <w:rsid w:val="00791D98"/>
    <w:rsid w:val="00792D7C"/>
    <w:rsid w:val="007938D9"/>
    <w:rsid w:val="0079398A"/>
    <w:rsid w:val="00793A70"/>
    <w:rsid w:val="00793BFA"/>
    <w:rsid w:val="0079465E"/>
    <w:rsid w:val="00794726"/>
    <w:rsid w:val="00794780"/>
    <w:rsid w:val="0079497C"/>
    <w:rsid w:val="00794F41"/>
    <w:rsid w:val="00796E77"/>
    <w:rsid w:val="007A055F"/>
    <w:rsid w:val="007A1E5A"/>
    <w:rsid w:val="007A1E5E"/>
    <w:rsid w:val="007A22EC"/>
    <w:rsid w:val="007A2D88"/>
    <w:rsid w:val="007A3F02"/>
    <w:rsid w:val="007A446F"/>
    <w:rsid w:val="007A5B4D"/>
    <w:rsid w:val="007A5B93"/>
    <w:rsid w:val="007A6193"/>
    <w:rsid w:val="007A62B6"/>
    <w:rsid w:val="007A6885"/>
    <w:rsid w:val="007A6C40"/>
    <w:rsid w:val="007A7073"/>
    <w:rsid w:val="007B00D6"/>
    <w:rsid w:val="007B0413"/>
    <w:rsid w:val="007B07A1"/>
    <w:rsid w:val="007B15C3"/>
    <w:rsid w:val="007B1AF4"/>
    <w:rsid w:val="007B1E4E"/>
    <w:rsid w:val="007B255A"/>
    <w:rsid w:val="007B279A"/>
    <w:rsid w:val="007B2DA6"/>
    <w:rsid w:val="007B3679"/>
    <w:rsid w:val="007B3D40"/>
    <w:rsid w:val="007B3EFC"/>
    <w:rsid w:val="007B41F0"/>
    <w:rsid w:val="007B53FE"/>
    <w:rsid w:val="007B568B"/>
    <w:rsid w:val="007B5BD8"/>
    <w:rsid w:val="007B64E9"/>
    <w:rsid w:val="007B68DC"/>
    <w:rsid w:val="007B69F1"/>
    <w:rsid w:val="007B7C2B"/>
    <w:rsid w:val="007C0B71"/>
    <w:rsid w:val="007C0E6D"/>
    <w:rsid w:val="007C1652"/>
    <w:rsid w:val="007C1763"/>
    <w:rsid w:val="007C1C95"/>
    <w:rsid w:val="007C2026"/>
    <w:rsid w:val="007C20C5"/>
    <w:rsid w:val="007C2590"/>
    <w:rsid w:val="007C266E"/>
    <w:rsid w:val="007C28BE"/>
    <w:rsid w:val="007C2A8B"/>
    <w:rsid w:val="007C31ED"/>
    <w:rsid w:val="007C34F3"/>
    <w:rsid w:val="007C3F1F"/>
    <w:rsid w:val="007C47BB"/>
    <w:rsid w:val="007C4E05"/>
    <w:rsid w:val="007C53F6"/>
    <w:rsid w:val="007C5503"/>
    <w:rsid w:val="007C56DC"/>
    <w:rsid w:val="007C5F8C"/>
    <w:rsid w:val="007C66D2"/>
    <w:rsid w:val="007D045E"/>
    <w:rsid w:val="007D059D"/>
    <w:rsid w:val="007D2913"/>
    <w:rsid w:val="007D2CDD"/>
    <w:rsid w:val="007D32ED"/>
    <w:rsid w:val="007D388D"/>
    <w:rsid w:val="007D3BFF"/>
    <w:rsid w:val="007D4BBB"/>
    <w:rsid w:val="007D5366"/>
    <w:rsid w:val="007D5A63"/>
    <w:rsid w:val="007D5DF4"/>
    <w:rsid w:val="007D70F9"/>
    <w:rsid w:val="007D7F0B"/>
    <w:rsid w:val="007E0668"/>
    <w:rsid w:val="007E0729"/>
    <w:rsid w:val="007E0AF3"/>
    <w:rsid w:val="007E1404"/>
    <w:rsid w:val="007E179F"/>
    <w:rsid w:val="007E1A86"/>
    <w:rsid w:val="007E1C97"/>
    <w:rsid w:val="007E202A"/>
    <w:rsid w:val="007E2A66"/>
    <w:rsid w:val="007E39D5"/>
    <w:rsid w:val="007E3D37"/>
    <w:rsid w:val="007E4531"/>
    <w:rsid w:val="007E47F3"/>
    <w:rsid w:val="007E4D77"/>
    <w:rsid w:val="007E515E"/>
    <w:rsid w:val="007E5367"/>
    <w:rsid w:val="007E5524"/>
    <w:rsid w:val="007E65CB"/>
    <w:rsid w:val="007E65DF"/>
    <w:rsid w:val="007E6A09"/>
    <w:rsid w:val="007E7182"/>
    <w:rsid w:val="007E7208"/>
    <w:rsid w:val="007E78B5"/>
    <w:rsid w:val="007F061B"/>
    <w:rsid w:val="007F0C8C"/>
    <w:rsid w:val="007F1AE7"/>
    <w:rsid w:val="007F2000"/>
    <w:rsid w:val="007F2503"/>
    <w:rsid w:val="007F4212"/>
    <w:rsid w:val="007F49DF"/>
    <w:rsid w:val="007F52A1"/>
    <w:rsid w:val="007F5852"/>
    <w:rsid w:val="007F5C7C"/>
    <w:rsid w:val="007F5E8F"/>
    <w:rsid w:val="007F64DB"/>
    <w:rsid w:val="007F6AF6"/>
    <w:rsid w:val="007F6BA2"/>
    <w:rsid w:val="007F6CCF"/>
    <w:rsid w:val="007F6E6E"/>
    <w:rsid w:val="007F7585"/>
    <w:rsid w:val="008001D3"/>
    <w:rsid w:val="00801841"/>
    <w:rsid w:val="00801856"/>
    <w:rsid w:val="00801867"/>
    <w:rsid w:val="00801A3D"/>
    <w:rsid w:val="00801E6D"/>
    <w:rsid w:val="00802BA2"/>
    <w:rsid w:val="00802F03"/>
    <w:rsid w:val="00803A47"/>
    <w:rsid w:val="00803B71"/>
    <w:rsid w:val="00803FAA"/>
    <w:rsid w:val="00804114"/>
    <w:rsid w:val="008044B5"/>
    <w:rsid w:val="00804967"/>
    <w:rsid w:val="00804D94"/>
    <w:rsid w:val="0080535F"/>
    <w:rsid w:val="008059EF"/>
    <w:rsid w:val="00805FB9"/>
    <w:rsid w:val="00806401"/>
    <w:rsid w:val="00806725"/>
    <w:rsid w:val="00806850"/>
    <w:rsid w:val="00806FF5"/>
    <w:rsid w:val="00807BB3"/>
    <w:rsid w:val="00807C9A"/>
    <w:rsid w:val="00807FC0"/>
    <w:rsid w:val="008108F5"/>
    <w:rsid w:val="00810C3F"/>
    <w:rsid w:val="008113F5"/>
    <w:rsid w:val="00811829"/>
    <w:rsid w:val="008120F9"/>
    <w:rsid w:val="008121A3"/>
    <w:rsid w:val="00813200"/>
    <w:rsid w:val="00813234"/>
    <w:rsid w:val="008148C9"/>
    <w:rsid w:val="008150B5"/>
    <w:rsid w:val="00815578"/>
    <w:rsid w:val="00815584"/>
    <w:rsid w:val="00815970"/>
    <w:rsid w:val="008159A0"/>
    <w:rsid w:val="00815DCA"/>
    <w:rsid w:val="008162B1"/>
    <w:rsid w:val="008162D6"/>
    <w:rsid w:val="008178C3"/>
    <w:rsid w:val="008200E6"/>
    <w:rsid w:val="00820BE2"/>
    <w:rsid w:val="00820C65"/>
    <w:rsid w:val="008213D5"/>
    <w:rsid w:val="008217E9"/>
    <w:rsid w:val="00821B26"/>
    <w:rsid w:val="00821E50"/>
    <w:rsid w:val="00822794"/>
    <w:rsid w:val="008238CE"/>
    <w:rsid w:val="0082460A"/>
    <w:rsid w:val="00824FEF"/>
    <w:rsid w:val="008254F8"/>
    <w:rsid w:val="00825E86"/>
    <w:rsid w:val="00825EBD"/>
    <w:rsid w:val="00826508"/>
    <w:rsid w:val="008271DB"/>
    <w:rsid w:val="008272E3"/>
    <w:rsid w:val="008274BF"/>
    <w:rsid w:val="0082758E"/>
    <w:rsid w:val="00827CC8"/>
    <w:rsid w:val="00830007"/>
    <w:rsid w:val="0083034E"/>
    <w:rsid w:val="0083051B"/>
    <w:rsid w:val="00830904"/>
    <w:rsid w:val="00830D41"/>
    <w:rsid w:val="00830D69"/>
    <w:rsid w:val="008311DB"/>
    <w:rsid w:val="00831E05"/>
    <w:rsid w:val="008322F1"/>
    <w:rsid w:val="00832D98"/>
    <w:rsid w:val="00832DD0"/>
    <w:rsid w:val="00833511"/>
    <w:rsid w:val="00834339"/>
    <w:rsid w:val="00834598"/>
    <w:rsid w:val="008345F5"/>
    <w:rsid w:val="00834BB9"/>
    <w:rsid w:val="00834E07"/>
    <w:rsid w:val="008356CC"/>
    <w:rsid w:val="00835829"/>
    <w:rsid w:val="00835936"/>
    <w:rsid w:val="00835BE3"/>
    <w:rsid w:val="00835C69"/>
    <w:rsid w:val="008360FD"/>
    <w:rsid w:val="00836242"/>
    <w:rsid w:val="00836FE4"/>
    <w:rsid w:val="00837AA2"/>
    <w:rsid w:val="00841200"/>
    <w:rsid w:val="008418D9"/>
    <w:rsid w:val="00842166"/>
    <w:rsid w:val="00842C2F"/>
    <w:rsid w:val="00842C57"/>
    <w:rsid w:val="00842D68"/>
    <w:rsid w:val="00844466"/>
    <w:rsid w:val="008450F8"/>
    <w:rsid w:val="00845259"/>
    <w:rsid w:val="00845503"/>
    <w:rsid w:val="00845A46"/>
    <w:rsid w:val="00845FC8"/>
    <w:rsid w:val="00846F28"/>
    <w:rsid w:val="00847464"/>
    <w:rsid w:val="0085005B"/>
    <w:rsid w:val="00851471"/>
    <w:rsid w:val="008514A0"/>
    <w:rsid w:val="00852E2D"/>
    <w:rsid w:val="008531AC"/>
    <w:rsid w:val="00853784"/>
    <w:rsid w:val="00854DFB"/>
    <w:rsid w:val="00855708"/>
    <w:rsid w:val="008559AE"/>
    <w:rsid w:val="00855B9B"/>
    <w:rsid w:val="008570FE"/>
    <w:rsid w:val="00857C12"/>
    <w:rsid w:val="00860639"/>
    <w:rsid w:val="00861F77"/>
    <w:rsid w:val="00861F7D"/>
    <w:rsid w:val="0086211D"/>
    <w:rsid w:val="008630D6"/>
    <w:rsid w:val="00864097"/>
    <w:rsid w:val="008642FA"/>
    <w:rsid w:val="0086520B"/>
    <w:rsid w:val="00865585"/>
    <w:rsid w:val="00865BDA"/>
    <w:rsid w:val="00866F81"/>
    <w:rsid w:val="0086724C"/>
    <w:rsid w:val="00867255"/>
    <w:rsid w:val="00867303"/>
    <w:rsid w:val="0086736F"/>
    <w:rsid w:val="00870855"/>
    <w:rsid w:val="00870F75"/>
    <w:rsid w:val="0087313E"/>
    <w:rsid w:val="008731B6"/>
    <w:rsid w:val="008732EE"/>
    <w:rsid w:val="0087333F"/>
    <w:rsid w:val="0087457C"/>
    <w:rsid w:val="00875034"/>
    <w:rsid w:val="0087577D"/>
    <w:rsid w:val="00875AC8"/>
    <w:rsid w:val="00876E30"/>
    <w:rsid w:val="00877456"/>
    <w:rsid w:val="0087780E"/>
    <w:rsid w:val="00880584"/>
    <w:rsid w:val="008805ED"/>
    <w:rsid w:val="00880BD7"/>
    <w:rsid w:val="00880DB8"/>
    <w:rsid w:val="00882718"/>
    <w:rsid w:val="00883C39"/>
    <w:rsid w:val="008841E7"/>
    <w:rsid w:val="00884414"/>
    <w:rsid w:val="0088501B"/>
    <w:rsid w:val="00885528"/>
    <w:rsid w:val="00886200"/>
    <w:rsid w:val="00886C6A"/>
    <w:rsid w:val="00886E4E"/>
    <w:rsid w:val="00887013"/>
    <w:rsid w:val="008930ED"/>
    <w:rsid w:val="008931C0"/>
    <w:rsid w:val="008941F7"/>
    <w:rsid w:val="00894800"/>
    <w:rsid w:val="00894C56"/>
    <w:rsid w:val="008953B5"/>
    <w:rsid w:val="00895626"/>
    <w:rsid w:val="008958D4"/>
    <w:rsid w:val="0089627D"/>
    <w:rsid w:val="00896339"/>
    <w:rsid w:val="008A067E"/>
    <w:rsid w:val="008A0B82"/>
    <w:rsid w:val="008A0F99"/>
    <w:rsid w:val="008A18D9"/>
    <w:rsid w:val="008A20C0"/>
    <w:rsid w:val="008A2D5F"/>
    <w:rsid w:val="008A3AA2"/>
    <w:rsid w:val="008A430E"/>
    <w:rsid w:val="008A545F"/>
    <w:rsid w:val="008A591F"/>
    <w:rsid w:val="008A614C"/>
    <w:rsid w:val="008A6175"/>
    <w:rsid w:val="008A6842"/>
    <w:rsid w:val="008A7006"/>
    <w:rsid w:val="008A752F"/>
    <w:rsid w:val="008A77B6"/>
    <w:rsid w:val="008B0A06"/>
    <w:rsid w:val="008B124F"/>
    <w:rsid w:val="008B13E5"/>
    <w:rsid w:val="008B1720"/>
    <w:rsid w:val="008B3ABA"/>
    <w:rsid w:val="008B3DBE"/>
    <w:rsid w:val="008B3E76"/>
    <w:rsid w:val="008B4153"/>
    <w:rsid w:val="008B4D76"/>
    <w:rsid w:val="008B54E1"/>
    <w:rsid w:val="008B5A53"/>
    <w:rsid w:val="008B5C4B"/>
    <w:rsid w:val="008B67A1"/>
    <w:rsid w:val="008C015E"/>
    <w:rsid w:val="008C03B0"/>
    <w:rsid w:val="008C07F9"/>
    <w:rsid w:val="008C0D56"/>
    <w:rsid w:val="008C1082"/>
    <w:rsid w:val="008C1C79"/>
    <w:rsid w:val="008C1DE1"/>
    <w:rsid w:val="008C3101"/>
    <w:rsid w:val="008C453B"/>
    <w:rsid w:val="008C4E97"/>
    <w:rsid w:val="008C4FF2"/>
    <w:rsid w:val="008C587C"/>
    <w:rsid w:val="008C59B9"/>
    <w:rsid w:val="008C5B2A"/>
    <w:rsid w:val="008C5E12"/>
    <w:rsid w:val="008C630D"/>
    <w:rsid w:val="008D03F2"/>
    <w:rsid w:val="008D04D3"/>
    <w:rsid w:val="008D05C0"/>
    <w:rsid w:val="008D09D2"/>
    <w:rsid w:val="008D0EFB"/>
    <w:rsid w:val="008D1F5F"/>
    <w:rsid w:val="008D249E"/>
    <w:rsid w:val="008D37AD"/>
    <w:rsid w:val="008D37FD"/>
    <w:rsid w:val="008D3C85"/>
    <w:rsid w:val="008D43B4"/>
    <w:rsid w:val="008D46B0"/>
    <w:rsid w:val="008D4F7A"/>
    <w:rsid w:val="008D59E4"/>
    <w:rsid w:val="008D5B2A"/>
    <w:rsid w:val="008D5E69"/>
    <w:rsid w:val="008D6006"/>
    <w:rsid w:val="008D6A53"/>
    <w:rsid w:val="008D6C64"/>
    <w:rsid w:val="008D70C1"/>
    <w:rsid w:val="008D7E9C"/>
    <w:rsid w:val="008E074A"/>
    <w:rsid w:val="008E1549"/>
    <w:rsid w:val="008E344C"/>
    <w:rsid w:val="008E39ED"/>
    <w:rsid w:val="008E3D89"/>
    <w:rsid w:val="008E4800"/>
    <w:rsid w:val="008E48B4"/>
    <w:rsid w:val="008E525E"/>
    <w:rsid w:val="008E528F"/>
    <w:rsid w:val="008E5BA7"/>
    <w:rsid w:val="008E6824"/>
    <w:rsid w:val="008F0A33"/>
    <w:rsid w:val="008F0C0B"/>
    <w:rsid w:val="008F107B"/>
    <w:rsid w:val="008F1DED"/>
    <w:rsid w:val="008F2492"/>
    <w:rsid w:val="008F256F"/>
    <w:rsid w:val="008F3B1A"/>
    <w:rsid w:val="008F400F"/>
    <w:rsid w:val="008F415B"/>
    <w:rsid w:val="008F4259"/>
    <w:rsid w:val="008F51C7"/>
    <w:rsid w:val="008F6528"/>
    <w:rsid w:val="008F6C78"/>
    <w:rsid w:val="008F72DF"/>
    <w:rsid w:val="008F7416"/>
    <w:rsid w:val="008F7507"/>
    <w:rsid w:val="008F754A"/>
    <w:rsid w:val="008F781B"/>
    <w:rsid w:val="0090056E"/>
    <w:rsid w:val="009010F0"/>
    <w:rsid w:val="00901896"/>
    <w:rsid w:val="00901ED6"/>
    <w:rsid w:val="009033DE"/>
    <w:rsid w:val="00903511"/>
    <w:rsid w:val="009053BB"/>
    <w:rsid w:val="009066AA"/>
    <w:rsid w:val="00906859"/>
    <w:rsid w:val="00906884"/>
    <w:rsid w:val="0090734A"/>
    <w:rsid w:val="00907B92"/>
    <w:rsid w:val="00907E94"/>
    <w:rsid w:val="0091086A"/>
    <w:rsid w:val="00910972"/>
    <w:rsid w:val="00910A60"/>
    <w:rsid w:val="0091184B"/>
    <w:rsid w:val="00911E2C"/>
    <w:rsid w:val="00911EA0"/>
    <w:rsid w:val="00912903"/>
    <w:rsid w:val="0091305E"/>
    <w:rsid w:val="00914620"/>
    <w:rsid w:val="009149E6"/>
    <w:rsid w:val="009154E4"/>
    <w:rsid w:val="00915FF4"/>
    <w:rsid w:val="00916E9A"/>
    <w:rsid w:val="00917488"/>
    <w:rsid w:val="00917790"/>
    <w:rsid w:val="00917DB5"/>
    <w:rsid w:val="0092003C"/>
    <w:rsid w:val="009202A4"/>
    <w:rsid w:val="00920B05"/>
    <w:rsid w:val="00921566"/>
    <w:rsid w:val="009216D4"/>
    <w:rsid w:val="00922554"/>
    <w:rsid w:val="00923277"/>
    <w:rsid w:val="00924904"/>
    <w:rsid w:val="00925021"/>
    <w:rsid w:val="00925A93"/>
    <w:rsid w:val="00925D04"/>
    <w:rsid w:val="009264A8"/>
    <w:rsid w:val="00926AEC"/>
    <w:rsid w:val="00927109"/>
    <w:rsid w:val="00927334"/>
    <w:rsid w:val="00930E67"/>
    <w:rsid w:val="009312DC"/>
    <w:rsid w:val="00931999"/>
    <w:rsid w:val="00931B78"/>
    <w:rsid w:val="0093298E"/>
    <w:rsid w:val="00934877"/>
    <w:rsid w:val="0093512D"/>
    <w:rsid w:val="009355FD"/>
    <w:rsid w:val="009361C8"/>
    <w:rsid w:val="00936CDA"/>
    <w:rsid w:val="0093728C"/>
    <w:rsid w:val="00940071"/>
    <w:rsid w:val="00940477"/>
    <w:rsid w:val="00942669"/>
    <w:rsid w:val="009426A9"/>
    <w:rsid w:val="009438EA"/>
    <w:rsid w:val="00943C87"/>
    <w:rsid w:val="00943D70"/>
    <w:rsid w:val="00944148"/>
    <w:rsid w:val="009442E1"/>
    <w:rsid w:val="00944735"/>
    <w:rsid w:val="00944AC3"/>
    <w:rsid w:val="009455D6"/>
    <w:rsid w:val="00945C6D"/>
    <w:rsid w:val="00946608"/>
    <w:rsid w:val="0094794E"/>
    <w:rsid w:val="00951001"/>
    <w:rsid w:val="00952CC0"/>
    <w:rsid w:val="00953156"/>
    <w:rsid w:val="00955F92"/>
    <w:rsid w:val="00956153"/>
    <w:rsid w:val="0095672A"/>
    <w:rsid w:val="00956EF5"/>
    <w:rsid w:val="00956F7B"/>
    <w:rsid w:val="009577B7"/>
    <w:rsid w:val="00960304"/>
    <w:rsid w:val="0096077D"/>
    <w:rsid w:val="0096101E"/>
    <w:rsid w:val="00961A23"/>
    <w:rsid w:val="00961B92"/>
    <w:rsid w:val="00962075"/>
    <w:rsid w:val="009626AB"/>
    <w:rsid w:val="00963249"/>
    <w:rsid w:val="00963A10"/>
    <w:rsid w:val="00963CA9"/>
    <w:rsid w:val="00964576"/>
    <w:rsid w:val="00965B9A"/>
    <w:rsid w:val="00966254"/>
    <w:rsid w:val="00966D95"/>
    <w:rsid w:val="00966EB8"/>
    <w:rsid w:val="009706E6"/>
    <w:rsid w:val="00970F45"/>
    <w:rsid w:val="00971577"/>
    <w:rsid w:val="009728ED"/>
    <w:rsid w:val="00972FF1"/>
    <w:rsid w:val="00973083"/>
    <w:rsid w:val="00973934"/>
    <w:rsid w:val="00973CFA"/>
    <w:rsid w:val="009743EE"/>
    <w:rsid w:val="0097514E"/>
    <w:rsid w:val="00975D86"/>
    <w:rsid w:val="00976989"/>
    <w:rsid w:val="0097720D"/>
    <w:rsid w:val="009776D8"/>
    <w:rsid w:val="0098000A"/>
    <w:rsid w:val="009802A4"/>
    <w:rsid w:val="009802C0"/>
    <w:rsid w:val="00981A5B"/>
    <w:rsid w:val="00982550"/>
    <w:rsid w:val="00982A67"/>
    <w:rsid w:val="00983805"/>
    <w:rsid w:val="00984AD2"/>
    <w:rsid w:val="009851AD"/>
    <w:rsid w:val="009851B6"/>
    <w:rsid w:val="009851E6"/>
    <w:rsid w:val="00986F2D"/>
    <w:rsid w:val="009872DA"/>
    <w:rsid w:val="00990775"/>
    <w:rsid w:val="0099129A"/>
    <w:rsid w:val="00991AC2"/>
    <w:rsid w:val="009920C8"/>
    <w:rsid w:val="0099293A"/>
    <w:rsid w:val="00992F51"/>
    <w:rsid w:val="00993061"/>
    <w:rsid w:val="0099367C"/>
    <w:rsid w:val="00993760"/>
    <w:rsid w:val="0099377A"/>
    <w:rsid w:val="0099400D"/>
    <w:rsid w:val="009942CD"/>
    <w:rsid w:val="00994773"/>
    <w:rsid w:val="00994C27"/>
    <w:rsid w:val="00994FFB"/>
    <w:rsid w:val="00995D6D"/>
    <w:rsid w:val="009968AA"/>
    <w:rsid w:val="00996CDD"/>
    <w:rsid w:val="00997619"/>
    <w:rsid w:val="009A08A3"/>
    <w:rsid w:val="009A094A"/>
    <w:rsid w:val="009A0A76"/>
    <w:rsid w:val="009A1F2A"/>
    <w:rsid w:val="009A2070"/>
    <w:rsid w:val="009A26B6"/>
    <w:rsid w:val="009A2AA2"/>
    <w:rsid w:val="009A34F1"/>
    <w:rsid w:val="009A3A44"/>
    <w:rsid w:val="009A48FD"/>
    <w:rsid w:val="009A5150"/>
    <w:rsid w:val="009A5311"/>
    <w:rsid w:val="009A542E"/>
    <w:rsid w:val="009A5DAF"/>
    <w:rsid w:val="009A65A8"/>
    <w:rsid w:val="009A68F5"/>
    <w:rsid w:val="009A6905"/>
    <w:rsid w:val="009A7285"/>
    <w:rsid w:val="009B0F97"/>
    <w:rsid w:val="009B1C6F"/>
    <w:rsid w:val="009B1F98"/>
    <w:rsid w:val="009B2B45"/>
    <w:rsid w:val="009B3854"/>
    <w:rsid w:val="009B3ADF"/>
    <w:rsid w:val="009B3C0F"/>
    <w:rsid w:val="009B3D4E"/>
    <w:rsid w:val="009B3DA6"/>
    <w:rsid w:val="009B4508"/>
    <w:rsid w:val="009B61C0"/>
    <w:rsid w:val="009B67BD"/>
    <w:rsid w:val="009B6F05"/>
    <w:rsid w:val="009B76A9"/>
    <w:rsid w:val="009B7E18"/>
    <w:rsid w:val="009C0007"/>
    <w:rsid w:val="009C027C"/>
    <w:rsid w:val="009C0DAB"/>
    <w:rsid w:val="009C1534"/>
    <w:rsid w:val="009C16FF"/>
    <w:rsid w:val="009C18F3"/>
    <w:rsid w:val="009C19A1"/>
    <w:rsid w:val="009C1FE7"/>
    <w:rsid w:val="009C279B"/>
    <w:rsid w:val="009C2A3D"/>
    <w:rsid w:val="009C2B86"/>
    <w:rsid w:val="009C2C18"/>
    <w:rsid w:val="009C3483"/>
    <w:rsid w:val="009C44F1"/>
    <w:rsid w:val="009C4E3F"/>
    <w:rsid w:val="009C5476"/>
    <w:rsid w:val="009C5832"/>
    <w:rsid w:val="009C5F7F"/>
    <w:rsid w:val="009C65A6"/>
    <w:rsid w:val="009C72D5"/>
    <w:rsid w:val="009C72E8"/>
    <w:rsid w:val="009C7595"/>
    <w:rsid w:val="009D09B4"/>
    <w:rsid w:val="009D1229"/>
    <w:rsid w:val="009D1C94"/>
    <w:rsid w:val="009D239E"/>
    <w:rsid w:val="009D2490"/>
    <w:rsid w:val="009D2B6D"/>
    <w:rsid w:val="009D3554"/>
    <w:rsid w:val="009D3557"/>
    <w:rsid w:val="009D373A"/>
    <w:rsid w:val="009D3C10"/>
    <w:rsid w:val="009D3D1E"/>
    <w:rsid w:val="009D443E"/>
    <w:rsid w:val="009D4995"/>
    <w:rsid w:val="009D4FBC"/>
    <w:rsid w:val="009D5102"/>
    <w:rsid w:val="009D5B9C"/>
    <w:rsid w:val="009D714C"/>
    <w:rsid w:val="009D7458"/>
    <w:rsid w:val="009D75AF"/>
    <w:rsid w:val="009D7D01"/>
    <w:rsid w:val="009E0534"/>
    <w:rsid w:val="009E1648"/>
    <w:rsid w:val="009E1C14"/>
    <w:rsid w:val="009E1FBF"/>
    <w:rsid w:val="009E254C"/>
    <w:rsid w:val="009E3BF2"/>
    <w:rsid w:val="009E3CE5"/>
    <w:rsid w:val="009E41BE"/>
    <w:rsid w:val="009E4CBC"/>
    <w:rsid w:val="009E4CDA"/>
    <w:rsid w:val="009E53FC"/>
    <w:rsid w:val="009E6017"/>
    <w:rsid w:val="009E62C9"/>
    <w:rsid w:val="009E650C"/>
    <w:rsid w:val="009E6C33"/>
    <w:rsid w:val="009E7F7F"/>
    <w:rsid w:val="009E7FE1"/>
    <w:rsid w:val="009F0357"/>
    <w:rsid w:val="009F0881"/>
    <w:rsid w:val="009F08D6"/>
    <w:rsid w:val="009F0BD3"/>
    <w:rsid w:val="009F0E80"/>
    <w:rsid w:val="009F1697"/>
    <w:rsid w:val="009F16A7"/>
    <w:rsid w:val="009F17DC"/>
    <w:rsid w:val="009F2DBC"/>
    <w:rsid w:val="009F2DC8"/>
    <w:rsid w:val="009F3C4A"/>
    <w:rsid w:val="009F51A4"/>
    <w:rsid w:val="009F5CB6"/>
    <w:rsid w:val="009F60D3"/>
    <w:rsid w:val="009F64DD"/>
    <w:rsid w:val="009F6AE5"/>
    <w:rsid w:val="009F7C16"/>
    <w:rsid w:val="009F7E32"/>
    <w:rsid w:val="00A006CE"/>
    <w:rsid w:val="00A00956"/>
    <w:rsid w:val="00A031D7"/>
    <w:rsid w:val="00A0337B"/>
    <w:rsid w:val="00A0345E"/>
    <w:rsid w:val="00A03AE9"/>
    <w:rsid w:val="00A04122"/>
    <w:rsid w:val="00A04503"/>
    <w:rsid w:val="00A0487C"/>
    <w:rsid w:val="00A05DAA"/>
    <w:rsid w:val="00A06593"/>
    <w:rsid w:val="00A0689E"/>
    <w:rsid w:val="00A06C50"/>
    <w:rsid w:val="00A07C50"/>
    <w:rsid w:val="00A10142"/>
    <w:rsid w:val="00A10BD5"/>
    <w:rsid w:val="00A10E72"/>
    <w:rsid w:val="00A11184"/>
    <w:rsid w:val="00A130B6"/>
    <w:rsid w:val="00A13758"/>
    <w:rsid w:val="00A13AF1"/>
    <w:rsid w:val="00A142FC"/>
    <w:rsid w:val="00A16682"/>
    <w:rsid w:val="00A16CAF"/>
    <w:rsid w:val="00A17A09"/>
    <w:rsid w:val="00A17EA9"/>
    <w:rsid w:val="00A17FE7"/>
    <w:rsid w:val="00A2089A"/>
    <w:rsid w:val="00A208E2"/>
    <w:rsid w:val="00A20CA0"/>
    <w:rsid w:val="00A229BB"/>
    <w:rsid w:val="00A23546"/>
    <w:rsid w:val="00A241C1"/>
    <w:rsid w:val="00A241D8"/>
    <w:rsid w:val="00A24C79"/>
    <w:rsid w:val="00A25383"/>
    <w:rsid w:val="00A2666C"/>
    <w:rsid w:val="00A2716A"/>
    <w:rsid w:val="00A27310"/>
    <w:rsid w:val="00A30F81"/>
    <w:rsid w:val="00A321F4"/>
    <w:rsid w:val="00A334BF"/>
    <w:rsid w:val="00A335EE"/>
    <w:rsid w:val="00A335FB"/>
    <w:rsid w:val="00A33DC1"/>
    <w:rsid w:val="00A34A95"/>
    <w:rsid w:val="00A34C2A"/>
    <w:rsid w:val="00A3528E"/>
    <w:rsid w:val="00A356CF"/>
    <w:rsid w:val="00A35B20"/>
    <w:rsid w:val="00A360B3"/>
    <w:rsid w:val="00A36A11"/>
    <w:rsid w:val="00A37389"/>
    <w:rsid w:val="00A37414"/>
    <w:rsid w:val="00A400E5"/>
    <w:rsid w:val="00A40436"/>
    <w:rsid w:val="00A40455"/>
    <w:rsid w:val="00A4047E"/>
    <w:rsid w:val="00A4056C"/>
    <w:rsid w:val="00A40869"/>
    <w:rsid w:val="00A40F69"/>
    <w:rsid w:val="00A4164D"/>
    <w:rsid w:val="00A4273C"/>
    <w:rsid w:val="00A42B1A"/>
    <w:rsid w:val="00A42B58"/>
    <w:rsid w:val="00A43096"/>
    <w:rsid w:val="00A43354"/>
    <w:rsid w:val="00A43AD5"/>
    <w:rsid w:val="00A43C98"/>
    <w:rsid w:val="00A442C5"/>
    <w:rsid w:val="00A44CF7"/>
    <w:rsid w:val="00A456BE"/>
    <w:rsid w:val="00A4605B"/>
    <w:rsid w:val="00A50023"/>
    <w:rsid w:val="00A500D5"/>
    <w:rsid w:val="00A50E30"/>
    <w:rsid w:val="00A51387"/>
    <w:rsid w:val="00A51A0B"/>
    <w:rsid w:val="00A51BA9"/>
    <w:rsid w:val="00A52125"/>
    <w:rsid w:val="00A527A6"/>
    <w:rsid w:val="00A52B37"/>
    <w:rsid w:val="00A52B46"/>
    <w:rsid w:val="00A52C40"/>
    <w:rsid w:val="00A53FAC"/>
    <w:rsid w:val="00A54A57"/>
    <w:rsid w:val="00A54C03"/>
    <w:rsid w:val="00A54FF1"/>
    <w:rsid w:val="00A55AFF"/>
    <w:rsid w:val="00A560E0"/>
    <w:rsid w:val="00A56253"/>
    <w:rsid w:val="00A56489"/>
    <w:rsid w:val="00A56906"/>
    <w:rsid w:val="00A56991"/>
    <w:rsid w:val="00A57344"/>
    <w:rsid w:val="00A609D7"/>
    <w:rsid w:val="00A609E5"/>
    <w:rsid w:val="00A609EC"/>
    <w:rsid w:val="00A60B28"/>
    <w:rsid w:val="00A60E60"/>
    <w:rsid w:val="00A60F8F"/>
    <w:rsid w:val="00A61BBE"/>
    <w:rsid w:val="00A61C16"/>
    <w:rsid w:val="00A620E4"/>
    <w:rsid w:val="00A62CB8"/>
    <w:rsid w:val="00A6358B"/>
    <w:rsid w:val="00A653BE"/>
    <w:rsid w:val="00A6588F"/>
    <w:rsid w:val="00A65E84"/>
    <w:rsid w:val="00A664BB"/>
    <w:rsid w:val="00A66A42"/>
    <w:rsid w:val="00A66B3A"/>
    <w:rsid w:val="00A66DCE"/>
    <w:rsid w:val="00A67B2F"/>
    <w:rsid w:val="00A70DE3"/>
    <w:rsid w:val="00A70E53"/>
    <w:rsid w:val="00A7157B"/>
    <w:rsid w:val="00A7251A"/>
    <w:rsid w:val="00A726BC"/>
    <w:rsid w:val="00A727C5"/>
    <w:rsid w:val="00A729D4"/>
    <w:rsid w:val="00A7351C"/>
    <w:rsid w:val="00A7362A"/>
    <w:rsid w:val="00A7499B"/>
    <w:rsid w:val="00A7557B"/>
    <w:rsid w:val="00A762A5"/>
    <w:rsid w:val="00A76EC8"/>
    <w:rsid w:val="00A77648"/>
    <w:rsid w:val="00A77688"/>
    <w:rsid w:val="00A77805"/>
    <w:rsid w:val="00A8032E"/>
    <w:rsid w:val="00A81CBC"/>
    <w:rsid w:val="00A81FFE"/>
    <w:rsid w:val="00A82024"/>
    <w:rsid w:val="00A8313F"/>
    <w:rsid w:val="00A8321C"/>
    <w:rsid w:val="00A8388B"/>
    <w:rsid w:val="00A838BA"/>
    <w:rsid w:val="00A83976"/>
    <w:rsid w:val="00A83B94"/>
    <w:rsid w:val="00A83FF3"/>
    <w:rsid w:val="00A847FF"/>
    <w:rsid w:val="00A84B8D"/>
    <w:rsid w:val="00A84CF2"/>
    <w:rsid w:val="00A84DE6"/>
    <w:rsid w:val="00A84ED3"/>
    <w:rsid w:val="00A85A22"/>
    <w:rsid w:val="00A86871"/>
    <w:rsid w:val="00A87475"/>
    <w:rsid w:val="00A87878"/>
    <w:rsid w:val="00A87C50"/>
    <w:rsid w:val="00A87F5D"/>
    <w:rsid w:val="00A90306"/>
    <w:rsid w:val="00A909FF"/>
    <w:rsid w:val="00A910C9"/>
    <w:rsid w:val="00A9151F"/>
    <w:rsid w:val="00A91771"/>
    <w:rsid w:val="00A91AD4"/>
    <w:rsid w:val="00A91F19"/>
    <w:rsid w:val="00A9203F"/>
    <w:rsid w:val="00A9252F"/>
    <w:rsid w:val="00A93097"/>
    <w:rsid w:val="00A94A26"/>
    <w:rsid w:val="00A94D48"/>
    <w:rsid w:val="00A95CC7"/>
    <w:rsid w:val="00A96806"/>
    <w:rsid w:val="00A9693E"/>
    <w:rsid w:val="00A96C61"/>
    <w:rsid w:val="00A96F34"/>
    <w:rsid w:val="00A972AA"/>
    <w:rsid w:val="00A97588"/>
    <w:rsid w:val="00AA0341"/>
    <w:rsid w:val="00AA035B"/>
    <w:rsid w:val="00AA0778"/>
    <w:rsid w:val="00AA0943"/>
    <w:rsid w:val="00AA19F7"/>
    <w:rsid w:val="00AA1ABD"/>
    <w:rsid w:val="00AA2814"/>
    <w:rsid w:val="00AA2963"/>
    <w:rsid w:val="00AA2B13"/>
    <w:rsid w:val="00AA3752"/>
    <w:rsid w:val="00AA377E"/>
    <w:rsid w:val="00AA3811"/>
    <w:rsid w:val="00AA387C"/>
    <w:rsid w:val="00AA4058"/>
    <w:rsid w:val="00AA488D"/>
    <w:rsid w:val="00AA54D7"/>
    <w:rsid w:val="00AA5E7E"/>
    <w:rsid w:val="00AA6DDE"/>
    <w:rsid w:val="00AA79A2"/>
    <w:rsid w:val="00AB0543"/>
    <w:rsid w:val="00AB08CE"/>
    <w:rsid w:val="00AB0A45"/>
    <w:rsid w:val="00AB0B84"/>
    <w:rsid w:val="00AB163E"/>
    <w:rsid w:val="00AB1D7F"/>
    <w:rsid w:val="00AB1FF4"/>
    <w:rsid w:val="00AB2690"/>
    <w:rsid w:val="00AB295D"/>
    <w:rsid w:val="00AB2DDA"/>
    <w:rsid w:val="00AB3084"/>
    <w:rsid w:val="00AB32FC"/>
    <w:rsid w:val="00AB34FB"/>
    <w:rsid w:val="00AB3537"/>
    <w:rsid w:val="00AB36B6"/>
    <w:rsid w:val="00AB3A20"/>
    <w:rsid w:val="00AB3AE6"/>
    <w:rsid w:val="00AB44D6"/>
    <w:rsid w:val="00AB4994"/>
    <w:rsid w:val="00AB5A5B"/>
    <w:rsid w:val="00AB65CA"/>
    <w:rsid w:val="00AB65F6"/>
    <w:rsid w:val="00AB78D4"/>
    <w:rsid w:val="00AC0B5D"/>
    <w:rsid w:val="00AC1477"/>
    <w:rsid w:val="00AC14E9"/>
    <w:rsid w:val="00AC1AF8"/>
    <w:rsid w:val="00AC2283"/>
    <w:rsid w:val="00AC29B1"/>
    <w:rsid w:val="00AC3195"/>
    <w:rsid w:val="00AC400C"/>
    <w:rsid w:val="00AC5730"/>
    <w:rsid w:val="00AC57E3"/>
    <w:rsid w:val="00AC64D4"/>
    <w:rsid w:val="00AC64D7"/>
    <w:rsid w:val="00AC6812"/>
    <w:rsid w:val="00AD1666"/>
    <w:rsid w:val="00AD2989"/>
    <w:rsid w:val="00AD2C0B"/>
    <w:rsid w:val="00AD31EA"/>
    <w:rsid w:val="00AD324A"/>
    <w:rsid w:val="00AD469B"/>
    <w:rsid w:val="00AD58EE"/>
    <w:rsid w:val="00AD59B0"/>
    <w:rsid w:val="00AD5F0B"/>
    <w:rsid w:val="00AD672B"/>
    <w:rsid w:val="00AD7691"/>
    <w:rsid w:val="00AE049F"/>
    <w:rsid w:val="00AE0AFE"/>
    <w:rsid w:val="00AE1BF0"/>
    <w:rsid w:val="00AE1E68"/>
    <w:rsid w:val="00AE2BDB"/>
    <w:rsid w:val="00AE3DBD"/>
    <w:rsid w:val="00AE542A"/>
    <w:rsid w:val="00AE60D8"/>
    <w:rsid w:val="00AF070E"/>
    <w:rsid w:val="00AF165D"/>
    <w:rsid w:val="00AF1FC8"/>
    <w:rsid w:val="00AF2043"/>
    <w:rsid w:val="00AF2995"/>
    <w:rsid w:val="00AF384D"/>
    <w:rsid w:val="00AF4958"/>
    <w:rsid w:val="00AF50C1"/>
    <w:rsid w:val="00AF571C"/>
    <w:rsid w:val="00AF59E1"/>
    <w:rsid w:val="00AF5A97"/>
    <w:rsid w:val="00AF5EA2"/>
    <w:rsid w:val="00AF6103"/>
    <w:rsid w:val="00B01320"/>
    <w:rsid w:val="00B023A4"/>
    <w:rsid w:val="00B0266D"/>
    <w:rsid w:val="00B039DB"/>
    <w:rsid w:val="00B03F10"/>
    <w:rsid w:val="00B044F0"/>
    <w:rsid w:val="00B04ED0"/>
    <w:rsid w:val="00B050F0"/>
    <w:rsid w:val="00B05C23"/>
    <w:rsid w:val="00B06139"/>
    <w:rsid w:val="00B06983"/>
    <w:rsid w:val="00B1009D"/>
    <w:rsid w:val="00B104C8"/>
    <w:rsid w:val="00B1071D"/>
    <w:rsid w:val="00B108A5"/>
    <w:rsid w:val="00B11252"/>
    <w:rsid w:val="00B123C0"/>
    <w:rsid w:val="00B124B0"/>
    <w:rsid w:val="00B12A83"/>
    <w:rsid w:val="00B14202"/>
    <w:rsid w:val="00B144B7"/>
    <w:rsid w:val="00B14DD4"/>
    <w:rsid w:val="00B14EE2"/>
    <w:rsid w:val="00B15245"/>
    <w:rsid w:val="00B15A5E"/>
    <w:rsid w:val="00B1633D"/>
    <w:rsid w:val="00B1674B"/>
    <w:rsid w:val="00B1675A"/>
    <w:rsid w:val="00B1731F"/>
    <w:rsid w:val="00B17461"/>
    <w:rsid w:val="00B218D7"/>
    <w:rsid w:val="00B22E2D"/>
    <w:rsid w:val="00B22FA5"/>
    <w:rsid w:val="00B23575"/>
    <w:rsid w:val="00B242C7"/>
    <w:rsid w:val="00B24792"/>
    <w:rsid w:val="00B24E10"/>
    <w:rsid w:val="00B25613"/>
    <w:rsid w:val="00B25738"/>
    <w:rsid w:val="00B25E2A"/>
    <w:rsid w:val="00B27917"/>
    <w:rsid w:val="00B279C8"/>
    <w:rsid w:val="00B3047E"/>
    <w:rsid w:val="00B304F3"/>
    <w:rsid w:val="00B30662"/>
    <w:rsid w:val="00B30F37"/>
    <w:rsid w:val="00B31072"/>
    <w:rsid w:val="00B314F2"/>
    <w:rsid w:val="00B316D8"/>
    <w:rsid w:val="00B3192E"/>
    <w:rsid w:val="00B337E6"/>
    <w:rsid w:val="00B339D2"/>
    <w:rsid w:val="00B34100"/>
    <w:rsid w:val="00B34998"/>
    <w:rsid w:val="00B34BC9"/>
    <w:rsid w:val="00B355A2"/>
    <w:rsid w:val="00B35F38"/>
    <w:rsid w:val="00B3617C"/>
    <w:rsid w:val="00B36C41"/>
    <w:rsid w:val="00B37D33"/>
    <w:rsid w:val="00B40316"/>
    <w:rsid w:val="00B407C4"/>
    <w:rsid w:val="00B41656"/>
    <w:rsid w:val="00B42594"/>
    <w:rsid w:val="00B449DA"/>
    <w:rsid w:val="00B449E8"/>
    <w:rsid w:val="00B450B7"/>
    <w:rsid w:val="00B451AC"/>
    <w:rsid w:val="00B46B1A"/>
    <w:rsid w:val="00B472DC"/>
    <w:rsid w:val="00B50F71"/>
    <w:rsid w:val="00B517EF"/>
    <w:rsid w:val="00B5233F"/>
    <w:rsid w:val="00B52699"/>
    <w:rsid w:val="00B52BEB"/>
    <w:rsid w:val="00B5363C"/>
    <w:rsid w:val="00B54BF3"/>
    <w:rsid w:val="00B556EC"/>
    <w:rsid w:val="00B55A06"/>
    <w:rsid w:val="00B564BF"/>
    <w:rsid w:val="00B56D1B"/>
    <w:rsid w:val="00B56E8E"/>
    <w:rsid w:val="00B57807"/>
    <w:rsid w:val="00B57B50"/>
    <w:rsid w:val="00B57C9A"/>
    <w:rsid w:val="00B60070"/>
    <w:rsid w:val="00B6042A"/>
    <w:rsid w:val="00B60F51"/>
    <w:rsid w:val="00B6195E"/>
    <w:rsid w:val="00B61D0D"/>
    <w:rsid w:val="00B6242C"/>
    <w:rsid w:val="00B625E7"/>
    <w:rsid w:val="00B62949"/>
    <w:rsid w:val="00B62E1E"/>
    <w:rsid w:val="00B62E8E"/>
    <w:rsid w:val="00B63266"/>
    <w:rsid w:val="00B63620"/>
    <w:rsid w:val="00B65085"/>
    <w:rsid w:val="00B6542F"/>
    <w:rsid w:val="00B65533"/>
    <w:rsid w:val="00B65B7A"/>
    <w:rsid w:val="00B65DCB"/>
    <w:rsid w:val="00B662A4"/>
    <w:rsid w:val="00B662B8"/>
    <w:rsid w:val="00B66584"/>
    <w:rsid w:val="00B667F0"/>
    <w:rsid w:val="00B671B3"/>
    <w:rsid w:val="00B6733E"/>
    <w:rsid w:val="00B67B5A"/>
    <w:rsid w:val="00B70165"/>
    <w:rsid w:val="00B709D3"/>
    <w:rsid w:val="00B711E5"/>
    <w:rsid w:val="00B71256"/>
    <w:rsid w:val="00B716DE"/>
    <w:rsid w:val="00B72985"/>
    <w:rsid w:val="00B7337D"/>
    <w:rsid w:val="00B74BF7"/>
    <w:rsid w:val="00B767B1"/>
    <w:rsid w:val="00B768D7"/>
    <w:rsid w:val="00B76BAE"/>
    <w:rsid w:val="00B7734B"/>
    <w:rsid w:val="00B8035F"/>
    <w:rsid w:val="00B80B11"/>
    <w:rsid w:val="00B80C47"/>
    <w:rsid w:val="00B81D3F"/>
    <w:rsid w:val="00B82493"/>
    <w:rsid w:val="00B82BD2"/>
    <w:rsid w:val="00B82D13"/>
    <w:rsid w:val="00B8577E"/>
    <w:rsid w:val="00B85C09"/>
    <w:rsid w:val="00B85CC3"/>
    <w:rsid w:val="00B85D2E"/>
    <w:rsid w:val="00B85E62"/>
    <w:rsid w:val="00B86418"/>
    <w:rsid w:val="00B865B6"/>
    <w:rsid w:val="00B86EBE"/>
    <w:rsid w:val="00B87257"/>
    <w:rsid w:val="00B9039F"/>
    <w:rsid w:val="00B9061C"/>
    <w:rsid w:val="00B90F5A"/>
    <w:rsid w:val="00B91160"/>
    <w:rsid w:val="00B9122D"/>
    <w:rsid w:val="00B92347"/>
    <w:rsid w:val="00B926E0"/>
    <w:rsid w:val="00B927DF"/>
    <w:rsid w:val="00B93681"/>
    <w:rsid w:val="00B93FBC"/>
    <w:rsid w:val="00B943B5"/>
    <w:rsid w:val="00B9452E"/>
    <w:rsid w:val="00B950AB"/>
    <w:rsid w:val="00B95664"/>
    <w:rsid w:val="00B958AD"/>
    <w:rsid w:val="00B95BFB"/>
    <w:rsid w:val="00B95E00"/>
    <w:rsid w:val="00B97ACA"/>
    <w:rsid w:val="00BA06B9"/>
    <w:rsid w:val="00BA0AC6"/>
    <w:rsid w:val="00BA0D30"/>
    <w:rsid w:val="00BA158C"/>
    <w:rsid w:val="00BA1F38"/>
    <w:rsid w:val="00BA2967"/>
    <w:rsid w:val="00BA302E"/>
    <w:rsid w:val="00BA48F4"/>
    <w:rsid w:val="00BA4DAF"/>
    <w:rsid w:val="00BA5ABA"/>
    <w:rsid w:val="00BA5E7B"/>
    <w:rsid w:val="00BA6484"/>
    <w:rsid w:val="00BA66E1"/>
    <w:rsid w:val="00BA7075"/>
    <w:rsid w:val="00BA742C"/>
    <w:rsid w:val="00BB0EC3"/>
    <w:rsid w:val="00BB2A51"/>
    <w:rsid w:val="00BB333C"/>
    <w:rsid w:val="00BB376B"/>
    <w:rsid w:val="00BB3B12"/>
    <w:rsid w:val="00BB42BC"/>
    <w:rsid w:val="00BB44F9"/>
    <w:rsid w:val="00BB4661"/>
    <w:rsid w:val="00BB5432"/>
    <w:rsid w:val="00BB5B93"/>
    <w:rsid w:val="00BB66D6"/>
    <w:rsid w:val="00BB7478"/>
    <w:rsid w:val="00BB74CD"/>
    <w:rsid w:val="00BB7CD7"/>
    <w:rsid w:val="00BB7F3B"/>
    <w:rsid w:val="00BB7FEB"/>
    <w:rsid w:val="00BC0BB0"/>
    <w:rsid w:val="00BC132B"/>
    <w:rsid w:val="00BC20B6"/>
    <w:rsid w:val="00BC21F1"/>
    <w:rsid w:val="00BC2A0F"/>
    <w:rsid w:val="00BC304D"/>
    <w:rsid w:val="00BC36A8"/>
    <w:rsid w:val="00BC4C88"/>
    <w:rsid w:val="00BC5DA0"/>
    <w:rsid w:val="00BC5EB6"/>
    <w:rsid w:val="00BC630A"/>
    <w:rsid w:val="00BC7121"/>
    <w:rsid w:val="00BC714B"/>
    <w:rsid w:val="00BC756F"/>
    <w:rsid w:val="00BC7A77"/>
    <w:rsid w:val="00BD0754"/>
    <w:rsid w:val="00BD136E"/>
    <w:rsid w:val="00BD1D5F"/>
    <w:rsid w:val="00BD1DD0"/>
    <w:rsid w:val="00BD1F0A"/>
    <w:rsid w:val="00BD21A6"/>
    <w:rsid w:val="00BD4014"/>
    <w:rsid w:val="00BD438A"/>
    <w:rsid w:val="00BD43F9"/>
    <w:rsid w:val="00BD54AC"/>
    <w:rsid w:val="00BD5A9D"/>
    <w:rsid w:val="00BD6184"/>
    <w:rsid w:val="00BD6BC1"/>
    <w:rsid w:val="00BD6CCA"/>
    <w:rsid w:val="00BE01E8"/>
    <w:rsid w:val="00BE1B27"/>
    <w:rsid w:val="00BE1C65"/>
    <w:rsid w:val="00BE1E3C"/>
    <w:rsid w:val="00BE2698"/>
    <w:rsid w:val="00BE38FB"/>
    <w:rsid w:val="00BE41A1"/>
    <w:rsid w:val="00BE4794"/>
    <w:rsid w:val="00BE5D2A"/>
    <w:rsid w:val="00BE6751"/>
    <w:rsid w:val="00BE6847"/>
    <w:rsid w:val="00BE6C9B"/>
    <w:rsid w:val="00BE6F33"/>
    <w:rsid w:val="00BE7153"/>
    <w:rsid w:val="00BE7231"/>
    <w:rsid w:val="00BF1B6C"/>
    <w:rsid w:val="00BF25A5"/>
    <w:rsid w:val="00BF3250"/>
    <w:rsid w:val="00BF37B3"/>
    <w:rsid w:val="00BF452D"/>
    <w:rsid w:val="00BF45EA"/>
    <w:rsid w:val="00BF4872"/>
    <w:rsid w:val="00BF493B"/>
    <w:rsid w:val="00BF5973"/>
    <w:rsid w:val="00BF68D4"/>
    <w:rsid w:val="00BF6C4A"/>
    <w:rsid w:val="00BF7A5A"/>
    <w:rsid w:val="00C0020E"/>
    <w:rsid w:val="00C0024A"/>
    <w:rsid w:val="00C0077D"/>
    <w:rsid w:val="00C00817"/>
    <w:rsid w:val="00C01AAD"/>
    <w:rsid w:val="00C01C4D"/>
    <w:rsid w:val="00C022F9"/>
    <w:rsid w:val="00C0260B"/>
    <w:rsid w:val="00C026C6"/>
    <w:rsid w:val="00C02B02"/>
    <w:rsid w:val="00C0365E"/>
    <w:rsid w:val="00C04339"/>
    <w:rsid w:val="00C0457B"/>
    <w:rsid w:val="00C04F18"/>
    <w:rsid w:val="00C0503D"/>
    <w:rsid w:val="00C062FF"/>
    <w:rsid w:val="00C063CF"/>
    <w:rsid w:val="00C0652C"/>
    <w:rsid w:val="00C06B78"/>
    <w:rsid w:val="00C070E4"/>
    <w:rsid w:val="00C07320"/>
    <w:rsid w:val="00C07437"/>
    <w:rsid w:val="00C10D1E"/>
    <w:rsid w:val="00C11394"/>
    <w:rsid w:val="00C116DB"/>
    <w:rsid w:val="00C11C50"/>
    <w:rsid w:val="00C124C9"/>
    <w:rsid w:val="00C1272D"/>
    <w:rsid w:val="00C147BE"/>
    <w:rsid w:val="00C14971"/>
    <w:rsid w:val="00C1545C"/>
    <w:rsid w:val="00C15F22"/>
    <w:rsid w:val="00C16C18"/>
    <w:rsid w:val="00C16E0A"/>
    <w:rsid w:val="00C172C6"/>
    <w:rsid w:val="00C172FA"/>
    <w:rsid w:val="00C17B5C"/>
    <w:rsid w:val="00C17D90"/>
    <w:rsid w:val="00C17E7D"/>
    <w:rsid w:val="00C20034"/>
    <w:rsid w:val="00C205FA"/>
    <w:rsid w:val="00C2120C"/>
    <w:rsid w:val="00C22E45"/>
    <w:rsid w:val="00C22EF4"/>
    <w:rsid w:val="00C22F0A"/>
    <w:rsid w:val="00C234FE"/>
    <w:rsid w:val="00C23571"/>
    <w:rsid w:val="00C23BF2"/>
    <w:rsid w:val="00C242A9"/>
    <w:rsid w:val="00C2465C"/>
    <w:rsid w:val="00C247B0"/>
    <w:rsid w:val="00C24F6D"/>
    <w:rsid w:val="00C250BF"/>
    <w:rsid w:val="00C25116"/>
    <w:rsid w:val="00C2539B"/>
    <w:rsid w:val="00C2563E"/>
    <w:rsid w:val="00C258D5"/>
    <w:rsid w:val="00C25A52"/>
    <w:rsid w:val="00C25A65"/>
    <w:rsid w:val="00C25EDE"/>
    <w:rsid w:val="00C279E6"/>
    <w:rsid w:val="00C27D80"/>
    <w:rsid w:val="00C30AFF"/>
    <w:rsid w:val="00C31445"/>
    <w:rsid w:val="00C31E11"/>
    <w:rsid w:val="00C31FA3"/>
    <w:rsid w:val="00C32412"/>
    <w:rsid w:val="00C3279A"/>
    <w:rsid w:val="00C32862"/>
    <w:rsid w:val="00C32D24"/>
    <w:rsid w:val="00C339F9"/>
    <w:rsid w:val="00C34A96"/>
    <w:rsid w:val="00C35041"/>
    <w:rsid w:val="00C3588C"/>
    <w:rsid w:val="00C35A6C"/>
    <w:rsid w:val="00C36D2D"/>
    <w:rsid w:val="00C3718B"/>
    <w:rsid w:val="00C378A8"/>
    <w:rsid w:val="00C4010E"/>
    <w:rsid w:val="00C4095E"/>
    <w:rsid w:val="00C4107C"/>
    <w:rsid w:val="00C41276"/>
    <w:rsid w:val="00C413AB"/>
    <w:rsid w:val="00C4320D"/>
    <w:rsid w:val="00C44A09"/>
    <w:rsid w:val="00C44DD5"/>
    <w:rsid w:val="00C464A7"/>
    <w:rsid w:val="00C46D1D"/>
    <w:rsid w:val="00C47445"/>
    <w:rsid w:val="00C4788C"/>
    <w:rsid w:val="00C50477"/>
    <w:rsid w:val="00C507A3"/>
    <w:rsid w:val="00C50A59"/>
    <w:rsid w:val="00C51D78"/>
    <w:rsid w:val="00C5267B"/>
    <w:rsid w:val="00C52877"/>
    <w:rsid w:val="00C532CA"/>
    <w:rsid w:val="00C53633"/>
    <w:rsid w:val="00C537A4"/>
    <w:rsid w:val="00C53E1A"/>
    <w:rsid w:val="00C54CEE"/>
    <w:rsid w:val="00C5534F"/>
    <w:rsid w:val="00C55927"/>
    <w:rsid w:val="00C56117"/>
    <w:rsid w:val="00C567CE"/>
    <w:rsid w:val="00C56F6A"/>
    <w:rsid w:val="00C57DCD"/>
    <w:rsid w:val="00C60C6E"/>
    <w:rsid w:val="00C6112E"/>
    <w:rsid w:val="00C61635"/>
    <w:rsid w:val="00C6220A"/>
    <w:rsid w:val="00C636D3"/>
    <w:rsid w:val="00C63AE4"/>
    <w:rsid w:val="00C6416A"/>
    <w:rsid w:val="00C64D80"/>
    <w:rsid w:val="00C653A2"/>
    <w:rsid w:val="00C65B35"/>
    <w:rsid w:val="00C66A3C"/>
    <w:rsid w:val="00C66AB0"/>
    <w:rsid w:val="00C66DDC"/>
    <w:rsid w:val="00C673D2"/>
    <w:rsid w:val="00C70B73"/>
    <w:rsid w:val="00C70DCE"/>
    <w:rsid w:val="00C71033"/>
    <w:rsid w:val="00C7129C"/>
    <w:rsid w:val="00C71DDF"/>
    <w:rsid w:val="00C72513"/>
    <w:rsid w:val="00C72876"/>
    <w:rsid w:val="00C72B0A"/>
    <w:rsid w:val="00C734FD"/>
    <w:rsid w:val="00C7409D"/>
    <w:rsid w:val="00C746B2"/>
    <w:rsid w:val="00C74D11"/>
    <w:rsid w:val="00C75043"/>
    <w:rsid w:val="00C75D31"/>
    <w:rsid w:val="00C762E2"/>
    <w:rsid w:val="00C765A4"/>
    <w:rsid w:val="00C76EBB"/>
    <w:rsid w:val="00C777BF"/>
    <w:rsid w:val="00C779B8"/>
    <w:rsid w:val="00C77C2D"/>
    <w:rsid w:val="00C801B0"/>
    <w:rsid w:val="00C808DD"/>
    <w:rsid w:val="00C817BD"/>
    <w:rsid w:val="00C817F1"/>
    <w:rsid w:val="00C82511"/>
    <w:rsid w:val="00C82699"/>
    <w:rsid w:val="00C82838"/>
    <w:rsid w:val="00C82F50"/>
    <w:rsid w:val="00C8376D"/>
    <w:rsid w:val="00C84254"/>
    <w:rsid w:val="00C84514"/>
    <w:rsid w:val="00C857E1"/>
    <w:rsid w:val="00C860FC"/>
    <w:rsid w:val="00C87678"/>
    <w:rsid w:val="00C87F03"/>
    <w:rsid w:val="00C90378"/>
    <w:rsid w:val="00C90AC1"/>
    <w:rsid w:val="00C90CBB"/>
    <w:rsid w:val="00C90E16"/>
    <w:rsid w:val="00C918ED"/>
    <w:rsid w:val="00C92A9F"/>
    <w:rsid w:val="00C92D53"/>
    <w:rsid w:val="00C939AE"/>
    <w:rsid w:val="00C94ED8"/>
    <w:rsid w:val="00C95498"/>
    <w:rsid w:val="00C965D9"/>
    <w:rsid w:val="00C9753A"/>
    <w:rsid w:val="00C97568"/>
    <w:rsid w:val="00CA165A"/>
    <w:rsid w:val="00CA27F5"/>
    <w:rsid w:val="00CA28D9"/>
    <w:rsid w:val="00CA3170"/>
    <w:rsid w:val="00CA40A4"/>
    <w:rsid w:val="00CA40ED"/>
    <w:rsid w:val="00CA460F"/>
    <w:rsid w:val="00CA51BA"/>
    <w:rsid w:val="00CA74C4"/>
    <w:rsid w:val="00CA7DEA"/>
    <w:rsid w:val="00CA7F89"/>
    <w:rsid w:val="00CB0837"/>
    <w:rsid w:val="00CB0F94"/>
    <w:rsid w:val="00CB1DFB"/>
    <w:rsid w:val="00CB1ECB"/>
    <w:rsid w:val="00CB21CA"/>
    <w:rsid w:val="00CB2A58"/>
    <w:rsid w:val="00CB35D3"/>
    <w:rsid w:val="00CB431C"/>
    <w:rsid w:val="00CB444B"/>
    <w:rsid w:val="00CB49EB"/>
    <w:rsid w:val="00CB5365"/>
    <w:rsid w:val="00CB5422"/>
    <w:rsid w:val="00CB57D2"/>
    <w:rsid w:val="00CB7B08"/>
    <w:rsid w:val="00CB7BCC"/>
    <w:rsid w:val="00CB7E29"/>
    <w:rsid w:val="00CC0238"/>
    <w:rsid w:val="00CC0B41"/>
    <w:rsid w:val="00CC1A2C"/>
    <w:rsid w:val="00CC25FD"/>
    <w:rsid w:val="00CC2B5F"/>
    <w:rsid w:val="00CC2F1A"/>
    <w:rsid w:val="00CC2F82"/>
    <w:rsid w:val="00CC320F"/>
    <w:rsid w:val="00CC359F"/>
    <w:rsid w:val="00CC36FE"/>
    <w:rsid w:val="00CC3C99"/>
    <w:rsid w:val="00CC3E18"/>
    <w:rsid w:val="00CC41F4"/>
    <w:rsid w:val="00CC44E0"/>
    <w:rsid w:val="00CC48A8"/>
    <w:rsid w:val="00CC48FA"/>
    <w:rsid w:val="00CC5CB7"/>
    <w:rsid w:val="00CC7220"/>
    <w:rsid w:val="00CC7CB0"/>
    <w:rsid w:val="00CD0366"/>
    <w:rsid w:val="00CD05AB"/>
    <w:rsid w:val="00CD0CED"/>
    <w:rsid w:val="00CD10E7"/>
    <w:rsid w:val="00CD12FE"/>
    <w:rsid w:val="00CD2031"/>
    <w:rsid w:val="00CD22DA"/>
    <w:rsid w:val="00CD2FDD"/>
    <w:rsid w:val="00CD32AD"/>
    <w:rsid w:val="00CD41D3"/>
    <w:rsid w:val="00CD4E8F"/>
    <w:rsid w:val="00CD69AE"/>
    <w:rsid w:val="00CD6E64"/>
    <w:rsid w:val="00CD6EC7"/>
    <w:rsid w:val="00CD720B"/>
    <w:rsid w:val="00CD780E"/>
    <w:rsid w:val="00CD78E6"/>
    <w:rsid w:val="00CE01E3"/>
    <w:rsid w:val="00CE01EB"/>
    <w:rsid w:val="00CE0432"/>
    <w:rsid w:val="00CE06B7"/>
    <w:rsid w:val="00CE0E76"/>
    <w:rsid w:val="00CE15D2"/>
    <w:rsid w:val="00CE295D"/>
    <w:rsid w:val="00CE355F"/>
    <w:rsid w:val="00CE5F80"/>
    <w:rsid w:val="00CE6BF0"/>
    <w:rsid w:val="00CE6E35"/>
    <w:rsid w:val="00CE715F"/>
    <w:rsid w:val="00CF04F0"/>
    <w:rsid w:val="00CF16F8"/>
    <w:rsid w:val="00CF171A"/>
    <w:rsid w:val="00CF1819"/>
    <w:rsid w:val="00CF2298"/>
    <w:rsid w:val="00CF238B"/>
    <w:rsid w:val="00CF3A42"/>
    <w:rsid w:val="00CF4030"/>
    <w:rsid w:val="00CF413B"/>
    <w:rsid w:val="00CF43FF"/>
    <w:rsid w:val="00CF46F5"/>
    <w:rsid w:val="00CF4C49"/>
    <w:rsid w:val="00CF6A21"/>
    <w:rsid w:val="00CF70F4"/>
    <w:rsid w:val="00CF7424"/>
    <w:rsid w:val="00CF7ED0"/>
    <w:rsid w:val="00D007FA"/>
    <w:rsid w:val="00D00B70"/>
    <w:rsid w:val="00D01157"/>
    <w:rsid w:val="00D021F0"/>
    <w:rsid w:val="00D0265B"/>
    <w:rsid w:val="00D03084"/>
    <w:rsid w:val="00D03299"/>
    <w:rsid w:val="00D03A25"/>
    <w:rsid w:val="00D03AC6"/>
    <w:rsid w:val="00D03F40"/>
    <w:rsid w:val="00D05274"/>
    <w:rsid w:val="00D0529B"/>
    <w:rsid w:val="00D05E52"/>
    <w:rsid w:val="00D05F85"/>
    <w:rsid w:val="00D07060"/>
    <w:rsid w:val="00D071AE"/>
    <w:rsid w:val="00D072C4"/>
    <w:rsid w:val="00D11292"/>
    <w:rsid w:val="00D11AFE"/>
    <w:rsid w:val="00D11CA9"/>
    <w:rsid w:val="00D1246C"/>
    <w:rsid w:val="00D12AF5"/>
    <w:rsid w:val="00D1351C"/>
    <w:rsid w:val="00D138C8"/>
    <w:rsid w:val="00D145DF"/>
    <w:rsid w:val="00D1511B"/>
    <w:rsid w:val="00D154BA"/>
    <w:rsid w:val="00D155EB"/>
    <w:rsid w:val="00D17446"/>
    <w:rsid w:val="00D201B6"/>
    <w:rsid w:val="00D209D7"/>
    <w:rsid w:val="00D20AE5"/>
    <w:rsid w:val="00D20B10"/>
    <w:rsid w:val="00D22371"/>
    <w:rsid w:val="00D229DF"/>
    <w:rsid w:val="00D22A12"/>
    <w:rsid w:val="00D2326D"/>
    <w:rsid w:val="00D23DD2"/>
    <w:rsid w:val="00D23ECC"/>
    <w:rsid w:val="00D24839"/>
    <w:rsid w:val="00D251D5"/>
    <w:rsid w:val="00D25F2A"/>
    <w:rsid w:val="00D26243"/>
    <w:rsid w:val="00D27065"/>
    <w:rsid w:val="00D27CF3"/>
    <w:rsid w:val="00D3029A"/>
    <w:rsid w:val="00D30301"/>
    <w:rsid w:val="00D30576"/>
    <w:rsid w:val="00D309F4"/>
    <w:rsid w:val="00D3115D"/>
    <w:rsid w:val="00D31E9D"/>
    <w:rsid w:val="00D3367D"/>
    <w:rsid w:val="00D33A38"/>
    <w:rsid w:val="00D33CBD"/>
    <w:rsid w:val="00D33E2F"/>
    <w:rsid w:val="00D346F5"/>
    <w:rsid w:val="00D34795"/>
    <w:rsid w:val="00D3551D"/>
    <w:rsid w:val="00D40111"/>
    <w:rsid w:val="00D4013E"/>
    <w:rsid w:val="00D40795"/>
    <w:rsid w:val="00D40B2E"/>
    <w:rsid w:val="00D40BEA"/>
    <w:rsid w:val="00D40F94"/>
    <w:rsid w:val="00D413B1"/>
    <w:rsid w:val="00D42E2B"/>
    <w:rsid w:val="00D43219"/>
    <w:rsid w:val="00D43650"/>
    <w:rsid w:val="00D44211"/>
    <w:rsid w:val="00D442AF"/>
    <w:rsid w:val="00D44784"/>
    <w:rsid w:val="00D450E5"/>
    <w:rsid w:val="00D4560C"/>
    <w:rsid w:val="00D45625"/>
    <w:rsid w:val="00D46878"/>
    <w:rsid w:val="00D4692E"/>
    <w:rsid w:val="00D46D4B"/>
    <w:rsid w:val="00D46E0D"/>
    <w:rsid w:val="00D47978"/>
    <w:rsid w:val="00D47DC2"/>
    <w:rsid w:val="00D501CF"/>
    <w:rsid w:val="00D50D79"/>
    <w:rsid w:val="00D50E10"/>
    <w:rsid w:val="00D51095"/>
    <w:rsid w:val="00D511B9"/>
    <w:rsid w:val="00D513F4"/>
    <w:rsid w:val="00D5253E"/>
    <w:rsid w:val="00D52C19"/>
    <w:rsid w:val="00D55142"/>
    <w:rsid w:val="00D55BFA"/>
    <w:rsid w:val="00D55CA8"/>
    <w:rsid w:val="00D56126"/>
    <w:rsid w:val="00D56585"/>
    <w:rsid w:val="00D56FC2"/>
    <w:rsid w:val="00D579E9"/>
    <w:rsid w:val="00D60EB4"/>
    <w:rsid w:val="00D61BD2"/>
    <w:rsid w:val="00D6205E"/>
    <w:rsid w:val="00D620FB"/>
    <w:rsid w:val="00D621DB"/>
    <w:rsid w:val="00D62F7A"/>
    <w:rsid w:val="00D6345A"/>
    <w:rsid w:val="00D64C96"/>
    <w:rsid w:val="00D66DA2"/>
    <w:rsid w:val="00D66FE0"/>
    <w:rsid w:val="00D675D7"/>
    <w:rsid w:val="00D67D50"/>
    <w:rsid w:val="00D705A3"/>
    <w:rsid w:val="00D70C95"/>
    <w:rsid w:val="00D70D29"/>
    <w:rsid w:val="00D71155"/>
    <w:rsid w:val="00D7203C"/>
    <w:rsid w:val="00D72803"/>
    <w:rsid w:val="00D73CCF"/>
    <w:rsid w:val="00D74616"/>
    <w:rsid w:val="00D74C46"/>
    <w:rsid w:val="00D74FAC"/>
    <w:rsid w:val="00D751A8"/>
    <w:rsid w:val="00D75414"/>
    <w:rsid w:val="00D77B4E"/>
    <w:rsid w:val="00D77E7F"/>
    <w:rsid w:val="00D80240"/>
    <w:rsid w:val="00D80EA5"/>
    <w:rsid w:val="00D829C4"/>
    <w:rsid w:val="00D830D3"/>
    <w:rsid w:val="00D8350A"/>
    <w:rsid w:val="00D837A8"/>
    <w:rsid w:val="00D837B0"/>
    <w:rsid w:val="00D8397C"/>
    <w:rsid w:val="00D83D4A"/>
    <w:rsid w:val="00D842FC"/>
    <w:rsid w:val="00D84F9D"/>
    <w:rsid w:val="00D84FA5"/>
    <w:rsid w:val="00D857DB"/>
    <w:rsid w:val="00D865CF"/>
    <w:rsid w:val="00D86716"/>
    <w:rsid w:val="00D86DE9"/>
    <w:rsid w:val="00D86EA9"/>
    <w:rsid w:val="00D871ED"/>
    <w:rsid w:val="00D8732A"/>
    <w:rsid w:val="00D91289"/>
    <w:rsid w:val="00D92381"/>
    <w:rsid w:val="00D923BB"/>
    <w:rsid w:val="00D92685"/>
    <w:rsid w:val="00D92E0E"/>
    <w:rsid w:val="00D92EE0"/>
    <w:rsid w:val="00D936A6"/>
    <w:rsid w:val="00D940E7"/>
    <w:rsid w:val="00D9551B"/>
    <w:rsid w:val="00D9590D"/>
    <w:rsid w:val="00D95954"/>
    <w:rsid w:val="00D97F3E"/>
    <w:rsid w:val="00D97F83"/>
    <w:rsid w:val="00DA02F2"/>
    <w:rsid w:val="00DA17F9"/>
    <w:rsid w:val="00DA1C4D"/>
    <w:rsid w:val="00DA1E3F"/>
    <w:rsid w:val="00DA4285"/>
    <w:rsid w:val="00DA4A4F"/>
    <w:rsid w:val="00DA4D97"/>
    <w:rsid w:val="00DA5276"/>
    <w:rsid w:val="00DA5D1F"/>
    <w:rsid w:val="00DA69A5"/>
    <w:rsid w:val="00DA69DA"/>
    <w:rsid w:val="00DA71A8"/>
    <w:rsid w:val="00DA749D"/>
    <w:rsid w:val="00DA766E"/>
    <w:rsid w:val="00DA7671"/>
    <w:rsid w:val="00DA7BCB"/>
    <w:rsid w:val="00DB043A"/>
    <w:rsid w:val="00DB0C5C"/>
    <w:rsid w:val="00DB1AC0"/>
    <w:rsid w:val="00DB1C17"/>
    <w:rsid w:val="00DB1F88"/>
    <w:rsid w:val="00DB267E"/>
    <w:rsid w:val="00DB2950"/>
    <w:rsid w:val="00DB3043"/>
    <w:rsid w:val="00DB3CE9"/>
    <w:rsid w:val="00DB4008"/>
    <w:rsid w:val="00DB469F"/>
    <w:rsid w:val="00DB4BF5"/>
    <w:rsid w:val="00DB5234"/>
    <w:rsid w:val="00DB5638"/>
    <w:rsid w:val="00DB594C"/>
    <w:rsid w:val="00DB5A0D"/>
    <w:rsid w:val="00DB5A1D"/>
    <w:rsid w:val="00DB5D7B"/>
    <w:rsid w:val="00DB5E60"/>
    <w:rsid w:val="00DB5FAE"/>
    <w:rsid w:val="00DB6077"/>
    <w:rsid w:val="00DB6169"/>
    <w:rsid w:val="00DB7113"/>
    <w:rsid w:val="00DB7561"/>
    <w:rsid w:val="00DC04D9"/>
    <w:rsid w:val="00DC0C61"/>
    <w:rsid w:val="00DC0D04"/>
    <w:rsid w:val="00DC194C"/>
    <w:rsid w:val="00DC1C89"/>
    <w:rsid w:val="00DC205A"/>
    <w:rsid w:val="00DC2EDC"/>
    <w:rsid w:val="00DC401F"/>
    <w:rsid w:val="00DC44BA"/>
    <w:rsid w:val="00DC48BA"/>
    <w:rsid w:val="00DC4ABF"/>
    <w:rsid w:val="00DC5191"/>
    <w:rsid w:val="00DC5EE9"/>
    <w:rsid w:val="00DC6527"/>
    <w:rsid w:val="00DC6A04"/>
    <w:rsid w:val="00DC79EB"/>
    <w:rsid w:val="00DD0951"/>
    <w:rsid w:val="00DD09D6"/>
    <w:rsid w:val="00DD19A2"/>
    <w:rsid w:val="00DD2109"/>
    <w:rsid w:val="00DD36F4"/>
    <w:rsid w:val="00DD4380"/>
    <w:rsid w:val="00DD4E2C"/>
    <w:rsid w:val="00DD5E97"/>
    <w:rsid w:val="00DD6392"/>
    <w:rsid w:val="00DD6841"/>
    <w:rsid w:val="00DD711C"/>
    <w:rsid w:val="00DD7484"/>
    <w:rsid w:val="00DE03B3"/>
    <w:rsid w:val="00DE1863"/>
    <w:rsid w:val="00DE2A0E"/>
    <w:rsid w:val="00DE2BE1"/>
    <w:rsid w:val="00DE3053"/>
    <w:rsid w:val="00DE3163"/>
    <w:rsid w:val="00DE370F"/>
    <w:rsid w:val="00DE4E11"/>
    <w:rsid w:val="00DE5C0B"/>
    <w:rsid w:val="00DF00F3"/>
    <w:rsid w:val="00DF0858"/>
    <w:rsid w:val="00DF0D00"/>
    <w:rsid w:val="00DF14C3"/>
    <w:rsid w:val="00DF30AE"/>
    <w:rsid w:val="00DF4338"/>
    <w:rsid w:val="00DF53DC"/>
    <w:rsid w:val="00DF69E1"/>
    <w:rsid w:val="00DF6F58"/>
    <w:rsid w:val="00DF705F"/>
    <w:rsid w:val="00DF76C2"/>
    <w:rsid w:val="00DF7BFF"/>
    <w:rsid w:val="00E000EE"/>
    <w:rsid w:val="00E00110"/>
    <w:rsid w:val="00E0014A"/>
    <w:rsid w:val="00E0044E"/>
    <w:rsid w:val="00E00EA7"/>
    <w:rsid w:val="00E012B2"/>
    <w:rsid w:val="00E01576"/>
    <w:rsid w:val="00E01CAB"/>
    <w:rsid w:val="00E01CE6"/>
    <w:rsid w:val="00E02535"/>
    <w:rsid w:val="00E0307F"/>
    <w:rsid w:val="00E03155"/>
    <w:rsid w:val="00E03391"/>
    <w:rsid w:val="00E0393C"/>
    <w:rsid w:val="00E040F1"/>
    <w:rsid w:val="00E04132"/>
    <w:rsid w:val="00E04750"/>
    <w:rsid w:val="00E04E99"/>
    <w:rsid w:val="00E05660"/>
    <w:rsid w:val="00E066F2"/>
    <w:rsid w:val="00E069CE"/>
    <w:rsid w:val="00E06C49"/>
    <w:rsid w:val="00E073E7"/>
    <w:rsid w:val="00E078DA"/>
    <w:rsid w:val="00E10179"/>
    <w:rsid w:val="00E10543"/>
    <w:rsid w:val="00E114FF"/>
    <w:rsid w:val="00E128F4"/>
    <w:rsid w:val="00E13BC0"/>
    <w:rsid w:val="00E140ED"/>
    <w:rsid w:val="00E14801"/>
    <w:rsid w:val="00E149BC"/>
    <w:rsid w:val="00E15BAB"/>
    <w:rsid w:val="00E161F5"/>
    <w:rsid w:val="00E17700"/>
    <w:rsid w:val="00E202D9"/>
    <w:rsid w:val="00E2069D"/>
    <w:rsid w:val="00E20B1D"/>
    <w:rsid w:val="00E20BBF"/>
    <w:rsid w:val="00E20C0A"/>
    <w:rsid w:val="00E21723"/>
    <w:rsid w:val="00E21BC2"/>
    <w:rsid w:val="00E22399"/>
    <w:rsid w:val="00E22557"/>
    <w:rsid w:val="00E2278C"/>
    <w:rsid w:val="00E2291F"/>
    <w:rsid w:val="00E229CF"/>
    <w:rsid w:val="00E23B34"/>
    <w:rsid w:val="00E2523C"/>
    <w:rsid w:val="00E25C06"/>
    <w:rsid w:val="00E25FBF"/>
    <w:rsid w:val="00E26262"/>
    <w:rsid w:val="00E26549"/>
    <w:rsid w:val="00E26728"/>
    <w:rsid w:val="00E2736F"/>
    <w:rsid w:val="00E304CD"/>
    <w:rsid w:val="00E30733"/>
    <w:rsid w:val="00E30815"/>
    <w:rsid w:val="00E30C6B"/>
    <w:rsid w:val="00E313B1"/>
    <w:rsid w:val="00E31403"/>
    <w:rsid w:val="00E3143E"/>
    <w:rsid w:val="00E31468"/>
    <w:rsid w:val="00E32049"/>
    <w:rsid w:val="00E322E3"/>
    <w:rsid w:val="00E33EC1"/>
    <w:rsid w:val="00E34208"/>
    <w:rsid w:val="00E34D8C"/>
    <w:rsid w:val="00E36043"/>
    <w:rsid w:val="00E3685C"/>
    <w:rsid w:val="00E36CB1"/>
    <w:rsid w:val="00E42026"/>
    <w:rsid w:val="00E42141"/>
    <w:rsid w:val="00E42190"/>
    <w:rsid w:val="00E426A7"/>
    <w:rsid w:val="00E42A12"/>
    <w:rsid w:val="00E42BE2"/>
    <w:rsid w:val="00E42BFA"/>
    <w:rsid w:val="00E43038"/>
    <w:rsid w:val="00E436AA"/>
    <w:rsid w:val="00E43C21"/>
    <w:rsid w:val="00E43CEE"/>
    <w:rsid w:val="00E45178"/>
    <w:rsid w:val="00E452C1"/>
    <w:rsid w:val="00E45B9A"/>
    <w:rsid w:val="00E45F9E"/>
    <w:rsid w:val="00E47205"/>
    <w:rsid w:val="00E47711"/>
    <w:rsid w:val="00E47B06"/>
    <w:rsid w:val="00E47EC0"/>
    <w:rsid w:val="00E50ED8"/>
    <w:rsid w:val="00E524E0"/>
    <w:rsid w:val="00E526A6"/>
    <w:rsid w:val="00E533F1"/>
    <w:rsid w:val="00E54169"/>
    <w:rsid w:val="00E54298"/>
    <w:rsid w:val="00E543E8"/>
    <w:rsid w:val="00E54FE3"/>
    <w:rsid w:val="00E551E3"/>
    <w:rsid w:val="00E55745"/>
    <w:rsid w:val="00E56510"/>
    <w:rsid w:val="00E56C8C"/>
    <w:rsid w:val="00E570C1"/>
    <w:rsid w:val="00E5768D"/>
    <w:rsid w:val="00E5794F"/>
    <w:rsid w:val="00E60186"/>
    <w:rsid w:val="00E60DCF"/>
    <w:rsid w:val="00E61222"/>
    <w:rsid w:val="00E6163A"/>
    <w:rsid w:val="00E62395"/>
    <w:rsid w:val="00E62F82"/>
    <w:rsid w:val="00E643C3"/>
    <w:rsid w:val="00E64F0B"/>
    <w:rsid w:val="00E65538"/>
    <w:rsid w:val="00E656C5"/>
    <w:rsid w:val="00E67292"/>
    <w:rsid w:val="00E67E66"/>
    <w:rsid w:val="00E701B8"/>
    <w:rsid w:val="00E70219"/>
    <w:rsid w:val="00E7027C"/>
    <w:rsid w:val="00E7037B"/>
    <w:rsid w:val="00E71139"/>
    <w:rsid w:val="00E71209"/>
    <w:rsid w:val="00E71CED"/>
    <w:rsid w:val="00E71D90"/>
    <w:rsid w:val="00E72457"/>
    <w:rsid w:val="00E7290B"/>
    <w:rsid w:val="00E72B96"/>
    <w:rsid w:val="00E73572"/>
    <w:rsid w:val="00E737D6"/>
    <w:rsid w:val="00E73FED"/>
    <w:rsid w:val="00E74B2E"/>
    <w:rsid w:val="00E75347"/>
    <w:rsid w:val="00E75C49"/>
    <w:rsid w:val="00E76ACC"/>
    <w:rsid w:val="00E76B36"/>
    <w:rsid w:val="00E76BD1"/>
    <w:rsid w:val="00E77061"/>
    <w:rsid w:val="00E77922"/>
    <w:rsid w:val="00E77D8C"/>
    <w:rsid w:val="00E80CC4"/>
    <w:rsid w:val="00E8146C"/>
    <w:rsid w:val="00E81774"/>
    <w:rsid w:val="00E83504"/>
    <w:rsid w:val="00E83606"/>
    <w:rsid w:val="00E8366E"/>
    <w:rsid w:val="00E83944"/>
    <w:rsid w:val="00E83A06"/>
    <w:rsid w:val="00E8406C"/>
    <w:rsid w:val="00E84170"/>
    <w:rsid w:val="00E84212"/>
    <w:rsid w:val="00E84BEC"/>
    <w:rsid w:val="00E87430"/>
    <w:rsid w:val="00E87FC2"/>
    <w:rsid w:val="00E90BA9"/>
    <w:rsid w:val="00E91DAC"/>
    <w:rsid w:val="00E92E7F"/>
    <w:rsid w:val="00E932B0"/>
    <w:rsid w:val="00E942CD"/>
    <w:rsid w:val="00E94A5E"/>
    <w:rsid w:val="00E94BCD"/>
    <w:rsid w:val="00E95B0D"/>
    <w:rsid w:val="00E95D26"/>
    <w:rsid w:val="00E95FD8"/>
    <w:rsid w:val="00E96B0F"/>
    <w:rsid w:val="00E96C8C"/>
    <w:rsid w:val="00E974ED"/>
    <w:rsid w:val="00E97B66"/>
    <w:rsid w:val="00EA0237"/>
    <w:rsid w:val="00EA0CAC"/>
    <w:rsid w:val="00EA19F2"/>
    <w:rsid w:val="00EA1A35"/>
    <w:rsid w:val="00EA1EBE"/>
    <w:rsid w:val="00EA20BD"/>
    <w:rsid w:val="00EA22FD"/>
    <w:rsid w:val="00EA2C48"/>
    <w:rsid w:val="00EA334A"/>
    <w:rsid w:val="00EA3554"/>
    <w:rsid w:val="00EA3C2A"/>
    <w:rsid w:val="00EA3DD1"/>
    <w:rsid w:val="00EA4593"/>
    <w:rsid w:val="00EA4A21"/>
    <w:rsid w:val="00EA5188"/>
    <w:rsid w:val="00EA51D0"/>
    <w:rsid w:val="00EA5225"/>
    <w:rsid w:val="00EA5824"/>
    <w:rsid w:val="00EA5891"/>
    <w:rsid w:val="00EA6A7F"/>
    <w:rsid w:val="00EA6B32"/>
    <w:rsid w:val="00EA6C63"/>
    <w:rsid w:val="00EA6FFF"/>
    <w:rsid w:val="00EA72B8"/>
    <w:rsid w:val="00EB09EE"/>
    <w:rsid w:val="00EB1983"/>
    <w:rsid w:val="00EB1BC2"/>
    <w:rsid w:val="00EB26C3"/>
    <w:rsid w:val="00EB322A"/>
    <w:rsid w:val="00EB349F"/>
    <w:rsid w:val="00EB3C3F"/>
    <w:rsid w:val="00EB3E8B"/>
    <w:rsid w:val="00EB4791"/>
    <w:rsid w:val="00EB56FB"/>
    <w:rsid w:val="00EB5988"/>
    <w:rsid w:val="00EB622C"/>
    <w:rsid w:val="00EB6708"/>
    <w:rsid w:val="00EB69A7"/>
    <w:rsid w:val="00EB6CD3"/>
    <w:rsid w:val="00EB6D94"/>
    <w:rsid w:val="00EB6DD1"/>
    <w:rsid w:val="00EB6FF5"/>
    <w:rsid w:val="00EB77DE"/>
    <w:rsid w:val="00EB7AF7"/>
    <w:rsid w:val="00EC04A4"/>
    <w:rsid w:val="00EC04FA"/>
    <w:rsid w:val="00EC1BD0"/>
    <w:rsid w:val="00EC1C8C"/>
    <w:rsid w:val="00EC1F4C"/>
    <w:rsid w:val="00EC22C3"/>
    <w:rsid w:val="00EC231C"/>
    <w:rsid w:val="00EC25D3"/>
    <w:rsid w:val="00EC2726"/>
    <w:rsid w:val="00EC2C61"/>
    <w:rsid w:val="00EC4FB7"/>
    <w:rsid w:val="00EC6A4E"/>
    <w:rsid w:val="00EC6FA0"/>
    <w:rsid w:val="00EC72F2"/>
    <w:rsid w:val="00EC782C"/>
    <w:rsid w:val="00EC79D2"/>
    <w:rsid w:val="00ED07AB"/>
    <w:rsid w:val="00ED109A"/>
    <w:rsid w:val="00ED2420"/>
    <w:rsid w:val="00ED3016"/>
    <w:rsid w:val="00ED366D"/>
    <w:rsid w:val="00ED4BDB"/>
    <w:rsid w:val="00ED4DE8"/>
    <w:rsid w:val="00ED4FCF"/>
    <w:rsid w:val="00ED568C"/>
    <w:rsid w:val="00ED579B"/>
    <w:rsid w:val="00ED5DD7"/>
    <w:rsid w:val="00ED6CFE"/>
    <w:rsid w:val="00ED6E21"/>
    <w:rsid w:val="00EE0132"/>
    <w:rsid w:val="00EE077E"/>
    <w:rsid w:val="00EE0EF4"/>
    <w:rsid w:val="00EE0F7A"/>
    <w:rsid w:val="00EE0FD8"/>
    <w:rsid w:val="00EE1220"/>
    <w:rsid w:val="00EE17EB"/>
    <w:rsid w:val="00EE20D3"/>
    <w:rsid w:val="00EE21CE"/>
    <w:rsid w:val="00EE2245"/>
    <w:rsid w:val="00EE26F0"/>
    <w:rsid w:val="00EE423D"/>
    <w:rsid w:val="00EE4512"/>
    <w:rsid w:val="00EE53DD"/>
    <w:rsid w:val="00EE6413"/>
    <w:rsid w:val="00EE6D2A"/>
    <w:rsid w:val="00EE7496"/>
    <w:rsid w:val="00EE7CDE"/>
    <w:rsid w:val="00EE7D98"/>
    <w:rsid w:val="00EE7ECF"/>
    <w:rsid w:val="00EF0281"/>
    <w:rsid w:val="00EF0B4A"/>
    <w:rsid w:val="00EF0E5B"/>
    <w:rsid w:val="00EF0F43"/>
    <w:rsid w:val="00EF17CF"/>
    <w:rsid w:val="00EF18F1"/>
    <w:rsid w:val="00EF3AD0"/>
    <w:rsid w:val="00EF3F68"/>
    <w:rsid w:val="00EF49A9"/>
    <w:rsid w:val="00EF4CA2"/>
    <w:rsid w:val="00EF5384"/>
    <w:rsid w:val="00EF6531"/>
    <w:rsid w:val="00EF721E"/>
    <w:rsid w:val="00EF7D7C"/>
    <w:rsid w:val="00F001B4"/>
    <w:rsid w:val="00F00617"/>
    <w:rsid w:val="00F0071F"/>
    <w:rsid w:val="00F00EA3"/>
    <w:rsid w:val="00F0186A"/>
    <w:rsid w:val="00F01A0C"/>
    <w:rsid w:val="00F029AF"/>
    <w:rsid w:val="00F02E48"/>
    <w:rsid w:val="00F057AA"/>
    <w:rsid w:val="00F061F4"/>
    <w:rsid w:val="00F067FC"/>
    <w:rsid w:val="00F07CD4"/>
    <w:rsid w:val="00F07D53"/>
    <w:rsid w:val="00F100F8"/>
    <w:rsid w:val="00F10183"/>
    <w:rsid w:val="00F10F1A"/>
    <w:rsid w:val="00F11417"/>
    <w:rsid w:val="00F12230"/>
    <w:rsid w:val="00F13513"/>
    <w:rsid w:val="00F13D6C"/>
    <w:rsid w:val="00F14F8B"/>
    <w:rsid w:val="00F1549C"/>
    <w:rsid w:val="00F154D3"/>
    <w:rsid w:val="00F15E9E"/>
    <w:rsid w:val="00F1605E"/>
    <w:rsid w:val="00F16AF1"/>
    <w:rsid w:val="00F16E40"/>
    <w:rsid w:val="00F16EE2"/>
    <w:rsid w:val="00F2011A"/>
    <w:rsid w:val="00F206A2"/>
    <w:rsid w:val="00F20D6F"/>
    <w:rsid w:val="00F210D6"/>
    <w:rsid w:val="00F21836"/>
    <w:rsid w:val="00F2195A"/>
    <w:rsid w:val="00F22205"/>
    <w:rsid w:val="00F236BE"/>
    <w:rsid w:val="00F241D9"/>
    <w:rsid w:val="00F2460C"/>
    <w:rsid w:val="00F249AE"/>
    <w:rsid w:val="00F24B16"/>
    <w:rsid w:val="00F25312"/>
    <w:rsid w:val="00F25B0A"/>
    <w:rsid w:val="00F260FF"/>
    <w:rsid w:val="00F26296"/>
    <w:rsid w:val="00F26318"/>
    <w:rsid w:val="00F2720E"/>
    <w:rsid w:val="00F274DA"/>
    <w:rsid w:val="00F30170"/>
    <w:rsid w:val="00F308A0"/>
    <w:rsid w:val="00F3133A"/>
    <w:rsid w:val="00F3157A"/>
    <w:rsid w:val="00F32C93"/>
    <w:rsid w:val="00F32D83"/>
    <w:rsid w:val="00F333EC"/>
    <w:rsid w:val="00F33796"/>
    <w:rsid w:val="00F33CE1"/>
    <w:rsid w:val="00F3464E"/>
    <w:rsid w:val="00F349E1"/>
    <w:rsid w:val="00F35978"/>
    <w:rsid w:val="00F35F7F"/>
    <w:rsid w:val="00F36A42"/>
    <w:rsid w:val="00F37C57"/>
    <w:rsid w:val="00F40E8E"/>
    <w:rsid w:val="00F421E7"/>
    <w:rsid w:val="00F42470"/>
    <w:rsid w:val="00F42929"/>
    <w:rsid w:val="00F43B0E"/>
    <w:rsid w:val="00F44366"/>
    <w:rsid w:val="00F452ED"/>
    <w:rsid w:val="00F4592E"/>
    <w:rsid w:val="00F45998"/>
    <w:rsid w:val="00F465DA"/>
    <w:rsid w:val="00F471DF"/>
    <w:rsid w:val="00F4729F"/>
    <w:rsid w:val="00F47AD3"/>
    <w:rsid w:val="00F500CD"/>
    <w:rsid w:val="00F50971"/>
    <w:rsid w:val="00F50CF3"/>
    <w:rsid w:val="00F5201C"/>
    <w:rsid w:val="00F53873"/>
    <w:rsid w:val="00F53A4A"/>
    <w:rsid w:val="00F541F7"/>
    <w:rsid w:val="00F5465D"/>
    <w:rsid w:val="00F5569B"/>
    <w:rsid w:val="00F56B45"/>
    <w:rsid w:val="00F56CDA"/>
    <w:rsid w:val="00F57266"/>
    <w:rsid w:val="00F57327"/>
    <w:rsid w:val="00F573D5"/>
    <w:rsid w:val="00F5765E"/>
    <w:rsid w:val="00F57DC5"/>
    <w:rsid w:val="00F57EED"/>
    <w:rsid w:val="00F60ADC"/>
    <w:rsid w:val="00F60B33"/>
    <w:rsid w:val="00F61384"/>
    <w:rsid w:val="00F61BC2"/>
    <w:rsid w:val="00F61BE2"/>
    <w:rsid w:val="00F61C89"/>
    <w:rsid w:val="00F61DB6"/>
    <w:rsid w:val="00F631B1"/>
    <w:rsid w:val="00F635FD"/>
    <w:rsid w:val="00F636CB"/>
    <w:rsid w:val="00F63A27"/>
    <w:rsid w:val="00F6436B"/>
    <w:rsid w:val="00F64912"/>
    <w:rsid w:val="00F64996"/>
    <w:rsid w:val="00F654D7"/>
    <w:rsid w:val="00F65A12"/>
    <w:rsid w:val="00F662D7"/>
    <w:rsid w:val="00F67774"/>
    <w:rsid w:val="00F70095"/>
    <w:rsid w:val="00F70A9A"/>
    <w:rsid w:val="00F7134C"/>
    <w:rsid w:val="00F72471"/>
    <w:rsid w:val="00F72696"/>
    <w:rsid w:val="00F72E14"/>
    <w:rsid w:val="00F739BE"/>
    <w:rsid w:val="00F73E29"/>
    <w:rsid w:val="00F749AC"/>
    <w:rsid w:val="00F74CFE"/>
    <w:rsid w:val="00F75C28"/>
    <w:rsid w:val="00F76C72"/>
    <w:rsid w:val="00F77609"/>
    <w:rsid w:val="00F778CC"/>
    <w:rsid w:val="00F80A7E"/>
    <w:rsid w:val="00F82497"/>
    <w:rsid w:val="00F82FD0"/>
    <w:rsid w:val="00F8573C"/>
    <w:rsid w:val="00F87021"/>
    <w:rsid w:val="00F87589"/>
    <w:rsid w:val="00F90318"/>
    <w:rsid w:val="00F9065E"/>
    <w:rsid w:val="00F90984"/>
    <w:rsid w:val="00F90E27"/>
    <w:rsid w:val="00F91281"/>
    <w:rsid w:val="00F9222D"/>
    <w:rsid w:val="00F93B8A"/>
    <w:rsid w:val="00F942C7"/>
    <w:rsid w:val="00F944EE"/>
    <w:rsid w:val="00F94708"/>
    <w:rsid w:val="00F95053"/>
    <w:rsid w:val="00F9534D"/>
    <w:rsid w:val="00F954A9"/>
    <w:rsid w:val="00F95682"/>
    <w:rsid w:val="00F9580D"/>
    <w:rsid w:val="00F95BF6"/>
    <w:rsid w:val="00F962C8"/>
    <w:rsid w:val="00F97817"/>
    <w:rsid w:val="00F97CAC"/>
    <w:rsid w:val="00FA26BB"/>
    <w:rsid w:val="00FA2843"/>
    <w:rsid w:val="00FA3898"/>
    <w:rsid w:val="00FA3A5F"/>
    <w:rsid w:val="00FA3EE4"/>
    <w:rsid w:val="00FA4251"/>
    <w:rsid w:val="00FA4661"/>
    <w:rsid w:val="00FA46B7"/>
    <w:rsid w:val="00FA47E8"/>
    <w:rsid w:val="00FA490D"/>
    <w:rsid w:val="00FA592A"/>
    <w:rsid w:val="00FA5EC9"/>
    <w:rsid w:val="00FA613E"/>
    <w:rsid w:val="00FA622A"/>
    <w:rsid w:val="00FA642A"/>
    <w:rsid w:val="00FA7CBE"/>
    <w:rsid w:val="00FB041E"/>
    <w:rsid w:val="00FB0AF1"/>
    <w:rsid w:val="00FB0E07"/>
    <w:rsid w:val="00FB1361"/>
    <w:rsid w:val="00FB1843"/>
    <w:rsid w:val="00FB33D1"/>
    <w:rsid w:val="00FB3759"/>
    <w:rsid w:val="00FB3AD2"/>
    <w:rsid w:val="00FB4F94"/>
    <w:rsid w:val="00FB6A83"/>
    <w:rsid w:val="00FB715D"/>
    <w:rsid w:val="00FB74C0"/>
    <w:rsid w:val="00FB7E30"/>
    <w:rsid w:val="00FC277B"/>
    <w:rsid w:val="00FC2B83"/>
    <w:rsid w:val="00FC36C1"/>
    <w:rsid w:val="00FC3A5F"/>
    <w:rsid w:val="00FC4371"/>
    <w:rsid w:val="00FC5061"/>
    <w:rsid w:val="00FC5782"/>
    <w:rsid w:val="00FC5935"/>
    <w:rsid w:val="00FC6E13"/>
    <w:rsid w:val="00FC6E14"/>
    <w:rsid w:val="00FC7098"/>
    <w:rsid w:val="00FD089A"/>
    <w:rsid w:val="00FD0D0F"/>
    <w:rsid w:val="00FD3C63"/>
    <w:rsid w:val="00FD4081"/>
    <w:rsid w:val="00FD496D"/>
    <w:rsid w:val="00FD4B5B"/>
    <w:rsid w:val="00FD5638"/>
    <w:rsid w:val="00FD682B"/>
    <w:rsid w:val="00FD6C12"/>
    <w:rsid w:val="00FE0750"/>
    <w:rsid w:val="00FE0BA8"/>
    <w:rsid w:val="00FE0BC6"/>
    <w:rsid w:val="00FE1298"/>
    <w:rsid w:val="00FE2D93"/>
    <w:rsid w:val="00FE3DC7"/>
    <w:rsid w:val="00FE4371"/>
    <w:rsid w:val="00FE5BEB"/>
    <w:rsid w:val="00FE663A"/>
    <w:rsid w:val="00FE7766"/>
    <w:rsid w:val="00FE7AF2"/>
    <w:rsid w:val="00FE7C0F"/>
    <w:rsid w:val="00FF0061"/>
    <w:rsid w:val="00FF051F"/>
    <w:rsid w:val="00FF092A"/>
    <w:rsid w:val="00FF09B2"/>
    <w:rsid w:val="00FF0B39"/>
    <w:rsid w:val="00FF0D12"/>
    <w:rsid w:val="00FF0D98"/>
    <w:rsid w:val="00FF142D"/>
    <w:rsid w:val="00FF1AE2"/>
    <w:rsid w:val="00FF1F4F"/>
    <w:rsid w:val="00FF2667"/>
    <w:rsid w:val="00FF309E"/>
    <w:rsid w:val="00FF32C1"/>
    <w:rsid w:val="00FF3303"/>
    <w:rsid w:val="00FF4032"/>
    <w:rsid w:val="00FF4112"/>
    <w:rsid w:val="00FF45F5"/>
    <w:rsid w:val="00FF584D"/>
    <w:rsid w:val="00FF5912"/>
    <w:rsid w:val="00FF61D1"/>
    <w:rsid w:val="00FF643F"/>
    <w:rsid w:val="00FF6634"/>
    <w:rsid w:val="00FF699E"/>
    <w:rsid w:val="00FF76EE"/>
    <w:rsid w:val="00FF7BDE"/>
    <w:rsid w:val="00FF7D8A"/>
    <w:rsid w:val="00FF7FA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B56DC72"/>
  <w15:docId w15:val="{076ACC70-039C-4C95-8900-6A556903D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AE4"/>
    <w:pPr>
      <w:spacing w:after="0" w:line="240" w:lineRule="auto"/>
      <w:jc w:val="both"/>
    </w:pPr>
    <w:rPr>
      <w:rFonts w:eastAsia="Times New Roman" w:cs="Times New Roman"/>
      <w:sz w:val="24"/>
      <w:szCs w:val="20"/>
      <w:lang w:val="en-US"/>
    </w:rPr>
  </w:style>
  <w:style w:type="paragraph" w:styleId="Heading1">
    <w:name w:val="heading 1"/>
    <w:aliases w:val="Document Header1,ClauseGroup_Title,Heading 1 Char Char,Chuong,H 1,dts-heading1,TOC,TOC Char,1 ghost,g,(Ctrl+1),H1,Tên chương,Tên phần,Heading 1_Chuong,标题 1 Char Char Char Char,标题 1XW,白鹤滩标题 1,tuan 1,Heading 1 Char1 Char Char Char,BVI,R,RepHead1"/>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suindext),dau muc,cac dong so ke la ma,Heading 2 Char Char,dts-heading 2,H2,l2,Chapter Title,Tên thứ tự chương,H 2,(Ctrl+2),7.1,8.4.1 Heading 2,H 2 Char Char,Tua2,R2"/>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o 3,dong chu sau dong so,Heading 5 Char1,(Ctrl+3),h3,HeadC Char,h3 Char,HeadC,白鹤滩标题 3,Heading 3 Char Char Char Char,Heading 3 Char Char Char Char Char,H3,R3,so,节"/>
    <w:basedOn w:val="Normal"/>
    <w:next w:val="Normal"/>
    <w:link w:val="Heading3Char1"/>
    <w:uiPriority w:val="9"/>
    <w:qFormat/>
    <w:rsid w:val="0005772F"/>
    <w:pPr>
      <w:suppressAutoHyphens/>
      <w:jc w:val="center"/>
      <w:outlineLvl w:val="2"/>
    </w:pPr>
    <w:rPr>
      <w:b/>
      <w:sz w:val="28"/>
    </w:rPr>
  </w:style>
  <w:style w:type="paragraph" w:styleId="Heading4">
    <w:name w:val="heading 4"/>
    <w:aliases w:val="Sub-Clause Sub-paragraph,ClauseSubSub_No&amp;Name, Sub-Clause Sub-paragraph,Heading 4 Char Char,so 4,h4,H4,Heading 41,白鹤滩标题 4, Char11 Char,Char11 Char,(Ctrl+4),MucCap3,ADB Heading 4,白鹤滩标题 4 Char Char Char,E4,h:4,Head4,l4,Head 4,l4+toc4,Numbered Li"/>
    <w:basedOn w:val="Normal"/>
    <w:next w:val="Normal"/>
    <w:link w:val="Heading4Char"/>
    <w:uiPriority w:val="9"/>
    <w:qFormat/>
    <w:rsid w:val="0005772F"/>
    <w:pPr>
      <w:keepNext/>
      <w:spacing w:after="200"/>
      <w:ind w:left="1422" w:right="18" w:hanging="457"/>
      <w:outlineLvl w:val="3"/>
    </w:pPr>
    <w:rPr>
      <w:b/>
      <w:bCs/>
    </w:rPr>
  </w:style>
  <w:style w:type="paragraph" w:styleId="Heading50">
    <w:name w:val="heading 5"/>
    <w:aliases w:val="H 5,8.1,H 5 Char,(Ctrl+3)...,dts-heading 5,Char + Not Italic,Heading 5 Char Char Char,Liet Ke 123,01-muc(1),H5,h5,Head5,Header 5,l5,hm,08- (1),Sammendrag,标题1.1.1.1.1,(Ctrl+3)1,Char11,(Ctrl+3)11,Char111,(Ctrl+3)111,Char1111,(Ctrl+3)1111,标题1,81"/>
    <w:basedOn w:val="Normal"/>
    <w:next w:val="Normal"/>
    <w:link w:val="Heading5Char"/>
    <w:qFormat/>
    <w:rsid w:val="0005772F"/>
    <w:pPr>
      <w:keepNext/>
      <w:jc w:val="center"/>
      <w:outlineLvl w:val="4"/>
    </w:pPr>
    <w:rPr>
      <w:rFonts w:ascii="Arial" w:hAnsi="Arial"/>
      <w:u w:val="single"/>
    </w:rPr>
  </w:style>
  <w:style w:type="paragraph" w:styleId="Heading6">
    <w:name w:val="heading 6"/>
    <w:aliases w:val="9.1,9,1,h6,dts-heading 6,Heading 6 Char Char, Char4,Liet Ke Cham,Char4,A Dấu -,Heading 61,sub-dash,sd,标题1.1.1.1.1.1,Heading 6-THINH,HINH,HINH Char,HINH Char Char, not Kinhill,Not Kinhill,Diverse,Diverse Char,5 Char Char Char Char Char,`,cv1,cv"/>
    <w:basedOn w:val="Normal"/>
    <w:next w:val="Normal"/>
    <w:link w:val="Heading6Char"/>
    <w:uiPriority w:val="9"/>
    <w:qFormat/>
    <w:rsid w:val="0005772F"/>
    <w:pPr>
      <w:keepNext/>
      <w:keepLines/>
      <w:suppressAutoHyphens/>
      <w:ind w:right="-72"/>
      <w:jc w:val="center"/>
      <w:outlineLvl w:val="5"/>
    </w:pPr>
    <w:rPr>
      <w:b/>
      <w:sz w:val="28"/>
    </w:rPr>
  </w:style>
  <w:style w:type="paragraph" w:styleId="Heading7">
    <w:name w:val="heading 7"/>
    <w:aliases w:val="Liet Ke Gach,Heading 7 Char Char Char,A Dấu +,项标题(1),Heading 7-THINH,Heading 0,not Kinhill,b.thuong"/>
    <w:basedOn w:val="Normal"/>
    <w:next w:val="Normal"/>
    <w:link w:val="Heading7Char"/>
    <w:qFormat/>
    <w:rsid w:val="0005772F"/>
    <w:pPr>
      <w:keepNext/>
      <w:jc w:val="center"/>
      <w:outlineLvl w:val="6"/>
    </w:pPr>
    <w:rPr>
      <w:b/>
      <w:sz w:val="72"/>
    </w:rPr>
  </w:style>
  <w:style w:type="paragraph" w:styleId="Heading8">
    <w:name w:val="heading 8"/>
    <w:aliases w:val="Heading 8.a,目标题 1),Heading 81,Heading 811,Annex,Appendix,Heading 8-THINH,Discussion"/>
    <w:basedOn w:val="Normal"/>
    <w:next w:val="Normal"/>
    <w:link w:val="Heading8Char"/>
    <w:qFormat/>
    <w:rsid w:val="0005772F"/>
    <w:pPr>
      <w:keepNext/>
      <w:jc w:val="center"/>
      <w:outlineLvl w:val="7"/>
    </w:pPr>
    <w:rPr>
      <w:b/>
      <w:sz w:val="56"/>
    </w:rPr>
  </w:style>
  <w:style w:type="paragraph" w:styleId="Heading9">
    <w:name w:val="heading 9"/>
    <w:aliases w:val="Heading 9 Char Char Char Char Char,Heading 9 Char Char Char,Heading 9.I-,aa,干标题(a),Heading 9-THINH,Heading 10,Dau +"/>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 Char Char Char,Chuong Char,H 1 Char,dts-heading1 Char,TOC Char1,TOC Char Char,1 ghost Char,g Char,(Ctrl+1) Char,H1 Char,Tên chương Char,Tên phần Char,Heading 1_Chuong Char,标题 1XW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suindext) Char,dau muc Char,cac dong so ke la ma Char,Heading 2 Char Char Char,dts-heading 2 Char,H2 Char,l2 Char,H 2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so 3 Char1,dong chu sau dong so Char1,Heading 5 Char1 Char1,(Ctrl+3) Char1,h3 Char2,HeadC Char Char1,h3 Char Char1,HeadC Char2,H3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Heading 4 Char Char Char,so 4 Char,h4 Char,H4 Char,Heading 41 Char,白鹤滩标题 4 Char, Char11 Char Char,Char11 Char Char1,(Ctrl+4) Char1,MucCap3 Char,E4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aliases w:val="H 5 Char1,8.1 Char,H 5 Char Char1,(Ctrl+3)... Char1,dts-heading 5 Char1,Char + Not Italic Char1,Heading 5 Char Char Char Char,Liet Ke 123 Char,01-muc(1) Char,H5 Char,h5 Char,Head5 Char,Header 5 Char,l5 Char,hm Char,08- (1) Char,标题1 Char"/>
    <w:basedOn w:val="DefaultParagraphFont"/>
    <w:link w:val="Heading50"/>
    <w:rsid w:val="0005772F"/>
    <w:rPr>
      <w:rFonts w:ascii="Arial" w:eastAsia="Times New Roman" w:hAnsi="Arial" w:cs="Times New Roman"/>
      <w:sz w:val="24"/>
      <w:szCs w:val="20"/>
      <w:u w:val="single"/>
      <w:lang w:val="en-US"/>
    </w:rPr>
  </w:style>
  <w:style w:type="character" w:customStyle="1" w:styleId="Heading6Char">
    <w:name w:val="Heading 6 Char"/>
    <w:aliases w:val="9.1 Char5,9 Char4,1 Char2,h6 Char,dts-heading 6 Char,Heading 6 Char Char Char, Char4 Char,Liet Ke Cham Char,Char4 Char,A Dấu - Char,Heading 61 Char,sub-dash Char,sd Char,标题1.1.1.1.1.1 Char,Heading 6-THINH Char,HINH Char1,HINH Char Char1"/>
    <w:basedOn w:val="DefaultParagraphFont"/>
    <w:link w:val="Heading6"/>
    <w:uiPriority w:val="9"/>
    <w:rsid w:val="0005772F"/>
    <w:rPr>
      <w:rFonts w:eastAsia="Times New Roman" w:cs="Times New Roman"/>
      <w:b/>
      <w:szCs w:val="20"/>
      <w:lang w:val="en-US"/>
    </w:rPr>
  </w:style>
  <w:style w:type="character" w:customStyle="1" w:styleId="Heading7Char">
    <w:name w:val="Heading 7 Char"/>
    <w:aliases w:val="Liet Ke Gach Char,Heading 7 Char Char Char Char1,A Dấu + Char,项标题(1) Char,Heading 7-THINH Char,Heading 0 Char,not Kinhill Char,b.thuong Char"/>
    <w:basedOn w:val="DefaultParagraphFont"/>
    <w:link w:val="Heading7"/>
    <w:uiPriority w:val="9"/>
    <w:rsid w:val="0005772F"/>
    <w:rPr>
      <w:rFonts w:eastAsia="Times New Roman" w:cs="Times New Roman"/>
      <w:b/>
      <w:sz w:val="72"/>
      <w:szCs w:val="20"/>
      <w:lang w:val="en-US"/>
    </w:rPr>
  </w:style>
  <w:style w:type="character" w:customStyle="1" w:styleId="Heading8Char">
    <w:name w:val="Heading 8 Char"/>
    <w:aliases w:val="Heading 8.a Char2,目标题 1) Char1,Heading 81 Char,Heading 811 Char,Annex Char,Appendix Char,Heading 8-THINH Char,Discussion Char"/>
    <w:basedOn w:val="DefaultParagraphFont"/>
    <w:link w:val="Heading8"/>
    <w:uiPriority w:val="9"/>
    <w:rsid w:val="0005772F"/>
    <w:rPr>
      <w:rFonts w:eastAsia="Times New Roman" w:cs="Times New Roman"/>
      <w:b/>
      <w:sz w:val="56"/>
      <w:szCs w:val="20"/>
      <w:lang w:val="en-US"/>
    </w:rPr>
  </w:style>
  <w:style w:type="character" w:customStyle="1" w:styleId="Heading9Char">
    <w:name w:val="Heading 9 Char"/>
    <w:aliases w:val="Heading 9 Char Char Char Char Char Char1,Heading 9 Char Char Char Char1,Heading 9.I- Char,aa Char,干标题(a) Char1,Heading 9-THINH Char,Heading 10 Char,Dau +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1"/>
    <w:basedOn w:val="Normal"/>
    <w:next w:val="Normal"/>
    <w:link w:val="TOC1Char"/>
    <w:autoRedefine/>
    <w:uiPriority w:val="39"/>
    <w:qFormat/>
    <w:rsid w:val="005949CD"/>
    <w:pPr>
      <w:tabs>
        <w:tab w:val="right" w:leader="dot" w:pos="9062"/>
      </w:tabs>
      <w:spacing w:before="120" w:after="120" w:line="264" w:lineRule="auto"/>
      <w:ind w:firstLine="709"/>
      <w:jc w:val="left"/>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aliases w:val="Heading 3 Char Char Char,so 3 Char,dong chu sau dong so Char,Heading 3 Char1 Char,Heading 5 Char1 Char,(Ctrl+3) Char,h3 Char1,HeadC Char Char,h3 Char Char,HeadC Char1,白鹤滩标题 3 Char,Heading 3 Char Char Char Char Char1,Heading 3_MucCap2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link w:val="TOC2Char"/>
    <w:uiPriority w:val="39"/>
    <w:qFormat/>
    <w:rsid w:val="0005772F"/>
    <w:pPr>
      <w:tabs>
        <w:tab w:val="right" w:leader="dot" w:pos="9000"/>
      </w:tabs>
      <w:suppressAutoHyphens/>
      <w:ind w:left="1440" w:hanging="720"/>
    </w:pPr>
  </w:style>
  <w:style w:type="paragraph" w:styleId="TOC3">
    <w:name w:val="toc 3"/>
    <w:basedOn w:val="Normal"/>
    <w:next w:val="Normal"/>
    <w:link w:val="TOC3Char"/>
    <w:uiPriority w:val="39"/>
    <w:qFormat/>
    <w:rsid w:val="0005772F"/>
    <w:pPr>
      <w:tabs>
        <w:tab w:val="right" w:leader="dot" w:pos="9000"/>
      </w:tabs>
      <w:suppressAutoHyphens/>
      <w:ind w:left="1440" w:hanging="720"/>
    </w:pPr>
    <w:rPr>
      <w:i/>
    </w:rPr>
  </w:style>
  <w:style w:type="paragraph" w:styleId="TOC4">
    <w:name w:val="toc 4"/>
    <w:basedOn w:val="Normal"/>
    <w:next w:val="Normal"/>
    <w:link w:val="TOC4Char"/>
    <w:uiPriority w:val="39"/>
    <w:qFormat/>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aliases w:val="Hung_Caption,Title_table,Caption Char1 Char,Caption Char Char Char,Caption Char Char Char Char Char Char Char Char,Caption Char Char Char Char Char Char1 Char,Caption Char1 Char Char1 Char,Caption Char Char Char Char1 Char,Caption Cha,Captio"/>
    <w:basedOn w:val="Normal"/>
    <w:next w:val="Normal"/>
    <w:link w:val="CaptionChar"/>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S-title,h, Char1 Char Char Char,Header Char2 Char Char Char,Header Char Char1 Char Char Char,Header Char1 Char Char Char Char,Header Char Char Char Char Char Char,Header Char2 Char Char1, Char2,Char1 Char Char Char,Char2,Section VI,MyHeader"/>
    <w:basedOn w:val="Normal"/>
    <w:link w:val="HeaderChar"/>
    <w:uiPriority w:val="99"/>
    <w:qFormat/>
    <w:rsid w:val="0005772F"/>
    <w:rPr>
      <w:sz w:val="20"/>
    </w:rPr>
  </w:style>
  <w:style w:type="character" w:customStyle="1" w:styleId="HeaderChar">
    <w:name w:val="Header Char"/>
    <w:aliases w:val="S-title Char,h Char, Char1 Char Char Char Char,Header Char2 Char Char Char Char,Header Char Char1 Char Char Char Char,Header Char1 Char Char Char Char Char,Header Char Char Char Char Char Char Char,Header Char2 Char Char1 Char, Char2 Char"/>
    <w:basedOn w:val="DefaultParagraphFont"/>
    <w:link w:val="Header"/>
    <w:uiPriority w:val="99"/>
    <w:rsid w:val="0005772F"/>
    <w:rPr>
      <w:rFonts w:eastAsia="Times New Roman" w:cs="Times New Roman"/>
      <w:sz w:val="20"/>
      <w:szCs w:val="20"/>
      <w:lang w:val="en-US"/>
    </w:rPr>
  </w:style>
  <w:style w:type="paragraph" w:styleId="Footer">
    <w:name w:val="footer"/>
    <w:aliases w:val=" Char,Char,Footer-Even,RepFooter,RepFooter1 Char,RepFooter1,(Pg,No.,Code),RepFooter1 Char Char,Header-Footer"/>
    <w:basedOn w:val="Normal"/>
    <w:link w:val="FooterChar"/>
    <w:uiPriority w:val="99"/>
    <w:qFormat/>
    <w:rsid w:val="0005772F"/>
    <w:rPr>
      <w:sz w:val="20"/>
    </w:rPr>
  </w:style>
  <w:style w:type="character" w:customStyle="1" w:styleId="FooterChar">
    <w:name w:val="Footer Char"/>
    <w:aliases w:val=" Char Char,Char Char,Footer-Even Char1,RepFooter Char,RepFooter1 Char Char1,RepFooter1 Char1,(Pg Char,No. Char,Code) Char,RepFooter1 Char Char Char,Header-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Footnote Text Char Char Char Char Char,Footnote Text Char Char Char Char Char Char Ch Char,Footnote Text Char Char Char Char Char Char Ch Char Char Char,ARM footnote Text,Footnote Text Char2, Cha"/>
    <w:basedOn w:val="Normal"/>
    <w:link w:val="FootnoteTextChar"/>
    <w:uiPriority w:val="99"/>
    <w:rsid w:val="0005772F"/>
    <w:pPr>
      <w:tabs>
        <w:tab w:val="left" w:pos="360"/>
      </w:tabs>
      <w:ind w:left="360" w:hanging="360"/>
    </w:pPr>
    <w:rPr>
      <w:sz w:val="20"/>
    </w:rPr>
  </w:style>
  <w:style w:type="character" w:customStyle="1" w:styleId="FootnoteTextChar">
    <w:name w:val="Footnote Text Char"/>
    <w:aliases w:val="foot Char,Footnote Text Char Char Char Char Char Char1,Footnote Text Char Char Char Char Char Char Ch Char Char1,Footnote Text Char Char Char Char Char Char Ch Char Char Char Char1,ARM footnote Text Char1,Footnote Text Char2 Char"/>
    <w:basedOn w:val="DefaultParagraphFont"/>
    <w:link w:val="FootnoteText"/>
    <w:uiPriority w:val="99"/>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B-text1.5 Char,B-text1.5 + Times New Roman,13 pt,Before:  0.38&quot;,After:  6 pt,Body Text Char Char Char Char Char Char Char Char Char Char Char Char Char Char Char Char Char Char Char Char,Body Text Char Char Char,b"/>
    <w:basedOn w:val="Normal"/>
    <w:link w:val="BodyTextChar"/>
    <w:uiPriority w:val="99"/>
    <w:qFormat/>
    <w:rsid w:val="0005772F"/>
    <w:pPr>
      <w:suppressAutoHyphens/>
      <w:ind w:right="-72"/>
    </w:pPr>
    <w:rPr>
      <w:spacing w:val="-4"/>
    </w:rPr>
  </w:style>
  <w:style w:type="character" w:customStyle="1" w:styleId="BodyTextChar">
    <w:name w:val="Body Text Char"/>
    <w:aliases w:val="B-text1.5 Char1,B-text1.5 Char Char,B-text1.5 + Times New Roman Char,13 pt Char,Before:  0.38&quot; Char,After:  6 pt Char,Body Text Char Char Char Char Char Char Char Char Char Char Char Char Char Char Char Char Char Char Char Char Char"/>
    <w:basedOn w:val="DefaultParagraphFont"/>
    <w:link w:val="BodyText"/>
    <w:uiPriority w:val="99"/>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Gachdaudong"/>
    <w:basedOn w:val="Normal"/>
    <w:link w:val="BodyTextIndentChar"/>
    <w:qFormat/>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05772F"/>
    <w:rPr>
      <w:rFonts w:eastAsia="Times New Roman" w:cs="Times New Roman"/>
      <w:sz w:val="24"/>
      <w:szCs w:val="20"/>
      <w:lang w:val="en-US"/>
    </w:rPr>
  </w:style>
  <w:style w:type="paragraph" w:styleId="BlockText">
    <w:name w:val="Block Text"/>
    <w:aliases w:val="Block Text-THINH, Char Char Char Char Char Char Char Char Char Char Char Char Char, Char Char Char Char Char Char Char Char Char Char Char Char Char Char Char,Char Char Char Char Char Char Char Char Char,Char Char Char Char Ch,TEXT,Ch"/>
    <w:basedOn w:val="Normal"/>
    <w:link w:val="BlockTextChar"/>
    <w:rsid w:val="0005772F"/>
    <w:pPr>
      <w:tabs>
        <w:tab w:val="left" w:pos="1080"/>
      </w:tabs>
      <w:suppressAutoHyphens/>
      <w:spacing w:after="200"/>
      <w:ind w:left="547" w:right="-72" w:hanging="547"/>
    </w:pPr>
  </w:style>
  <w:style w:type="character" w:customStyle="1" w:styleId="EndnoteTextChar">
    <w:name w:val="Endnote Text Char"/>
    <w:link w:val="EndnoteText"/>
    <w:uiPriority w:val="99"/>
    <w:rsid w:val="0005772F"/>
    <w:rPr>
      <w:rFonts w:eastAsia="Times New Roman" w:cs="Times New Roman"/>
      <w:sz w:val="20"/>
      <w:szCs w:val="20"/>
    </w:rPr>
  </w:style>
  <w:style w:type="paragraph" w:styleId="EndnoteText">
    <w:name w:val="endnote text"/>
    <w:basedOn w:val="Normal"/>
    <w:link w:val="EndnoteTextChar"/>
    <w:uiPriority w:val="99"/>
    <w:rsid w:val="0005772F"/>
    <w:pPr>
      <w:tabs>
        <w:tab w:val="left" w:pos="-720"/>
      </w:tabs>
      <w:suppressAutoHyphens/>
      <w:jc w:val="left"/>
    </w:pPr>
    <w:rPr>
      <w:sz w:val="20"/>
      <w:lang w:val="vi-VN"/>
    </w:rPr>
  </w:style>
  <w:style w:type="character" w:customStyle="1" w:styleId="EndnoteTextChar1">
    <w:name w:val="Endnote Text Char1"/>
    <w:basedOn w:val="DefaultParagraphFont"/>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Tên mục văn bản"/>
    <w:basedOn w:val="Normal"/>
    <w:link w:val="BodyText3Char"/>
    <w:qFormat/>
    <w:rsid w:val="0005772F"/>
    <w:pPr>
      <w:suppressAutoHyphens/>
      <w:spacing w:after="140"/>
      <w:jc w:val="left"/>
    </w:pPr>
    <w:rPr>
      <w:i/>
      <w:iCs/>
      <w:color w:val="000000"/>
      <w:szCs w:val="24"/>
    </w:rPr>
  </w:style>
  <w:style w:type="character" w:customStyle="1" w:styleId="BodyText3Char">
    <w:name w:val="Body Text 3 Char"/>
    <w:aliases w:val="Tên mục văn bản Char"/>
    <w:basedOn w:val="DefaultParagraphFont"/>
    <w:link w:val="BodyText3"/>
    <w:rsid w:val="0005772F"/>
    <w:rPr>
      <w:rFonts w:eastAsia="Times New Roman" w:cs="Times New Roman"/>
      <w:i/>
      <w:iCs/>
      <w:color w:val="000000"/>
      <w:sz w:val="24"/>
      <w:szCs w:val="24"/>
      <w:lang w:val="en-US"/>
    </w:rPr>
  </w:style>
  <w:style w:type="paragraph" w:styleId="BodyText2">
    <w:name w:val="Body Text 2"/>
    <w:aliases w:val="Body Text 2 Char Char Char,Body Text 2 Char Char,Body Text 2 Char Char Char Char Char Char Char Char Char Char Char Char,Body Text 2 Char Char Char Char Char Char Char Char Char Char"/>
    <w:basedOn w:val="Normal"/>
    <w:link w:val="BodyText2Char"/>
    <w:rsid w:val="0005772F"/>
    <w:pPr>
      <w:suppressAutoHyphens/>
    </w:pPr>
    <w:rPr>
      <w:i/>
    </w:rPr>
  </w:style>
  <w:style w:type="character" w:customStyle="1" w:styleId="BodyText2Char">
    <w:name w:val="Body Text 2 Char"/>
    <w:aliases w:val="Body Text 2 Char Char Char Char,Body Text 2 Char Char Char1,Body Text 2 Char Char Char Char Char Char Char Char Char Char Char Char Char,Body Text 2 Char Char Char Char Char Char Char Char Char Char Char"/>
    <w:basedOn w:val="DefaultParagraphFont"/>
    <w:link w:val="BodyText2"/>
    <w:rsid w:val="0005772F"/>
    <w:rPr>
      <w:rFonts w:eastAsia="Times New Roman" w:cs="Times New Roman"/>
      <w:i/>
      <w:sz w:val="24"/>
      <w:szCs w:val="20"/>
      <w:lang w:val="en-US"/>
    </w:rPr>
  </w:style>
  <w:style w:type="paragraph" w:styleId="BodyTextIndent2">
    <w:name w:val="Body Text Indent 2"/>
    <w:aliases w:val="CộngĐầudòng"/>
    <w:basedOn w:val="Normal"/>
    <w:link w:val="BodyTextIndent2Char"/>
    <w:qFormat/>
    <w:rsid w:val="0005772F"/>
    <w:pPr>
      <w:tabs>
        <w:tab w:val="num" w:pos="720"/>
      </w:tabs>
      <w:ind w:left="720" w:hanging="720"/>
      <w:jc w:val="left"/>
    </w:pPr>
  </w:style>
  <w:style w:type="character" w:customStyle="1" w:styleId="BodyTextIndent2Char">
    <w:name w:val="Body Text Indent 2 Char"/>
    <w:aliases w:val="CộngĐầudòng Char1"/>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link w:val="ListChar"/>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05772F"/>
    <w:pPr>
      <w:suppressAutoHyphens/>
    </w:pPr>
    <w:rPr>
      <w:rFonts w:ascii="Tms Rmn" w:hAnsi="Tms Rmn"/>
    </w:rPr>
  </w:style>
  <w:style w:type="character" w:customStyle="1" w:styleId="iChar">
    <w:name w:val="(i) Char"/>
    <w:link w:val="i"/>
    <w:uiPriority w:val="99"/>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rsid w:val="0005772F"/>
    <w:rPr>
      <w:rFonts w:eastAsia="Times New Roman" w:cs="Times New Roman"/>
      <w:sz w:val="20"/>
      <w:szCs w:val="20"/>
      <w:lang w:val="en-US"/>
    </w:rPr>
  </w:style>
  <w:style w:type="paragraph" w:styleId="BodyTextIndent3">
    <w:name w:val="Body Text Indent 3"/>
    <w:aliases w:val="STT"/>
    <w:basedOn w:val="Normal"/>
    <w:link w:val="BodyTextIndent3Char"/>
    <w:rsid w:val="0005772F"/>
    <w:pPr>
      <w:spacing w:before="120"/>
      <w:ind w:left="1440" w:hanging="1440"/>
    </w:pPr>
    <w:rPr>
      <w:b/>
    </w:rPr>
  </w:style>
  <w:style w:type="character" w:customStyle="1" w:styleId="BodyTextIndent3Char">
    <w:name w:val="Body Text Indent 3 Char"/>
    <w:aliases w:val="STT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uiPriority w:val="99"/>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0"/>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qFormat/>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0">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0"/>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eading 1 Char Char2,H 1 Char2,Document Header1 Char2,dts-heading1 Char2,Heading 1 Char Char Char Char2,TOC Char3,TOC Char Char2,Chuong Char2,Part Char2,1 ghost Char2,g Char1,(Ctrl+1)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aliases w:val="List Bullet_(-),List Bullet-THINH,Char Char Char Char Char Char Char Char Char Char Char Char Char Char Char Char Char Char Char Char,List Bullett_(-) NTT"/>
    <w:basedOn w:val="Normal"/>
    <w:link w:val="ListBulletChar"/>
    <w:autoRedefine/>
    <w:unhideWhenUsed/>
    <w:qFormat/>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link w:val="ListBullet2Char"/>
    <w:autoRedefine/>
    <w:unhideWhenUsed/>
    <w:qFormat/>
    <w:rsid w:val="0005772F"/>
    <w:pPr>
      <w:tabs>
        <w:tab w:val="num" w:pos="720"/>
      </w:tabs>
      <w:ind w:left="720" w:hanging="360"/>
      <w:jc w:val="left"/>
    </w:pPr>
    <w:rPr>
      <w:sz w:val="20"/>
    </w:rPr>
  </w:style>
  <w:style w:type="paragraph" w:styleId="ListBullet3">
    <w:name w:val="List Bullet 3"/>
    <w:aliases w:val="(-)"/>
    <w:basedOn w:val="Normal"/>
    <w:link w:val="ListBullet3Char"/>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lp1"/>
    <w:basedOn w:val="Normal"/>
    <w:link w:val="ListParagraphChar"/>
    <w:uiPriority w:val="34"/>
    <w:qFormat/>
    <w:rsid w:val="0005772F"/>
    <w:pPr>
      <w:ind w:left="720"/>
      <w:contextualSpacing/>
    </w:p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table" w:styleId="TableGrid">
    <w:name w:val="Table Grid"/>
    <w:aliases w:val="NPT"/>
    <w:basedOn w:val="TableNormal"/>
    <w:uiPriority w:val="59"/>
    <w:rsid w:val="00421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82550"/>
    <w:rPr>
      <w:rFonts w:eastAsia="Times New Roman" w:cs="Times New Roman"/>
      <w:sz w:val="24"/>
      <w:szCs w:val="20"/>
      <w:lang w:val="en-US"/>
    </w:rPr>
  </w:style>
  <w:style w:type="paragraph" w:styleId="Index2">
    <w:name w:val="index 2"/>
    <w:basedOn w:val="Normal"/>
    <w:next w:val="Normal"/>
    <w:rsid w:val="003F5CA2"/>
    <w:pPr>
      <w:tabs>
        <w:tab w:val="right" w:pos="4140"/>
      </w:tabs>
      <w:ind w:left="480" w:hanging="240"/>
      <w:jc w:val="left"/>
    </w:pPr>
    <w:rPr>
      <w:sz w:val="20"/>
    </w:rPr>
  </w:style>
  <w:style w:type="paragraph" w:styleId="Index3">
    <w:name w:val="index 3"/>
    <w:basedOn w:val="Normal"/>
    <w:next w:val="Normal"/>
    <w:rsid w:val="003F5CA2"/>
    <w:pPr>
      <w:tabs>
        <w:tab w:val="right" w:pos="4140"/>
      </w:tabs>
      <w:ind w:left="720" w:hanging="240"/>
      <w:jc w:val="left"/>
    </w:pPr>
    <w:rPr>
      <w:sz w:val="20"/>
    </w:rPr>
  </w:style>
  <w:style w:type="paragraph" w:styleId="Index4">
    <w:name w:val="index 4"/>
    <w:basedOn w:val="Normal"/>
    <w:next w:val="Normal"/>
    <w:rsid w:val="003F5CA2"/>
    <w:pPr>
      <w:tabs>
        <w:tab w:val="right" w:pos="4140"/>
      </w:tabs>
      <w:ind w:left="960" w:hanging="240"/>
      <w:jc w:val="left"/>
    </w:pPr>
    <w:rPr>
      <w:sz w:val="20"/>
    </w:rPr>
  </w:style>
  <w:style w:type="paragraph" w:styleId="Index5">
    <w:name w:val="index 5"/>
    <w:basedOn w:val="Normal"/>
    <w:next w:val="Normal"/>
    <w:rsid w:val="003F5CA2"/>
    <w:pPr>
      <w:tabs>
        <w:tab w:val="right" w:pos="4140"/>
      </w:tabs>
      <w:ind w:left="1200" w:hanging="240"/>
      <w:jc w:val="left"/>
    </w:pPr>
    <w:rPr>
      <w:sz w:val="20"/>
    </w:rPr>
  </w:style>
  <w:style w:type="paragraph" w:styleId="Index6">
    <w:name w:val="index 6"/>
    <w:basedOn w:val="Normal"/>
    <w:next w:val="Normal"/>
    <w:rsid w:val="003F5CA2"/>
    <w:pPr>
      <w:tabs>
        <w:tab w:val="right" w:pos="4140"/>
      </w:tabs>
      <w:ind w:left="1440" w:hanging="240"/>
      <w:jc w:val="left"/>
    </w:pPr>
    <w:rPr>
      <w:sz w:val="20"/>
    </w:rPr>
  </w:style>
  <w:style w:type="paragraph" w:styleId="Index7">
    <w:name w:val="index 7"/>
    <w:basedOn w:val="Normal"/>
    <w:next w:val="Normal"/>
    <w:rsid w:val="003F5CA2"/>
    <w:pPr>
      <w:tabs>
        <w:tab w:val="right" w:pos="4140"/>
      </w:tabs>
      <w:ind w:left="1680" w:hanging="240"/>
      <w:jc w:val="left"/>
    </w:pPr>
    <w:rPr>
      <w:sz w:val="20"/>
    </w:rPr>
  </w:style>
  <w:style w:type="paragraph" w:styleId="Index8">
    <w:name w:val="index 8"/>
    <w:basedOn w:val="Normal"/>
    <w:next w:val="Normal"/>
    <w:rsid w:val="003F5CA2"/>
    <w:pPr>
      <w:tabs>
        <w:tab w:val="right" w:pos="4140"/>
      </w:tabs>
      <w:ind w:left="1920" w:hanging="240"/>
      <w:jc w:val="left"/>
    </w:pPr>
    <w:rPr>
      <w:sz w:val="20"/>
    </w:rPr>
  </w:style>
  <w:style w:type="character" w:customStyle="1" w:styleId="SectionHeader3Char1">
    <w:name w:val="Section Header3 Char1"/>
    <w:aliases w:val="Sub-Clause Paragraph Char1"/>
    <w:semiHidden/>
    <w:rsid w:val="003F5CA2"/>
    <w:rPr>
      <w:rFonts w:ascii="Times New Roman" w:eastAsia="Times New Roman" w:hAnsi="Times New Roman" w:cs="Times New Roman"/>
      <w:b/>
      <w:bCs/>
      <w:spacing w:val="-2"/>
      <w:sz w:val="16"/>
      <w:szCs w:val="24"/>
      <w:lang w:val="en-US"/>
    </w:rPr>
  </w:style>
  <w:style w:type="character" w:styleId="Strong">
    <w:name w:val="Strong"/>
    <w:basedOn w:val="DefaultParagraphFont"/>
    <w:qFormat/>
    <w:rsid w:val="003F5CA2"/>
    <w:rPr>
      <w:b/>
      <w:bCs/>
    </w:rPr>
  </w:style>
  <w:style w:type="paragraph" w:customStyle="1" w:styleId="Ndbang2">
    <w:name w:val="Ndbang2"/>
    <w:basedOn w:val="Normal"/>
    <w:qFormat/>
    <w:rsid w:val="003F5CA2"/>
    <w:pPr>
      <w:widowControl w:val="0"/>
      <w:spacing w:before="20" w:after="20"/>
    </w:pPr>
    <w:rPr>
      <w:snapToGrid w:val="0"/>
      <w:color w:val="000000"/>
      <w:spacing w:val="-2"/>
      <w:kern w:val="20"/>
      <w:sz w:val="26"/>
    </w:rPr>
  </w:style>
  <w:style w:type="paragraph" w:customStyle="1" w:styleId="Ndbang1">
    <w:name w:val="Ndbang1"/>
    <w:basedOn w:val="Normal"/>
    <w:qFormat/>
    <w:rsid w:val="003F5CA2"/>
    <w:pPr>
      <w:spacing w:before="40" w:after="40" w:line="360" w:lineRule="exact"/>
      <w:jc w:val="center"/>
    </w:pPr>
    <w:rPr>
      <w:rFonts w:ascii="Times New Roman Bold" w:hAnsi="Times New Roman Bold"/>
      <w:b/>
      <w:bCs/>
      <w:sz w:val="26"/>
      <w:szCs w:val="26"/>
    </w:rPr>
  </w:style>
  <w:style w:type="character" w:customStyle="1" w:styleId="Bodytext0">
    <w:name w:val="Body text_"/>
    <w:basedOn w:val="DefaultParagraphFont"/>
    <w:link w:val="Bodytext1"/>
    <w:rsid w:val="003F5CA2"/>
    <w:rPr>
      <w:sz w:val="25"/>
      <w:szCs w:val="25"/>
      <w:shd w:val="clear" w:color="auto" w:fill="FFFFFF"/>
    </w:rPr>
  </w:style>
  <w:style w:type="paragraph" w:customStyle="1" w:styleId="Bodytext1">
    <w:name w:val="Body text1"/>
    <w:basedOn w:val="Normal"/>
    <w:link w:val="Bodytext0"/>
    <w:uiPriority w:val="99"/>
    <w:rsid w:val="003F5CA2"/>
    <w:pPr>
      <w:widowControl w:val="0"/>
      <w:shd w:val="clear" w:color="auto" w:fill="FFFFFF"/>
      <w:spacing w:before="240" w:line="324" w:lineRule="exact"/>
      <w:ind w:hanging="1160"/>
    </w:pPr>
    <w:rPr>
      <w:rFonts w:eastAsiaTheme="minorHAnsi" w:cstheme="minorBidi"/>
      <w:sz w:val="25"/>
      <w:szCs w:val="25"/>
      <w:lang w:val="vi-VN"/>
    </w:rPr>
  </w:style>
  <w:style w:type="paragraph" w:customStyle="1" w:styleId="NOIDUNG">
    <w:name w:val="NOI DUNG"/>
    <w:basedOn w:val="Normal"/>
    <w:link w:val="NOIDUNGChar"/>
    <w:qFormat/>
    <w:rsid w:val="003F5CA2"/>
    <w:pPr>
      <w:spacing w:before="120" w:after="120"/>
      <w:ind w:left="851"/>
    </w:pPr>
    <w:rPr>
      <w:sz w:val="26"/>
    </w:rPr>
  </w:style>
  <w:style w:type="paragraph" w:customStyle="1" w:styleId="NOIDUNG1">
    <w:name w:val="NOI DUNG 1"/>
    <w:basedOn w:val="NOIDUNG"/>
    <w:rsid w:val="003F5CA2"/>
    <w:pPr>
      <w:ind w:left="1134"/>
    </w:pPr>
  </w:style>
  <w:style w:type="paragraph" w:customStyle="1" w:styleId="StyleHeading1Centered">
    <w:name w:val="Style Heading 1 + Centered"/>
    <w:basedOn w:val="Heading1"/>
    <w:autoRedefine/>
    <w:rsid w:val="003F5CA2"/>
    <w:pPr>
      <w:keepNext/>
      <w:suppressAutoHyphens w:val="0"/>
      <w:spacing w:before="0" w:after="120"/>
    </w:pPr>
    <w:rPr>
      <w:rFonts w:ascii="Times New Roman" w:hAnsi="Times New Roman"/>
      <w:bCs/>
      <w:caps/>
      <w:smallCaps w:val="0"/>
      <w:kern w:val="28"/>
      <w:sz w:val="26"/>
    </w:rPr>
  </w:style>
  <w:style w:type="character" w:customStyle="1" w:styleId="StyleTimesNewRoman13pt">
    <w:name w:val="Style Times New Roman 13 pt"/>
    <w:basedOn w:val="DefaultParagraphFont"/>
    <w:rsid w:val="003F5CA2"/>
    <w:rPr>
      <w:rFonts w:ascii="Times New Roman" w:hAnsi="Times New Roman"/>
      <w:sz w:val="26"/>
    </w:rPr>
  </w:style>
  <w:style w:type="paragraph" w:customStyle="1" w:styleId="StyleHeading2suindextTimesNewRoman">
    <w:name w:val="Style Heading 2(suindext) + Times New Roman"/>
    <w:basedOn w:val="Heading2"/>
    <w:autoRedefine/>
    <w:rsid w:val="003F5CA2"/>
    <w:pPr>
      <w:keepNext/>
      <w:pBdr>
        <w:bottom w:val="none" w:sz="0" w:space="0" w:color="auto"/>
      </w:pBdr>
      <w:tabs>
        <w:tab w:val="num" w:pos="720"/>
      </w:tabs>
      <w:suppressAutoHyphens w:val="0"/>
      <w:autoSpaceDE w:val="0"/>
      <w:autoSpaceDN w:val="0"/>
      <w:spacing w:before="120" w:after="120" w:line="360" w:lineRule="auto"/>
      <w:ind w:left="720" w:hanging="720"/>
      <w:jc w:val="both"/>
    </w:pPr>
    <w:rPr>
      <w:rFonts w:ascii="Times New Roman" w:hAnsi="Times New Roman" w:cs="VNI-Times"/>
      <w:bCs/>
      <w:i/>
      <w:sz w:val="26"/>
      <w:szCs w:val="26"/>
    </w:rPr>
  </w:style>
  <w:style w:type="paragraph" w:customStyle="1" w:styleId="StyleHeading1Heading1CharCharHeading1CharTimesNewRoma">
    <w:name w:val="Style Heading 1Heading 1 Char CharHeading 1 Char + Times New Roma..."/>
    <w:basedOn w:val="Heading1"/>
    <w:autoRedefine/>
    <w:rsid w:val="003F5CA2"/>
    <w:pPr>
      <w:keepNext/>
      <w:suppressAutoHyphens w:val="0"/>
      <w:autoSpaceDE w:val="0"/>
      <w:autoSpaceDN w:val="0"/>
      <w:spacing w:before="60" w:line="360" w:lineRule="auto"/>
    </w:pPr>
    <w:rPr>
      <w:rFonts w:ascii="Times New Roman" w:hAnsi="Times New Roman" w:cs="VNI-Times"/>
      <w:bCs/>
      <w:smallCaps w:val="0"/>
      <w:sz w:val="26"/>
      <w:szCs w:val="36"/>
    </w:rPr>
  </w:style>
  <w:style w:type="paragraph" w:customStyle="1" w:styleId="StyleHeading2suindextNotItalicHanging15mmLinespac">
    <w:name w:val="Style Heading 2(suindext) + Not Italic Hanging:  15 mm Line spac..."/>
    <w:basedOn w:val="Heading2"/>
    <w:rsid w:val="003F5CA2"/>
    <w:pPr>
      <w:keepNext/>
      <w:pBdr>
        <w:bottom w:val="none" w:sz="0" w:space="0" w:color="auto"/>
      </w:pBdr>
      <w:suppressAutoHyphens w:val="0"/>
      <w:spacing w:before="120" w:after="120" w:line="360" w:lineRule="auto"/>
      <w:ind w:hanging="851"/>
      <w:jc w:val="both"/>
    </w:pPr>
    <w:rPr>
      <w:rFonts w:ascii="Times New Roman" w:hAnsi="Times New Roman"/>
      <w:bCs/>
      <w:i/>
      <w:sz w:val="26"/>
      <w:szCs w:val="26"/>
    </w:rPr>
  </w:style>
  <w:style w:type="paragraph" w:customStyle="1" w:styleId="StyleHeading2suindextNotItalicHanging15mmLinespac10">
    <w:name w:val="Style Heading 2(suindext) + Not Italic Hanging:  15 mm Line spac...1"/>
    <w:basedOn w:val="Heading2"/>
    <w:autoRedefine/>
    <w:rsid w:val="003F5CA2"/>
    <w:pPr>
      <w:keepNext/>
      <w:numPr>
        <w:numId w:val="36"/>
      </w:numPr>
      <w:pBdr>
        <w:bottom w:val="none" w:sz="0" w:space="0" w:color="auto"/>
      </w:pBdr>
      <w:suppressAutoHyphens w:val="0"/>
      <w:spacing w:before="240" w:after="120"/>
      <w:ind w:left="567" w:hanging="567"/>
      <w:jc w:val="both"/>
    </w:pPr>
    <w:rPr>
      <w:rFonts w:ascii="Times New Roman" w:hAnsi="Times New Roman"/>
      <w:bCs/>
      <w:sz w:val="26"/>
      <w:szCs w:val="26"/>
    </w:rPr>
  </w:style>
  <w:style w:type="paragraph" w:customStyle="1" w:styleId="StyleHeading4Heading4CharCharso413ptNotBoldLeft">
    <w:name w:val="Style Heading 4Heading 4 Char Charso 4 + 13 pt Not Bold Left:  ..."/>
    <w:basedOn w:val="Heading4"/>
    <w:autoRedefine/>
    <w:rsid w:val="003F5CA2"/>
    <w:pPr>
      <w:numPr>
        <w:ilvl w:val="3"/>
        <w:numId w:val="5"/>
      </w:numPr>
      <w:spacing w:before="240" w:after="60"/>
      <w:ind w:right="0"/>
    </w:pPr>
    <w:rPr>
      <w:b w:val="0"/>
      <w:bCs w:val="0"/>
      <w:i/>
      <w:sz w:val="26"/>
      <w:szCs w:val="26"/>
    </w:rPr>
  </w:style>
  <w:style w:type="paragraph" w:customStyle="1" w:styleId="StyleHeading3Heading3CharCharso3Heading3CharNotItali">
    <w:name w:val="Style Heading 3Heading 3 Char Charso 3Heading 3 Char + Not Itali..."/>
    <w:basedOn w:val="Heading3"/>
    <w:autoRedefine/>
    <w:rsid w:val="003F5CA2"/>
    <w:pPr>
      <w:keepNext/>
      <w:numPr>
        <w:ilvl w:val="2"/>
        <w:numId w:val="37"/>
      </w:numPr>
      <w:suppressAutoHyphens w:val="0"/>
      <w:spacing w:before="120" w:after="120"/>
      <w:jc w:val="both"/>
    </w:pPr>
    <w:rPr>
      <w:bCs/>
      <w:sz w:val="26"/>
      <w:szCs w:val="26"/>
      <w:lang w:val="vi-VN"/>
    </w:rPr>
  </w:style>
  <w:style w:type="paragraph" w:customStyle="1" w:styleId="StyleStyle211pt">
    <w:name w:val="Style Style2 + 11 pt"/>
    <w:basedOn w:val="Normal"/>
    <w:rsid w:val="003F5CA2"/>
    <w:pPr>
      <w:numPr>
        <w:numId w:val="6"/>
      </w:numPr>
      <w:tabs>
        <w:tab w:val="left" w:pos="3969"/>
        <w:tab w:val="left" w:pos="5954"/>
        <w:tab w:val="right" w:pos="8505"/>
      </w:tabs>
      <w:spacing w:before="100" w:after="100"/>
    </w:pPr>
    <w:rPr>
      <w:sz w:val="22"/>
      <w:szCs w:val="26"/>
    </w:rPr>
  </w:style>
  <w:style w:type="paragraph" w:customStyle="1" w:styleId="StyleHeading1ChuongPart11pt">
    <w:name w:val="Style Heading 1ChuongPart + 11 pt"/>
    <w:basedOn w:val="Heading1"/>
    <w:rsid w:val="003F5CA2"/>
    <w:pPr>
      <w:keepNext/>
      <w:tabs>
        <w:tab w:val="num" w:pos="0"/>
      </w:tabs>
      <w:suppressAutoHyphens w:val="0"/>
      <w:spacing w:before="60" w:after="60"/>
      <w:jc w:val="both"/>
    </w:pPr>
    <w:rPr>
      <w:rFonts w:cs="Arial"/>
      <w:bCs/>
      <w:smallCaps w:val="0"/>
      <w:kern w:val="32"/>
      <w:sz w:val="22"/>
      <w:szCs w:val="28"/>
    </w:rPr>
  </w:style>
  <w:style w:type="paragraph" w:customStyle="1" w:styleId="StyleHeading211pt">
    <w:name w:val="Style Heading 2 + 11 pt"/>
    <w:basedOn w:val="Heading2"/>
    <w:rsid w:val="003F5CA2"/>
    <w:pPr>
      <w:keepNext/>
      <w:pBdr>
        <w:bottom w:val="none" w:sz="0" w:space="0" w:color="auto"/>
      </w:pBdr>
      <w:tabs>
        <w:tab w:val="num" w:pos="851"/>
      </w:tabs>
      <w:suppressAutoHyphens w:val="0"/>
      <w:spacing w:before="240" w:after="60"/>
      <w:ind w:left="851" w:hanging="851"/>
      <w:jc w:val="both"/>
    </w:pPr>
    <w:rPr>
      <w:rFonts w:cs="Arial"/>
      <w:bCs/>
      <w:sz w:val="22"/>
      <w:szCs w:val="26"/>
    </w:rPr>
  </w:style>
  <w:style w:type="character" w:customStyle="1" w:styleId="Heading30">
    <w:name w:val="Heading #3_"/>
    <w:basedOn w:val="DefaultParagraphFont"/>
    <w:link w:val="Heading31"/>
    <w:rsid w:val="003F5CA2"/>
    <w:rPr>
      <w:b/>
      <w:bCs/>
      <w:szCs w:val="28"/>
      <w:shd w:val="clear" w:color="auto" w:fill="FFFFFF"/>
    </w:rPr>
  </w:style>
  <w:style w:type="paragraph" w:customStyle="1" w:styleId="Heading31">
    <w:name w:val="Heading #3"/>
    <w:basedOn w:val="Normal"/>
    <w:link w:val="Heading30"/>
    <w:rsid w:val="003F5CA2"/>
    <w:pPr>
      <w:widowControl w:val="0"/>
      <w:shd w:val="clear" w:color="auto" w:fill="FFFFFF"/>
      <w:spacing w:before="540" w:after="420" w:line="385" w:lineRule="exact"/>
      <w:jc w:val="center"/>
      <w:outlineLvl w:val="2"/>
    </w:pPr>
    <w:rPr>
      <w:rFonts w:eastAsiaTheme="minorHAnsi" w:cstheme="minorBidi"/>
      <w:b/>
      <w:bCs/>
      <w:sz w:val="28"/>
      <w:szCs w:val="28"/>
      <w:lang w:val="vi-VN"/>
    </w:rPr>
  </w:style>
  <w:style w:type="character" w:customStyle="1" w:styleId="Tablecaption">
    <w:name w:val="Table caption_"/>
    <w:basedOn w:val="DefaultParagraphFont"/>
    <w:link w:val="Tablecaption0"/>
    <w:rsid w:val="003F5CA2"/>
    <w:rPr>
      <w:sz w:val="25"/>
      <w:szCs w:val="25"/>
      <w:shd w:val="clear" w:color="auto" w:fill="FFFFFF"/>
    </w:rPr>
  </w:style>
  <w:style w:type="paragraph" w:customStyle="1" w:styleId="Tablecaption0">
    <w:name w:val="Table caption"/>
    <w:basedOn w:val="Normal"/>
    <w:link w:val="Tablecaption"/>
    <w:rsid w:val="003F5CA2"/>
    <w:pPr>
      <w:widowControl w:val="0"/>
      <w:shd w:val="clear" w:color="auto" w:fill="FFFFFF"/>
      <w:spacing w:line="240" w:lineRule="atLeast"/>
      <w:jc w:val="left"/>
    </w:pPr>
    <w:rPr>
      <w:rFonts w:eastAsiaTheme="minorHAnsi" w:cstheme="minorBidi"/>
      <w:sz w:val="25"/>
      <w:szCs w:val="25"/>
      <w:lang w:val="vi-VN"/>
    </w:rPr>
  </w:style>
  <w:style w:type="paragraph" w:styleId="TOCHeading">
    <w:name w:val="TOC Heading"/>
    <w:basedOn w:val="Heading1"/>
    <w:next w:val="Normal"/>
    <w:uiPriority w:val="39"/>
    <w:unhideWhenUsed/>
    <w:qFormat/>
    <w:rsid w:val="003F5CA2"/>
    <w:pPr>
      <w:keepNext/>
      <w:keepLines/>
      <w:suppressAutoHyphens w:val="0"/>
      <w:spacing w:after="60" w:line="276" w:lineRule="auto"/>
      <w:jc w:val="left"/>
      <w:outlineLvl w:val="9"/>
    </w:pPr>
    <w:rPr>
      <w:rFonts w:ascii="Cambria" w:hAnsi="Cambria"/>
      <w:bCs/>
      <w:smallCaps w:val="0"/>
      <w:color w:val="365F91"/>
      <w:sz w:val="28"/>
      <w:szCs w:val="28"/>
    </w:rPr>
  </w:style>
  <w:style w:type="character" w:customStyle="1" w:styleId="WW8Num2z0">
    <w:name w:val="WW8Num2z0"/>
    <w:rsid w:val="003F5CA2"/>
    <w:rPr>
      <w:rFonts w:ascii="Wingdings" w:hAnsi="Wingdings"/>
    </w:rPr>
  </w:style>
  <w:style w:type="paragraph" w:customStyle="1" w:styleId="CharCharChar">
    <w:name w:val="Char Char Char"/>
    <w:basedOn w:val="Normal"/>
    <w:next w:val="Normal"/>
    <w:autoRedefine/>
    <w:semiHidden/>
    <w:rsid w:val="003F5CA2"/>
    <w:pPr>
      <w:spacing w:before="120" w:after="120" w:line="312" w:lineRule="auto"/>
      <w:jc w:val="left"/>
    </w:pPr>
    <w:rPr>
      <w:sz w:val="28"/>
      <w:szCs w:val="28"/>
    </w:rPr>
  </w:style>
  <w:style w:type="paragraph" w:customStyle="1" w:styleId="PARA">
    <w:name w:val="PARA"/>
    <w:basedOn w:val="Normal"/>
    <w:autoRedefine/>
    <w:rsid w:val="003F5CA2"/>
    <w:pPr>
      <w:spacing w:line="312" w:lineRule="auto"/>
      <w:ind w:right="34"/>
    </w:pPr>
    <w:rPr>
      <w:sz w:val="28"/>
      <w:szCs w:val="28"/>
      <w:lang w:val="it-IT"/>
    </w:rPr>
  </w:style>
  <w:style w:type="character" w:customStyle="1" w:styleId="FooterChar1">
    <w:name w:val="Footer Char1"/>
    <w:aliases w:val="Footer-Even Char"/>
    <w:uiPriority w:val="99"/>
    <w:locked/>
    <w:rsid w:val="003F5CA2"/>
    <w:rPr>
      <w:i/>
      <w:lang w:val="en-GB" w:eastAsia="en-US" w:bidi="ar-SA"/>
    </w:rPr>
  </w:style>
  <w:style w:type="character" w:customStyle="1" w:styleId="SubtitleChar1">
    <w:name w:val="Subtitle Char1"/>
    <w:locked/>
    <w:rsid w:val="003F5CA2"/>
    <w:rPr>
      <w:rFonts w:ascii="VNI-WIN Sample Font" w:eastAsia="Times New Roman" w:hAnsi="VNI-WIN Sample Font" w:cs="Times New Roman"/>
      <w:b/>
      <w:sz w:val="28"/>
      <w:szCs w:val="20"/>
    </w:rPr>
  </w:style>
  <w:style w:type="character" w:customStyle="1" w:styleId="HeaderChar1">
    <w:name w:val="Header Char1"/>
    <w:aliases w:val="S-title Char1,h Char1, Char1 Char Char Char Char1,Header Char2 Char Char Char Char1,Header Char Char1 Char Char Char Char1,Header Char1 Char Char Char Char Char1,Header Char Char Char Char Char Char Char1,Header Char2 Char Char1 Char1,h Cha"/>
    <w:rsid w:val="003F5CA2"/>
    <w:rPr>
      <w:i/>
      <w:sz w:val="22"/>
      <w:lang w:val="en-US" w:eastAsia="en-US" w:bidi="ar-SA"/>
    </w:rPr>
  </w:style>
  <w:style w:type="paragraph" w:customStyle="1" w:styleId="Indent2">
    <w:name w:val="Indent 2"/>
    <w:basedOn w:val="Normal"/>
    <w:link w:val="Indent2CharChar"/>
    <w:autoRedefine/>
    <w:qFormat/>
    <w:rsid w:val="003F5CA2"/>
    <w:pPr>
      <w:numPr>
        <w:numId w:val="12"/>
      </w:numPr>
      <w:tabs>
        <w:tab w:val="left" w:pos="697"/>
        <w:tab w:val="left" w:pos="1531"/>
      </w:tabs>
      <w:spacing w:before="40" w:after="40"/>
      <w:ind w:left="1531" w:hanging="340"/>
    </w:pPr>
    <w:rPr>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rsid w:val="003F5CA2"/>
    <w:pPr>
      <w:autoSpaceDE w:val="0"/>
      <w:autoSpaceDN w:val="0"/>
      <w:adjustRightInd w:val="0"/>
      <w:spacing w:before="120" w:after="160" w:line="240" w:lineRule="exact"/>
      <w:ind w:left="544" w:right="170" w:hanging="425"/>
    </w:pPr>
    <w:rPr>
      <w:rFonts w:ascii="Verdana" w:hAnsi="Verdana"/>
      <w:sz w:val="20"/>
    </w:rPr>
  </w:style>
  <w:style w:type="paragraph" w:customStyle="1" w:styleId="para0">
    <w:name w:val="para"/>
    <w:basedOn w:val="Normal"/>
    <w:next w:val="Normal"/>
    <w:rsid w:val="003F5CA2"/>
    <w:pPr>
      <w:spacing w:before="80" w:after="80" w:line="288" w:lineRule="auto"/>
      <w:ind w:left="567" w:right="170" w:hanging="425"/>
    </w:pPr>
    <w:rPr>
      <w:rFonts w:ascii="VNI-Times" w:hAnsi="VNI-Times"/>
    </w:rPr>
  </w:style>
  <w:style w:type="paragraph" w:customStyle="1" w:styleId="Giua">
    <w:name w:val="Giua"/>
    <w:basedOn w:val="Normal"/>
    <w:rsid w:val="003F5CA2"/>
    <w:pPr>
      <w:spacing w:before="60" w:after="120" w:line="288" w:lineRule="auto"/>
      <w:ind w:left="544" w:right="170" w:hanging="425"/>
      <w:jc w:val="center"/>
    </w:pPr>
    <w:rPr>
      <w:b/>
      <w:color w:val="0000FF"/>
    </w:rPr>
  </w:style>
  <w:style w:type="paragraph" w:customStyle="1" w:styleId="dieu">
    <w:name w:val="dieu"/>
    <w:basedOn w:val="Giua"/>
    <w:rsid w:val="003F5CA2"/>
    <w:pPr>
      <w:spacing w:before="0" w:after="0" w:line="240" w:lineRule="auto"/>
      <w:ind w:left="0" w:right="0" w:firstLine="0"/>
      <w:jc w:val="both"/>
    </w:pPr>
    <w:rPr>
      <w:b w:val="0"/>
      <w:color w:val="auto"/>
    </w:rPr>
  </w:style>
  <w:style w:type="paragraph" w:customStyle="1" w:styleId="HOATHI0">
    <w:name w:val="HOATHI"/>
    <w:basedOn w:val="Normal"/>
    <w:autoRedefine/>
    <w:rsid w:val="003F5CA2"/>
    <w:pPr>
      <w:widowControl w:val="0"/>
      <w:autoSpaceDE w:val="0"/>
      <w:autoSpaceDN w:val="0"/>
      <w:spacing w:before="120" w:after="60" w:line="288" w:lineRule="auto"/>
      <w:ind w:left="677" w:right="170" w:hanging="425"/>
    </w:pPr>
    <w:rPr>
      <w:sz w:val="26"/>
    </w:rPr>
  </w:style>
  <w:style w:type="paragraph" w:customStyle="1" w:styleId="part0">
    <w:name w:val="part"/>
    <w:basedOn w:val="Heading3"/>
    <w:rsid w:val="003F5CA2"/>
    <w:pPr>
      <w:keepNext/>
      <w:tabs>
        <w:tab w:val="num" w:pos="-1767"/>
      </w:tabs>
      <w:suppressAutoHyphens w:val="0"/>
      <w:spacing w:before="60" w:after="60" w:line="288" w:lineRule="auto"/>
      <w:ind w:left="-1767" w:right="170" w:hanging="360"/>
    </w:pPr>
    <w:rPr>
      <w:rFonts w:ascii="Times New Roman Bold" w:hAnsi="Times New Roman Bold"/>
      <w:color w:val="0000FF"/>
      <w:sz w:val="26"/>
      <w:szCs w:val="26"/>
      <w:lang w:val="en-GB"/>
    </w:rPr>
  </w:style>
  <w:style w:type="paragraph" w:customStyle="1" w:styleId="DefinitionTerm">
    <w:name w:val="Definition Term"/>
    <w:basedOn w:val="Normal"/>
    <w:next w:val="DefinitionList"/>
    <w:rsid w:val="003F5CA2"/>
    <w:pPr>
      <w:widowControl w:val="0"/>
      <w:spacing w:before="60" w:after="60" w:line="288" w:lineRule="auto"/>
      <w:ind w:left="544" w:right="170" w:hanging="425"/>
    </w:pPr>
    <w:rPr>
      <w:snapToGrid w:val="0"/>
    </w:rPr>
  </w:style>
  <w:style w:type="paragraph" w:customStyle="1" w:styleId="DefinitionList">
    <w:name w:val="Definition List"/>
    <w:basedOn w:val="Normal"/>
    <w:next w:val="DefinitionTerm"/>
    <w:rsid w:val="003F5CA2"/>
    <w:pPr>
      <w:widowControl w:val="0"/>
      <w:spacing w:before="60" w:after="60" w:line="288" w:lineRule="auto"/>
      <w:ind w:left="360" w:right="170" w:hanging="425"/>
    </w:pPr>
    <w:rPr>
      <w:snapToGrid w:val="0"/>
    </w:rPr>
  </w:style>
  <w:style w:type="paragraph" w:customStyle="1" w:styleId="N1">
    <w:name w:val="N1"/>
    <w:basedOn w:val="Heading2"/>
    <w:rsid w:val="003F5CA2"/>
    <w:pPr>
      <w:keepNext/>
      <w:pBdr>
        <w:bottom w:val="none" w:sz="0" w:space="0" w:color="auto"/>
      </w:pBdr>
      <w:suppressAutoHyphens w:val="0"/>
      <w:spacing w:before="60" w:after="60" w:line="360" w:lineRule="auto"/>
      <w:ind w:left="544" w:right="170" w:hanging="425"/>
    </w:pPr>
    <w:rPr>
      <w:rFonts w:ascii=".VnSouthernH" w:hAnsi=".VnSouthernH"/>
      <w:sz w:val="26"/>
    </w:rPr>
  </w:style>
  <w:style w:type="paragraph" w:customStyle="1" w:styleId="Muc10">
    <w:name w:val="Muc 1"/>
    <w:basedOn w:val="Normal"/>
    <w:rsid w:val="003F5CA2"/>
    <w:pPr>
      <w:numPr>
        <w:numId w:val="13"/>
      </w:numPr>
      <w:spacing w:before="60" w:after="60" w:line="288" w:lineRule="auto"/>
      <w:ind w:right="170"/>
    </w:pPr>
    <w:rPr>
      <w:b/>
      <w:color w:val="0000FF"/>
      <w:sz w:val="26"/>
      <w:szCs w:val="26"/>
      <w:lang w:val="en-GB"/>
    </w:rPr>
  </w:style>
  <w:style w:type="paragraph" w:customStyle="1" w:styleId="Muc11">
    <w:name w:val="Muc 11"/>
    <w:basedOn w:val="Normal"/>
    <w:rsid w:val="003F5CA2"/>
    <w:pPr>
      <w:numPr>
        <w:numId w:val="14"/>
      </w:numPr>
      <w:tabs>
        <w:tab w:val="clear" w:pos="851"/>
        <w:tab w:val="num" w:pos="142"/>
      </w:tabs>
      <w:spacing w:before="60" w:after="60" w:line="288" w:lineRule="auto"/>
      <w:ind w:left="567" w:right="170" w:hanging="567"/>
    </w:pPr>
    <w:rPr>
      <w:color w:val="0000FF"/>
      <w:sz w:val="26"/>
      <w:szCs w:val="26"/>
      <w:lang w:val="en-GB"/>
    </w:rPr>
  </w:style>
  <w:style w:type="paragraph" w:customStyle="1" w:styleId="para1">
    <w:name w:val="pa ra"/>
    <w:basedOn w:val="Normal"/>
    <w:rsid w:val="003F5CA2"/>
    <w:pPr>
      <w:spacing w:before="60" w:after="60" w:line="288" w:lineRule="auto"/>
      <w:ind w:left="1134" w:right="170" w:hanging="567"/>
    </w:pPr>
    <w:rPr>
      <w:color w:val="0000FF"/>
      <w:sz w:val="26"/>
      <w:lang w:val="en-GB"/>
    </w:rPr>
  </w:style>
  <w:style w:type="paragraph" w:customStyle="1" w:styleId="TT-A">
    <w:name w:val="TT-A"/>
    <w:basedOn w:val="Normal"/>
    <w:rsid w:val="003F5CA2"/>
    <w:pPr>
      <w:numPr>
        <w:numId w:val="7"/>
      </w:numPr>
      <w:tabs>
        <w:tab w:val="left" w:pos="709"/>
      </w:tabs>
      <w:spacing w:before="60" w:after="60" w:line="288" w:lineRule="auto"/>
      <w:ind w:right="170"/>
    </w:pPr>
    <w:rPr>
      <w:sz w:val="26"/>
    </w:rPr>
  </w:style>
  <w:style w:type="paragraph" w:styleId="TableofFigures">
    <w:name w:val="table of figures"/>
    <w:basedOn w:val="Normal"/>
    <w:next w:val="Normal"/>
    <w:rsid w:val="003F5CA2"/>
    <w:pPr>
      <w:spacing w:before="60" w:after="60" w:line="288" w:lineRule="auto"/>
      <w:ind w:left="520" w:right="170" w:hanging="520"/>
    </w:pPr>
    <w:rPr>
      <w:sz w:val="26"/>
      <w:lang w:val="en-GB"/>
    </w:rPr>
  </w:style>
  <w:style w:type="paragraph" w:customStyle="1" w:styleId="Style3">
    <w:name w:val="Style3"/>
    <w:basedOn w:val="Style1"/>
    <w:link w:val="Style3Char"/>
    <w:qFormat/>
    <w:rsid w:val="003F5CA2"/>
    <w:pPr>
      <w:pageBreakBefore/>
      <w:widowControl/>
      <w:numPr>
        <w:numId w:val="8"/>
      </w:numPr>
      <w:spacing w:before="60" w:after="60" w:line="288" w:lineRule="auto"/>
      <w:ind w:right="170"/>
      <w:jc w:val="center"/>
    </w:pPr>
    <w:rPr>
      <w:rFonts w:ascii="VNI-Times" w:hAnsi="VNI-Times"/>
      <w:b/>
      <w:caps/>
      <w:color w:val="FF0000"/>
      <w:sz w:val="40"/>
    </w:rPr>
  </w:style>
  <w:style w:type="paragraph" w:customStyle="1" w:styleId="Style2">
    <w:name w:val="Style2"/>
    <w:basedOn w:val="Index10"/>
    <w:link w:val="Style2Char"/>
    <w:qFormat/>
    <w:rsid w:val="003F5CA2"/>
    <w:pPr>
      <w:suppressAutoHyphens/>
      <w:spacing w:after="240"/>
      <w:ind w:left="360" w:hanging="360"/>
      <w:jc w:val="left"/>
    </w:pPr>
    <w:rPr>
      <w:rFonts w:ascii="Tms Rmn" w:hAnsi="Tms Rmn"/>
      <w:b/>
    </w:rPr>
  </w:style>
  <w:style w:type="paragraph" w:customStyle="1" w:styleId="DAUDONG0">
    <w:name w:val="DAUDONG"/>
    <w:basedOn w:val="Normal"/>
    <w:link w:val="DAUDONGChar"/>
    <w:autoRedefine/>
    <w:rsid w:val="003F5CA2"/>
    <w:pPr>
      <w:widowControl w:val="0"/>
      <w:autoSpaceDE w:val="0"/>
      <w:autoSpaceDN w:val="0"/>
      <w:spacing w:before="60" w:after="60" w:line="288" w:lineRule="auto"/>
      <w:ind w:left="544" w:right="170" w:firstLine="180"/>
    </w:pPr>
    <w:rPr>
      <w:sz w:val="26"/>
      <w:szCs w:val="26"/>
    </w:rPr>
  </w:style>
  <w:style w:type="paragraph" w:customStyle="1" w:styleId="gachdaudong0">
    <w:name w:val="gach dau dong"/>
    <w:basedOn w:val="PARA"/>
    <w:autoRedefine/>
    <w:rsid w:val="003F5CA2"/>
    <w:pPr>
      <w:numPr>
        <w:numId w:val="25"/>
      </w:numPr>
      <w:spacing w:line="240" w:lineRule="auto"/>
    </w:pPr>
  </w:style>
  <w:style w:type="paragraph" w:customStyle="1" w:styleId="HOATHI70">
    <w:name w:val="HOATHI7"/>
    <w:basedOn w:val="Normal"/>
    <w:autoRedefine/>
    <w:rsid w:val="003F5CA2"/>
    <w:pPr>
      <w:widowControl w:val="0"/>
      <w:tabs>
        <w:tab w:val="left" w:pos="5760"/>
      </w:tabs>
      <w:autoSpaceDE w:val="0"/>
      <w:autoSpaceDN w:val="0"/>
      <w:spacing w:before="120" w:after="60" w:line="288" w:lineRule="auto"/>
      <w:ind w:left="544" w:right="170" w:hanging="425"/>
    </w:pPr>
    <w:rPr>
      <w:sz w:val="26"/>
      <w:szCs w:val="26"/>
    </w:rPr>
  </w:style>
  <w:style w:type="paragraph" w:customStyle="1" w:styleId="DAUDONG3">
    <w:name w:val="DAUDONG3"/>
    <w:basedOn w:val="Normal"/>
    <w:autoRedefine/>
    <w:rsid w:val="003F5CA2"/>
    <w:pPr>
      <w:widowControl w:val="0"/>
      <w:autoSpaceDE w:val="0"/>
      <w:autoSpaceDN w:val="0"/>
      <w:spacing w:before="60" w:after="60" w:line="288" w:lineRule="auto"/>
      <w:ind w:left="360" w:right="144" w:hanging="425"/>
    </w:pPr>
    <w:rPr>
      <w:rFonts w:ascii="Tahoma" w:hAnsi="Tahoma"/>
      <w:sz w:val="20"/>
    </w:rPr>
  </w:style>
  <w:style w:type="paragraph" w:customStyle="1" w:styleId="HOATHI9">
    <w:name w:val="HOATHI9"/>
    <w:basedOn w:val="Normal"/>
    <w:autoRedefine/>
    <w:rsid w:val="003F5CA2"/>
    <w:pPr>
      <w:widowControl w:val="0"/>
      <w:tabs>
        <w:tab w:val="left" w:pos="5812"/>
      </w:tabs>
      <w:autoSpaceDE w:val="0"/>
      <w:autoSpaceDN w:val="0"/>
      <w:spacing w:before="120" w:after="60" w:line="288" w:lineRule="auto"/>
      <w:ind w:left="1080" w:right="170" w:hanging="425"/>
    </w:pPr>
    <w:rPr>
      <w:rFonts w:ascii="VNI-Helve" w:hAnsi="VNI-Helve"/>
      <w:sz w:val="22"/>
    </w:rPr>
  </w:style>
  <w:style w:type="paragraph" w:customStyle="1" w:styleId="gachdaudong1">
    <w:name w:val="gachdaudong"/>
    <w:basedOn w:val="Normal"/>
    <w:rsid w:val="003F5CA2"/>
    <w:pPr>
      <w:widowControl w:val="0"/>
      <w:numPr>
        <w:ilvl w:val="1"/>
        <w:numId w:val="27"/>
      </w:numPr>
      <w:spacing w:before="40" w:after="40" w:line="288" w:lineRule="auto"/>
      <w:ind w:right="170"/>
    </w:pPr>
    <w:rPr>
      <w:sz w:val="26"/>
      <w:lang w:val="en-GB"/>
    </w:rPr>
  </w:style>
  <w:style w:type="paragraph" w:customStyle="1" w:styleId="HOATHI20">
    <w:name w:val="HOATHI2"/>
    <w:basedOn w:val="Normal"/>
    <w:autoRedefine/>
    <w:rsid w:val="003F5CA2"/>
    <w:pPr>
      <w:widowControl w:val="0"/>
      <w:numPr>
        <w:numId w:val="15"/>
      </w:numPr>
      <w:tabs>
        <w:tab w:val="clear" w:pos="1040"/>
        <w:tab w:val="num" w:pos="2160"/>
      </w:tabs>
      <w:autoSpaceDE w:val="0"/>
      <w:autoSpaceDN w:val="0"/>
      <w:spacing w:before="60" w:after="60" w:line="288" w:lineRule="auto"/>
      <w:ind w:left="2160" w:right="170" w:hanging="720"/>
    </w:pPr>
    <w:rPr>
      <w:rFonts w:ascii="VNI-Helve" w:hAnsi="VNI-Helve"/>
      <w:sz w:val="22"/>
    </w:rPr>
  </w:style>
  <w:style w:type="paragraph" w:customStyle="1" w:styleId="DAUDONG6">
    <w:name w:val="DAUDONG6"/>
    <w:basedOn w:val="Normal"/>
    <w:autoRedefine/>
    <w:rsid w:val="003F5CA2"/>
    <w:pPr>
      <w:widowControl w:val="0"/>
      <w:autoSpaceDE w:val="0"/>
      <w:autoSpaceDN w:val="0"/>
      <w:spacing w:before="60" w:after="60" w:line="288" w:lineRule="auto"/>
      <w:ind w:left="936" w:right="170" w:hanging="425"/>
    </w:pPr>
    <w:rPr>
      <w:rFonts w:ascii="Tahoma" w:hAnsi="Tahoma"/>
      <w:sz w:val="20"/>
    </w:rPr>
  </w:style>
  <w:style w:type="paragraph" w:customStyle="1" w:styleId="DAUDONG10">
    <w:name w:val="DAUDONG1"/>
    <w:basedOn w:val="Normal"/>
    <w:rsid w:val="003F5CA2"/>
    <w:pPr>
      <w:spacing w:before="60" w:after="60" w:line="288" w:lineRule="auto"/>
      <w:ind w:left="851" w:right="170" w:hanging="425"/>
    </w:pPr>
    <w:rPr>
      <w:rFonts w:ascii="VNI-Times" w:hAnsi="VNI-Times"/>
    </w:rPr>
  </w:style>
  <w:style w:type="paragraph" w:customStyle="1" w:styleId="GACHDAUDONG2">
    <w:name w:val="GACHDAUDONG"/>
    <w:basedOn w:val="Normal"/>
    <w:rsid w:val="003F5CA2"/>
    <w:pPr>
      <w:numPr>
        <w:numId w:val="9"/>
      </w:numPr>
      <w:tabs>
        <w:tab w:val="left" w:pos="57"/>
      </w:tabs>
      <w:spacing w:before="20" w:after="20" w:line="288" w:lineRule="auto"/>
      <w:ind w:right="170"/>
    </w:pPr>
    <w:rPr>
      <w:color w:val="0000FF"/>
      <w:kern w:val="28"/>
      <w:sz w:val="26"/>
      <w:lang w:val="en-GB"/>
    </w:rPr>
  </w:style>
  <w:style w:type="paragraph" w:customStyle="1" w:styleId="DAUDONGB2">
    <w:name w:val="DAUDONGB2"/>
    <w:basedOn w:val="Normal"/>
    <w:autoRedefine/>
    <w:rsid w:val="003F5CA2"/>
    <w:pPr>
      <w:widowControl w:val="0"/>
      <w:numPr>
        <w:numId w:val="16"/>
      </w:numPr>
      <w:tabs>
        <w:tab w:val="clear" w:pos="360"/>
      </w:tabs>
      <w:autoSpaceDE w:val="0"/>
      <w:autoSpaceDN w:val="0"/>
      <w:spacing w:before="60" w:after="120" w:line="288" w:lineRule="auto"/>
      <w:ind w:left="720" w:right="170" w:hanging="425"/>
    </w:pPr>
    <w:rPr>
      <w:rFonts w:ascii="VNI-Helve" w:hAnsi="VNI-Helve"/>
      <w:b/>
      <w:sz w:val="22"/>
    </w:rPr>
  </w:style>
  <w:style w:type="paragraph" w:customStyle="1" w:styleId="STT5">
    <w:name w:val="STT5"/>
    <w:basedOn w:val="Normal"/>
    <w:autoRedefine/>
    <w:rsid w:val="003F5CA2"/>
    <w:pPr>
      <w:widowControl w:val="0"/>
      <w:autoSpaceDE w:val="0"/>
      <w:autoSpaceDN w:val="0"/>
      <w:spacing w:before="60" w:after="60" w:line="288" w:lineRule="auto"/>
      <w:ind w:left="544" w:right="170" w:hanging="425"/>
    </w:pPr>
    <w:rPr>
      <w:rFonts w:ascii="VNI-Helve" w:hAnsi="VNI-Helve"/>
      <w:sz w:val="22"/>
    </w:rPr>
  </w:style>
  <w:style w:type="paragraph" w:customStyle="1" w:styleId="CEN3">
    <w:name w:val="CEN3"/>
    <w:basedOn w:val="Normal"/>
    <w:autoRedefine/>
    <w:rsid w:val="003F5CA2"/>
    <w:pPr>
      <w:widowControl w:val="0"/>
      <w:numPr>
        <w:numId w:val="17"/>
      </w:numPr>
      <w:tabs>
        <w:tab w:val="clear" w:pos="1436"/>
      </w:tabs>
      <w:autoSpaceDE w:val="0"/>
      <w:autoSpaceDN w:val="0"/>
      <w:spacing w:before="60" w:after="60" w:line="288" w:lineRule="auto"/>
      <w:ind w:left="544" w:right="170" w:hanging="425"/>
      <w:jc w:val="center"/>
    </w:pPr>
    <w:rPr>
      <w:rFonts w:ascii="VNI-Helve-Condense" w:hAnsi="VNI-Helve-Condense"/>
      <w:snapToGrid w:val="0"/>
      <w:sz w:val="20"/>
    </w:rPr>
  </w:style>
  <w:style w:type="paragraph" w:customStyle="1" w:styleId="Indent1">
    <w:name w:val="Indent1"/>
    <w:basedOn w:val="Normal"/>
    <w:link w:val="Indent1Char3"/>
    <w:autoRedefine/>
    <w:qFormat/>
    <w:rsid w:val="003F5CA2"/>
    <w:pPr>
      <w:numPr>
        <w:numId w:val="18"/>
      </w:numPr>
      <w:tabs>
        <w:tab w:val="clear" w:pos="360"/>
        <w:tab w:val="num" w:pos="1620"/>
        <w:tab w:val="left" w:pos="5040"/>
      </w:tabs>
      <w:spacing w:before="60" w:after="60" w:line="288" w:lineRule="auto"/>
      <w:ind w:left="5040" w:right="170" w:hanging="3906"/>
    </w:pPr>
    <w:rPr>
      <w:rFonts w:ascii="VNI-Times" w:hAnsi="VNI-Times"/>
      <w:snapToGrid w:val="0"/>
    </w:rPr>
  </w:style>
  <w:style w:type="paragraph" w:customStyle="1" w:styleId="STT2">
    <w:name w:val="STT2"/>
    <w:basedOn w:val="Normal"/>
    <w:autoRedefine/>
    <w:rsid w:val="003F5CA2"/>
    <w:pPr>
      <w:widowControl w:val="0"/>
      <w:numPr>
        <w:ilvl w:val="1"/>
        <w:numId w:val="5"/>
      </w:numPr>
      <w:autoSpaceDE w:val="0"/>
      <w:autoSpaceDN w:val="0"/>
      <w:spacing w:before="60" w:after="60" w:line="288" w:lineRule="auto"/>
      <w:ind w:right="142"/>
    </w:pPr>
    <w:rPr>
      <w:szCs w:val="24"/>
      <w:lang w:val="fr-FR"/>
    </w:rPr>
  </w:style>
  <w:style w:type="paragraph" w:customStyle="1" w:styleId="Indentofbody">
    <w:name w:val="Indent of body"/>
    <w:basedOn w:val="BodyTextIndent"/>
    <w:rsid w:val="003F5CA2"/>
    <w:pPr>
      <w:numPr>
        <w:numId w:val="10"/>
      </w:numPr>
      <w:tabs>
        <w:tab w:val="clear" w:pos="360"/>
        <w:tab w:val="clear" w:pos="1080"/>
        <w:tab w:val="left" w:pos="-720"/>
        <w:tab w:val="left" w:pos="0"/>
        <w:tab w:val="left" w:pos="720"/>
        <w:tab w:val="left" w:pos="1440"/>
        <w:tab w:val="decimal" w:pos="2160"/>
      </w:tabs>
      <w:suppressAutoHyphens/>
      <w:ind w:left="0" w:firstLine="2160"/>
      <w:jc w:val="left"/>
    </w:pPr>
    <w:rPr>
      <w:rFonts w:ascii="Times" w:hAnsi="Times"/>
    </w:rPr>
  </w:style>
  <w:style w:type="paragraph" w:customStyle="1" w:styleId="IV1">
    <w:name w:val="IV.1"/>
    <w:aliases w:val="2.."/>
    <w:basedOn w:val="Normal"/>
    <w:rsid w:val="003F5CA2"/>
    <w:pPr>
      <w:numPr>
        <w:numId w:val="11"/>
      </w:numPr>
      <w:spacing w:before="60" w:after="60" w:line="288" w:lineRule="auto"/>
      <w:ind w:right="170"/>
    </w:pPr>
    <w:rPr>
      <w:rFonts w:ascii="VNI-Helve-Condense" w:hAnsi="VNI-Helve-Condense"/>
      <w:sz w:val="22"/>
    </w:rPr>
  </w:style>
  <w:style w:type="paragraph" w:customStyle="1" w:styleId="tenbang">
    <w:name w:val="tenbang"/>
    <w:basedOn w:val="Normal"/>
    <w:rsid w:val="003F5CA2"/>
    <w:pPr>
      <w:keepNext/>
      <w:spacing w:before="120" w:after="60" w:line="288" w:lineRule="auto"/>
      <w:ind w:left="544" w:right="170" w:hanging="425"/>
      <w:jc w:val="center"/>
    </w:pPr>
    <w:rPr>
      <w:rFonts w:ascii="VNI-Times" w:hAnsi="VNI-Times"/>
      <w:b/>
      <w:caps/>
      <w:sz w:val="26"/>
    </w:rPr>
  </w:style>
  <w:style w:type="paragraph" w:customStyle="1" w:styleId="8">
    <w:name w:val="8"/>
    <w:basedOn w:val="Normal"/>
    <w:rsid w:val="003F5CA2"/>
    <w:pPr>
      <w:spacing w:before="100" w:beforeAutospacing="1" w:after="100" w:afterAutospacing="1" w:line="288" w:lineRule="auto"/>
      <w:ind w:left="851" w:right="170" w:hanging="425"/>
      <w:jc w:val="center"/>
    </w:pPr>
    <w:rPr>
      <w:rFonts w:ascii=".VnTimeH" w:hAnsi=".VnTimeH"/>
      <w:b/>
      <w:sz w:val="28"/>
    </w:rPr>
  </w:style>
  <w:style w:type="paragraph" w:customStyle="1" w:styleId="0">
    <w:name w:val="0"/>
    <w:aliases w:val="Bullet21"/>
    <w:basedOn w:val="Normal"/>
    <w:rsid w:val="003F5CA2"/>
    <w:pPr>
      <w:spacing w:before="60" w:after="60" w:line="288" w:lineRule="auto"/>
      <w:ind w:left="544" w:right="170" w:hanging="425"/>
    </w:pPr>
  </w:style>
  <w:style w:type="paragraph" w:customStyle="1" w:styleId="Indent10">
    <w:name w:val="Indent 1"/>
    <w:basedOn w:val="Normal"/>
    <w:link w:val="Indent1Char"/>
    <w:qFormat/>
    <w:rsid w:val="003F5CA2"/>
    <w:pPr>
      <w:spacing w:before="60" w:after="60" w:line="312" w:lineRule="auto"/>
      <w:ind w:left="544" w:right="170" w:hanging="425"/>
    </w:pPr>
    <w:rPr>
      <w:i/>
      <w:lang w:val="en-GB"/>
    </w:rPr>
  </w:style>
  <w:style w:type="paragraph" w:customStyle="1" w:styleId="Indent20">
    <w:name w:val="Indent2"/>
    <w:basedOn w:val="Normal"/>
    <w:link w:val="Indent2Char"/>
    <w:qFormat/>
    <w:rsid w:val="003F5CA2"/>
    <w:pPr>
      <w:widowControl w:val="0"/>
      <w:tabs>
        <w:tab w:val="left" w:pos="360"/>
        <w:tab w:val="num" w:pos="1418"/>
        <w:tab w:val="left" w:pos="1843"/>
        <w:tab w:val="left" w:pos="4962"/>
      </w:tabs>
      <w:spacing w:before="60" w:after="60" w:line="288" w:lineRule="auto"/>
      <w:ind w:left="1418" w:right="170" w:hanging="284"/>
    </w:pPr>
    <w:rPr>
      <w:rFonts w:ascii="VNI-Times" w:hAnsi="VNI-Times"/>
      <w:lang w:val="en-GB"/>
    </w:rPr>
  </w:style>
  <w:style w:type="paragraph" w:customStyle="1" w:styleId="Aufzhl5">
    <w:name w:val="Aufzähl_5"/>
    <w:basedOn w:val="Aufzhl4"/>
    <w:rsid w:val="003F5CA2"/>
    <w:pPr>
      <w:numPr>
        <w:numId w:val="4"/>
      </w:numPr>
      <w:tabs>
        <w:tab w:val="clear" w:pos="284"/>
        <w:tab w:val="clear" w:pos="1040"/>
        <w:tab w:val="clear" w:pos="1418"/>
        <w:tab w:val="left" w:pos="573"/>
      </w:tabs>
      <w:suppressAutoHyphens w:val="0"/>
      <w:spacing w:before="0" w:after="0" w:line="240" w:lineRule="auto"/>
      <w:ind w:left="576" w:right="0" w:hanging="576"/>
      <w:jc w:val="left"/>
    </w:pPr>
    <w:rPr>
      <w:b/>
      <w:bCs/>
      <w:szCs w:val="24"/>
      <w:lang w:val="en-US"/>
    </w:rPr>
  </w:style>
  <w:style w:type="paragraph" w:customStyle="1" w:styleId="Aufzhl4">
    <w:name w:val="Aufzähl_4"/>
    <w:basedOn w:val="Normal"/>
    <w:rsid w:val="003F5CA2"/>
    <w:pPr>
      <w:tabs>
        <w:tab w:val="left" w:pos="284"/>
        <w:tab w:val="num" w:pos="681"/>
        <w:tab w:val="left" w:pos="1040"/>
      </w:tabs>
      <w:suppressAutoHyphens/>
      <w:spacing w:before="90" w:after="54" w:line="288" w:lineRule="auto"/>
      <w:ind w:left="681" w:right="170" w:hanging="397"/>
    </w:pPr>
    <w:rPr>
      <w:lang w:val="en-GB"/>
    </w:rPr>
  </w:style>
  <w:style w:type="paragraph" w:customStyle="1" w:styleId="18">
    <w:name w:val="18"/>
    <w:basedOn w:val="Normal"/>
    <w:rsid w:val="003F5CA2"/>
    <w:pPr>
      <w:spacing w:before="100" w:beforeAutospacing="1" w:after="100" w:afterAutospacing="1" w:line="288" w:lineRule="auto"/>
      <w:ind w:left="544" w:right="170" w:hanging="425"/>
    </w:pPr>
    <w:rPr>
      <w:rFonts w:ascii=".VnTime" w:hAnsi=".VnTime"/>
      <w:sz w:val="28"/>
    </w:rPr>
  </w:style>
  <w:style w:type="paragraph" w:customStyle="1" w:styleId="NO">
    <w:name w:val="NO"/>
    <w:basedOn w:val="Heading3"/>
    <w:rsid w:val="003F5CA2"/>
    <w:pPr>
      <w:pageBreakBefore/>
      <w:widowControl w:val="0"/>
      <w:numPr>
        <w:ilvl w:val="2"/>
      </w:numPr>
      <w:tabs>
        <w:tab w:val="left" w:pos="0"/>
        <w:tab w:val="left" w:pos="5579"/>
      </w:tabs>
      <w:suppressAutoHyphens w:val="0"/>
      <w:spacing w:before="60" w:after="60" w:line="288" w:lineRule="auto"/>
      <w:ind w:right="74"/>
      <w:jc w:val="left"/>
    </w:pPr>
    <w:rPr>
      <w:rFonts w:ascii="Times New Roman Bold" w:hAnsi="Times New Roman Bold"/>
      <w:spacing w:val="-20"/>
      <w:kern w:val="28"/>
      <w:sz w:val="30"/>
      <w:szCs w:val="26"/>
      <w:lang w:val="en-GB"/>
    </w:rPr>
  </w:style>
  <w:style w:type="paragraph" w:customStyle="1" w:styleId="hydro">
    <w:name w:val="hydro"/>
    <w:basedOn w:val="Normal"/>
    <w:rsid w:val="003F5CA2"/>
    <w:pPr>
      <w:spacing w:before="60" w:after="60" w:line="288" w:lineRule="auto"/>
      <w:ind w:left="544" w:right="170" w:hanging="425"/>
    </w:pPr>
  </w:style>
  <w:style w:type="paragraph" w:customStyle="1" w:styleId="16">
    <w:name w:val="16"/>
    <w:basedOn w:val="Normal"/>
    <w:rsid w:val="003F5CA2"/>
    <w:pPr>
      <w:spacing w:before="100" w:beforeAutospacing="1" w:after="100" w:afterAutospacing="1" w:line="288" w:lineRule="auto"/>
      <w:ind w:left="544" w:right="170" w:hanging="425"/>
      <w:jc w:val="center"/>
    </w:pPr>
    <w:rPr>
      <w:rFonts w:ascii=".VnTimeH" w:hAnsi=".VnTimeH"/>
      <w:b/>
      <w:sz w:val="28"/>
    </w:rPr>
  </w:style>
  <w:style w:type="paragraph" w:customStyle="1" w:styleId="bang">
    <w:name w:val="bang"/>
    <w:basedOn w:val="Normal"/>
    <w:rsid w:val="003F5CA2"/>
    <w:pPr>
      <w:keepNext/>
      <w:spacing w:before="60" w:after="60" w:line="288" w:lineRule="auto"/>
      <w:ind w:left="544" w:right="170" w:hanging="425"/>
      <w:jc w:val="center"/>
    </w:pPr>
    <w:rPr>
      <w:b/>
      <w:sz w:val="22"/>
    </w:rPr>
  </w:style>
  <w:style w:type="paragraph" w:customStyle="1" w:styleId="NormalAsianVnTime">
    <w:name w:val="Normal + (Asian) .VnTime"/>
    <w:aliases w:val="Italic"/>
    <w:basedOn w:val="Normal"/>
    <w:link w:val="NormalAsianVnTimeChar"/>
    <w:rsid w:val="003F5CA2"/>
    <w:pPr>
      <w:tabs>
        <w:tab w:val="num" w:pos="0"/>
        <w:tab w:val="left" w:pos="840"/>
        <w:tab w:val="left" w:pos="1120"/>
        <w:tab w:val="num" w:pos="5671"/>
      </w:tabs>
      <w:spacing w:before="120" w:after="60" w:line="288" w:lineRule="auto"/>
      <w:ind w:right="17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3F5CA2"/>
    <w:rPr>
      <w:rFonts w:ascii=".VnTime" w:eastAsia=".VnTime" w:hAnsi=".VnTime" w:cs="Times New Roman"/>
      <w:i/>
      <w:iCs/>
      <w:szCs w:val="28"/>
      <w:lang w:val="nl-NL"/>
    </w:rPr>
  </w:style>
  <w:style w:type="paragraph" w:customStyle="1" w:styleId="M">
    <w:name w:val="M"/>
    <w:basedOn w:val="Normal"/>
    <w:rsid w:val="003F5CA2"/>
    <w:pPr>
      <w:spacing w:before="60" w:after="60" w:line="288" w:lineRule="auto"/>
      <w:ind w:left="544" w:right="170" w:firstLine="720"/>
    </w:pPr>
    <w:rPr>
      <w:rFonts w:ascii=".VnTime" w:hAnsi=".VnTime"/>
      <w:b/>
      <w:sz w:val="28"/>
    </w:rPr>
  </w:style>
  <w:style w:type="paragraph" w:customStyle="1" w:styleId="N4">
    <w:name w:val="N4"/>
    <w:basedOn w:val="Normal"/>
    <w:rsid w:val="003F5CA2"/>
    <w:pPr>
      <w:spacing w:before="60" w:after="60" w:line="288" w:lineRule="atLeast"/>
      <w:ind w:left="544" w:right="170" w:hanging="425"/>
    </w:pPr>
    <w:rPr>
      <w:rFonts w:ascii="VNTime" w:hAnsi="VNTime"/>
    </w:rPr>
  </w:style>
  <w:style w:type="paragraph" w:customStyle="1" w:styleId="GiuaCharChar">
    <w:name w:val="Giua Char Char"/>
    <w:basedOn w:val="Normal"/>
    <w:link w:val="GiuaCharCharChar"/>
    <w:rsid w:val="003F5CA2"/>
    <w:pPr>
      <w:spacing w:before="60" w:after="120" w:line="288" w:lineRule="auto"/>
      <w:ind w:left="544" w:right="170" w:hanging="425"/>
      <w:jc w:val="center"/>
    </w:pPr>
    <w:rPr>
      <w:b/>
      <w:color w:val="0000FF"/>
      <w:szCs w:val="24"/>
    </w:rPr>
  </w:style>
  <w:style w:type="character" w:customStyle="1" w:styleId="GiuaCharCharChar">
    <w:name w:val="Giua Char Char Char"/>
    <w:link w:val="GiuaCharChar"/>
    <w:rsid w:val="003F5CA2"/>
    <w:rPr>
      <w:rFonts w:eastAsia="Times New Roman" w:cs="Times New Roman"/>
      <w:b/>
      <w:color w:val="0000FF"/>
      <w:sz w:val="24"/>
      <w:szCs w:val="24"/>
      <w:lang w:val="en-US"/>
    </w:rPr>
  </w:style>
  <w:style w:type="paragraph" w:customStyle="1" w:styleId="dieuCharChar">
    <w:name w:val="dieu Char Char"/>
    <w:basedOn w:val="GiuaCharChar"/>
    <w:link w:val="dieuCharCharChar"/>
    <w:rsid w:val="003F5CA2"/>
    <w:pPr>
      <w:tabs>
        <w:tab w:val="left" w:pos="972"/>
        <w:tab w:val="left" w:pos="1008"/>
      </w:tabs>
      <w:spacing w:before="0" w:after="240" w:line="240" w:lineRule="auto"/>
      <w:ind w:left="1008" w:right="0" w:firstLine="144"/>
      <w:jc w:val="both"/>
    </w:pPr>
    <w:rPr>
      <w:b w:val="0"/>
      <w:color w:val="auto"/>
      <w:szCs w:val="20"/>
      <w:lang w:val="es-ES_tradnl"/>
    </w:rPr>
  </w:style>
  <w:style w:type="character" w:customStyle="1" w:styleId="dieuCharCharChar">
    <w:name w:val="dieu Char Char Char"/>
    <w:link w:val="dieuCharChar"/>
    <w:rsid w:val="003F5CA2"/>
    <w:rPr>
      <w:rFonts w:eastAsia="Times New Roman" w:cs="Times New Roman"/>
      <w:sz w:val="24"/>
      <w:szCs w:val="20"/>
      <w:lang w:val="es-ES_tradnl"/>
    </w:rPr>
  </w:style>
  <w:style w:type="paragraph" w:customStyle="1" w:styleId="k">
    <w:name w:val="k"/>
    <w:basedOn w:val="BodyTextIndent"/>
    <w:rsid w:val="003F5CA2"/>
    <w:pPr>
      <w:tabs>
        <w:tab w:val="clear" w:pos="1080"/>
        <w:tab w:val="left" w:pos="-720"/>
        <w:tab w:val="left" w:pos="0"/>
        <w:tab w:val="left" w:pos="720"/>
        <w:tab w:val="left" w:pos="1440"/>
        <w:tab w:val="decimal" w:pos="2160"/>
      </w:tabs>
      <w:suppressAutoHyphens/>
      <w:ind w:left="0" w:firstLine="2160"/>
      <w:jc w:val="left"/>
    </w:pPr>
    <w:rPr>
      <w:rFonts w:ascii="Times" w:hAnsi="Times"/>
    </w:rPr>
  </w:style>
  <w:style w:type="paragraph" w:customStyle="1" w:styleId="NOmal">
    <w:name w:val="NOmal"/>
    <w:basedOn w:val="Normal"/>
    <w:rsid w:val="003F5CA2"/>
    <w:pPr>
      <w:spacing w:before="60" w:after="60" w:line="288" w:lineRule="auto"/>
      <w:ind w:left="544" w:right="170" w:hanging="425"/>
    </w:pPr>
    <w:rPr>
      <w:sz w:val="26"/>
    </w:rPr>
  </w:style>
  <w:style w:type="character" w:customStyle="1" w:styleId="normal1Char">
    <w:name w:val="normal1 Char"/>
    <w:link w:val="normal1"/>
    <w:rsid w:val="003F5CA2"/>
    <w:rPr>
      <w:sz w:val="26"/>
    </w:rPr>
  </w:style>
  <w:style w:type="paragraph" w:customStyle="1" w:styleId="normal1">
    <w:name w:val="normal1"/>
    <w:basedOn w:val="Normal"/>
    <w:link w:val="normal1Char"/>
    <w:rsid w:val="003F5CA2"/>
    <w:pPr>
      <w:spacing w:before="60" w:after="40" w:line="264" w:lineRule="auto"/>
      <w:ind w:left="544" w:right="170" w:firstLine="720"/>
    </w:pPr>
    <w:rPr>
      <w:rFonts w:eastAsiaTheme="minorHAnsi" w:cstheme="minorBidi"/>
      <w:sz w:val="26"/>
      <w:szCs w:val="22"/>
      <w:lang w:val="vi-VN"/>
    </w:rPr>
  </w:style>
  <w:style w:type="paragraph" w:customStyle="1" w:styleId="Char1CharCharCharCharCharCharCharCharCharCharCharCharCharCharCharChar1CharChar">
    <w:name w:val="Char1 Char Char Char Char Char Char Char Char Char Char Char Char Char Char Char Char1 Char Char"/>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textbody">
    <w:name w:val="textbody"/>
    <w:basedOn w:val="Normal"/>
    <w:rsid w:val="003F5CA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THUT-23">
    <w:name w:val="THUT-23"/>
    <w:basedOn w:val="Normal"/>
    <w:rsid w:val="003F5CA2"/>
    <w:pPr>
      <w:tabs>
        <w:tab w:val="left" w:pos="567"/>
        <w:tab w:val="left" w:pos="1134"/>
      </w:tabs>
      <w:spacing w:before="40" w:after="40" w:line="288" w:lineRule="auto"/>
      <w:ind w:left="2325" w:right="170" w:hanging="425"/>
    </w:pPr>
    <w:rPr>
      <w:color w:val="0000FF"/>
      <w:sz w:val="26"/>
    </w:rPr>
  </w:style>
  <w:style w:type="paragraph" w:customStyle="1" w:styleId="Bang-Hoang">
    <w:name w:val="Bang-Hoang"/>
    <w:basedOn w:val="tenbang"/>
    <w:rsid w:val="003F5CA2"/>
    <w:pPr>
      <w:keepNext w:val="0"/>
      <w:spacing w:before="100" w:after="300" w:line="240" w:lineRule="exact"/>
      <w:ind w:left="0" w:right="0" w:firstLine="0"/>
      <w:jc w:val="left"/>
    </w:pPr>
    <w:rPr>
      <w:rFonts w:ascii="Arial" w:hAnsi="Arial" w:cs="Arial"/>
      <w:b w:val="0"/>
      <w:caps w:val="0"/>
      <w:color w:val="0000CC"/>
      <w:spacing w:val="-5"/>
      <w:sz w:val="30"/>
      <w:szCs w:val="30"/>
      <w:lang w:val="en-GB"/>
    </w:rPr>
  </w:style>
  <w:style w:type="paragraph" w:customStyle="1" w:styleId="xl48">
    <w:name w:val="xl48"/>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b/>
      <w:sz w:val="22"/>
      <w:lang w:val="en-GB"/>
    </w:rPr>
  </w:style>
  <w:style w:type="character" w:customStyle="1" w:styleId="Heading6Char1">
    <w:name w:val="Heading 6 Char1"/>
    <w:aliases w:val="9.1 Char3,9 Char2,1 Char1"/>
    <w:locked/>
    <w:rsid w:val="003F5CA2"/>
    <w:rPr>
      <w:b/>
      <w:color w:val="CC3300"/>
      <w:sz w:val="26"/>
      <w:szCs w:val="26"/>
      <w:lang w:val="it-IT"/>
    </w:rPr>
  </w:style>
  <w:style w:type="character" w:customStyle="1" w:styleId="hpsatn">
    <w:name w:val="hps atn"/>
    <w:basedOn w:val="DefaultParagraphFont"/>
    <w:rsid w:val="003F5CA2"/>
  </w:style>
  <w:style w:type="paragraph" w:customStyle="1" w:styleId="MucA1">
    <w:name w:val="Muc A.1"/>
    <w:basedOn w:val="Heading2"/>
    <w:rsid w:val="003F5CA2"/>
    <w:pPr>
      <w:keepNext/>
      <w:pBdr>
        <w:bottom w:val="none" w:sz="0" w:space="0" w:color="auto"/>
      </w:pBdr>
      <w:tabs>
        <w:tab w:val="num" w:pos="360"/>
      </w:tabs>
      <w:suppressAutoHyphens w:val="0"/>
      <w:spacing w:before="60" w:after="60" w:line="288" w:lineRule="auto"/>
      <w:ind w:left="360" w:right="170" w:hanging="360"/>
      <w:jc w:val="both"/>
    </w:pPr>
    <w:rPr>
      <w:rFonts w:ascii="Times New Roman" w:hAnsi="Times New Roman"/>
      <w:sz w:val="26"/>
      <w:szCs w:val="26"/>
    </w:rPr>
  </w:style>
  <w:style w:type="paragraph" w:customStyle="1" w:styleId="McA">
    <w:name w:val="Mục A"/>
    <w:basedOn w:val="Heading1"/>
    <w:rsid w:val="003F5CA2"/>
    <w:pPr>
      <w:keepNext/>
      <w:numPr>
        <w:numId w:val="19"/>
      </w:numPr>
      <w:suppressAutoHyphens w:val="0"/>
      <w:spacing w:before="60" w:after="60" w:line="288" w:lineRule="auto"/>
      <w:ind w:right="170"/>
      <w:jc w:val="both"/>
    </w:pPr>
    <w:rPr>
      <w:rFonts w:ascii="Times New Roman" w:hAnsi="Times New Roman"/>
      <w:smallCaps w:val="0"/>
      <w:sz w:val="26"/>
      <w:szCs w:val="26"/>
    </w:rPr>
  </w:style>
  <w:style w:type="paragraph" w:customStyle="1" w:styleId="McA10">
    <w:name w:val="Mục A.1"/>
    <w:basedOn w:val="Heading2"/>
    <w:rsid w:val="003F5CA2"/>
    <w:pPr>
      <w:keepNext/>
      <w:pBdr>
        <w:bottom w:val="none" w:sz="0" w:space="0" w:color="auto"/>
      </w:pBdr>
      <w:tabs>
        <w:tab w:val="left" w:pos="2835"/>
      </w:tabs>
      <w:suppressAutoHyphens w:val="0"/>
      <w:spacing w:before="60" w:after="60" w:line="288" w:lineRule="auto"/>
      <w:ind w:left="544" w:right="170" w:hanging="425"/>
      <w:jc w:val="both"/>
    </w:pPr>
    <w:rPr>
      <w:rFonts w:ascii="Times New Roman" w:hAnsi="Times New Roman"/>
      <w:sz w:val="26"/>
    </w:rPr>
  </w:style>
  <w:style w:type="paragraph" w:customStyle="1" w:styleId="StyleMcA1NotBold">
    <w:name w:val="Style Mục A.1 + Not Bold"/>
    <w:basedOn w:val="McA10"/>
    <w:rsid w:val="003F5CA2"/>
    <w:pPr>
      <w:keepNext w:val="0"/>
      <w:tabs>
        <w:tab w:val="clear" w:pos="2835"/>
        <w:tab w:val="num" w:pos="720"/>
        <w:tab w:val="num" w:pos="1037"/>
        <w:tab w:val="left" w:pos="1440"/>
      </w:tabs>
      <w:spacing w:before="120" w:after="0" w:line="240" w:lineRule="auto"/>
      <w:ind w:left="1440" w:right="0" w:hanging="450"/>
      <w:jc w:val="left"/>
      <w:outlineLvl w:val="9"/>
    </w:pPr>
    <w:rPr>
      <w:b w:val="0"/>
      <w:sz w:val="24"/>
      <w:lang w:eastAsia="fr-FR"/>
    </w:rPr>
  </w:style>
  <w:style w:type="paragraph" w:customStyle="1" w:styleId="McA11">
    <w:name w:val="Mục A.1.1"/>
    <w:basedOn w:val="Heading3"/>
    <w:link w:val="McA11Char"/>
    <w:rsid w:val="003F5CA2"/>
    <w:pPr>
      <w:keepNext/>
      <w:numPr>
        <w:ilvl w:val="2"/>
        <w:numId w:val="20"/>
      </w:numPr>
      <w:suppressAutoHyphens w:val="0"/>
      <w:spacing w:before="120" w:after="60" w:line="288" w:lineRule="auto"/>
      <w:ind w:right="170"/>
      <w:jc w:val="left"/>
    </w:pPr>
    <w:rPr>
      <w:rFonts w:ascii="Times New Roman Bold" w:hAnsi="Times New Roman Bold"/>
      <w:b w:val="0"/>
      <w:color w:val="0000FF"/>
      <w:sz w:val="26"/>
      <w:szCs w:val="26"/>
      <w:lang w:val="en-GB"/>
    </w:rPr>
  </w:style>
  <w:style w:type="paragraph" w:customStyle="1" w:styleId="StyleMcA11Bold">
    <w:name w:val="Style Mục A.1.1 + Bold"/>
    <w:basedOn w:val="McA11"/>
    <w:link w:val="StyleMcA11BoldCharChar"/>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eastAsia="fr-FR"/>
    </w:rPr>
  </w:style>
  <w:style w:type="character" w:customStyle="1" w:styleId="McA11Char">
    <w:name w:val="Mục A.1.1 Char"/>
    <w:link w:val="McA11"/>
    <w:rsid w:val="003F5CA2"/>
    <w:rPr>
      <w:rFonts w:ascii="Times New Roman Bold" w:eastAsia="Times New Roman" w:hAnsi="Times New Roman Bold" w:cs="Times New Roman"/>
      <w:color w:val="0000FF"/>
      <w:sz w:val="26"/>
      <w:szCs w:val="26"/>
      <w:lang w:val="en-GB"/>
    </w:rPr>
  </w:style>
  <w:style w:type="character" w:customStyle="1" w:styleId="StyleMcA11BoldCharChar">
    <w:name w:val="Style Mục A.1.1 + Bold Char Char"/>
    <w:link w:val="StyleMcA11Bold"/>
    <w:rsid w:val="003F5CA2"/>
    <w:rPr>
      <w:rFonts w:eastAsia="Times New Roman" w:cs="Times New Roman"/>
      <w:kern w:val="28"/>
      <w:sz w:val="24"/>
      <w:szCs w:val="20"/>
      <w:lang w:val="en-GB" w:eastAsia="fr-FR"/>
    </w:rPr>
  </w:style>
  <w:style w:type="paragraph" w:customStyle="1" w:styleId="StyleMcA11Left">
    <w:name w:val="Style Mục A.1.1 + Left"/>
    <w:basedOn w:val="McA11"/>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val="en-US" w:eastAsia="fr-FR"/>
    </w:rPr>
  </w:style>
  <w:style w:type="paragraph" w:customStyle="1" w:styleId="McB611">
    <w:name w:val="Mục B.6.1.1"/>
    <w:basedOn w:val="McA11"/>
    <w:rsid w:val="003F5CA2"/>
    <w:pPr>
      <w:keepNext w:val="0"/>
      <w:numPr>
        <w:ilvl w:val="0"/>
        <w:numId w:val="0"/>
      </w:numPr>
      <w:tabs>
        <w:tab w:val="num" w:pos="360"/>
        <w:tab w:val="num" w:pos="420"/>
        <w:tab w:val="num" w:pos="864"/>
      </w:tabs>
      <w:spacing w:before="240" w:after="0" w:line="240" w:lineRule="auto"/>
      <w:ind w:left="864" w:right="0" w:hanging="504"/>
      <w:outlineLvl w:val="9"/>
    </w:pPr>
    <w:rPr>
      <w:rFonts w:ascii="Times New Roman" w:hAnsi="Times New Roman"/>
      <w:color w:val="auto"/>
      <w:kern w:val="28"/>
      <w:sz w:val="24"/>
      <w:szCs w:val="20"/>
      <w:lang w:val="en-US" w:eastAsia="fr-FR"/>
    </w:rPr>
  </w:style>
  <w:style w:type="paragraph" w:customStyle="1" w:styleId="McA111">
    <w:name w:val="Mục A.1.1.1"/>
    <w:basedOn w:val="BodyText"/>
    <w:next w:val="Heading50"/>
    <w:rsid w:val="003F5CA2"/>
    <w:pPr>
      <w:widowControl w:val="0"/>
      <w:suppressAutoHyphens w:val="0"/>
      <w:spacing w:before="120" w:after="60" w:line="288" w:lineRule="auto"/>
      <w:ind w:left="1440" w:right="170" w:hanging="720"/>
    </w:pPr>
    <w:rPr>
      <w:snapToGrid w:val="0"/>
      <w:spacing w:val="0"/>
      <w:sz w:val="26"/>
      <w:szCs w:val="26"/>
    </w:rPr>
  </w:style>
  <w:style w:type="paragraph" w:customStyle="1" w:styleId="Doan">
    <w:name w:val="Doan"/>
    <w:basedOn w:val="Normal"/>
    <w:uiPriority w:val="99"/>
    <w:rsid w:val="003F5CA2"/>
    <w:pPr>
      <w:tabs>
        <w:tab w:val="left" w:pos="720"/>
      </w:tabs>
      <w:spacing w:before="40" w:after="40" w:line="264" w:lineRule="auto"/>
      <w:ind w:left="544" w:right="170" w:firstLine="432"/>
      <w:outlineLvl w:val="0"/>
    </w:pPr>
    <w:rPr>
      <w:color w:val="0000FF"/>
      <w:sz w:val="26"/>
      <w:szCs w:val="24"/>
    </w:rPr>
  </w:style>
  <w:style w:type="paragraph" w:customStyle="1" w:styleId="ABC0">
    <w:name w:val="A_B_C"/>
    <w:basedOn w:val="Normal"/>
    <w:rsid w:val="003F5CA2"/>
    <w:pPr>
      <w:tabs>
        <w:tab w:val="left" w:pos="720"/>
        <w:tab w:val="num" w:pos="851"/>
      </w:tabs>
      <w:spacing w:before="40" w:after="40" w:line="264" w:lineRule="auto"/>
      <w:ind w:left="851" w:right="170" w:hanging="284"/>
      <w:outlineLvl w:val="0"/>
    </w:pPr>
    <w:rPr>
      <w:rFonts w:ascii="Times New Roman Bold" w:hAnsi="Times New Roman Bold"/>
      <w:b/>
      <w:bCs/>
      <w:i/>
      <w:color w:val="006600"/>
      <w:sz w:val="26"/>
      <w:szCs w:val="24"/>
      <w:lang w:val="fr-FR"/>
    </w:rPr>
  </w:style>
  <w:style w:type="character" w:customStyle="1" w:styleId="CharChar12">
    <w:name w:val="Char Char12"/>
    <w:locked/>
    <w:rsid w:val="003F5CA2"/>
    <w:rPr>
      <w:sz w:val="24"/>
      <w:lang w:val="de-DE" w:eastAsia="en-US" w:bidi="ar-SA"/>
    </w:rPr>
  </w:style>
  <w:style w:type="paragraph" w:customStyle="1" w:styleId="font5">
    <w:name w:val="font5"/>
    <w:basedOn w:val="Normal"/>
    <w:rsid w:val="003F5CA2"/>
    <w:pPr>
      <w:spacing w:before="100" w:beforeAutospacing="1" w:after="100" w:afterAutospacing="1" w:line="288" w:lineRule="auto"/>
      <w:ind w:left="544" w:right="170" w:hanging="425"/>
    </w:pPr>
    <w:rPr>
      <w:rFonts w:eastAsia="Arial Unicode MS"/>
      <w:b/>
      <w:bCs/>
      <w:sz w:val="22"/>
      <w:szCs w:val="22"/>
    </w:rPr>
  </w:style>
  <w:style w:type="paragraph" w:customStyle="1" w:styleId="font6">
    <w:name w:val="font6"/>
    <w:basedOn w:val="Normal"/>
    <w:rsid w:val="003F5CA2"/>
    <w:pPr>
      <w:spacing w:before="100" w:beforeAutospacing="1" w:after="100" w:afterAutospacing="1" w:line="288" w:lineRule="auto"/>
      <w:ind w:left="544" w:right="170" w:hanging="425"/>
    </w:pPr>
    <w:rPr>
      <w:rFonts w:eastAsia="Arial Unicode MS"/>
      <w:sz w:val="22"/>
      <w:szCs w:val="22"/>
    </w:rPr>
  </w:style>
  <w:style w:type="paragraph" w:customStyle="1" w:styleId="font7">
    <w:name w:val="font7"/>
    <w:basedOn w:val="Normal"/>
    <w:rsid w:val="003F5CA2"/>
    <w:pPr>
      <w:spacing w:before="100" w:beforeAutospacing="1" w:after="100" w:afterAutospacing="1" w:line="288" w:lineRule="auto"/>
      <w:ind w:left="544" w:right="170" w:hanging="425"/>
    </w:pPr>
    <w:rPr>
      <w:rFonts w:eastAsia="Arial Unicode MS"/>
      <w:i/>
      <w:iCs/>
      <w:sz w:val="22"/>
      <w:szCs w:val="22"/>
    </w:rPr>
  </w:style>
  <w:style w:type="paragraph" w:customStyle="1" w:styleId="font8">
    <w:name w:val="font8"/>
    <w:basedOn w:val="Normal"/>
    <w:rsid w:val="003F5CA2"/>
    <w:pPr>
      <w:spacing w:before="100" w:beforeAutospacing="1" w:after="100" w:afterAutospacing="1" w:line="288" w:lineRule="auto"/>
      <w:ind w:left="544" w:right="170" w:hanging="425"/>
    </w:pPr>
    <w:rPr>
      <w:rFonts w:ascii="Symbol" w:eastAsia="Arial Unicode MS" w:hAnsi="Symbol" w:cs="Arial Unicode MS"/>
      <w:sz w:val="22"/>
      <w:szCs w:val="22"/>
    </w:rPr>
  </w:style>
  <w:style w:type="paragraph" w:customStyle="1" w:styleId="xl52">
    <w:name w:val="xl52"/>
    <w:basedOn w:val="Normal"/>
    <w:rsid w:val="003F5CA2"/>
    <w:pPr>
      <w:spacing w:before="100" w:beforeAutospacing="1" w:after="100" w:afterAutospacing="1" w:line="288" w:lineRule="auto"/>
      <w:ind w:left="544" w:right="170" w:hanging="425"/>
    </w:pPr>
    <w:rPr>
      <w:rFonts w:eastAsia="Arial Unicode MS"/>
      <w:szCs w:val="24"/>
    </w:rPr>
  </w:style>
  <w:style w:type="paragraph" w:customStyle="1" w:styleId="xl53">
    <w:name w:val="xl53"/>
    <w:basedOn w:val="Normal"/>
    <w:rsid w:val="003F5CA2"/>
    <w:pPr>
      <w:spacing w:before="100" w:beforeAutospacing="1" w:after="100" w:afterAutospacing="1" w:line="288" w:lineRule="auto"/>
      <w:ind w:left="544" w:right="170" w:hanging="425"/>
    </w:pPr>
    <w:rPr>
      <w:rFonts w:eastAsia="Arial Unicode MS"/>
      <w:sz w:val="22"/>
      <w:szCs w:val="22"/>
    </w:rPr>
  </w:style>
  <w:style w:type="paragraph" w:customStyle="1" w:styleId="xl54">
    <w:name w:val="xl54"/>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5">
    <w:name w:val="xl55"/>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6">
    <w:name w:val="xl56"/>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7">
    <w:name w:val="xl57"/>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58">
    <w:name w:val="xl58"/>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59">
    <w:name w:val="xl59"/>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60">
    <w:name w:val="xl60"/>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1">
    <w:name w:val="xl61"/>
    <w:basedOn w:val="Normal"/>
    <w:rsid w:val="003F5CA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2">
    <w:name w:val="xl62"/>
    <w:basedOn w:val="Normal"/>
    <w:rsid w:val="003F5CA2"/>
    <w:pPr>
      <w:pBdr>
        <w:left w:val="single" w:sz="4" w:space="0" w:color="auto"/>
        <w:bottom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3">
    <w:name w:val="xl63"/>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4">
    <w:name w:val="xl64"/>
    <w:basedOn w:val="Normal"/>
    <w:rsid w:val="003F5CA2"/>
    <w:pPr>
      <w:pBdr>
        <w:left w:val="single" w:sz="4" w:space="0" w:color="auto"/>
        <w:bottom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65">
    <w:name w:val="xl65"/>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66">
    <w:name w:val="xl66"/>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7">
    <w:name w:val="xl67"/>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8">
    <w:name w:val="xl68"/>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69">
    <w:name w:val="xl69"/>
    <w:basedOn w:val="Normal"/>
    <w:rsid w:val="003F5CA2"/>
    <w:pPr>
      <w:spacing w:before="100" w:beforeAutospacing="1" w:after="100" w:afterAutospacing="1" w:line="288" w:lineRule="auto"/>
      <w:ind w:left="544" w:right="170" w:hanging="425"/>
    </w:pPr>
    <w:rPr>
      <w:rFonts w:eastAsia="Arial Unicode MS"/>
      <w:b/>
      <w:bCs/>
      <w:sz w:val="22"/>
      <w:szCs w:val="22"/>
      <w:u w:val="single"/>
    </w:rPr>
  </w:style>
  <w:style w:type="paragraph" w:customStyle="1" w:styleId="xl70">
    <w:name w:val="xl70"/>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1">
    <w:name w:val="xl71"/>
    <w:basedOn w:val="Normal"/>
    <w:rsid w:val="003F5CA2"/>
    <w:pPr>
      <w:pBdr>
        <w:top w:val="double" w:sz="6" w:space="0" w:color="auto"/>
        <w:left w:val="single" w:sz="4"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2">
    <w:name w:val="xl72"/>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73">
    <w:name w:val="xl73"/>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74">
    <w:name w:val="xl74"/>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75">
    <w:name w:val="xl75"/>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Cs w:val="24"/>
    </w:rPr>
  </w:style>
  <w:style w:type="paragraph" w:customStyle="1" w:styleId="xl76">
    <w:name w:val="xl76"/>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Cs w:val="24"/>
    </w:rPr>
  </w:style>
  <w:style w:type="paragraph" w:customStyle="1" w:styleId="xl77">
    <w:name w:val="xl77"/>
    <w:basedOn w:val="Normal"/>
    <w:rsid w:val="003F5CA2"/>
    <w:pPr>
      <w:spacing w:before="100" w:beforeAutospacing="1" w:after="100" w:afterAutospacing="1" w:line="288" w:lineRule="auto"/>
      <w:ind w:left="544" w:right="170" w:hanging="425"/>
      <w:jc w:val="center"/>
    </w:pPr>
    <w:rPr>
      <w:rFonts w:eastAsia="Arial Unicode MS"/>
      <w:sz w:val="22"/>
      <w:szCs w:val="22"/>
    </w:rPr>
  </w:style>
  <w:style w:type="paragraph" w:customStyle="1" w:styleId="xl78">
    <w:name w:val="xl78"/>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79">
    <w:name w:val="xl79"/>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80">
    <w:name w:val="xl80"/>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1">
    <w:name w:val="xl81"/>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i/>
      <w:iCs/>
      <w:sz w:val="22"/>
      <w:szCs w:val="22"/>
    </w:rPr>
  </w:style>
  <w:style w:type="paragraph" w:customStyle="1" w:styleId="xl82">
    <w:name w:val="xl82"/>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83">
    <w:name w:val="xl83"/>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4">
    <w:name w:val="xl84"/>
    <w:basedOn w:val="Normal"/>
    <w:rsid w:val="003F5CA2"/>
    <w:pP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85">
    <w:name w:val="xl85"/>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6">
    <w:name w:val="xl86"/>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87">
    <w:name w:val="xl87"/>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88">
    <w:name w:val="xl88"/>
    <w:basedOn w:val="Normal"/>
    <w:rsid w:val="003F5CA2"/>
    <w:pPr>
      <w:pBdr>
        <w:top w:val="double" w:sz="6" w:space="0" w:color="auto"/>
        <w:left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89">
    <w:name w:val="xl89"/>
    <w:basedOn w:val="Normal"/>
    <w:rsid w:val="003F5CA2"/>
    <w:pPr>
      <w:pBdr>
        <w:top w:val="double" w:sz="6" w:space="0" w:color="auto"/>
        <w:left w:val="single" w:sz="4"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0">
    <w:name w:val="xl90"/>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1">
    <w:name w:val="xl91"/>
    <w:basedOn w:val="Normal"/>
    <w:rsid w:val="003F5CA2"/>
    <w:pPr>
      <w:pBdr>
        <w:left w:val="single" w:sz="4" w:space="0" w:color="auto"/>
        <w:bottom w:val="double" w:sz="6" w:space="0" w:color="auto"/>
        <w:right w:val="double" w:sz="6" w:space="0" w:color="auto"/>
      </w:pBdr>
      <w:spacing w:before="100" w:beforeAutospacing="1" w:after="100" w:afterAutospacing="1" w:line="288" w:lineRule="auto"/>
      <w:ind w:left="544" w:right="170" w:hanging="425"/>
      <w:jc w:val="center"/>
    </w:pPr>
    <w:rPr>
      <w:rFonts w:eastAsia="Arial Unicode MS"/>
      <w:b/>
      <w:bCs/>
      <w:sz w:val="22"/>
      <w:szCs w:val="22"/>
    </w:rPr>
  </w:style>
  <w:style w:type="paragraph" w:customStyle="1" w:styleId="xl92">
    <w:name w:val="xl92"/>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3">
    <w:name w:val="xl93"/>
    <w:basedOn w:val="Normal"/>
    <w:rsid w:val="003F5CA2"/>
    <w:pPr>
      <w:pBdr>
        <w:lef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4">
    <w:name w:val="xl94"/>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5">
    <w:name w:val="xl95"/>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b/>
      <w:bCs/>
      <w:sz w:val="22"/>
      <w:szCs w:val="22"/>
    </w:rPr>
  </w:style>
  <w:style w:type="paragraph" w:customStyle="1" w:styleId="xl96">
    <w:name w:val="xl96"/>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97">
    <w:name w:val="xl97"/>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8">
    <w:name w:val="xl98"/>
    <w:basedOn w:val="Normal"/>
    <w:rsid w:val="003F5CA2"/>
    <w:pPr>
      <w:pBdr>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99">
    <w:name w:val="xl99"/>
    <w:basedOn w:val="Normal"/>
    <w:rsid w:val="003F5CA2"/>
    <w:pPr>
      <w:pBdr>
        <w:top w:val="single" w:sz="4" w:space="0" w:color="auto"/>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0">
    <w:name w:val="xl100"/>
    <w:basedOn w:val="Normal"/>
    <w:rsid w:val="003F5CA2"/>
    <w:pPr>
      <w:spacing w:before="100" w:beforeAutospacing="1" w:after="100" w:afterAutospacing="1" w:line="288" w:lineRule="auto"/>
      <w:ind w:left="544" w:right="170" w:hanging="425"/>
      <w:textAlignment w:val="top"/>
    </w:pPr>
    <w:rPr>
      <w:rFonts w:eastAsia="Arial Unicode MS"/>
      <w:szCs w:val="24"/>
    </w:rPr>
  </w:style>
  <w:style w:type="paragraph" w:customStyle="1" w:styleId="xl101">
    <w:name w:val="xl101"/>
    <w:basedOn w:val="Normal"/>
    <w:rsid w:val="003F5CA2"/>
    <w:pPr>
      <w:spacing w:before="100" w:beforeAutospacing="1" w:after="100" w:afterAutospacing="1" w:line="288" w:lineRule="auto"/>
      <w:ind w:left="544" w:right="170" w:hanging="425"/>
      <w:textAlignment w:val="top"/>
    </w:pPr>
    <w:rPr>
      <w:rFonts w:eastAsia="Arial Unicode MS"/>
      <w:b/>
      <w:bCs/>
      <w:szCs w:val="24"/>
    </w:rPr>
  </w:style>
  <w:style w:type="paragraph" w:customStyle="1" w:styleId="xl102">
    <w:name w:val="xl102"/>
    <w:basedOn w:val="Normal"/>
    <w:rsid w:val="003F5CA2"/>
    <w:pPr>
      <w:spacing w:before="100" w:beforeAutospacing="1" w:after="100" w:afterAutospacing="1" w:line="288" w:lineRule="auto"/>
      <w:ind w:left="544" w:right="170" w:hanging="425"/>
      <w:textAlignment w:val="top"/>
    </w:pPr>
    <w:rPr>
      <w:rFonts w:ascii="Arial Unicode MS" w:eastAsia="Arial Unicode MS" w:hAnsi="Arial Unicode MS" w:cs="Arial Unicode MS"/>
      <w:szCs w:val="24"/>
    </w:rPr>
  </w:style>
  <w:style w:type="paragraph" w:customStyle="1" w:styleId="xl103">
    <w:name w:val="xl103"/>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04">
    <w:name w:val="xl104"/>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05">
    <w:name w:val="xl105"/>
    <w:basedOn w:val="Normal"/>
    <w:rsid w:val="003F5CA2"/>
    <w:pPr>
      <w:pBdr>
        <w:left w:val="single" w:sz="4" w:space="0" w:color="auto"/>
        <w:right w:val="double" w:sz="6" w:space="0" w:color="auto"/>
      </w:pBdr>
      <w:spacing w:before="100" w:beforeAutospacing="1" w:after="100" w:afterAutospacing="1" w:line="288" w:lineRule="auto"/>
      <w:ind w:left="544" w:right="170" w:hanging="425"/>
    </w:pPr>
    <w:rPr>
      <w:rFonts w:eastAsia="Arial Unicode MS"/>
      <w:sz w:val="22"/>
      <w:szCs w:val="22"/>
    </w:rPr>
  </w:style>
  <w:style w:type="paragraph" w:customStyle="1" w:styleId="xl106">
    <w:name w:val="xl106"/>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sz w:val="22"/>
      <w:szCs w:val="22"/>
    </w:rPr>
  </w:style>
  <w:style w:type="paragraph" w:customStyle="1" w:styleId="xl107">
    <w:name w:val="xl107"/>
    <w:basedOn w:val="Normal"/>
    <w:rsid w:val="003F5CA2"/>
    <w:pPr>
      <w:pBdr>
        <w:left w:val="single" w:sz="4" w:space="0" w:color="auto"/>
        <w:bottom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8">
    <w:name w:val="xl108"/>
    <w:basedOn w:val="Normal"/>
    <w:rsid w:val="003F5CA2"/>
    <w:pPr>
      <w:pBdr>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09">
    <w:name w:val="xl109"/>
    <w:basedOn w:val="Normal"/>
    <w:rsid w:val="003F5CA2"/>
    <w:pP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10">
    <w:name w:val="xl110"/>
    <w:basedOn w:val="Normal"/>
    <w:rsid w:val="003F5CA2"/>
    <w:pPr>
      <w:pBdr>
        <w:left w:val="single" w:sz="4" w:space="0" w:color="auto"/>
      </w:pBdr>
      <w:spacing w:before="100" w:beforeAutospacing="1" w:after="100" w:afterAutospacing="1" w:line="288" w:lineRule="auto"/>
      <w:ind w:left="544" w:right="170" w:hanging="425"/>
      <w:textAlignment w:val="top"/>
    </w:pPr>
    <w:rPr>
      <w:rFonts w:eastAsia="Arial Unicode MS"/>
      <w:i/>
      <w:iCs/>
      <w:sz w:val="22"/>
      <w:szCs w:val="22"/>
    </w:rPr>
  </w:style>
  <w:style w:type="paragraph" w:customStyle="1" w:styleId="xl111">
    <w:name w:val="xl111"/>
    <w:basedOn w:val="Normal"/>
    <w:rsid w:val="003F5CA2"/>
    <w:pPr>
      <w:pBdr>
        <w:top w:val="single" w:sz="4" w:space="0" w:color="auto"/>
        <w:lef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12">
    <w:name w:val="xl112"/>
    <w:basedOn w:val="Normal"/>
    <w:rsid w:val="003F5CA2"/>
    <w:pPr>
      <w:pBdr>
        <w:top w:val="single" w:sz="4" w:space="0" w:color="auto"/>
        <w:left w:val="single" w:sz="4" w:space="0" w:color="auto"/>
      </w:pBdr>
      <w:spacing w:before="100" w:beforeAutospacing="1" w:after="100" w:afterAutospacing="1" w:line="288" w:lineRule="auto"/>
      <w:ind w:left="544" w:right="170" w:hanging="425"/>
      <w:textAlignment w:val="top"/>
    </w:pPr>
    <w:rPr>
      <w:rFonts w:eastAsia="Arial Unicode MS"/>
      <w:b/>
      <w:bCs/>
      <w:sz w:val="22"/>
      <w:szCs w:val="22"/>
    </w:rPr>
  </w:style>
  <w:style w:type="paragraph" w:customStyle="1" w:styleId="xl113">
    <w:name w:val="xl113"/>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 w:val="22"/>
      <w:szCs w:val="22"/>
    </w:rPr>
  </w:style>
  <w:style w:type="paragraph" w:customStyle="1" w:styleId="xl114">
    <w:name w:val="xl114"/>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5">
    <w:name w:val="xl115"/>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FF"/>
      <w:sz w:val="22"/>
      <w:szCs w:val="22"/>
    </w:rPr>
  </w:style>
  <w:style w:type="paragraph" w:customStyle="1" w:styleId="xl116">
    <w:name w:val="xl116"/>
    <w:basedOn w:val="Normal"/>
    <w:rsid w:val="003F5CA2"/>
    <w:pPr>
      <w:pBdr>
        <w:left w:val="single" w:sz="4" w:space="0" w:color="auto"/>
        <w:right w:val="double" w:sz="6" w:space="0" w:color="auto"/>
      </w:pBd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17">
    <w:name w:val="xl117"/>
    <w:basedOn w:val="Normal"/>
    <w:rsid w:val="003F5CA2"/>
    <w:pPr>
      <w:spacing w:before="100" w:beforeAutospacing="1" w:after="100" w:afterAutospacing="1" w:line="288" w:lineRule="auto"/>
      <w:ind w:left="544" w:right="170" w:hanging="425"/>
      <w:textAlignment w:val="top"/>
    </w:pPr>
    <w:rPr>
      <w:rFonts w:eastAsia="Arial Unicode MS"/>
      <w:color w:val="0000FF"/>
      <w:szCs w:val="24"/>
    </w:rPr>
  </w:style>
  <w:style w:type="paragraph" w:customStyle="1" w:styleId="xl118">
    <w:name w:val="xl118"/>
    <w:basedOn w:val="Normal"/>
    <w:rsid w:val="003F5CA2"/>
    <w:pPr>
      <w:spacing w:before="100" w:beforeAutospacing="1" w:after="100" w:afterAutospacing="1" w:line="288" w:lineRule="auto"/>
      <w:ind w:left="544" w:right="170" w:hanging="425"/>
    </w:pPr>
    <w:rPr>
      <w:rFonts w:eastAsia="Arial Unicode MS"/>
      <w:color w:val="0000FF"/>
      <w:sz w:val="22"/>
      <w:szCs w:val="22"/>
    </w:rPr>
  </w:style>
  <w:style w:type="paragraph" w:customStyle="1" w:styleId="xl119">
    <w:name w:val="xl119"/>
    <w:basedOn w:val="Normal"/>
    <w:rsid w:val="003F5CA2"/>
    <w:pPr>
      <w:spacing w:before="100" w:beforeAutospacing="1" w:after="100" w:afterAutospacing="1" w:line="288" w:lineRule="auto"/>
      <w:ind w:left="544" w:right="170" w:hanging="425"/>
      <w:textAlignment w:val="top"/>
    </w:pPr>
    <w:rPr>
      <w:rFonts w:eastAsia="Arial Unicode MS"/>
      <w:color w:val="0000FF"/>
      <w:sz w:val="22"/>
      <w:szCs w:val="22"/>
    </w:rPr>
  </w:style>
  <w:style w:type="paragraph" w:customStyle="1" w:styleId="xl120">
    <w:name w:val="xl120"/>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i/>
      <w:iCs/>
      <w:color w:val="0000FF"/>
      <w:szCs w:val="24"/>
    </w:rPr>
  </w:style>
  <w:style w:type="paragraph" w:customStyle="1" w:styleId="xl121">
    <w:name w:val="xl121"/>
    <w:basedOn w:val="Normal"/>
    <w:rsid w:val="003F5CA2"/>
    <w:pPr>
      <w:pBdr>
        <w:left w:val="single" w:sz="4" w:space="0" w:color="auto"/>
        <w:right w:val="double" w:sz="6" w:space="0" w:color="auto"/>
      </w:pBdr>
      <w:spacing w:before="100" w:beforeAutospacing="1" w:after="100" w:afterAutospacing="1" w:line="288" w:lineRule="auto"/>
      <w:ind w:left="544" w:right="170" w:hanging="425"/>
      <w:jc w:val="center"/>
      <w:textAlignment w:val="top"/>
    </w:pPr>
    <w:rPr>
      <w:rFonts w:eastAsia="Arial Unicode MS"/>
      <w:color w:val="0000FF"/>
      <w:szCs w:val="24"/>
    </w:rPr>
  </w:style>
  <w:style w:type="paragraph" w:customStyle="1" w:styleId="xl122">
    <w:name w:val="xl122"/>
    <w:basedOn w:val="Normal"/>
    <w:rsid w:val="003F5CA2"/>
    <w:pPr>
      <w:pBdr>
        <w:left w:val="single" w:sz="4" w:space="0" w:color="auto"/>
        <w:right w:val="single" w:sz="4" w:space="0" w:color="auto"/>
      </w:pBdr>
      <w:spacing w:before="100" w:beforeAutospacing="1" w:after="100" w:afterAutospacing="1" w:line="288" w:lineRule="auto"/>
      <w:ind w:left="544" w:right="170" w:hanging="425"/>
      <w:textAlignment w:val="top"/>
    </w:pPr>
    <w:rPr>
      <w:rFonts w:eastAsia="Arial Unicode MS"/>
      <w:b/>
      <w:bCs/>
      <w:sz w:val="22"/>
      <w:szCs w:val="22"/>
      <w:u w:val="single"/>
    </w:rPr>
  </w:style>
  <w:style w:type="paragraph" w:customStyle="1" w:styleId="xl123">
    <w:name w:val="xl123"/>
    <w:basedOn w:val="Normal"/>
    <w:rsid w:val="003F5CA2"/>
    <w:pPr>
      <w:pBdr>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xl124">
    <w:name w:val="xl124"/>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rPr>
  </w:style>
  <w:style w:type="paragraph" w:customStyle="1" w:styleId="xl125">
    <w:name w:val="xl125"/>
    <w:basedOn w:val="Normal"/>
    <w:rsid w:val="003F5CA2"/>
    <w:pPr>
      <w:pBdr>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rPr>
  </w:style>
  <w:style w:type="paragraph" w:customStyle="1" w:styleId="font0">
    <w:name w:val="font0"/>
    <w:basedOn w:val="Normal"/>
    <w:rsid w:val="003F5CA2"/>
    <w:pPr>
      <w:spacing w:before="100" w:beforeAutospacing="1" w:after="100" w:afterAutospacing="1" w:line="288" w:lineRule="auto"/>
      <w:ind w:left="544" w:right="170" w:hanging="425"/>
    </w:pPr>
    <w:rPr>
      <w:rFonts w:eastAsia="Arial Unicode MS"/>
      <w:sz w:val="22"/>
      <w:szCs w:val="22"/>
    </w:rPr>
  </w:style>
  <w:style w:type="character" w:customStyle="1" w:styleId="small">
    <w:name w:val="small"/>
    <w:basedOn w:val="DefaultParagraphFont"/>
    <w:rsid w:val="003F5CA2"/>
  </w:style>
  <w:style w:type="paragraph" w:customStyle="1" w:styleId="Style4">
    <w:name w:val="Style4"/>
    <w:basedOn w:val="Heading2"/>
    <w:qFormat/>
    <w:rsid w:val="003F5CA2"/>
    <w:pPr>
      <w:keepNext/>
      <w:pageBreakBefore/>
      <w:numPr>
        <w:ilvl w:val="1"/>
      </w:numPr>
      <w:pBdr>
        <w:bottom w:val="none" w:sz="0" w:space="0" w:color="auto"/>
      </w:pBdr>
      <w:tabs>
        <w:tab w:val="num" w:pos="288"/>
      </w:tabs>
      <w:suppressAutoHyphens w:val="0"/>
      <w:spacing w:before="60" w:after="60" w:line="288" w:lineRule="auto"/>
      <w:ind w:left="567" w:right="170" w:hanging="567"/>
    </w:pPr>
    <w:rPr>
      <w:rFonts w:ascii="Times New Roman" w:hAnsi="Times New Roman"/>
      <w:bCs/>
      <w:color w:val="0000FF"/>
      <w:sz w:val="24"/>
      <w:szCs w:val="24"/>
    </w:rPr>
  </w:style>
  <w:style w:type="paragraph" w:styleId="List4">
    <w:name w:val="List 4"/>
    <w:basedOn w:val="Normal"/>
    <w:rsid w:val="003F5CA2"/>
    <w:pPr>
      <w:spacing w:before="60" w:after="60" w:line="288" w:lineRule="auto"/>
      <w:ind w:left="1440" w:right="170" w:hanging="360"/>
    </w:pPr>
    <w:rPr>
      <w:kern w:val="28"/>
      <w:sz w:val="26"/>
      <w:szCs w:val="26"/>
    </w:rPr>
  </w:style>
  <w:style w:type="paragraph" w:styleId="List5">
    <w:name w:val="List 5"/>
    <w:basedOn w:val="Normal"/>
    <w:rsid w:val="003F5CA2"/>
    <w:pPr>
      <w:spacing w:before="60" w:after="60" w:line="288" w:lineRule="auto"/>
      <w:ind w:left="1800" w:right="170" w:hanging="360"/>
    </w:pPr>
    <w:rPr>
      <w:kern w:val="28"/>
      <w:sz w:val="26"/>
      <w:szCs w:val="26"/>
    </w:rPr>
  </w:style>
  <w:style w:type="paragraph" w:styleId="ListContinue">
    <w:name w:val="List Continue"/>
    <w:basedOn w:val="Normal"/>
    <w:rsid w:val="003F5CA2"/>
    <w:pPr>
      <w:spacing w:before="60" w:after="120" w:line="288" w:lineRule="auto"/>
      <w:ind w:left="360" w:right="170" w:hanging="425"/>
    </w:pPr>
    <w:rPr>
      <w:kern w:val="28"/>
      <w:sz w:val="26"/>
      <w:szCs w:val="26"/>
    </w:rPr>
  </w:style>
  <w:style w:type="paragraph" w:styleId="ListContinue4">
    <w:name w:val="List Continue 4"/>
    <w:basedOn w:val="Normal"/>
    <w:rsid w:val="003F5CA2"/>
    <w:pPr>
      <w:spacing w:before="60" w:after="120" w:line="288" w:lineRule="auto"/>
      <w:ind w:left="1440" w:right="170" w:hanging="425"/>
    </w:pPr>
    <w:rPr>
      <w:kern w:val="28"/>
      <w:sz w:val="26"/>
      <w:szCs w:val="26"/>
    </w:rPr>
  </w:style>
  <w:style w:type="paragraph" w:styleId="ListContinue5">
    <w:name w:val="List Continue 5"/>
    <w:basedOn w:val="Normal"/>
    <w:rsid w:val="003F5CA2"/>
    <w:pPr>
      <w:spacing w:before="60" w:after="120" w:line="288" w:lineRule="auto"/>
      <w:ind w:left="1800" w:right="170" w:hanging="425"/>
    </w:pPr>
    <w:rPr>
      <w:kern w:val="28"/>
      <w:sz w:val="26"/>
      <w:szCs w:val="26"/>
    </w:rPr>
  </w:style>
  <w:style w:type="paragraph" w:styleId="PlainText">
    <w:name w:val="Plain Text"/>
    <w:basedOn w:val="Normal"/>
    <w:link w:val="PlainTextChar"/>
    <w:rsid w:val="003F5CA2"/>
    <w:pPr>
      <w:spacing w:before="60" w:after="60" w:line="288" w:lineRule="auto"/>
      <w:ind w:left="544" w:right="170" w:hanging="425"/>
    </w:pPr>
    <w:rPr>
      <w:rFonts w:ascii="Courier New" w:hAnsi="Courier New" w:cs="Courier New"/>
      <w:kern w:val="28"/>
      <w:sz w:val="20"/>
    </w:rPr>
  </w:style>
  <w:style w:type="character" w:customStyle="1" w:styleId="PlainTextChar">
    <w:name w:val="Plain Text Char"/>
    <w:basedOn w:val="DefaultParagraphFont"/>
    <w:link w:val="PlainText"/>
    <w:rsid w:val="003F5CA2"/>
    <w:rPr>
      <w:rFonts w:ascii="Courier New" w:eastAsia="Times New Roman" w:hAnsi="Courier New" w:cs="Courier New"/>
      <w:kern w:val="28"/>
      <w:sz w:val="20"/>
      <w:szCs w:val="20"/>
      <w:lang w:val="en-US"/>
    </w:rPr>
  </w:style>
  <w:style w:type="paragraph" w:styleId="Salutation">
    <w:name w:val="Salutation"/>
    <w:basedOn w:val="Normal"/>
    <w:next w:val="Normal"/>
    <w:link w:val="SalutationChar"/>
    <w:rsid w:val="003F5CA2"/>
    <w:pPr>
      <w:spacing w:before="60" w:after="60" w:line="288" w:lineRule="auto"/>
      <w:ind w:left="544" w:right="170" w:hanging="425"/>
    </w:pPr>
    <w:rPr>
      <w:kern w:val="28"/>
      <w:sz w:val="26"/>
      <w:szCs w:val="26"/>
    </w:rPr>
  </w:style>
  <w:style w:type="character" w:customStyle="1" w:styleId="SalutationChar">
    <w:name w:val="Salutation Char"/>
    <w:basedOn w:val="DefaultParagraphFont"/>
    <w:link w:val="Salutation"/>
    <w:rsid w:val="003F5CA2"/>
    <w:rPr>
      <w:rFonts w:eastAsia="Times New Roman" w:cs="Times New Roman"/>
      <w:kern w:val="28"/>
      <w:sz w:val="26"/>
      <w:szCs w:val="26"/>
      <w:lang w:val="en-US"/>
    </w:rPr>
  </w:style>
  <w:style w:type="paragraph" w:styleId="Signature">
    <w:name w:val="Signature"/>
    <w:basedOn w:val="Normal"/>
    <w:link w:val="SignatureChar"/>
    <w:uiPriority w:val="99"/>
    <w:rsid w:val="003F5CA2"/>
    <w:pPr>
      <w:spacing w:before="60" w:after="60" w:line="288" w:lineRule="auto"/>
      <w:ind w:left="4320" w:right="170" w:hanging="425"/>
    </w:pPr>
    <w:rPr>
      <w:kern w:val="28"/>
      <w:sz w:val="26"/>
      <w:szCs w:val="26"/>
    </w:rPr>
  </w:style>
  <w:style w:type="character" w:customStyle="1" w:styleId="SignatureChar">
    <w:name w:val="Signature Char"/>
    <w:basedOn w:val="DefaultParagraphFont"/>
    <w:link w:val="Signature"/>
    <w:uiPriority w:val="99"/>
    <w:rsid w:val="003F5CA2"/>
    <w:rPr>
      <w:rFonts w:eastAsia="Times New Roman" w:cs="Times New Roman"/>
      <w:kern w:val="28"/>
      <w:sz w:val="26"/>
      <w:szCs w:val="26"/>
      <w:lang w:val="en-US"/>
    </w:rPr>
  </w:style>
  <w:style w:type="table" w:styleId="Table3Deffects1">
    <w:name w:val="Table 3D effects 1"/>
    <w:basedOn w:val="TableNormal"/>
    <w:semiHidden/>
    <w:rsid w:val="003F5CA2"/>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F5CA2"/>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F5CA2"/>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F5CA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F5CA2"/>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F5CA2"/>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F5CA2"/>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F5CA2"/>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F5CA2"/>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F5CA2"/>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F5CA2"/>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F5CA2"/>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styleId="111111">
    <w:name w:val="Outline List 2"/>
    <w:basedOn w:val="NoList"/>
    <w:rsid w:val="003F5CA2"/>
    <w:pPr>
      <w:numPr>
        <w:numId w:val="21"/>
      </w:numPr>
    </w:pPr>
  </w:style>
  <w:style w:type="paragraph" w:styleId="BodyTextFirstIndent2">
    <w:name w:val="Body Text First Indent 2"/>
    <w:basedOn w:val="BodyTextIndent"/>
    <w:link w:val="BodyTextFirstIndent2Char"/>
    <w:rsid w:val="003F5CA2"/>
    <w:pPr>
      <w:tabs>
        <w:tab w:val="clear" w:pos="1080"/>
        <w:tab w:val="left" w:pos="720"/>
      </w:tabs>
      <w:spacing w:after="120" w:line="288" w:lineRule="auto"/>
      <w:ind w:left="360" w:right="170" w:firstLine="210"/>
      <w:jc w:val="left"/>
    </w:pPr>
    <w:rPr>
      <w:rFonts w:ascii=".VnSouthern" w:hAnsi=".VnSouthern"/>
      <w:kern w:val="28"/>
      <w:sz w:val="26"/>
      <w:szCs w:val="26"/>
    </w:rPr>
  </w:style>
  <w:style w:type="character" w:customStyle="1" w:styleId="BodyTextFirstIndent2Char">
    <w:name w:val="Body Text First Indent 2 Char"/>
    <w:basedOn w:val="BodyTextIndentChar"/>
    <w:link w:val="BodyTextFirstIndent2"/>
    <w:rsid w:val="003F5CA2"/>
    <w:rPr>
      <w:rFonts w:ascii=".VnSouthern" w:eastAsia="Times New Roman" w:hAnsi=".VnSouthern" w:cs="Times New Roman"/>
      <w:kern w:val="28"/>
      <w:sz w:val="26"/>
      <w:szCs w:val="26"/>
      <w:lang w:val="en-US"/>
    </w:rPr>
  </w:style>
  <w:style w:type="paragraph" w:customStyle="1" w:styleId="xl24">
    <w:name w:val="xl24"/>
    <w:basedOn w:val="Normal"/>
    <w:rsid w:val="003F5CA2"/>
    <w:pPr>
      <w:pBdr>
        <w:top w:val="double" w:sz="6"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5">
    <w:name w:val="xl25"/>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6">
    <w:name w:val="xl26"/>
    <w:basedOn w:val="Normal"/>
    <w:rsid w:val="003F5CA2"/>
    <w:pPr>
      <w:pBdr>
        <w:top w:val="double" w:sz="6"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27">
    <w:name w:val="xl27"/>
    <w:basedOn w:val="Normal"/>
    <w:rsid w:val="003F5CA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28">
    <w:name w:val="xl28"/>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29">
    <w:name w:val="xl29"/>
    <w:basedOn w:val="Normal"/>
    <w:rsid w:val="003F5CA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30">
    <w:name w:val="xl30"/>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1">
    <w:name w:val="xl31"/>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lang w:val="en-GB"/>
    </w:rPr>
  </w:style>
  <w:style w:type="paragraph" w:customStyle="1" w:styleId="xl32">
    <w:name w:val="xl32"/>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33">
    <w:name w:val="xl33"/>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lang w:val="en-GB"/>
    </w:rPr>
  </w:style>
  <w:style w:type="paragraph" w:customStyle="1" w:styleId="xl34">
    <w:name w:val="xl34"/>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5">
    <w:name w:val="xl35"/>
    <w:basedOn w:val="Normal"/>
    <w:rsid w:val="003F5CA2"/>
    <w:pPr>
      <w:pBdr>
        <w:top w:val="dashed" w:sz="4" w:space="0" w:color="auto"/>
        <w:left w:val="double" w:sz="6"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0"/>
      <w:lang w:val="en-GB"/>
    </w:rPr>
  </w:style>
  <w:style w:type="paragraph" w:customStyle="1" w:styleId="xl36">
    <w:name w:val="xl36"/>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pPr>
    <w:rPr>
      <w:rFonts w:eastAsia="Arial Unicode MS"/>
      <w:sz w:val="22"/>
      <w:szCs w:val="22"/>
      <w:lang w:val="en-GB"/>
    </w:rPr>
  </w:style>
  <w:style w:type="paragraph" w:customStyle="1" w:styleId="xl37">
    <w:name w:val="xl37"/>
    <w:basedOn w:val="Normal"/>
    <w:rsid w:val="003F5CA2"/>
    <w:pPr>
      <w:pBdr>
        <w:top w:val="dashed" w:sz="4" w:space="0" w:color="auto"/>
        <w:left w:val="single" w:sz="4" w:space="0" w:color="auto"/>
        <w:bottom w:val="dashed" w:sz="4" w:space="0" w:color="auto"/>
        <w:right w:val="double" w:sz="6" w:space="0" w:color="auto"/>
      </w:pBdr>
      <w:spacing w:before="100" w:beforeAutospacing="1" w:after="100" w:afterAutospacing="1" w:line="288" w:lineRule="auto"/>
      <w:ind w:left="544" w:right="170" w:hanging="425"/>
    </w:pPr>
    <w:rPr>
      <w:rFonts w:eastAsia="Arial Unicode MS"/>
      <w:sz w:val="22"/>
      <w:szCs w:val="22"/>
      <w:lang w:val="en-GB"/>
    </w:rPr>
  </w:style>
  <w:style w:type="paragraph" w:customStyle="1" w:styleId="xl38">
    <w:name w:val="xl38"/>
    <w:basedOn w:val="Normal"/>
    <w:rsid w:val="003F5CA2"/>
    <w:pPr>
      <w:pBdr>
        <w:top w:val="dashed" w:sz="4"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39">
    <w:name w:val="xl39"/>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0">
    <w:name w:val="xl40"/>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1">
    <w:name w:val="xl41"/>
    <w:basedOn w:val="Normal"/>
    <w:rsid w:val="003F5CA2"/>
    <w:pPr>
      <w:pBdr>
        <w:top w:val="dashed"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42">
    <w:name w:val="xl42"/>
    <w:basedOn w:val="Normal"/>
    <w:rsid w:val="003F5CA2"/>
    <w:pPr>
      <w:pBdr>
        <w:top w:val="dashed" w:sz="4" w:space="0" w:color="auto"/>
        <w:left w:val="single" w:sz="4" w:space="0" w:color="auto"/>
        <w:bottom w:val="double" w:sz="6" w:space="0" w:color="auto"/>
        <w:right w:val="double" w:sz="6" w:space="0" w:color="auto"/>
      </w:pBdr>
      <w:spacing w:before="100" w:beforeAutospacing="1" w:after="100" w:afterAutospacing="1" w:line="288" w:lineRule="auto"/>
      <w:ind w:left="544" w:right="170" w:hanging="425"/>
      <w:textAlignment w:val="top"/>
    </w:pPr>
    <w:rPr>
      <w:rFonts w:eastAsia="Arial Unicode MS"/>
      <w:sz w:val="22"/>
      <w:szCs w:val="22"/>
      <w:lang w:val="en-GB"/>
    </w:rPr>
  </w:style>
  <w:style w:type="paragraph" w:customStyle="1" w:styleId="xl43">
    <w:name w:val="xl43"/>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color w:val="000000"/>
      <w:sz w:val="26"/>
      <w:szCs w:val="26"/>
      <w:lang w:val="en-GB"/>
    </w:rPr>
  </w:style>
  <w:style w:type="paragraph" w:customStyle="1" w:styleId="xl44">
    <w:name w:val="xl44"/>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5">
    <w:name w:val="xl45"/>
    <w:basedOn w:val="Normal"/>
    <w:rsid w:val="003F5CA2"/>
    <w:pPr>
      <w:pBdr>
        <w:top w:val="double" w:sz="6"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textAlignment w:val="top"/>
    </w:pPr>
    <w:rPr>
      <w:rFonts w:eastAsia="Arial Unicode MS"/>
      <w:sz w:val="26"/>
      <w:szCs w:val="26"/>
      <w:lang w:val="en-GB"/>
    </w:rPr>
  </w:style>
  <w:style w:type="paragraph" w:customStyle="1" w:styleId="xl46">
    <w:name w:val="xl46"/>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sz w:val="26"/>
      <w:szCs w:val="26"/>
      <w:u w:val="single"/>
      <w:lang w:val="en-GB"/>
    </w:rPr>
  </w:style>
  <w:style w:type="paragraph" w:customStyle="1" w:styleId="xl47">
    <w:name w:val="xl47"/>
    <w:basedOn w:val="Normal"/>
    <w:rsid w:val="003F5CA2"/>
    <w:pPr>
      <w:pBdr>
        <w:top w:val="dashed" w:sz="4" w:space="0" w:color="auto"/>
        <w:left w:val="single" w:sz="4" w:space="0" w:color="auto"/>
        <w:bottom w:val="dashed" w:sz="4" w:space="0" w:color="auto"/>
        <w:right w:val="single" w:sz="4" w:space="0" w:color="auto"/>
      </w:pBdr>
      <w:spacing w:before="100" w:beforeAutospacing="1" w:after="100" w:afterAutospacing="1" w:line="288" w:lineRule="auto"/>
      <w:ind w:left="544" w:right="170" w:hanging="425"/>
      <w:jc w:val="center"/>
      <w:textAlignment w:val="top"/>
    </w:pPr>
    <w:rPr>
      <w:rFonts w:eastAsia="Arial Unicode MS"/>
      <w:color w:val="000000"/>
      <w:sz w:val="26"/>
      <w:szCs w:val="26"/>
      <w:u w:val="single"/>
      <w:lang w:val="en-GB"/>
    </w:rPr>
  </w:style>
  <w:style w:type="paragraph" w:customStyle="1" w:styleId="xl49">
    <w:name w:val="xl49"/>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0">
    <w:name w:val="xl50"/>
    <w:basedOn w:val="Normal"/>
    <w:rsid w:val="003F5CA2"/>
    <w:pPr>
      <w:pBdr>
        <w:bottom w:val="double" w:sz="6" w:space="0" w:color="auto"/>
      </w:pBdr>
      <w:spacing w:before="100" w:beforeAutospacing="1" w:after="100" w:afterAutospacing="1" w:line="288" w:lineRule="auto"/>
      <w:ind w:left="544" w:right="170" w:hanging="425"/>
      <w:jc w:val="center"/>
      <w:textAlignment w:val="top"/>
    </w:pPr>
    <w:rPr>
      <w:rFonts w:eastAsia="Arial Unicode MS"/>
      <w:sz w:val="22"/>
      <w:szCs w:val="22"/>
      <w:lang w:val="en-GB"/>
    </w:rPr>
  </w:style>
  <w:style w:type="paragraph" w:customStyle="1" w:styleId="xl51">
    <w:name w:val="xl51"/>
    <w:basedOn w:val="Normal"/>
    <w:rsid w:val="003F5CA2"/>
    <w:pPr>
      <w:pBdr>
        <w:top w:val="double" w:sz="6" w:space="0" w:color="auto"/>
        <w:left w:val="double" w:sz="6" w:space="0" w:color="auto"/>
        <w:bottom w:val="double" w:sz="6" w:space="0" w:color="auto"/>
        <w:right w:val="single" w:sz="4" w:space="0" w:color="auto"/>
      </w:pBdr>
      <w:spacing w:before="100" w:beforeAutospacing="1" w:after="100" w:afterAutospacing="1" w:line="288" w:lineRule="auto"/>
      <w:ind w:left="544" w:right="170" w:hanging="425"/>
      <w:jc w:val="center"/>
      <w:textAlignment w:val="center"/>
    </w:pPr>
    <w:rPr>
      <w:rFonts w:eastAsia="Arial Unicode MS"/>
      <w:b/>
      <w:bCs/>
      <w:sz w:val="22"/>
      <w:szCs w:val="22"/>
      <w:lang w:val="en-GB"/>
    </w:rPr>
  </w:style>
  <w:style w:type="paragraph" w:customStyle="1" w:styleId="xl126">
    <w:name w:val="xl126"/>
    <w:basedOn w:val="Normal"/>
    <w:rsid w:val="003F5CA2"/>
    <w:pPr>
      <w:pBdr>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27">
    <w:name w:val="xl127"/>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8">
    <w:name w:val="xl12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29">
    <w:name w:val="xl129"/>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0">
    <w:name w:val="xl130"/>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31">
    <w:name w:val="xl131"/>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2">
    <w:name w:val="xl132"/>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33">
    <w:name w:val="xl133"/>
    <w:basedOn w:val="Normal"/>
    <w:rsid w:val="003F5CA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FF0000"/>
      <w:szCs w:val="24"/>
    </w:rPr>
  </w:style>
  <w:style w:type="paragraph" w:customStyle="1" w:styleId="xl134">
    <w:name w:val="xl134"/>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b/>
      <w:bCs/>
      <w:i/>
      <w:iCs/>
      <w:color w:val="FF0000"/>
      <w:szCs w:val="24"/>
    </w:rPr>
  </w:style>
  <w:style w:type="paragraph" w:customStyle="1" w:styleId="xl135">
    <w:name w:val="xl135"/>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FF0000"/>
      <w:szCs w:val="24"/>
    </w:rPr>
  </w:style>
  <w:style w:type="paragraph" w:customStyle="1" w:styleId="xl136">
    <w:name w:val="xl136"/>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FF0000"/>
      <w:szCs w:val="24"/>
    </w:rPr>
  </w:style>
  <w:style w:type="paragraph" w:customStyle="1" w:styleId="xl137">
    <w:name w:val="xl137"/>
    <w:basedOn w:val="Normal"/>
    <w:rsid w:val="003F5CA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FF0000"/>
      <w:szCs w:val="24"/>
    </w:rPr>
  </w:style>
  <w:style w:type="paragraph" w:customStyle="1" w:styleId="xl138">
    <w:name w:val="xl13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39">
    <w:name w:val="xl139"/>
    <w:basedOn w:val="Normal"/>
    <w:rsid w:val="003F5CA2"/>
    <w:pPr>
      <w:pBdr>
        <w:top w:val="single" w:sz="4" w:space="0" w:color="auto"/>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40">
    <w:name w:val="xl140"/>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1">
    <w:name w:val="xl141"/>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2">
    <w:name w:val="xl142"/>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3">
    <w:name w:val="xl143"/>
    <w:basedOn w:val="Normal"/>
    <w:rsid w:val="003F5CA2"/>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4">
    <w:name w:val="xl144"/>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textAlignment w:val="center"/>
    </w:pPr>
    <w:rPr>
      <w:rFonts w:ascii="Arial Unicode MS" w:eastAsia="Arial Unicode MS" w:hAnsi="Arial Unicode MS" w:cs="Arial Unicode MS"/>
      <w:color w:val="000000"/>
      <w:szCs w:val="24"/>
    </w:rPr>
  </w:style>
  <w:style w:type="paragraph" w:customStyle="1" w:styleId="xl145">
    <w:name w:val="xl145"/>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6">
    <w:name w:val="xl146"/>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47">
    <w:name w:val="xl147"/>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u w:val="single"/>
    </w:rPr>
  </w:style>
  <w:style w:type="paragraph" w:customStyle="1" w:styleId="xl148">
    <w:name w:val="xl148"/>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49">
    <w:name w:val="xl149"/>
    <w:basedOn w:val="Normal"/>
    <w:rsid w:val="003F5CA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pPr>
    <w:rPr>
      <w:rFonts w:ascii="Arial Unicode MS" w:eastAsia="Arial Unicode MS" w:hAnsi="Arial Unicode MS" w:cs="Arial Unicode MS"/>
      <w:color w:val="000000"/>
      <w:szCs w:val="24"/>
    </w:rPr>
  </w:style>
  <w:style w:type="paragraph" w:customStyle="1" w:styleId="xl150">
    <w:name w:val="xl150"/>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1">
    <w:name w:val="xl151"/>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2">
    <w:name w:val="xl152"/>
    <w:basedOn w:val="Normal"/>
    <w:rsid w:val="003F5CA2"/>
    <w:pPr>
      <w:pBdr>
        <w:top w:val="single" w:sz="4" w:space="0" w:color="auto"/>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53">
    <w:name w:val="xl153"/>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4">
    <w:name w:val="xl154"/>
    <w:basedOn w:val="Normal"/>
    <w:rsid w:val="003F5CA2"/>
    <w:pPr>
      <w:pBdr>
        <w:top w:val="single" w:sz="4" w:space="0" w:color="auto"/>
        <w:left w:val="single" w:sz="4" w:space="0" w:color="auto"/>
        <w:bottom w:val="double" w:sz="6"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5">
    <w:name w:val="xl155"/>
    <w:basedOn w:val="Normal"/>
    <w:rsid w:val="003F5CA2"/>
    <w:pPr>
      <w:pBdr>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56">
    <w:name w:val="xl156"/>
    <w:basedOn w:val="Normal"/>
    <w:rsid w:val="003F5CA2"/>
    <w:pPr>
      <w:spacing w:before="100" w:beforeAutospacing="1" w:after="100" w:afterAutospacing="1" w:line="288" w:lineRule="auto"/>
      <w:ind w:left="544" w:right="170" w:hanging="425"/>
    </w:pPr>
    <w:rPr>
      <w:rFonts w:ascii="Arial Unicode MS" w:eastAsia="Arial Unicode MS" w:hAnsi="Arial Unicode MS" w:cs="Arial Unicode MS"/>
      <w:szCs w:val="24"/>
    </w:rPr>
  </w:style>
  <w:style w:type="paragraph" w:customStyle="1" w:styleId="xl157">
    <w:name w:val="xl157"/>
    <w:basedOn w:val="Normal"/>
    <w:rsid w:val="003F5CA2"/>
    <w:pP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8">
    <w:name w:val="xl158"/>
    <w:basedOn w:val="Normal"/>
    <w:rsid w:val="003F5CA2"/>
    <w:pPr>
      <w:pBdr>
        <w:bottom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59">
    <w:name w:val="xl159"/>
    <w:basedOn w:val="Normal"/>
    <w:rsid w:val="003F5CA2"/>
    <w:pPr>
      <w:pBdr>
        <w:left w:val="single" w:sz="4" w:space="11" w:color="auto"/>
        <w:bottom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0">
    <w:name w:val="xl160"/>
    <w:basedOn w:val="Normal"/>
    <w:rsid w:val="003F5CA2"/>
    <w:pPr>
      <w:pBdr>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1">
    <w:name w:val="xl161"/>
    <w:basedOn w:val="Normal"/>
    <w:rsid w:val="003F5CA2"/>
    <w:pPr>
      <w:pBdr>
        <w:top w:val="single" w:sz="4" w:space="0" w:color="auto"/>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2">
    <w:name w:val="xl162"/>
    <w:basedOn w:val="Normal"/>
    <w:rsid w:val="003F5CA2"/>
    <w:pPr>
      <w:pBdr>
        <w:left w:val="double" w:sz="6"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3">
    <w:name w:val="xl163"/>
    <w:basedOn w:val="Normal"/>
    <w:rsid w:val="003F5CA2"/>
    <w:pPr>
      <w:pBdr>
        <w:left w:val="double" w:sz="6" w:space="0" w:color="auto"/>
        <w:bottom w:val="single" w:sz="4" w:space="0" w:color="auto"/>
        <w:right w:val="single" w:sz="4"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64">
    <w:name w:val="xl164"/>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5">
    <w:name w:val="xl165"/>
    <w:basedOn w:val="Normal"/>
    <w:rsid w:val="003F5CA2"/>
    <w:pPr>
      <w:pBdr>
        <w:left w:val="single" w:sz="4" w:space="11"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66">
    <w:name w:val="xl166"/>
    <w:basedOn w:val="Normal"/>
    <w:rsid w:val="003F5CA2"/>
    <w:pPr>
      <w:pBdr>
        <w:top w:val="single" w:sz="4" w:space="0" w:color="auto"/>
        <w:lef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7">
    <w:name w:val="xl167"/>
    <w:basedOn w:val="Normal"/>
    <w:rsid w:val="003F5CA2"/>
    <w:pPr>
      <w:pBdr>
        <w:top w:val="single" w:sz="4" w:space="0" w:color="auto"/>
        <w:right w:val="single" w:sz="4" w:space="0" w:color="auto"/>
      </w:pBdr>
      <w:spacing w:before="100" w:beforeAutospacing="1" w:after="100" w:afterAutospacing="1" w:line="288" w:lineRule="auto"/>
      <w:ind w:left="544" w:right="170" w:hanging="425"/>
    </w:pPr>
    <w:rPr>
      <w:rFonts w:ascii="Arial Unicode MS" w:eastAsia="Arial Unicode MS" w:hAnsi="Arial Unicode MS" w:cs="Arial Unicode MS"/>
      <w:b/>
      <w:bCs/>
      <w:i/>
      <w:iCs/>
      <w:color w:val="000000"/>
      <w:szCs w:val="24"/>
      <w:u w:val="single"/>
    </w:rPr>
  </w:style>
  <w:style w:type="paragraph" w:customStyle="1" w:styleId="xl168">
    <w:name w:val="xl168"/>
    <w:basedOn w:val="Normal"/>
    <w:rsid w:val="003F5CA2"/>
    <w:pPr>
      <w:pBdr>
        <w:left w:val="single" w:sz="4" w:space="11"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69">
    <w:name w:val="xl169"/>
    <w:basedOn w:val="Normal"/>
    <w:rsid w:val="003F5CA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b/>
      <w:bCs/>
      <w:color w:val="000000"/>
      <w:szCs w:val="24"/>
    </w:rPr>
  </w:style>
  <w:style w:type="paragraph" w:customStyle="1" w:styleId="xl170">
    <w:name w:val="xl170"/>
    <w:basedOn w:val="Normal"/>
    <w:rsid w:val="003F5CA2"/>
    <w:pPr>
      <w:pBdr>
        <w:bottom w:val="double" w:sz="6" w:space="0" w:color="auto"/>
      </w:pBdr>
      <w:spacing w:before="100" w:beforeAutospacing="1" w:after="100" w:afterAutospacing="1" w:line="288" w:lineRule="auto"/>
      <w:ind w:left="544" w:right="170" w:hanging="425"/>
      <w:jc w:val="center"/>
      <w:textAlignment w:val="center"/>
    </w:pPr>
    <w:rPr>
      <w:rFonts w:ascii="Arial Unicode MS" w:eastAsia="Arial Unicode MS" w:hAnsi="Arial Unicode MS" w:cs="Arial Unicode MS"/>
      <w:color w:val="000000"/>
      <w:szCs w:val="24"/>
    </w:rPr>
  </w:style>
  <w:style w:type="paragraph" w:customStyle="1" w:styleId="xl171">
    <w:name w:val="xl171"/>
    <w:basedOn w:val="Normal"/>
    <w:rsid w:val="003F5CA2"/>
    <w:pPr>
      <w:pBdr>
        <w:left w:val="single" w:sz="4" w:space="31"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2">
    <w:name w:val="xl172"/>
    <w:basedOn w:val="Normal"/>
    <w:rsid w:val="003F5CA2"/>
    <w:pPr>
      <w:pBdr>
        <w:right w:val="single" w:sz="4" w:space="0" w:color="auto"/>
      </w:pBdr>
      <w:spacing w:before="100" w:beforeAutospacing="1" w:after="100" w:afterAutospacing="1" w:line="288" w:lineRule="auto"/>
      <w:ind w:left="544" w:right="170" w:firstLineChars="300" w:hanging="425"/>
    </w:pPr>
    <w:rPr>
      <w:rFonts w:ascii="Arial Unicode MS" w:eastAsia="Arial Unicode MS" w:hAnsi="Arial Unicode MS" w:cs="Arial Unicode MS"/>
      <w:color w:val="000000"/>
      <w:szCs w:val="24"/>
    </w:rPr>
  </w:style>
  <w:style w:type="paragraph" w:customStyle="1" w:styleId="xl173">
    <w:name w:val="xl173"/>
    <w:basedOn w:val="Normal"/>
    <w:rsid w:val="003F5CA2"/>
    <w:pPr>
      <w:pBdr>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4">
    <w:name w:val="xl174"/>
    <w:basedOn w:val="Normal"/>
    <w:rsid w:val="003F5CA2"/>
    <w:pPr>
      <w:pBdr>
        <w:left w:val="single" w:sz="4" w:space="0" w:color="auto"/>
        <w:bottom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paragraph" w:customStyle="1" w:styleId="xl175">
    <w:name w:val="xl175"/>
    <w:basedOn w:val="Normal"/>
    <w:rsid w:val="003F5CA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u w:val="single"/>
    </w:rPr>
  </w:style>
  <w:style w:type="paragraph" w:customStyle="1" w:styleId="xl176">
    <w:name w:val="xl176"/>
    <w:basedOn w:val="Normal"/>
    <w:rsid w:val="003F5CA2"/>
    <w:pPr>
      <w:pBdr>
        <w:left w:val="single" w:sz="4" w:space="11" w:color="auto"/>
        <w:bottom w:val="single" w:sz="4" w:space="0" w:color="auto"/>
        <w:right w:val="single" w:sz="4" w:space="0" w:color="auto"/>
      </w:pBdr>
      <w:spacing w:before="100" w:beforeAutospacing="1" w:after="100" w:afterAutospacing="1" w:line="288" w:lineRule="auto"/>
      <w:ind w:left="544" w:right="170" w:firstLineChars="100" w:hanging="425"/>
    </w:pPr>
    <w:rPr>
      <w:rFonts w:ascii="Arial Unicode MS" w:eastAsia="Arial Unicode MS" w:hAnsi="Arial Unicode MS" w:cs="Arial Unicode MS"/>
      <w:color w:val="000000"/>
      <w:szCs w:val="24"/>
    </w:rPr>
  </w:style>
  <w:style w:type="paragraph" w:customStyle="1" w:styleId="xl177">
    <w:name w:val="xl177"/>
    <w:basedOn w:val="Normal"/>
    <w:rsid w:val="003F5CA2"/>
    <w:pPr>
      <w:pBdr>
        <w:top w:val="single" w:sz="4" w:space="0" w:color="auto"/>
        <w:left w:val="single" w:sz="4" w:space="0" w:color="auto"/>
        <w:right w:val="single" w:sz="4" w:space="0" w:color="auto"/>
      </w:pBdr>
      <w:spacing w:before="100" w:beforeAutospacing="1" w:after="100" w:afterAutospacing="1" w:line="288" w:lineRule="auto"/>
      <w:ind w:left="544" w:right="170" w:hanging="425"/>
      <w:jc w:val="center"/>
      <w:textAlignment w:val="top"/>
    </w:pPr>
    <w:rPr>
      <w:rFonts w:ascii="Arial Unicode MS" w:eastAsia="Arial Unicode MS" w:hAnsi="Arial Unicode MS" w:cs="Arial Unicode MS"/>
      <w:color w:val="000000"/>
      <w:szCs w:val="24"/>
    </w:rPr>
  </w:style>
  <w:style w:type="character" w:customStyle="1" w:styleId="CharChar3">
    <w:name w:val="Char Char3"/>
    <w:rsid w:val="003F5CA2"/>
    <w:rPr>
      <w:sz w:val="24"/>
      <w:lang w:val="de-DE" w:eastAsia="en-US" w:bidi="ar-SA"/>
    </w:rPr>
  </w:style>
  <w:style w:type="numbering" w:styleId="1ai">
    <w:name w:val="Outline List 1"/>
    <w:basedOn w:val="NoList"/>
    <w:rsid w:val="003F5CA2"/>
    <w:pPr>
      <w:numPr>
        <w:numId w:val="22"/>
      </w:numPr>
    </w:pPr>
  </w:style>
  <w:style w:type="character" w:customStyle="1" w:styleId="CharChar22">
    <w:name w:val="Char Char22"/>
    <w:locked/>
    <w:rsid w:val="003F5CA2"/>
    <w:rPr>
      <w:b/>
      <w:sz w:val="24"/>
      <w:lang w:val="en-US" w:eastAsia="en-US" w:bidi="ar-SA"/>
    </w:rPr>
  </w:style>
  <w:style w:type="character" w:customStyle="1" w:styleId="CharChar21">
    <w:name w:val="Char Char21"/>
    <w:uiPriority w:val="99"/>
    <w:locked/>
    <w:rsid w:val="003F5CA2"/>
    <w:rPr>
      <w:b/>
      <w:sz w:val="28"/>
      <w:u w:val="single"/>
      <w:lang w:val="en-US" w:eastAsia="en-US" w:bidi="ar-SA"/>
    </w:rPr>
  </w:style>
  <w:style w:type="character" w:customStyle="1" w:styleId="Heading5Char2">
    <w:name w:val="Heading 5 Char2"/>
    <w:aliases w:val="H 5 Char3,8.1 Char2,Char Char2,Heading 5 Char Char2,H 5 Char Char,(Ctrl+3)... Char,dts-heading 5 Char,Char + Not Italic Char"/>
    <w:locked/>
    <w:rsid w:val="003F5CA2"/>
    <w:rPr>
      <w:rFonts w:ascii="Times New Roman Bold" w:hAnsi="Times New Roman Bold"/>
      <w:b/>
      <w:color w:val="006600"/>
      <w:sz w:val="26"/>
    </w:rPr>
  </w:style>
  <w:style w:type="character" w:customStyle="1" w:styleId="Heading7Char1">
    <w:name w:val="Heading 7 Char1"/>
    <w:aliases w:val="Heading 7 Char Char Char Char"/>
    <w:locked/>
    <w:rsid w:val="003F5CA2"/>
    <w:rPr>
      <w:rFonts w:ascii=".VnSouthern" w:hAnsi=".VnSouthern"/>
      <w:b/>
      <w:sz w:val="28"/>
      <w:lang w:val="en-GB" w:eastAsia="en-US" w:bidi="ar-SA"/>
    </w:rPr>
  </w:style>
  <w:style w:type="character" w:customStyle="1" w:styleId="Heading8Char1">
    <w:name w:val="Heading 8 Char1"/>
    <w:aliases w:val="Heading 8.a Char1,目标题 1) Char"/>
    <w:locked/>
    <w:rsid w:val="003F5CA2"/>
    <w:rPr>
      <w:rFonts w:ascii=".VnTimeH" w:hAnsi=".VnTimeH"/>
      <w:b/>
      <w:sz w:val="26"/>
    </w:rPr>
  </w:style>
  <w:style w:type="character" w:customStyle="1" w:styleId="Heading9Char1">
    <w:name w:val="Heading 9 Char1"/>
    <w:aliases w:val="Heading 9 Char Char Char Char Char Char,Heading 9 Char Char Char Char,Heading 9 Char Char Char Char Char Char2,Heading 9 Char Char Char Char2,Heading 9.I- Char1,aa Char1,干标题(a) Char,Heading 9 Char Char"/>
    <w:locked/>
    <w:rsid w:val="003F5CA2"/>
    <w:rPr>
      <w:b/>
      <w:sz w:val="26"/>
      <w:lang w:val="en-GB" w:eastAsia="en-US" w:bidi="ar-SA"/>
    </w:rPr>
  </w:style>
  <w:style w:type="character" w:customStyle="1" w:styleId="BodyText3Char1">
    <w:name w:val="Body Text 3 Char1"/>
    <w:aliases w:val="Tên mục văn bản Char1"/>
    <w:locked/>
    <w:rsid w:val="003F5CA2"/>
    <w:rPr>
      <w:rFonts w:ascii=".VnSouthern" w:hAnsi=".VnSouthern"/>
      <w:i/>
      <w:sz w:val="26"/>
      <w:lang w:val="en-GB" w:eastAsia="en-US" w:bidi="ar-SA"/>
    </w:rPr>
  </w:style>
  <w:style w:type="character" w:customStyle="1" w:styleId="BodyTextIndent2Char1">
    <w:name w:val="Body Text Indent 2 Char1"/>
    <w:aliases w:val="CộngĐầudòng Char"/>
    <w:locked/>
    <w:rsid w:val="003F5CA2"/>
    <w:rPr>
      <w:rFonts w:ascii=".VnSouthern" w:eastAsia="Times New Roman" w:hAnsi=".VnSouthern" w:cs="Times New Roman"/>
      <w:sz w:val="26"/>
      <w:szCs w:val="20"/>
      <w:lang w:val="en-GB"/>
    </w:rPr>
  </w:style>
  <w:style w:type="character" w:customStyle="1" w:styleId="BodyTextIndent3Char1">
    <w:name w:val="Body Text Indent 3 Char1"/>
    <w:aliases w:val="STT Char1"/>
    <w:locked/>
    <w:rsid w:val="003F5CA2"/>
    <w:rPr>
      <w:rFonts w:ascii=".VnSouthern" w:hAnsi=".VnSouthern"/>
      <w:sz w:val="26"/>
      <w:lang w:val="en-GB" w:eastAsia="en-US" w:bidi="ar-SA"/>
    </w:rPr>
  </w:style>
  <w:style w:type="paragraph" w:customStyle="1" w:styleId="msolistparagraph0">
    <w:name w:val="msolistparagraph"/>
    <w:basedOn w:val="Normal"/>
    <w:semiHidden/>
    <w:rsid w:val="003F5CA2"/>
    <w:pPr>
      <w:suppressAutoHyphens/>
      <w:spacing w:before="60" w:after="60" w:line="288" w:lineRule="auto"/>
      <w:ind w:left="720" w:right="170" w:hanging="425"/>
      <w:contextualSpacing/>
    </w:pPr>
    <w:rPr>
      <w:rFonts w:ascii="Times" w:hAnsi="Time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3F5CA2"/>
    <w:pPr>
      <w:autoSpaceDE w:val="0"/>
      <w:autoSpaceDN w:val="0"/>
      <w:adjustRightInd w:val="0"/>
      <w:spacing w:before="120" w:after="160" w:line="240" w:lineRule="exact"/>
      <w:ind w:left="544" w:right="170" w:hanging="425"/>
    </w:pPr>
    <w:rPr>
      <w:rFonts w:ascii="Verdana" w:hAnsi="Verdana"/>
      <w:sz w:val="20"/>
    </w:rPr>
  </w:style>
  <w:style w:type="paragraph" w:customStyle="1" w:styleId="Char1CharCharCharCharCharCharCharCharCharCharCharCharCharCharCharChar1CharChar1">
    <w:name w:val="Char1 Char Char Char Char Char Char Char Char Char Char Char Char Char Char Char Char1 Char Char1"/>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StyleHeading3TimesNewRomanAutoBefore2ptAfter2p">
    <w:name w:val="Style Heading 3 + Times New Roman Auto Before:  2 pt After:  2 p..."/>
    <w:basedOn w:val="Heading3"/>
    <w:autoRedefine/>
    <w:rsid w:val="003F5CA2"/>
    <w:pPr>
      <w:keepNext/>
      <w:keepLines/>
      <w:widowControl w:val="0"/>
      <w:tabs>
        <w:tab w:val="left" w:pos="540"/>
        <w:tab w:val="num" w:pos="1287"/>
      </w:tabs>
      <w:suppressAutoHyphens w:val="0"/>
      <w:spacing w:before="240" w:after="120" w:line="264" w:lineRule="auto"/>
      <w:ind w:left="1287" w:right="170" w:hanging="1287"/>
      <w:jc w:val="both"/>
    </w:pPr>
    <w:rPr>
      <w:rFonts w:ascii="Times New Roman Bold" w:hAnsi="Times New Roman Bold"/>
      <w:bCs/>
      <w:kern w:val="28"/>
      <w:sz w:val="26"/>
      <w:szCs w:val="26"/>
      <w:lang w:val="en-GB"/>
    </w:rPr>
  </w:style>
  <w:style w:type="paragraph" w:customStyle="1" w:styleId="Cqu">
    <w:name w:val="C¬ qu"/>
    <w:basedOn w:val="Normal"/>
    <w:rsid w:val="003F5CA2"/>
    <w:pPr>
      <w:keepNext/>
      <w:widowControl w:val="0"/>
      <w:spacing w:before="60" w:after="60" w:line="288" w:lineRule="auto"/>
      <w:ind w:left="544" w:right="170" w:hanging="425"/>
    </w:pPr>
    <w:rPr>
      <w:rFonts w:ascii=".VnTime" w:hAnsi=".VnTime"/>
    </w:rPr>
  </w:style>
  <w:style w:type="paragraph" w:customStyle="1" w:styleId="HOATHI12">
    <w:name w:val="HOATHI1"/>
    <w:basedOn w:val="HOATHI0"/>
    <w:rsid w:val="003F5CA2"/>
    <w:pPr>
      <w:widowControl/>
      <w:tabs>
        <w:tab w:val="num" w:pos="360"/>
        <w:tab w:val="left" w:pos="1418"/>
        <w:tab w:val="left" w:pos="1800"/>
        <w:tab w:val="left" w:pos="3969"/>
      </w:tabs>
      <w:autoSpaceDE/>
      <w:autoSpaceDN/>
      <w:spacing w:before="60" w:after="0"/>
      <w:ind w:left="360" w:hanging="360"/>
    </w:pPr>
    <w:rPr>
      <w:rFonts w:ascii="VNI-Times" w:hAnsi="VNI-Times"/>
      <w:sz w:val="24"/>
    </w:rPr>
  </w:style>
  <w:style w:type="paragraph" w:customStyle="1" w:styleId="Normal10">
    <w:name w:val="Normal 1"/>
    <w:basedOn w:val="Normal"/>
    <w:qFormat/>
    <w:rsid w:val="003F5CA2"/>
    <w:pPr>
      <w:keepNext/>
      <w:keepLines/>
      <w:spacing w:before="60" w:after="60" w:line="288" w:lineRule="auto"/>
      <w:ind w:left="544" w:right="170" w:firstLine="34"/>
    </w:pPr>
    <w:rPr>
      <w:i/>
      <w:sz w:val="26"/>
    </w:rPr>
  </w:style>
  <w:style w:type="character" w:customStyle="1" w:styleId="91Char">
    <w:name w:val="9.1 Char"/>
    <w:aliases w:val="9 Char Char"/>
    <w:locked/>
    <w:rsid w:val="003F5CA2"/>
    <w:rPr>
      <w:rFonts w:ascii=".VnSouthern" w:hAnsi=".VnSouthern"/>
      <w:b/>
      <w:sz w:val="26"/>
      <w:lang w:val="en-GB" w:eastAsia="en-US" w:bidi="ar-SA"/>
    </w:rPr>
  </w:style>
  <w:style w:type="character" w:customStyle="1" w:styleId="CngudngCharChar">
    <w:name w:val="CộngĐầudòng Char Char"/>
    <w:locked/>
    <w:rsid w:val="003F5CA2"/>
    <w:rPr>
      <w:rFonts w:ascii=".VnSouthern" w:hAnsi=".VnSouthern"/>
      <w:sz w:val="26"/>
      <w:lang w:val="en-GB" w:eastAsia="en-US" w:bidi="ar-SA"/>
    </w:rPr>
  </w:style>
  <w:style w:type="character" w:customStyle="1" w:styleId="Heading3Char1CharChar">
    <w:name w:val="Heading 3 Char1 Char Char"/>
    <w:rsid w:val="003F5CA2"/>
    <w:rPr>
      <w:b/>
      <w:color w:val="0000FF"/>
      <w:sz w:val="36"/>
      <w:lang w:val="en-GB" w:eastAsia="en-US" w:bidi="ar-SA"/>
    </w:rPr>
  </w:style>
  <w:style w:type="character" w:customStyle="1" w:styleId="S-titleCharChar">
    <w:name w:val="S-title Char Char"/>
    <w:rsid w:val="003F5CA2"/>
    <w:rPr>
      <w:i/>
      <w:sz w:val="22"/>
      <w:lang w:val="en-US" w:eastAsia="en-US" w:bidi="ar-SA"/>
    </w:rPr>
  </w:style>
  <w:style w:type="character" w:customStyle="1" w:styleId="apple-style-span">
    <w:name w:val="apple-style-span"/>
    <w:basedOn w:val="DefaultParagraphFont"/>
    <w:rsid w:val="003F5CA2"/>
  </w:style>
  <w:style w:type="character" w:customStyle="1" w:styleId="apple-converted-space">
    <w:name w:val="apple-converted-space"/>
    <w:basedOn w:val="DefaultParagraphFont"/>
    <w:rsid w:val="003F5CA2"/>
  </w:style>
  <w:style w:type="paragraph" w:customStyle="1" w:styleId="IndentBody15">
    <w:name w:val="IndentBody1.5"/>
    <w:rsid w:val="003F5CA2"/>
    <w:pPr>
      <w:spacing w:before="60" w:after="120" w:line="288" w:lineRule="auto"/>
      <w:ind w:left="851" w:right="170" w:hanging="425"/>
      <w:jc w:val="both"/>
    </w:pPr>
    <w:rPr>
      <w:rFonts w:ascii="VNI-Times" w:eastAsia="Times New Roman" w:hAnsi="VNI-Times" w:cs="Times New Roman"/>
      <w:noProof/>
      <w:sz w:val="24"/>
      <w:szCs w:val="20"/>
      <w:lang w:val="en-US"/>
    </w:rPr>
  </w:style>
  <w:style w:type="paragraph" w:customStyle="1" w:styleId="chapterheadings">
    <w:name w:val="chapter headings"/>
    <w:rsid w:val="003F5CA2"/>
    <w:pPr>
      <w:keepNext/>
      <w:spacing w:before="60" w:after="60" w:line="288" w:lineRule="exact"/>
      <w:ind w:left="544" w:right="170" w:hanging="425"/>
      <w:jc w:val="center"/>
    </w:pPr>
    <w:rPr>
      <w:rFonts w:ascii="Times" w:eastAsia="Times New Roman" w:hAnsi="Times" w:cs="Times New Roman"/>
      <w:b/>
      <w:caps/>
      <w:sz w:val="24"/>
      <w:szCs w:val="20"/>
      <w:lang w:val="en-GB"/>
    </w:rPr>
  </w:style>
  <w:style w:type="paragraph" w:customStyle="1" w:styleId="single">
    <w:name w:val="single"/>
    <w:basedOn w:val="Normal"/>
    <w:rsid w:val="003F5CA2"/>
    <w:pPr>
      <w:spacing w:before="120" w:after="60" w:line="288" w:lineRule="auto"/>
      <w:ind w:left="544" w:right="170" w:hanging="425"/>
    </w:pPr>
    <w:rPr>
      <w:lang w:val="en-GB"/>
    </w:rPr>
  </w:style>
  <w:style w:type="paragraph" w:customStyle="1" w:styleId="81Tieudec8">
    <w:name w:val="8.1. Tieude_c8"/>
    <w:basedOn w:val="Normal"/>
    <w:rsid w:val="003F5CA2"/>
    <w:pPr>
      <w:spacing w:before="60" w:after="60" w:line="360" w:lineRule="auto"/>
      <w:ind w:left="544" w:right="170" w:firstLine="720"/>
    </w:pPr>
    <w:rPr>
      <w:noProof/>
      <w:sz w:val="26"/>
      <w:szCs w:val="24"/>
      <w:lang w:val="vi-VN"/>
    </w:rPr>
  </w:style>
  <w:style w:type="paragraph" w:customStyle="1" w:styleId="v">
    <w:name w:val="v"/>
    <w:basedOn w:val="Normal"/>
    <w:rsid w:val="003F5CA2"/>
    <w:pPr>
      <w:tabs>
        <w:tab w:val="num" w:pos="562"/>
      </w:tabs>
      <w:spacing w:before="60" w:after="60" w:line="288" w:lineRule="auto"/>
      <w:ind w:left="562" w:right="170" w:hanging="562"/>
    </w:pPr>
    <w:rPr>
      <w:sz w:val="26"/>
    </w:rPr>
  </w:style>
  <w:style w:type="paragraph" w:customStyle="1" w:styleId="NormalTable">
    <w:name w:val="Normal_Table"/>
    <w:basedOn w:val="Normal"/>
    <w:rsid w:val="003F5CA2"/>
    <w:pPr>
      <w:spacing w:before="60" w:after="60" w:line="288" w:lineRule="auto"/>
      <w:ind w:left="544" w:right="170" w:hanging="425"/>
    </w:pPr>
    <w:rPr>
      <w:sz w:val="28"/>
    </w:rPr>
  </w:style>
  <w:style w:type="paragraph" w:customStyle="1" w:styleId="CharCharCharCharCharCharChar">
    <w:name w:val="Char Char Char Char Char Char Char"/>
    <w:basedOn w:val="Normal"/>
    <w:rsid w:val="003F5CA2"/>
    <w:pPr>
      <w:widowControl w:val="0"/>
      <w:spacing w:before="60" w:after="60" w:line="288" w:lineRule="auto"/>
      <w:ind w:left="544" w:right="170" w:hanging="425"/>
    </w:pPr>
    <w:rPr>
      <w:rFonts w:eastAsia="SimSun"/>
      <w:kern w:val="2"/>
      <w:szCs w:val="26"/>
      <w:lang w:eastAsia="zh-CN"/>
    </w:rPr>
  </w:style>
  <w:style w:type="paragraph" w:customStyle="1" w:styleId="Heading20">
    <w:name w:val="Heading2"/>
    <w:basedOn w:val="Subtitle"/>
    <w:rsid w:val="003F5CA2"/>
    <w:pPr>
      <w:tabs>
        <w:tab w:val="left" w:pos="360"/>
        <w:tab w:val="num" w:pos="1134"/>
      </w:tabs>
      <w:spacing w:before="120" w:after="60" w:line="288" w:lineRule="auto"/>
      <w:ind w:left="1134" w:right="170" w:hanging="425"/>
    </w:pPr>
    <w:rPr>
      <w:rFonts w:ascii="VNI-Times" w:hAnsi="VNI-Times"/>
      <w:sz w:val="28"/>
    </w:rPr>
  </w:style>
  <w:style w:type="paragraph" w:customStyle="1" w:styleId="Normal11">
    <w:name w:val="Normal1"/>
    <w:basedOn w:val="Normal"/>
    <w:link w:val="Normal1Char0"/>
    <w:qFormat/>
    <w:rsid w:val="003F5CA2"/>
    <w:pPr>
      <w:spacing w:before="80" w:after="40" w:line="312" w:lineRule="auto"/>
      <w:ind w:left="544" w:right="170" w:firstLine="720"/>
    </w:pPr>
    <w:rPr>
      <w:rFonts w:ascii=".VnTime" w:hAnsi=".VnTime"/>
      <w:sz w:val="27"/>
    </w:rPr>
  </w:style>
  <w:style w:type="paragraph" w:customStyle="1" w:styleId="Normal2">
    <w:name w:val="Normal2"/>
    <w:basedOn w:val="Normal"/>
    <w:next w:val="Normal"/>
    <w:rsid w:val="003F5CA2"/>
    <w:pPr>
      <w:spacing w:before="60" w:after="60" w:line="288" w:lineRule="auto"/>
      <w:ind w:left="567" w:right="170" w:hanging="425"/>
    </w:pPr>
    <w:rPr>
      <w:b/>
      <w:sz w:val="26"/>
    </w:rPr>
  </w:style>
  <w:style w:type="paragraph" w:customStyle="1" w:styleId="Bng">
    <w:name w:val="Bảng"/>
    <w:basedOn w:val="Normal"/>
    <w:link w:val="BngCharChar"/>
    <w:rsid w:val="003F5CA2"/>
    <w:pPr>
      <w:spacing w:before="120" w:after="60" w:line="336" w:lineRule="auto"/>
      <w:ind w:left="544" w:right="170" w:hanging="425"/>
      <w:jc w:val="center"/>
    </w:pPr>
    <w:rPr>
      <w:b/>
      <w:i/>
      <w:sz w:val="22"/>
      <w:lang w:val="vi-VN"/>
    </w:rPr>
  </w:style>
  <w:style w:type="character" w:customStyle="1" w:styleId="Ctrl4Char">
    <w:name w:val="(Ctrl+4) Char"/>
    <w:rsid w:val="003F5CA2"/>
    <w:rPr>
      <w:rFonts w:ascii="Times New Roman Bold" w:hAnsi="Times New Roman Bold"/>
      <w:b/>
      <w:color w:val="800080"/>
      <w:kern w:val="28"/>
      <w:sz w:val="26"/>
      <w:u w:val="single"/>
      <w:lang w:val="en-GB" w:eastAsia="en-US" w:bidi="ar-SA"/>
    </w:rPr>
  </w:style>
  <w:style w:type="paragraph" w:customStyle="1" w:styleId="6">
    <w:name w:val="6"/>
    <w:basedOn w:val="Normal"/>
    <w:rsid w:val="003F5CA2"/>
    <w:pPr>
      <w:spacing w:before="60" w:after="60" w:line="288" w:lineRule="auto"/>
      <w:ind w:left="544" w:right="170" w:hanging="425"/>
      <w:jc w:val="center"/>
    </w:pPr>
    <w:rPr>
      <w:rFonts w:ascii="VnArial U" w:hAnsi="VnArial U"/>
      <w:sz w:val="28"/>
    </w:rPr>
  </w:style>
  <w:style w:type="paragraph" w:customStyle="1" w:styleId="BodyText21">
    <w:name w:val="Body Text 21"/>
    <w:basedOn w:val="Normal"/>
    <w:uiPriority w:val="99"/>
    <w:qFormat/>
    <w:rsid w:val="003F5CA2"/>
    <w:pPr>
      <w:keepNext/>
      <w:widowControl w:val="0"/>
      <w:spacing w:before="60" w:after="60" w:line="288" w:lineRule="auto"/>
      <w:ind w:left="544" w:right="170" w:firstLine="720"/>
    </w:pPr>
    <w:rPr>
      <w:rFonts w:ascii=".VnTime" w:hAnsi=".VnTime"/>
      <w:sz w:val="26"/>
    </w:rPr>
  </w:style>
  <w:style w:type="paragraph" w:customStyle="1" w:styleId="Style13ptCenteredFirstline0cmBefore0ptAfter01">
    <w:name w:val="Style 13 pt Centered First line:  0 cm Before:  0 pt After:  0 ...1"/>
    <w:basedOn w:val="Normal"/>
    <w:rsid w:val="003F5CA2"/>
    <w:pPr>
      <w:overflowPunct w:val="0"/>
      <w:autoSpaceDE w:val="0"/>
      <w:autoSpaceDN w:val="0"/>
      <w:adjustRightInd w:val="0"/>
      <w:spacing w:before="80" w:after="80" w:line="312" w:lineRule="auto"/>
      <w:ind w:left="544" w:right="170" w:hanging="425"/>
      <w:jc w:val="center"/>
      <w:textAlignment w:val="baseline"/>
    </w:pPr>
    <w:rPr>
      <w:rFonts w:ascii=".VnTime" w:hAnsi=".VnTime"/>
      <w:sz w:val="26"/>
      <w:lang w:val="en-GB"/>
    </w:rPr>
  </w:style>
  <w:style w:type="paragraph" w:customStyle="1" w:styleId="tieude1">
    <w:name w:val="tieude1"/>
    <w:basedOn w:val="Normal"/>
    <w:autoRedefine/>
    <w:rsid w:val="003F5CA2"/>
    <w:pPr>
      <w:snapToGrid w:val="0"/>
      <w:spacing w:before="60" w:after="60" w:line="288" w:lineRule="auto"/>
      <w:ind w:left="544" w:right="170" w:hanging="425"/>
      <w:jc w:val="center"/>
    </w:pPr>
    <w:rPr>
      <w:bCs/>
      <w:color w:val="0000FF"/>
      <w:sz w:val="26"/>
      <w:szCs w:val="26"/>
      <w:lang w:val="sv-SE"/>
    </w:rPr>
  </w:style>
  <w:style w:type="paragraph" w:customStyle="1" w:styleId="TieudeC1">
    <w:name w:val="Tieude_C1"/>
    <w:basedOn w:val="Normal"/>
    <w:rsid w:val="003F5CA2"/>
    <w:pPr>
      <w:tabs>
        <w:tab w:val="num" w:pos="562"/>
      </w:tabs>
      <w:spacing w:before="120" w:after="60" w:line="360" w:lineRule="auto"/>
      <w:ind w:left="562" w:right="170" w:hanging="562"/>
    </w:pPr>
    <w:rPr>
      <w:noProof/>
      <w:sz w:val="26"/>
      <w:szCs w:val="24"/>
      <w:lang w:val="vi-VN"/>
    </w:rPr>
  </w:style>
  <w:style w:type="paragraph" w:customStyle="1" w:styleId="Bullet15">
    <w:name w:val="Bullet1.5"/>
    <w:rsid w:val="003F5CA2"/>
    <w:pPr>
      <w:tabs>
        <w:tab w:val="num" w:pos="705"/>
      </w:tabs>
      <w:spacing w:before="60" w:after="120" w:line="288" w:lineRule="auto"/>
      <w:ind w:left="705" w:right="170" w:hanging="705"/>
      <w:jc w:val="both"/>
    </w:pPr>
    <w:rPr>
      <w:rFonts w:ascii="VNI-Times" w:eastAsia="Times New Roman" w:hAnsi="VNI-Times" w:cs="Times New Roman"/>
      <w:noProof/>
      <w:sz w:val="24"/>
      <w:szCs w:val="20"/>
      <w:lang w:val="en-US"/>
    </w:rPr>
  </w:style>
  <w:style w:type="paragraph" w:customStyle="1" w:styleId="Style7">
    <w:name w:val="Style7"/>
    <w:basedOn w:val="Normal"/>
    <w:link w:val="Style7Char"/>
    <w:rsid w:val="003F5CA2"/>
    <w:pPr>
      <w:numPr>
        <w:numId w:val="23"/>
      </w:numPr>
      <w:tabs>
        <w:tab w:val="left" w:pos="4961"/>
      </w:tabs>
      <w:spacing w:before="60" w:after="60" w:line="288" w:lineRule="auto"/>
      <w:ind w:right="170"/>
    </w:pPr>
    <w:rPr>
      <w:sz w:val="26"/>
      <w:szCs w:val="24"/>
    </w:rPr>
  </w:style>
  <w:style w:type="character" w:customStyle="1" w:styleId="CharChar28">
    <w:name w:val="Char Char28"/>
    <w:rsid w:val="003F5CA2"/>
    <w:rPr>
      <w:rFonts w:ascii=".VnSouthern" w:hAnsi=".VnSouthern"/>
      <w:b/>
      <w:sz w:val="26"/>
      <w:lang w:val="en-GB" w:eastAsia="en-US"/>
    </w:rPr>
  </w:style>
  <w:style w:type="character" w:customStyle="1" w:styleId="CharChar31">
    <w:name w:val="Char Char31"/>
    <w:rsid w:val="003F5CA2"/>
    <w:rPr>
      <w:b/>
      <w:color w:val="0000FF"/>
      <w:sz w:val="36"/>
      <w:lang w:val="en-GB" w:eastAsia="en-US"/>
    </w:rPr>
  </w:style>
  <w:style w:type="character" w:customStyle="1" w:styleId="CharChar26">
    <w:name w:val="Char Char26"/>
    <w:rsid w:val="003F5CA2"/>
    <w:rPr>
      <w:rFonts w:ascii=".VnTimeH" w:hAnsi=".VnTimeH"/>
      <w:b/>
      <w:sz w:val="26"/>
      <w:lang w:val="en-US" w:eastAsia="en-US" w:bidi="ar-SA"/>
    </w:rPr>
  </w:style>
  <w:style w:type="character" w:customStyle="1" w:styleId="WW8Num175z3">
    <w:name w:val="WW8Num175z3"/>
    <w:rsid w:val="003F5CA2"/>
    <w:rPr>
      <w:rFonts w:ascii="Symbol" w:hAnsi="Symbol"/>
    </w:rPr>
  </w:style>
  <w:style w:type="character" w:customStyle="1" w:styleId="WW8Num28z0">
    <w:name w:val="WW8Num28z0"/>
    <w:rsid w:val="003F5CA2"/>
    <w:rPr>
      <w:rFonts w:ascii="Times New Roman" w:hAnsi="Times New Roman"/>
    </w:rPr>
  </w:style>
  <w:style w:type="paragraph" w:customStyle="1" w:styleId="aagachngang">
    <w:name w:val="aagach ngang"/>
    <w:basedOn w:val="Normal"/>
    <w:semiHidden/>
    <w:rsid w:val="003F5CA2"/>
    <w:pPr>
      <w:numPr>
        <w:numId w:val="24"/>
      </w:numPr>
      <w:spacing w:before="20" w:after="20" w:line="288" w:lineRule="auto"/>
      <w:ind w:right="170"/>
    </w:pPr>
    <w:rPr>
      <w:bCs/>
      <w:color w:val="0000FF"/>
      <w:sz w:val="26"/>
      <w:szCs w:val="26"/>
    </w:rPr>
  </w:style>
  <w:style w:type="character" w:customStyle="1" w:styleId="CharChar46">
    <w:name w:val="Char Char46"/>
    <w:rsid w:val="003F5CA2"/>
    <w:rPr>
      <w:b/>
      <w:sz w:val="26"/>
      <w:lang w:val="en-GB" w:eastAsia="en-US" w:bidi="ar-SA"/>
    </w:rPr>
  </w:style>
  <w:style w:type="paragraph" w:customStyle="1" w:styleId="StyleJustifiedBefore6ptAfter2pt">
    <w:name w:val="Style Justified Before:  6 pt After:  2 pt"/>
    <w:basedOn w:val="Normal"/>
    <w:rsid w:val="003F5CA2"/>
    <w:pPr>
      <w:spacing w:before="120" w:after="40" w:line="288" w:lineRule="auto"/>
      <w:ind w:left="544" w:right="170" w:hanging="425"/>
    </w:pPr>
    <w:rPr>
      <w:rFonts w:ascii="Times New Roman Bold" w:hAnsi="Times New Roman Bold"/>
      <w:b/>
      <w:sz w:val="26"/>
      <w:szCs w:val="26"/>
      <w:lang w:val="en-GB"/>
    </w:rPr>
  </w:style>
  <w:style w:type="character" w:customStyle="1" w:styleId="91Char1">
    <w:name w:val="9.1 Char1"/>
    <w:aliases w:val="9 Char1,1 Char,Heading 6 Char Char Char1"/>
    <w:rsid w:val="003F5CA2"/>
    <w:rPr>
      <w:i/>
      <w:color w:val="000080"/>
      <w:kern w:val="28"/>
      <w:sz w:val="26"/>
      <w:lang w:val="en-GB" w:eastAsia="en-US" w:bidi="ar-SA"/>
    </w:rPr>
  </w:style>
  <w:style w:type="character" w:customStyle="1" w:styleId="WW8Num137z3">
    <w:name w:val="WW8Num137z3"/>
    <w:rsid w:val="003F5CA2"/>
    <w:rPr>
      <w:rFonts w:ascii="Symbol" w:hAnsi="Symbol"/>
    </w:rPr>
  </w:style>
  <w:style w:type="character" w:customStyle="1" w:styleId="91Char2">
    <w:name w:val="9.1 Char2"/>
    <w:aliases w:val="9 Char,1 Char Char"/>
    <w:locked/>
    <w:rsid w:val="003F5CA2"/>
    <w:rPr>
      <w:rFonts w:ascii=".VnSouthern" w:hAnsi=".VnSouthern"/>
      <w:b/>
      <w:sz w:val="26"/>
      <w:lang w:val="en-GB" w:eastAsia="en-US" w:bidi="ar-SA"/>
    </w:rPr>
  </w:style>
  <w:style w:type="character" w:customStyle="1" w:styleId="S-titleCharChar1">
    <w:name w:val="S-title Char Char1"/>
    <w:rsid w:val="003F5CA2"/>
    <w:rPr>
      <w:i/>
      <w:sz w:val="22"/>
      <w:lang w:val="en-US" w:eastAsia="en-US" w:bidi="ar-SA"/>
    </w:rPr>
  </w:style>
  <w:style w:type="character" w:customStyle="1" w:styleId="h4Char1">
    <w:name w:val="h4 Char1"/>
    <w:aliases w:val="H4 Char1,Heading 4 Char Char1,Heading 41 Char1,白鹤滩标题 4 Char1, Char11 Char Char1,so 4 Char1,Char11 Char Char,(Ctrl+4) Char Char"/>
    <w:locked/>
    <w:rsid w:val="003F5CA2"/>
    <w:rPr>
      <w:b/>
      <w:color w:val="800000"/>
      <w:sz w:val="28"/>
      <w:lang w:val="en-US" w:eastAsia="en-US" w:bidi="ar-SA"/>
    </w:rPr>
  </w:style>
  <w:style w:type="character" w:customStyle="1" w:styleId="H5Char2">
    <w:name w:val="H 5 Char2"/>
    <w:aliases w:val="8.1 Char1,Char Char1,Heading 5 Char Char1,H 5 Char Char Char1"/>
    <w:locked/>
    <w:rsid w:val="003F5CA2"/>
    <w:rPr>
      <w:rFonts w:ascii="Times New Roman Bold" w:hAnsi="Times New Roman Bold"/>
      <w:b/>
      <w:color w:val="006600"/>
      <w:sz w:val="26"/>
      <w:lang w:val="en-US" w:eastAsia="en-US" w:bidi="ar-SA"/>
    </w:rPr>
  </w:style>
  <w:style w:type="character" w:customStyle="1" w:styleId="BodyTextIndentCharCharChar2">
    <w:name w:val="Body Text Indent Char Char Char2"/>
    <w:aliases w:val="Body Text Indent Char Char Char Char Char Char Char1,Body Text Indent Char Char Char Char1,Gachdaudong Char Char1"/>
    <w:locked/>
    <w:rsid w:val="003F5CA2"/>
    <w:rPr>
      <w:rFonts w:ascii=".VnSouthern" w:hAnsi=".VnSouthern"/>
      <w:sz w:val="26"/>
      <w:lang w:val="en-US" w:eastAsia="en-US" w:bidi="ar-SA"/>
    </w:rPr>
  </w:style>
  <w:style w:type="character" w:customStyle="1" w:styleId="CngudngCharChar1">
    <w:name w:val="CộngĐầudòng Char Char1"/>
    <w:locked/>
    <w:rsid w:val="003F5CA2"/>
    <w:rPr>
      <w:rFonts w:ascii=".VnSouthern" w:hAnsi=".VnSouthern"/>
      <w:sz w:val="26"/>
      <w:lang w:val="en-GB" w:eastAsia="en-US" w:bidi="ar-SA"/>
    </w:rPr>
  </w:style>
  <w:style w:type="paragraph" w:customStyle="1" w:styleId="DefaultParagraphFontParaCharCharCharCharChar">
    <w:name w:val="Default Paragraph Font Para Char Char Char Char Char"/>
    <w:autoRedefine/>
    <w:rsid w:val="003F5CA2"/>
    <w:pPr>
      <w:tabs>
        <w:tab w:val="left" w:pos="1152"/>
      </w:tabs>
      <w:spacing w:before="120" w:after="120" w:line="312" w:lineRule="auto"/>
      <w:ind w:left="544" w:right="170" w:hanging="425"/>
      <w:jc w:val="both"/>
    </w:pPr>
    <w:rPr>
      <w:rFonts w:ascii="Arial" w:eastAsia="Times New Roman" w:hAnsi="Arial" w:cs="Arial"/>
      <w:sz w:val="26"/>
      <w:szCs w:val="26"/>
      <w:lang w:val="en-US"/>
    </w:rPr>
  </w:style>
  <w:style w:type="paragraph" w:customStyle="1" w:styleId="congdaudong">
    <w:name w:val="cong dau dong"/>
    <w:basedOn w:val="Normal"/>
    <w:next w:val="BodyText"/>
    <w:autoRedefine/>
    <w:rsid w:val="003F5CA2"/>
    <w:pPr>
      <w:widowControl w:val="0"/>
      <w:numPr>
        <w:numId w:val="26"/>
      </w:numPr>
      <w:spacing w:before="60" w:after="60" w:line="288" w:lineRule="auto"/>
      <w:ind w:right="170"/>
    </w:pPr>
    <w:rPr>
      <w:noProof/>
      <w:color w:val="000080"/>
      <w:sz w:val="26"/>
      <w:szCs w:val="26"/>
    </w:rPr>
  </w:style>
  <w:style w:type="paragraph" w:customStyle="1" w:styleId="than">
    <w:name w:val="than"/>
    <w:basedOn w:val="Normal11"/>
    <w:rsid w:val="003F5CA2"/>
    <w:pPr>
      <w:numPr>
        <w:numId w:val="3"/>
      </w:numPr>
      <w:tabs>
        <w:tab w:val="left" w:pos="1287"/>
      </w:tabs>
    </w:pPr>
    <w:rPr>
      <w:rFonts w:ascii="Times New Roman" w:hAnsi="Times New Roman"/>
    </w:rPr>
  </w:style>
  <w:style w:type="paragraph" w:customStyle="1" w:styleId="gachcong">
    <w:name w:val="+ gach cong"/>
    <w:basedOn w:val="Normal"/>
    <w:rsid w:val="003F5CA2"/>
    <w:pPr>
      <w:numPr>
        <w:numId w:val="28"/>
      </w:numPr>
      <w:tabs>
        <w:tab w:val="clear" w:pos="792"/>
      </w:tabs>
      <w:spacing w:before="40" w:after="40" w:line="264" w:lineRule="auto"/>
      <w:ind w:left="0" w:right="170" w:firstLine="1152"/>
      <w:outlineLvl w:val="0"/>
    </w:pPr>
    <w:rPr>
      <w:color w:val="0000FF"/>
      <w:sz w:val="26"/>
      <w:szCs w:val="24"/>
      <w:lang w:val="fr-FR"/>
    </w:rPr>
  </w:style>
  <w:style w:type="paragraph" w:customStyle="1" w:styleId="Bang0">
    <w:name w:val="Bang"/>
    <w:basedOn w:val="Normal"/>
    <w:link w:val="BangChar"/>
    <w:qFormat/>
    <w:rsid w:val="003F5CA2"/>
    <w:pPr>
      <w:tabs>
        <w:tab w:val="left" w:pos="567"/>
      </w:tabs>
      <w:spacing w:before="40" w:after="40" w:line="288" w:lineRule="auto"/>
      <w:ind w:left="28" w:right="170" w:hanging="425"/>
    </w:pPr>
    <w:rPr>
      <w:rFonts w:ascii=".VnTime" w:hAnsi=".VnTime"/>
      <w:color w:val="000000"/>
      <w:spacing w:val="4"/>
    </w:rPr>
  </w:style>
  <w:style w:type="paragraph" w:customStyle="1" w:styleId="toa">
    <w:name w:val="toa"/>
    <w:basedOn w:val="Normal"/>
    <w:rsid w:val="003F5CA2"/>
    <w:pPr>
      <w:tabs>
        <w:tab w:val="left" w:pos="9000"/>
        <w:tab w:val="right" w:pos="9360"/>
      </w:tabs>
      <w:suppressAutoHyphens/>
      <w:spacing w:before="60" w:after="60" w:line="288" w:lineRule="auto"/>
      <w:ind w:left="544" w:right="170" w:hanging="425"/>
    </w:pPr>
    <w:rPr>
      <w:rFonts w:ascii="Courier" w:hAnsi="Courier"/>
      <w:lang w:val="en-GB"/>
    </w:rPr>
  </w:style>
  <w:style w:type="character" w:customStyle="1" w:styleId="Heading2CharCharCharChar">
    <w:name w:val="Heading 2 Char Char Char Char"/>
    <w:rsid w:val="003F5CA2"/>
    <w:rPr>
      <w:rFonts w:ascii="Arial" w:hAnsi="Arial" w:cs="Arial"/>
      <w:b/>
      <w:bCs/>
      <w:i/>
      <w:sz w:val="28"/>
      <w:szCs w:val="28"/>
      <w:lang w:val="en-US" w:eastAsia="en-US" w:bidi="ar-SA"/>
    </w:rPr>
  </w:style>
  <w:style w:type="character" w:customStyle="1" w:styleId="WW8Num19z2">
    <w:name w:val="WW8Num19z2"/>
    <w:rsid w:val="003F5CA2"/>
    <w:rPr>
      <w:rFonts w:ascii="Wingdings" w:hAnsi="Wingdings"/>
    </w:rPr>
  </w:style>
  <w:style w:type="paragraph" w:customStyle="1" w:styleId="Daudong2">
    <w:name w:val="Dau dong (+)"/>
    <w:basedOn w:val="BodyTextIndent2"/>
    <w:link w:val="DaudongChar0"/>
    <w:qFormat/>
    <w:rsid w:val="003F5CA2"/>
    <w:pPr>
      <w:widowControl w:val="0"/>
      <w:tabs>
        <w:tab w:val="clear" w:pos="720"/>
        <w:tab w:val="num" w:pos="1418"/>
      </w:tabs>
      <w:spacing w:before="120" w:after="120" w:line="288" w:lineRule="auto"/>
      <w:ind w:left="1418" w:right="170" w:hanging="567"/>
      <w:jc w:val="both"/>
    </w:pPr>
    <w:rPr>
      <w:snapToGrid w:val="0"/>
      <w:sz w:val="26"/>
    </w:rPr>
  </w:style>
  <w:style w:type="paragraph" w:customStyle="1" w:styleId="Daudong-">
    <w:name w:val="Dau dong (-)"/>
    <w:basedOn w:val="BodyTextIndent2"/>
    <w:link w:val="Daudong-Char"/>
    <w:uiPriority w:val="99"/>
    <w:qFormat/>
    <w:rsid w:val="003F5CA2"/>
    <w:pPr>
      <w:widowControl w:val="0"/>
      <w:tabs>
        <w:tab w:val="clear" w:pos="720"/>
        <w:tab w:val="num" w:pos="851"/>
      </w:tabs>
      <w:spacing w:before="120" w:after="120" w:line="288" w:lineRule="auto"/>
      <w:ind w:left="851" w:right="170" w:hanging="567"/>
      <w:jc w:val="both"/>
    </w:pPr>
    <w:rPr>
      <w:snapToGrid w:val="0"/>
      <w:sz w:val="26"/>
    </w:rPr>
  </w:style>
  <w:style w:type="paragraph" w:customStyle="1" w:styleId="Daudongo">
    <w:name w:val="Dau dong (o)"/>
    <w:basedOn w:val="Daudong2"/>
    <w:qFormat/>
    <w:rsid w:val="003F5CA2"/>
    <w:pPr>
      <w:tabs>
        <w:tab w:val="clear" w:pos="1418"/>
        <w:tab w:val="num" w:pos="1985"/>
      </w:tabs>
      <w:ind w:left="1985"/>
    </w:pPr>
  </w:style>
  <w:style w:type="paragraph" w:customStyle="1" w:styleId="Daudong">
    <w:name w:val="Dau dong"/>
    <w:link w:val="DaudongChar1"/>
    <w:autoRedefine/>
    <w:qFormat/>
    <w:rsid w:val="00242377"/>
    <w:pPr>
      <w:widowControl w:val="0"/>
      <w:numPr>
        <w:numId w:val="41"/>
      </w:numPr>
      <w:spacing w:before="120" w:after="120" w:line="264" w:lineRule="auto"/>
      <w:jc w:val="both"/>
    </w:pPr>
    <w:rPr>
      <w:rFonts w:eastAsia="Times New Roman" w:cs="Times New Roman"/>
      <w:color w:val="FF0000"/>
      <w:sz w:val="26"/>
      <w:szCs w:val="26"/>
    </w:rPr>
  </w:style>
  <w:style w:type="character" w:customStyle="1" w:styleId="Style13pt">
    <w:name w:val="Style 13 pt"/>
    <w:qFormat/>
    <w:rsid w:val="003F5CA2"/>
    <w:rPr>
      <w:sz w:val="26"/>
    </w:rPr>
  </w:style>
  <w:style w:type="paragraph" w:customStyle="1" w:styleId="nhdngmcons">
    <w:name w:val="Định dạng mẹ con số"/>
    <w:rsid w:val="003F5CA2"/>
    <w:pPr>
      <w:keepNext/>
      <w:widowControl w:val="0"/>
      <w:numPr>
        <w:numId w:val="29"/>
      </w:numPr>
      <w:suppressLineNumbers/>
      <w:suppressAutoHyphens/>
      <w:spacing w:before="20" w:after="20" w:line="288" w:lineRule="auto"/>
      <w:ind w:right="170"/>
      <w:jc w:val="both"/>
    </w:pPr>
    <w:rPr>
      <w:rFonts w:eastAsia="Times New Roman" w:cs="Times New Roman"/>
      <w:b/>
      <w:i/>
      <w:color w:val="0000FF"/>
      <w:sz w:val="26"/>
      <w:szCs w:val="24"/>
      <w:lang w:val="en-US"/>
    </w:rPr>
  </w:style>
  <w:style w:type="paragraph" w:customStyle="1" w:styleId="Bullet10">
    <w:name w:val="Bullet1"/>
    <w:basedOn w:val="Normal"/>
    <w:next w:val="Normal"/>
    <w:rsid w:val="003F5CA2"/>
    <w:pPr>
      <w:numPr>
        <w:numId w:val="30"/>
      </w:numPr>
      <w:tabs>
        <w:tab w:val="clear" w:pos="567"/>
        <w:tab w:val="num" w:pos="1134"/>
      </w:tabs>
      <w:suppressAutoHyphens/>
      <w:spacing w:before="60" w:after="60" w:line="360" w:lineRule="atLeast"/>
      <w:ind w:left="1134" w:right="170"/>
    </w:pPr>
    <w:rPr>
      <w:szCs w:val="26"/>
    </w:rPr>
  </w:style>
  <w:style w:type="character" w:customStyle="1" w:styleId="normal-h1">
    <w:name w:val="normal-h1"/>
    <w:rsid w:val="003F5CA2"/>
    <w:rPr>
      <w:rFonts w:ascii="Times New Roman" w:hAnsi="Times New Roman" w:cs="Times New Roman" w:hint="default"/>
      <w:sz w:val="24"/>
      <w:szCs w:val="24"/>
    </w:rPr>
  </w:style>
  <w:style w:type="paragraph" w:customStyle="1" w:styleId="normal-p">
    <w:name w:val="normal-p"/>
    <w:basedOn w:val="Normal"/>
    <w:rsid w:val="003F5CA2"/>
    <w:pPr>
      <w:spacing w:before="60" w:after="60" w:line="340" w:lineRule="exact"/>
      <w:ind w:left="544" w:right="170" w:hanging="425"/>
    </w:pPr>
    <w:rPr>
      <w:sz w:val="20"/>
    </w:rPr>
  </w:style>
  <w:style w:type="paragraph" w:customStyle="1" w:styleId="muc12">
    <w:name w:val="muc 1"/>
    <w:basedOn w:val="Normal"/>
    <w:rsid w:val="003F5CA2"/>
    <w:pPr>
      <w:pageBreakBefore/>
      <w:numPr>
        <w:numId w:val="32"/>
      </w:numPr>
      <w:outlineLvl w:val="0"/>
    </w:pPr>
    <w:rPr>
      <w:rFonts w:ascii="VNI-Times" w:hAnsi="VNI-Times"/>
      <w:b/>
      <w:sz w:val="28"/>
    </w:rPr>
  </w:style>
  <w:style w:type="paragraph" w:customStyle="1" w:styleId="muc2">
    <w:name w:val="muc 2"/>
    <w:basedOn w:val="muc12"/>
    <w:rsid w:val="003F5CA2"/>
    <w:pPr>
      <w:pageBreakBefore w:val="0"/>
      <w:numPr>
        <w:numId w:val="31"/>
      </w:numPr>
      <w:spacing w:before="240" w:after="240"/>
      <w:outlineLvl w:val="1"/>
    </w:pPr>
    <w:rPr>
      <w:sz w:val="24"/>
    </w:rPr>
  </w:style>
  <w:style w:type="paragraph" w:customStyle="1" w:styleId="p0">
    <w:name w:val="p0"/>
    <w:basedOn w:val="Normal"/>
    <w:rsid w:val="003F5CA2"/>
    <w:pPr>
      <w:jc w:val="left"/>
    </w:pPr>
    <w:rPr>
      <w:rFonts w:ascii=".VnTime" w:hAnsi=".VnTime"/>
      <w:szCs w:val="24"/>
    </w:rPr>
  </w:style>
  <w:style w:type="paragraph" w:customStyle="1" w:styleId="StyleArial11ptLeft-1mmRight-1mmBefore3ptAft">
    <w:name w:val="Style Arial 11 pt Left:  -1 mm Right:  -1 mm Before:  3 pt Aft..."/>
    <w:basedOn w:val="Normal"/>
    <w:rsid w:val="003F5CA2"/>
    <w:pPr>
      <w:spacing w:before="60" w:after="60"/>
      <w:ind w:left="-57" w:right="-57"/>
      <w:jc w:val="left"/>
    </w:pPr>
    <w:rPr>
      <w:sz w:val="22"/>
    </w:rPr>
  </w:style>
  <w:style w:type="character" w:customStyle="1" w:styleId="CngudngCharChar2">
    <w:name w:val="CộngĐầudòng Char Char2"/>
    <w:rsid w:val="003F5CA2"/>
    <w:rPr>
      <w:sz w:val="24"/>
      <w:szCs w:val="24"/>
      <w:lang w:val="en-US" w:eastAsia="en-US" w:bidi="ar-SA"/>
    </w:rPr>
  </w:style>
  <w:style w:type="paragraph" w:customStyle="1" w:styleId="Spezifikation">
    <w:name w:val="Spezifikation"/>
    <w:basedOn w:val="Normal"/>
    <w:rsid w:val="003F5CA2"/>
    <w:pPr>
      <w:tabs>
        <w:tab w:val="left" w:pos="426"/>
        <w:tab w:val="right" w:pos="5387"/>
      </w:tabs>
      <w:overflowPunct w:val="0"/>
      <w:autoSpaceDE w:val="0"/>
      <w:autoSpaceDN w:val="0"/>
      <w:adjustRightInd w:val="0"/>
      <w:spacing w:before="20" w:after="220"/>
      <w:jc w:val="left"/>
      <w:textAlignment w:val="baseline"/>
    </w:pPr>
    <w:rPr>
      <w:rFonts w:ascii="Arial" w:hAnsi="Arial"/>
      <w:sz w:val="22"/>
      <w:lang w:val="de-DE"/>
    </w:rPr>
  </w:style>
  <w:style w:type="character" w:customStyle="1" w:styleId="Footer-EvenCharChar1">
    <w:name w:val="Footer-Even Char Char1"/>
    <w:rsid w:val="003F5CA2"/>
    <w:rPr>
      <w:sz w:val="24"/>
      <w:szCs w:val="24"/>
      <w:lang w:val="en-US" w:eastAsia="en-US" w:bidi="ar-SA"/>
    </w:rPr>
  </w:style>
  <w:style w:type="character" w:customStyle="1" w:styleId="91Char4">
    <w:name w:val="9.1 Char4"/>
    <w:aliases w:val="9 Char3,1 Char Char1"/>
    <w:rsid w:val="003F5CA2"/>
    <w:rPr>
      <w:b/>
      <w:bCs/>
      <w:sz w:val="24"/>
      <w:szCs w:val="24"/>
      <w:lang w:val="en-US" w:eastAsia="en-US" w:bidi="ar-SA"/>
    </w:rPr>
  </w:style>
  <w:style w:type="paragraph" w:customStyle="1" w:styleId="Chng">
    <w:name w:val="Chương"/>
    <w:basedOn w:val="Heading1"/>
    <w:qFormat/>
    <w:rsid w:val="003F5CA2"/>
    <w:pPr>
      <w:keepNext/>
      <w:suppressAutoHyphens w:val="0"/>
      <w:spacing w:before="60" w:after="60" w:line="288" w:lineRule="auto"/>
      <w:ind w:left="119" w:right="170"/>
    </w:pPr>
    <w:rPr>
      <w:rFonts w:ascii="Times New Roman" w:hAnsi="Times New Roman"/>
      <w:smallCaps w:val="0"/>
      <w:sz w:val="28"/>
    </w:rPr>
  </w:style>
  <w:style w:type="paragraph" w:customStyle="1" w:styleId="Muc13">
    <w:name w:val="Muc1"/>
    <w:basedOn w:val="Heading2"/>
    <w:qFormat/>
    <w:rsid w:val="003F5CA2"/>
    <w:pPr>
      <w:keepNext/>
      <w:pBdr>
        <w:bottom w:val="none" w:sz="0" w:space="0" w:color="auto"/>
      </w:pBdr>
      <w:suppressAutoHyphens w:val="0"/>
      <w:spacing w:before="60" w:after="60" w:line="288" w:lineRule="auto"/>
      <w:ind w:left="119" w:right="170"/>
      <w:jc w:val="left"/>
    </w:pPr>
    <w:rPr>
      <w:rFonts w:ascii="Times New Roman" w:hAnsi="Times New Roman"/>
    </w:rPr>
  </w:style>
  <w:style w:type="paragraph" w:customStyle="1" w:styleId="Muc20">
    <w:name w:val="Muc2"/>
    <w:basedOn w:val="Heading3"/>
    <w:qFormat/>
    <w:rsid w:val="003F5CA2"/>
    <w:pPr>
      <w:keepNext/>
      <w:tabs>
        <w:tab w:val="num" w:pos="0"/>
      </w:tabs>
      <w:suppressAutoHyphens w:val="0"/>
      <w:spacing w:before="60" w:after="60" w:line="288" w:lineRule="auto"/>
      <w:ind w:left="851" w:right="170" w:hanging="851"/>
    </w:pPr>
    <w:rPr>
      <w:rFonts w:ascii="Times New Roman Bold" w:hAnsi="Times New Roman Bold"/>
      <w:szCs w:val="28"/>
      <w:lang w:val="nl-NL"/>
    </w:rPr>
  </w:style>
  <w:style w:type="paragraph" w:customStyle="1" w:styleId="CHUONGCharChar">
    <w:name w:val="CHUONG Char Char"/>
    <w:basedOn w:val="Normal"/>
    <w:autoRedefine/>
    <w:semiHidden/>
    <w:rsid w:val="003F5CA2"/>
    <w:pPr>
      <w:autoSpaceDE w:val="0"/>
      <w:autoSpaceDN w:val="0"/>
      <w:adjustRightInd w:val="0"/>
      <w:spacing w:after="120"/>
      <w:jc w:val="left"/>
    </w:pPr>
    <w:rPr>
      <w:sz w:val="26"/>
    </w:rPr>
  </w:style>
  <w:style w:type="character" w:customStyle="1" w:styleId="Vnbnnidung2">
    <w:name w:val="Văn bản nội dung (2)_"/>
    <w:link w:val="Vnbnnidung20"/>
    <w:rsid w:val="003F5CA2"/>
    <w:rPr>
      <w:sz w:val="26"/>
      <w:shd w:val="clear" w:color="auto" w:fill="FFFFFF"/>
    </w:rPr>
  </w:style>
  <w:style w:type="paragraph" w:customStyle="1" w:styleId="Vnbnnidung20">
    <w:name w:val="Văn bản nội dung (2)"/>
    <w:basedOn w:val="Normal"/>
    <w:link w:val="Vnbnnidung2"/>
    <w:rsid w:val="003F5CA2"/>
    <w:pPr>
      <w:widowControl w:val="0"/>
      <w:shd w:val="clear" w:color="auto" w:fill="FFFFFF"/>
      <w:spacing w:after="120" w:line="240" w:lineRule="atLeast"/>
      <w:ind w:hanging="280"/>
      <w:jc w:val="center"/>
    </w:pPr>
    <w:rPr>
      <w:rFonts w:eastAsiaTheme="minorHAnsi" w:cstheme="minorBidi"/>
      <w:sz w:val="26"/>
      <w:szCs w:val="22"/>
      <w:lang w:val="vi-VN"/>
    </w:rPr>
  </w:style>
  <w:style w:type="paragraph" w:customStyle="1" w:styleId="Kieu4">
    <w:name w:val="Kieu 4"/>
    <w:basedOn w:val="Normal"/>
    <w:rsid w:val="003F5CA2"/>
    <w:pPr>
      <w:numPr>
        <w:numId w:val="33"/>
      </w:numPr>
      <w:spacing w:after="120" w:line="264" w:lineRule="auto"/>
    </w:pPr>
    <w:rPr>
      <w:rFonts w:ascii="Times New Roman Bold" w:hAnsi="Times New Roman Bold"/>
      <w:b/>
      <w:sz w:val="26"/>
      <w:szCs w:val="26"/>
    </w:rPr>
  </w:style>
  <w:style w:type="paragraph" w:customStyle="1" w:styleId="Kieu2">
    <w:name w:val="Kieu 2"/>
    <w:basedOn w:val="Normal"/>
    <w:rsid w:val="003F5CA2"/>
    <w:pPr>
      <w:numPr>
        <w:numId w:val="34"/>
      </w:numPr>
      <w:spacing w:after="120" w:line="264" w:lineRule="auto"/>
    </w:pPr>
    <w:rPr>
      <w:rFonts w:eastAsia="SimSun"/>
      <w:kern w:val="16"/>
      <w:sz w:val="26"/>
      <w:szCs w:val="24"/>
      <w:lang w:val="vi-VN"/>
    </w:rPr>
  </w:style>
  <w:style w:type="paragraph" w:customStyle="1" w:styleId="CACHDAU">
    <w:name w:val="CACH_DAU"/>
    <w:basedOn w:val="Normal"/>
    <w:link w:val="CACHDAUChar"/>
    <w:qFormat/>
    <w:rsid w:val="003F5CA2"/>
    <w:pPr>
      <w:widowControl w:val="0"/>
      <w:numPr>
        <w:numId w:val="35"/>
      </w:numPr>
      <w:spacing w:before="60" w:after="60"/>
    </w:pPr>
    <w:rPr>
      <w:sz w:val="26"/>
    </w:rPr>
  </w:style>
  <w:style w:type="paragraph" w:customStyle="1" w:styleId="--">
    <w:name w:val="--"/>
    <w:basedOn w:val="CACHDAU"/>
    <w:link w:val="--Char"/>
    <w:qFormat/>
    <w:rsid w:val="003F5CA2"/>
    <w:pPr>
      <w:numPr>
        <w:ilvl w:val="1"/>
      </w:numPr>
      <w:tabs>
        <w:tab w:val="num" w:pos="360"/>
        <w:tab w:val="num" w:pos="1440"/>
      </w:tabs>
      <w:ind w:left="1440" w:hanging="360"/>
    </w:pPr>
    <w:rPr>
      <w:noProof/>
    </w:rPr>
  </w:style>
  <w:style w:type="character" w:customStyle="1" w:styleId="CACHDAUChar">
    <w:name w:val="CACH_DAU Char"/>
    <w:link w:val="CACHDAU"/>
    <w:rsid w:val="003F5CA2"/>
    <w:rPr>
      <w:rFonts w:eastAsia="Times New Roman" w:cs="Times New Roman"/>
      <w:sz w:val="26"/>
      <w:szCs w:val="20"/>
      <w:lang w:val="en-US"/>
    </w:rPr>
  </w:style>
  <w:style w:type="paragraph" w:customStyle="1" w:styleId="a">
    <w:name w:val="."/>
    <w:basedOn w:val="--"/>
    <w:qFormat/>
    <w:rsid w:val="003F5CA2"/>
    <w:pPr>
      <w:numPr>
        <w:ilvl w:val="3"/>
      </w:numPr>
      <w:tabs>
        <w:tab w:val="num" w:pos="360"/>
        <w:tab w:val="num" w:pos="1440"/>
        <w:tab w:val="num" w:pos="2880"/>
      </w:tabs>
      <w:ind w:left="2880" w:hanging="360"/>
    </w:pPr>
  </w:style>
  <w:style w:type="character" w:customStyle="1" w:styleId="--Char">
    <w:name w:val="-- Char"/>
    <w:link w:val="--"/>
    <w:rsid w:val="003F5CA2"/>
    <w:rPr>
      <w:rFonts w:eastAsia="Times New Roman" w:cs="Times New Roman"/>
      <w:noProof/>
      <w:sz w:val="26"/>
      <w:szCs w:val="20"/>
      <w:lang w:val="en-US"/>
    </w:rPr>
  </w:style>
  <w:style w:type="paragraph" w:customStyle="1" w:styleId="M1">
    <w:name w:val="M1"/>
    <w:basedOn w:val="Normal"/>
    <w:link w:val="M1Char"/>
    <w:qFormat/>
    <w:rsid w:val="003F5CA2"/>
    <w:pPr>
      <w:jc w:val="left"/>
    </w:pPr>
    <w:rPr>
      <w:rFonts w:ascii="Times New Roman Bold" w:hAnsi="Times New Roman Bold"/>
      <w:b/>
      <w:sz w:val="26"/>
      <w:szCs w:val="24"/>
    </w:rPr>
  </w:style>
  <w:style w:type="paragraph" w:customStyle="1" w:styleId="M2">
    <w:name w:val="M2"/>
    <w:basedOn w:val="Normal"/>
    <w:link w:val="M2Char"/>
    <w:qFormat/>
    <w:rsid w:val="003F5CA2"/>
    <w:pPr>
      <w:numPr>
        <w:ilvl w:val="1"/>
        <w:numId w:val="38"/>
      </w:numPr>
      <w:spacing w:before="60" w:after="60" w:line="264" w:lineRule="auto"/>
      <w:jc w:val="left"/>
    </w:pPr>
    <w:rPr>
      <w:b/>
      <w:sz w:val="26"/>
      <w:szCs w:val="24"/>
      <w:lang w:val="pt-BR"/>
    </w:rPr>
  </w:style>
  <w:style w:type="character" w:customStyle="1" w:styleId="M1Char">
    <w:name w:val="M1 Char"/>
    <w:basedOn w:val="DefaultParagraphFont"/>
    <w:link w:val="M1"/>
    <w:rsid w:val="003F5CA2"/>
    <w:rPr>
      <w:rFonts w:ascii="Times New Roman Bold" w:eastAsia="Times New Roman" w:hAnsi="Times New Roman Bold" w:cs="Times New Roman"/>
      <w:b/>
      <w:sz w:val="26"/>
      <w:szCs w:val="24"/>
      <w:lang w:val="en-US"/>
    </w:rPr>
  </w:style>
  <w:style w:type="paragraph" w:customStyle="1" w:styleId="M3">
    <w:name w:val="M3"/>
    <w:basedOn w:val="Normal"/>
    <w:link w:val="M3Char"/>
    <w:qFormat/>
    <w:rsid w:val="003F5CA2"/>
    <w:pPr>
      <w:numPr>
        <w:ilvl w:val="2"/>
        <w:numId w:val="39"/>
      </w:numPr>
      <w:spacing w:before="60" w:after="60" w:line="264" w:lineRule="auto"/>
      <w:jc w:val="left"/>
    </w:pPr>
    <w:rPr>
      <w:b/>
      <w:sz w:val="26"/>
      <w:szCs w:val="24"/>
    </w:rPr>
  </w:style>
  <w:style w:type="character" w:customStyle="1" w:styleId="M2Char">
    <w:name w:val="M2 Char"/>
    <w:basedOn w:val="DefaultParagraphFont"/>
    <w:link w:val="M2"/>
    <w:rsid w:val="003F5CA2"/>
    <w:rPr>
      <w:rFonts w:eastAsia="Times New Roman" w:cs="Times New Roman"/>
      <w:b/>
      <w:sz w:val="26"/>
      <w:szCs w:val="24"/>
      <w:lang w:val="pt-BR"/>
    </w:rPr>
  </w:style>
  <w:style w:type="character" w:customStyle="1" w:styleId="M3Char">
    <w:name w:val="M3 Char"/>
    <w:basedOn w:val="DefaultParagraphFont"/>
    <w:link w:val="M3"/>
    <w:rsid w:val="003F5CA2"/>
    <w:rPr>
      <w:rFonts w:eastAsia="Times New Roman" w:cs="Times New Roman"/>
      <w:b/>
      <w:sz w:val="26"/>
      <w:szCs w:val="24"/>
      <w:lang w:val="en-US"/>
    </w:rPr>
  </w:style>
  <w:style w:type="paragraph" w:customStyle="1" w:styleId="PARTA">
    <w:name w:val="PART A"/>
    <w:basedOn w:val="Normal"/>
    <w:qFormat/>
    <w:rsid w:val="003F5CA2"/>
    <w:pPr>
      <w:numPr>
        <w:numId w:val="40"/>
      </w:numPr>
      <w:spacing w:before="240" w:after="120"/>
      <w:jc w:val="center"/>
      <w:outlineLvl w:val="0"/>
    </w:pPr>
    <w:rPr>
      <w:rFonts w:ascii="Times New Roman Bold" w:hAnsi="Times New Roman Bold"/>
      <w:b/>
      <w:sz w:val="26"/>
      <w:lang w:val="en-GB"/>
    </w:rPr>
  </w:style>
  <w:style w:type="paragraph" w:customStyle="1" w:styleId="A1">
    <w:name w:val="A.1"/>
    <w:basedOn w:val="PARTA"/>
    <w:qFormat/>
    <w:rsid w:val="003F5CA2"/>
    <w:pPr>
      <w:numPr>
        <w:ilvl w:val="1"/>
      </w:numPr>
      <w:spacing w:before="60" w:after="60"/>
      <w:jc w:val="both"/>
      <w:outlineLvl w:val="1"/>
    </w:pPr>
  </w:style>
  <w:style w:type="paragraph" w:customStyle="1" w:styleId="1">
    <w:name w:val="1."/>
    <w:basedOn w:val="PARTA"/>
    <w:qFormat/>
    <w:rsid w:val="003F5CA2"/>
    <w:pPr>
      <w:numPr>
        <w:ilvl w:val="2"/>
      </w:numPr>
      <w:spacing w:before="60" w:after="60"/>
      <w:jc w:val="left"/>
      <w:outlineLvl w:val="2"/>
    </w:pPr>
  </w:style>
  <w:style w:type="paragraph" w:customStyle="1" w:styleId="11">
    <w:name w:val="1.1."/>
    <w:basedOn w:val="1"/>
    <w:qFormat/>
    <w:rsid w:val="003F5CA2"/>
    <w:pPr>
      <w:numPr>
        <w:ilvl w:val="3"/>
      </w:numPr>
    </w:pPr>
  </w:style>
  <w:style w:type="paragraph" w:customStyle="1" w:styleId="111">
    <w:name w:val="1.1.1."/>
    <w:basedOn w:val="11"/>
    <w:link w:val="111Char"/>
    <w:qFormat/>
    <w:rsid w:val="003F5CA2"/>
    <w:pPr>
      <w:numPr>
        <w:ilvl w:val="4"/>
      </w:numPr>
      <w:outlineLvl w:val="4"/>
    </w:pPr>
  </w:style>
  <w:style w:type="character" w:customStyle="1" w:styleId="111Char">
    <w:name w:val="1.1.1. Char"/>
    <w:basedOn w:val="DefaultParagraphFont"/>
    <w:link w:val="111"/>
    <w:rsid w:val="003F5CA2"/>
    <w:rPr>
      <w:rFonts w:ascii="Times New Roman Bold" w:eastAsia="Times New Roman" w:hAnsi="Times New Roman Bold" w:cs="Times New Roman"/>
      <w:b/>
      <w:sz w:val="26"/>
      <w:szCs w:val="20"/>
      <w:lang w:val="en-GB"/>
    </w:rPr>
  </w:style>
  <w:style w:type="paragraph" w:customStyle="1" w:styleId="1111">
    <w:name w:val="1.1.1.1."/>
    <w:basedOn w:val="111"/>
    <w:qFormat/>
    <w:rsid w:val="003F5CA2"/>
    <w:pPr>
      <w:numPr>
        <w:ilvl w:val="5"/>
      </w:numPr>
      <w:tabs>
        <w:tab w:val="num" w:pos="360"/>
        <w:tab w:val="num" w:pos="851"/>
      </w:tabs>
      <w:ind w:left="1440" w:hanging="1440"/>
      <w:outlineLvl w:val="5"/>
    </w:pPr>
  </w:style>
  <w:style w:type="paragraph" w:customStyle="1" w:styleId="a0">
    <w:name w:val="a"/>
    <w:basedOn w:val="1111"/>
    <w:qFormat/>
    <w:rsid w:val="003F5CA2"/>
    <w:pPr>
      <w:numPr>
        <w:ilvl w:val="7"/>
      </w:numPr>
      <w:tabs>
        <w:tab w:val="num" w:pos="360"/>
        <w:tab w:val="num" w:pos="851"/>
      </w:tabs>
      <w:ind w:left="1800" w:hanging="1800"/>
    </w:pPr>
  </w:style>
  <w:style w:type="paragraph" w:customStyle="1" w:styleId="111110">
    <w:name w:val="1.1.1.1.1."/>
    <w:basedOn w:val="1111"/>
    <w:qFormat/>
    <w:rsid w:val="003F5CA2"/>
    <w:pPr>
      <w:numPr>
        <w:ilvl w:val="6"/>
      </w:numPr>
      <w:tabs>
        <w:tab w:val="num" w:pos="360"/>
        <w:tab w:val="num" w:pos="851"/>
      </w:tabs>
      <w:ind w:left="1440" w:hanging="1440"/>
      <w:outlineLvl w:val="9"/>
    </w:pPr>
    <w:rPr>
      <w:noProof/>
    </w:rPr>
  </w:style>
  <w:style w:type="character" w:customStyle="1" w:styleId="longtext">
    <w:name w:val="long_text"/>
    <w:rsid w:val="003F5CA2"/>
  </w:style>
  <w:style w:type="paragraph" w:customStyle="1" w:styleId="StyleArial11ptBoldAllcapsLeft-1mmRight-1mmBe">
    <w:name w:val="Style Arial 11 pt Bold All caps Left:  -1 mm Right:  -1 mm Be..."/>
    <w:basedOn w:val="Normal"/>
    <w:rsid w:val="003F5CA2"/>
    <w:pPr>
      <w:spacing w:before="60" w:after="60"/>
      <w:ind w:left="-57" w:right="-57"/>
      <w:jc w:val="left"/>
    </w:pPr>
    <w:rPr>
      <w:b/>
      <w:bCs/>
      <w:caps/>
      <w:sz w:val="22"/>
    </w:rPr>
  </w:style>
  <w:style w:type="character" w:customStyle="1" w:styleId="StyleArial11pt">
    <w:name w:val="Style Arial 11 pt"/>
    <w:rsid w:val="003F5CA2"/>
    <w:rPr>
      <w:rFonts w:ascii="Times New Roman" w:hAnsi="Times New Roman"/>
      <w:sz w:val="22"/>
    </w:rPr>
  </w:style>
  <w:style w:type="paragraph" w:customStyle="1" w:styleId="StyleArial11ptLeft-1mmRight-1mmAfter6pt">
    <w:name w:val="Style Arial 11 pt Left:  -1 mm Right:  -1 mm After:  6 pt"/>
    <w:basedOn w:val="Normal"/>
    <w:rsid w:val="003F5CA2"/>
    <w:pPr>
      <w:spacing w:after="120"/>
      <w:ind w:left="-57" w:right="-57"/>
      <w:jc w:val="left"/>
    </w:pPr>
    <w:rPr>
      <w:sz w:val="22"/>
    </w:rPr>
  </w:style>
  <w:style w:type="paragraph" w:customStyle="1" w:styleId="Style6">
    <w:name w:val="Style6"/>
    <w:basedOn w:val="Normal"/>
    <w:link w:val="Style6Char"/>
    <w:qFormat/>
    <w:rsid w:val="003F5CA2"/>
    <w:pPr>
      <w:numPr>
        <w:ilvl w:val="1"/>
        <w:numId w:val="44"/>
      </w:numPr>
      <w:spacing w:line="340" w:lineRule="exact"/>
    </w:pPr>
    <w:rPr>
      <w:color w:val="000000"/>
      <w:sz w:val="26"/>
      <w:szCs w:val="24"/>
      <w:lang w:val="en-GB"/>
    </w:rPr>
  </w:style>
  <w:style w:type="character" w:customStyle="1" w:styleId="Style6Char">
    <w:name w:val="Style6 Char"/>
    <w:link w:val="Style6"/>
    <w:rsid w:val="003F5CA2"/>
    <w:rPr>
      <w:rFonts w:eastAsia="Times New Roman" w:cs="Times New Roman"/>
      <w:color w:val="000000"/>
      <w:sz w:val="26"/>
      <w:szCs w:val="24"/>
      <w:lang w:val="en-GB"/>
    </w:rPr>
  </w:style>
  <w:style w:type="paragraph" w:customStyle="1" w:styleId="Heading40">
    <w:name w:val="Heading4"/>
    <w:basedOn w:val="Normal"/>
    <w:rsid w:val="003F5CA2"/>
    <w:pPr>
      <w:widowControl w:val="0"/>
      <w:tabs>
        <w:tab w:val="num" w:pos="1247"/>
      </w:tabs>
      <w:adjustRightInd w:val="0"/>
      <w:spacing w:before="60" w:line="360" w:lineRule="atLeast"/>
      <w:ind w:left="1247" w:hanging="396"/>
      <w:textAlignment w:val="baseline"/>
    </w:pPr>
    <w:rPr>
      <w:sz w:val="28"/>
      <w:lang w:val="fr-FR"/>
    </w:rPr>
  </w:style>
  <w:style w:type="paragraph" w:customStyle="1" w:styleId="Heading51">
    <w:name w:val="Heading5"/>
    <w:basedOn w:val="Normal"/>
    <w:rsid w:val="003F5CA2"/>
    <w:pPr>
      <w:widowControl w:val="0"/>
      <w:tabs>
        <w:tab w:val="num" w:pos="1814"/>
      </w:tabs>
      <w:adjustRightInd w:val="0"/>
      <w:spacing w:before="60" w:after="60" w:line="360" w:lineRule="atLeast"/>
      <w:ind w:left="1814" w:hanging="567"/>
      <w:textAlignment w:val="baseline"/>
    </w:pPr>
    <w:rPr>
      <w:sz w:val="28"/>
      <w:lang w:val="fr-FR"/>
    </w:rPr>
  </w:style>
  <w:style w:type="paragraph" w:customStyle="1" w:styleId="-">
    <w:name w:val="-"/>
    <w:basedOn w:val="Normal"/>
    <w:link w:val="-Char"/>
    <w:qFormat/>
    <w:rsid w:val="003F5CA2"/>
    <w:pPr>
      <w:numPr>
        <w:numId w:val="46"/>
      </w:numPr>
      <w:spacing w:before="60" w:after="60" w:line="288" w:lineRule="auto"/>
    </w:pPr>
    <w:rPr>
      <w:color w:val="0000FF"/>
      <w:sz w:val="26"/>
      <w:szCs w:val="26"/>
      <w:lang w:val="vi-VN"/>
    </w:rPr>
  </w:style>
  <w:style w:type="paragraph" w:customStyle="1" w:styleId="-0">
    <w:name w:val="-+"/>
    <w:basedOn w:val="Normal"/>
    <w:qFormat/>
    <w:rsid w:val="003F5CA2"/>
    <w:pPr>
      <w:widowControl w:val="0"/>
      <w:tabs>
        <w:tab w:val="left" w:pos="2400"/>
      </w:tabs>
      <w:spacing w:before="60" w:after="60" w:line="288" w:lineRule="auto"/>
    </w:pPr>
    <w:rPr>
      <w:color w:val="0000FF"/>
      <w:sz w:val="26"/>
      <w:szCs w:val="26"/>
    </w:rPr>
  </w:style>
  <w:style w:type="paragraph" w:customStyle="1" w:styleId="STT3">
    <w:name w:val="STT3"/>
    <w:basedOn w:val="Normal"/>
    <w:autoRedefine/>
    <w:semiHidden/>
    <w:rsid w:val="003F5CA2"/>
    <w:pPr>
      <w:numPr>
        <w:numId w:val="47"/>
      </w:numPr>
      <w:spacing w:before="60" w:after="60"/>
    </w:pPr>
    <w:rPr>
      <w:rFonts w:ascii="VNI-Times" w:hAnsi="VNI-Times"/>
      <w:sz w:val="26"/>
      <w:szCs w:val="24"/>
    </w:rPr>
  </w:style>
  <w:style w:type="paragraph" w:customStyle="1" w:styleId="Style13ptBoldBefore6ptAfter6ptLinespacingMult">
    <w:name w:val="Style 13 pt Bold Before:  6 pt After:  6 pt Line spacing:  Mult..."/>
    <w:basedOn w:val="Normal"/>
    <w:rsid w:val="003F5CA2"/>
    <w:pPr>
      <w:numPr>
        <w:numId w:val="48"/>
      </w:numPr>
      <w:overflowPunct w:val="0"/>
      <w:autoSpaceDE w:val="0"/>
      <w:autoSpaceDN w:val="0"/>
      <w:adjustRightInd w:val="0"/>
      <w:jc w:val="left"/>
      <w:textAlignment w:val="baseline"/>
    </w:pPr>
  </w:style>
  <w:style w:type="numbering" w:customStyle="1" w:styleId="Style7121">
    <w:name w:val="Style7121"/>
    <w:rsid w:val="003F5CA2"/>
    <w:pPr>
      <w:numPr>
        <w:numId w:val="49"/>
      </w:numPr>
    </w:pPr>
  </w:style>
  <w:style w:type="character" w:customStyle="1" w:styleId="DaudongChar1">
    <w:name w:val="Dau dong Char"/>
    <w:link w:val="Daudong"/>
    <w:rsid w:val="00242377"/>
    <w:rPr>
      <w:rFonts w:eastAsia="Times New Roman" w:cs="Times New Roman"/>
      <w:color w:val="FF0000"/>
      <w:sz w:val="26"/>
      <w:szCs w:val="26"/>
    </w:rPr>
  </w:style>
  <w:style w:type="paragraph" w:customStyle="1" w:styleId="00-NTG-dau-">
    <w:name w:val="00-NTG-dau (-)"/>
    <w:basedOn w:val="Normal"/>
    <w:link w:val="00-NTG-dau-Char"/>
    <w:qFormat/>
    <w:rsid w:val="003F5CA2"/>
    <w:pPr>
      <w:tabs>
        <w:tab w:val="left" w:pos="567"/>
        <w:tab w:val="num" w:pos="720"/>
      </w:tabs>
      <w:spacing w:before="60" w:after="60" w:line="288" w:lineRule="auto"/>
      <w:ind w:left="720" w:hanging="363"/>
    </w:pPr>
    <w:rPr>
      <w:color w:val="002060"/>
      <w:spacing w:val="-6"/>
      <w:sz w:val="26"/>
      <w:szCs w:val="26"/>
      <w:lang w:val="vi-VN"/>
    </w:rPr>
  </w:style>
  <w:style w:type="character" w:customStyle="1" w:styleId="00-NTG-dau-Char">
    <w:name w:val="00-NTG-dau (-) Char"/>
    <w:link w:val="00-NTG-dau-"/>
    <w:rsid w:val="003F5CA2"/>
    <w:rPr>
      <w:rFonts w:eastAsia="Times New Roman" w:cs="Times New Roman"/>
      <w:color w:val="002060"/>
      <w:spacing w:val="-6"/>
      <w:sz w:val="26"/>
      <w:szCs w:val="26"/>
    </w:rPr>
  </w:style>
  <w:style w:type="character" w:customStyle="1" w:styleId="fontstyle01">
    <w:name w:val="fontstyle01"/>
    <w:basedOn w:val="DefaultParagraphFont"/>
    <w:rsid w:val="003F5CA2"/>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F5CA2"/>
    <w:rPr>
      <w:rFonts w:ascii="TimesNewRomanPS-ItalicMT" w:hAnsi="TimesNewRomanPS-ItalicMT" w:hint="default"/>
      <w:b w:val="0"/>
      <w:bCs w:val="0"/>
      <w:i/>
      <w:iCs/>
      <w:color w:val="000000"/>
      <w:sz w:val="26"/>
      <w:szCs w:val="26"/>
    </w:rPr>
  </w:style>
  <w:style w:type="paragraph" w:customStyle="1" w:styleId="THUT-12">
    <w:name w:val="THUT-12"/>
    <w:basedOn w:val="Normal"/>
    <w:rsid w:val="003F5CA2"/>
    <w:pPr>
      <w:tabs>
        <w:tab w:val="left" w:pos="680"/>
        <w:tab w:val="left" w:pos="737"/>
        <w:tab w:val="left" w:pos="851"/>
      </w:tabs>
      <w:spacing w:before="40" w:after="40"/>
      <w:ind w:firstLine="680"/>
    </w:pPr>
    <w:rPr>
      <w:color w:val="0000FF"/>
      <w:sz w:val="26"/>
    </w:rPr>
  </w:style>
  <w:style w:type="paragraph" w:customStyle="1" w:styleId="Spiegelstrich1">
    <w:name w:val="Spiegelstrich1"/>
    <w:basedOn w:val="Normal"/>
    <w:rsid w:val="003F5CA2"/>
    <w:pPr>
      <w:tabs>
        <w:tab w:val="left" w:pos="284"/>
      </w:tabs>
      <w:spacing w:before="60"/>
      <w:ind w:left="284" w:hanging="284"/>
      <w:jc w:val="left"/>
    </w:pPr>
    <w:rPr>
      <w:rFonts w:ascii="Times" w:hAnsi="Times"/>
    </w:rPr>
  </w:style>
  <w:style w:type="character" w:customStyle="1" w:styleId="-Char">
    <w:name w:val="- Char"/>
    <w:link w:val="-"/>
    <w:rsid w:val="003F5CA2"/>
    <w:rPr>
      <w:rFonts w:eastAsia="Times New Roman" w:cs="Times New Roman"/>
      <w:color w:val="0000FF"/>
      <w:sz w:val="26"/>
      <w:szCs w:val="26"/>
    </w:rPr>
  </w:style>
  <w:style w:type="paragraph" w:customStyle="1" w:styleId="StyleBlackJustifiedLeft11mmBefore6pt">
    <w:name w:val="Style Black Justified Left:  11 mm Before:  6 pt"/>
    <w:basedOn w:val="Normal"/>
    <w:rsid w:val="003F5CA2"/>
    <w:pPr>
      <w:spacing w:before="120"/>
      <w:ind w:firstLine="340"/>
    </w:pPr>
    <w:rPr>
      <w:rFonts w:eastAsia="SimSun"/>
      <w:snapToGrid w:val="0"/>
      <w:color w:val="000000"/>
      <w:sz w:val="26"/>
    </w:rPr>
  </w:style>
  <w:style w:type="paragraph" w:customStyle="1" w:styleId="BodyTextlist30">
    <w:name w:val="Body Text list 3"/>
    <w:basedOn w:val="Normal"/>
    <w:qFormat/>
    <w:rsid w:val="003F5CA2"/>
    <w:pPr>
      <w:tabs>
        <w:tab w:val="num" w:pos="1701"/>
      </w:tabs>
      <w:spacing w:before="120" w:after="120"/>
      <w:ind w:left="1701" w:hanging="283"/>
    </w:pPr>
    <w:rPr>
      <w:sz w:val="26"/>
    </w:rPr>
  </w:style>
  <w:style w:type="paragraph" w:customStyle="1" w:styleId="Indentofbody2">
    <w:name w:val="Indent of body2"/>
    <w:basedOn w:val="Indentofbody"/>
    <w:autoRedefine/>
    <w:rsid w:val="003F5CA2"/>
    <w:pPr>
      <w:widowControl w:val="0"/>
      <w:numPr>
        <w:numId w:val="53"/>
      </w:numPr>
      <w:tabs>
        <w:tab w:val="clear" w:pos="-720"/>
        <w:tab w:val="clear" w:pos="0"/>
        <w:tab w:val="clear" w:pos="720"/>
        <w:tab w:val="clear" w:pos="1440"/>
        <w:tab w:val="clear" w:pos="2160"/>
      </w:tabs>
      <w:suppressAutoHyphens w:val="0"/>
      <w:spacing w:after="120"/>
      <w:ind w:left="0" w:firstLine="0"/>
      <w:jc w:val="both"/>
    </w:pPr>
    <w:rPr>
      <w:rFonts w:ascii="Times New Roman" w:hAnsi="Times New Roman"/>
      <w:snapToGrid w:val="0"/>
      <w:sz w:val="22"/>
    </w:rPr>
  </w:style>
  <w:style w:type="paragraph" w:customStyle="1" w:styleId="Style31ptBoldCenteredAfter6pt">
    <w:name w:val="Style 31 pt Bold Centered After:  6 pt"/>
    <w:autoRedefine/>
    <w:rsid w:val="003F5CA2"/>
    <w:pPr>
      <w:numPr>
        <w:ilvl w:val="1"/>
        <w:numId w:val="53"/>
      </w:numPr>
      <w:tabs>
        <w:tab w:val="clear" w:pos="1418"/>
      </w:tabs>
      <w:spacing w:after="120" w:line="240" w:lineRule="auto"/>
      <w:ind w:left="0" w:firstLine="0"/>
      <w:jc w:val="center"/>
    </w:pPr>
    <w:rPr>
      <w:rFonts w:eastAsia="Times New Roman" w:cs="Times New Roman"/>
      <w:b/>
      <w:bCs/>
      <w:sz w:val="62"/>
      <w:szCs w:val="20"/>
      <w:lang w:val="en-US"/>
    </w:rPr>
  </w:style>
  <w:style w:type="character" w:customStyle="1" w:styleId="small1">
    <w:name w:val="small1"/>
    <w:rsid w:val="003F5CA2"/>
    <w:rPr>
      <w:rFonts w:ascii="Verdana" w:hAnsi="Verdana" w:cs="Wingdings" w:hint="default"/>
      <w:sz w:val="17"/>
      <w:szCs w:val="17"/>
    </w:rPr>
  </w:style>
  <w:style w:type="paragraph" w:customStyle="1" w:styleId="TungBody">
    <w:name w:val="TungBody"/>
    <w:basedOn w:val="Normal"/>
    <w:rsid w:val="003F5CA2"/>
    <w:pPr>
      <w:numPr>
        <w:ilvl w:val="3"/>
        <w:numId w:val="53"/>
      </w:numPr>
      <w:tabs>
        <w:tab w:val="clear" w:pos="1985"/>
      </w:tabs>
      <w:spacing w:before="120" w:line="312" w:lineRule="auto"/>
      <w:ind w:left="0" w:firstLine="0"/>
    </w:pPr>
    <w:rPr>
      <w:rFonts w:ascii=".VnArial" w:hAnsi=".VnArial"/>
      <w:szCs w:val="24"/>
    </w:rPr>
  </w:style>
  <w:style w:type="paragraph" w:customStyle="1" w:styleId="Spiegelstrich2">
    <w:name w:val="Spiegelstrich2"/>
    <w:basedOn w:val="Spiegelstrich1"/>
    <w:rsid w:val="003F5CA2"/>
    <w:pPr>
      <w:numPr>
        <w:numId w:val="55"/>
      </w:numPr>
      <w:tabs>
        <w:tab w:val="left" w:pos="567"/>
      </w:tabs>
      <w:spacing w:line="240" w:lineRule="exact"/>
      <w:ind w:left="568"/>
    </w:pPr>
    <w:rPr>
      <w:rFonts w:ascii="Helvetica" w:hAnsi="Helvetica"/>
      <w:sz w:val="20"/>
    </w:rPr>
  </w:style>
  <w:style w:type="paragraph" w:customStyle="1" w:styleId="TableParagraph">
    <w:name w:val="Table Paragraph"/>
    <w:basedOn w:val="Normal"/>
    <w:uiPriority w:val="1"/>
    <w:qFormat/>
    <w:rsid w:val="00671976"/>
    <w:pPr>
      <w:widowControl w:val="0"/>
      <w:autoSpaceDE w:val="0"/>
      <w:autoSpaceDN w:val="0"/>
      <w:spacing w:line="280" w:lineRule="exact"/>
      <w:ind w:left="120"/>
      <w:jc w:val="center"/>
    </w:pPr>
    <w:rPr>
      <w:sz w:val="22"/>
      <w:szCs w:val="22"/>
      <w:lang w:val="vi"/>
    </w:rPr>
  </w:style>
  <w:style w:type="numbering" w:customStyle="1" w:styleId="NoList1">
    <w:name w:val="No List1"/>
    <w:next w:val="NoList"/>
    <w:uiPriority w:val="99"/>
    <w:semiHidden/>
    <w:unhideWhenUsed/>
    <w:rsid w:val="00BA2967"/>
  </w:style>
  <w:style w:type="paragraph" w:customStyle="1" w:styleId="00-dau-">
    <w:name w:val="00-dau -"/>
    <w:basedOn w:val="Normal"/>
    <w:qFormat/>
    <w:rsid w:val="00BA2967"/>
    <w:pPr>
      <w:numPr>
        <w:numId w:val="57"/>
      </w:numPr>
      <w:tabs>
        <w:tab w:val="left" w:pos="851"/>
      </w:tabs>
      <w:spacing w:before="60" w:after="60" w:line="288" w:lineRule="auto"/>
      <w:ind w:left="851" w:hanging="284"/>
    </w:pPr>
    <w:rPr>
      <w:rFonts w:eastAsia="Calibri"/>
      <w:sz w:val="26"/>
      <w:szCs w:val="22"/>
    </w:rPr>
  </w:style>
  <w:style w:type="paragraph" w:customStyle="1" w:styleId="00-dau">
    <w:name w:val="00-dau +"/>
    <w:basedOn w:val="00-dau-"/>
    <w:qFormat/>
    <w:rsid w:val="00BA2967"/>
    <w:pPr>
      <w:numPr>
        <w:numId w:val="58"/>
      </w:numPr>
      <w:tabs>
        <w:tab w:val="clear" w:pos="851"/>
        <w:tab w:val="left" w:pos="1134"/>
      </w:tabs>
      <w:spacing w:before="120" w:after="120"/>
      <w:ind w:left="1135" w:hanging="284"/>
    </w:pPr>
  </w:style>
  <w:style w:type="paragraph" w:customStyle="1" w:styleId="00-dau0">
    <w:name w:val="00-dau *"/>
    <w:basedOn w:val="00-dau"/>
    <w:qFormat/>
    <w:rsid w:val="00BA2967"/>
    <w:pPr>
      <w:numPr>
        <w:numId w:val="59"/>
      </w:numPr>
      <w:ind w:left="1418" w:hanging="284"/>
    </w:pPr>
  </w:style>
  <w:style w:type="paragraph" w:customStyle="1" w:styleId="00-Trngudng">
    <w:name w:val="00-Trọng đầu dòng"/>
    <w:basedOn w:val="Normal"/>
    <w:link w:val="00-TrngudngChar"/>
    <w:qFormat/>
    <w:rsid w:val="00BA2967"/>
    <w:pPr>
      <w:widowControl w:val="0"/>
      <w:tabs>
        <w:tab w:val="left" w:pos="567"/>
      </w:tabs>
      <w:spacing w:before="60" w:after="60" w:line="288" w:lineRule="auto"/>
      <w:ind w:left="502" w:hanging="360"/>
    </w:pPr>
    <w:rPr>
      <w:color w:val="002060"/>
      <w:sz w:val="26"/>
      <w:szCs w:val="26"/>
      <w:lang w:val="vi-VN"/>
    </w:rPr>
  </w:style>
  <w:style w:type="paragraph" w:customStyle="1" w:styleId="02-11">
    <w:name w:val="02-1.1"/>
    <w:basedOn w:val="Normal"/>
    <w:link w:val="02-11Char"/>
    <w:rsid w:val="00BA2967"/>
    <w:pPr>
      <w:numPr>
        <w:ilvl w:val="1"/>
        <w:numId w:val="60"/>
      </w:numPr>
      <w:spacing w:before="60" w:after="60" w:line="288" w:lineRule="auto"/>
    </w:pPr>
    <w:rPr>
      <w:rFonts w:ascii="Times New Roman Bold" w:eastAsia="Calibri" w:hAnsi="Times New Roman Bold"/>
      <w:b/>
      <w:color w:val="C00000"/>
      <w:sz w:val="28"/>
      <w:szCs w:val="22"/>
      <w:lang w:val="x-none" w:eastAsia="x-none"/>
    </w:rPr>
  </w:style>
  <w:style w:type="paragraph" w:customStyle="1" w:styleId="03-11">
    <w:name w:val="03-1.1"/>
    <w:basedOn w:val="02-11"/>
    <w:link w:val="03-111Char"/>
    <w:rsid w:val="00BA2967"/>
    <w:pPr>
      <w:numPr>
        <w:ilvl w:val="2"/>
      </w:numPr>
    </w:pPr>
  </w:style>
  <w:style w:type="paragraph" w:customStyle="1" w:styleId="04-11">
    <w:name w:val="04-1.1"/>
    <w:basedOn w:val="03-11"/>
    <w:link w:val="04-111Char"/>
    <w:rsid w:val="00BA2967"/>
    <w:pPr>
      <w:numPr>
        <w:ilvl w:val="3"/>
      </w:numPr>
    </w:pPr>
    <w:rPr>
      <w:rFonts w:ascii="Times New Roman" w:hAnsi="Times New Roman"/>
      <w:b w:val="0"/>
      <w:i/>
    </w:rPr>
  </w:style>
  <w:style w:type="paragraph" w:customStyle="1" w:styleId="00-daudong">
    <w:name w:val="00-dau dong"/>
    <w:basedOn w:val="00-dau-"/>
    <w:qFormat/>
    <w:rsid w:val="00BA2967"/>
    <w:pPr>
      <w:numPr>
        <w:numId w:val="0"/>
      </w:numPr>
      <w:ind w:left="567"/>
    </w:pPr>
  </w:style>
  <w:style w:type="paragraph" w:customStyle="1" w:styleId="05-1">
    <w:name w:val="05-(1)"/>
    <w:basedOn w:val="04-11"/>
    <w:rsid w:val="00BA2967"/>
    <w:pPr>
      <w:numPr>
        <w:ilvl w:val="4"/>
      </w:numPr>
      <w:ind w:left="1134" w:hanging="1080"/>
    </w:pPr>
  </w:style>
  <w:style w:type="paragraph" w:customStyle="1" w:styleId="indent11">
    <w:name w:val="indent 1"/>
    <w:basedOn w:val="Normal"/>
    <w:rsid w:val="00BA2967"/>
    <w:pPr>
      <w:widowControl w:val="0"/>
      <w:tabs>
        <w:tab w:val="left" w:pos="1304"/>
      </w:tabs>
      <w:spacing w:before="60" w:after="60" w:line="288" w:lineRule="auto"/>
      <w:ind w:left="1305" w:hanging="454"/>
    </w:pPr>
    <w:rPr>
      <w:rFonts w:eastAsia="SimSun"/>
      <w:kern w:val="28"/>
      <w:sz w:val="26"/>
      <w:szCs w:val="22"/>
    </w:rPr>
  </w:style>
  <w:style w:type="paragraph" w:customStyle="1" w:styleId="indent21">
    <w:name w:val="indent 2"/>
    <w:basedOn w:val="indent11"/>
    <w:rsid w:val="00BA2967"/>
    <w:pPr>
      <w:tabs>
        <w:tab w:val="num" w:pos="1701"/>
      </w:tabs>
      <w:ind w:left="1701" w:hanging="397"/>
    </w:pPr>
  </w:style>
  <w:style w:type="paragraph" w:customStyle="1" w:styleId="daudong1">
    <w:name w:val="daudong 1"/>
    <w:basedOn w:val="Normal"/>
    <w:link w:val="daudong1Char"/>
    <w:autoRedefine/>
    <w:rsid w:val="00BA2967"/>
    <w:pPr>
      <w:widowControl w:val="0"/>
      <w:numPr>
        <w:numId w:val="61"/>
      </w:numPr>
      <w:tabs>
        <w:tab w:val="left" w:pos="300"/>
      </w:tabs>
      <w:spacing w:before="60" w:line="288" w:lineRule="auto"/>
      <w:ind w:left="300" w:hanging="240"/>
    </w:pPr>
    <w:rPr>
      <w:rFonts w:ascii="Arial" w:hAnsi="Arial"/>
      <w:sz w:val="20"/>
      <w:szCs w:val="24"/>
    </w:rPr>
  </w:style>
  <w:style w:type="paragraph" w:customStyle="1" w:styleId="StyleHeading1ChuongArial">
    <w:name w:val="Style Heading 1Chuong + Arial"/>
    <w:basedOn w:val="Heading1"/>
    <w:autoRedefine/>
    <w:rsid w:val="00BA2967"/>
    <w:pPr>
      <w:pageBreakBefore/>
      <w:widowControl w:val="0"/>
      <w:numPr>
        <w:numId w:val="62"/>
      </w:numPr>
      <w:suppressAutoHyphens w:val="0"/>
      <w:spacing w:before="240"/>
    </w:pPr>
    <w:rPr>
      <w:rFonts w:ascii="Times New Roman" w:hAnsi="Times New Roman" w:cs="Arial"/>
      <w:bCs/>
      <w:caps/>
      <w:smallCaps w:val="0"/>
      <w:kern w:val="32"/>
      <w:szCs w:val="32"/>
      <w:lang w:val="x-none" w:eastAsia="x-none"/>
    </w:rPr>
  </w:style>
  <w:style w:type="paragraph" w:customStyle="1" w:styleId="06-bang">
    <w:name w:val="06-bang"/>
    <w:basedOn w:val="04-11"/>
    <w:link w:val="06-bangChar"/>
    <w:qFormat/>
    <w:rsid w:val="00BA2967"/>
    <w:pPr>
      <w:numPr>
        <w:ilvl w:val="0"/>
        <w:numId w:val="0"/>
      </w:numPr>
      <w:spacing w:before="120" w:after="120" w:line="360" w:lineRule="auto"/>
      <w:ind w:left="851"/>
      <w:jc w:val="center"/>
    </w:pPr>
    <w:rPr>
      <w:i w:val="0"/>
      <w:sz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TrngudngChar">
    <w:name w:val="00-Trọng đầu dòng Char"/>
    <w:link w:val="00-Trngudng"/>
    <w:rsid w:val="00BA2967"/>
    <w:rPr>
      <w:rFonts w:eastAsia="Times New Roman" w:cs="Times New Roman"/>
      <w:color w:val="002060"/>
      <w:sz w:val="26"/>
      <w:szCs w:val="26"/>
    </w:rPr>
  </w:style>
  <w:style w:type="character" w:customStyle="1" w:styleId="02-11Char">
    <w:name w:val="02-1.1 Char"/>
    <w:link w:val="02-11"/>
    <w:rsid w:val="00BA2967"/>
    <w:rPr>
      <w:rFonts w:ascii="Times New Roman Bold" w:eastAsia="Calibri" w:hAnsi="Times New Roman Bold" w:cs="Times New Roman"/>
      <w:b/>
      <w:color w:val="C00000"/>
      <w:lang w:val="x-none" w:eastAsia="x-none"/>
    </w:rPr>
  </w:style>
  <w:style w:type="character" w:customStyle="1" w:styleId="03-111Char">
    <w:name w:val="03-1.1.1 Char"/>
    <w:link w:val="03-11"/>
    <w:rsid w:val="00BA2967"/>
    <w:rPr>
      <w:rFonts w:ascii="Times New Roman Bold" w:eastAsia="Calibri" w:hAnsi="Times New Roman Bold" w:cs="Times New Roman"/>
      <w:b/>
      <w:color w:val="C00000"/>
      <w:lang w:val="x-none" w:eastAsia="x-none"/>
    </w:rPr>
  </w:style>
  <w:style w:type="character" w:customStyle="1" w:styleId="04-111Char">
    <w:name w:val="04-1.1.1 Char"/>
    <w:link w:val="04-11"/>
    <w:rsid w:val="00BA2967"/>
    <w:rPr>
      <w:rFonts w:eastAsia="Calibri" w:cs="Times New Roman"/>
      <w:i/>
      <w:color w:val="C00000"/>
      <w:lang w:val="x-none" w:eastAsia="x-none"/>
    </w:rPr>
  </w:style>
  <w:style w:type="character" w:customStyle="1" w:styleId="06-bangChar">
    <w:name w:val="06-bang Char"/>
    <w:link w:val="06-bang"/>
    <w:rsid w:val="00BA2967"/>
    <w:rPr>
      <w:rFonts w:eastAsia="Calibri" w:cs="Times New Roman"/>
      <w:color w:val="C00000"/>
      <w:sz w:val="26"/>
      <w:lang w:val="x-none" w:eastAsia="x-none"/>
    </w:rPr>
  </w:style>
  <w:style w:type="numbering" w:customStyle="1" w:styleId="11111">
    <w:name w:val="1 / 1.1.11"/>
    <w:basedOn w:val="NoList"/>
    <w:next w:val="111111"/>
    <w:rsid w:val="00BA2967"/>
    <w:pPr>
      <w:numPr>
        <w:numId w:val="63"/>
      </w:numPr>
    </w:pPr>
  </w:style>
  <w:style w:type="numbering" w:customStyle="1" w:styleId="11111110">
    <w:name w:val="1/ 1.1 / 1.1.11"/>
    <w:basedOn w:val="NoList"/>
    <w:next w:val="111111"/>
    <w:unhideWhenUsed/>
    <w:rsid w:val="00BA2967"/>
    <w:pPr>
      <w:numPr>
        <w:numId w:val="26"/>
      </w:numPr>
    </w:pPr>
  </w:style>
  <w:style w:type="paragraph" w:customStyle="1" w:styleId="07-hinh">
    <w:name w:val="07-hinh"/>
    <w:basedOn w:val="06-bang"/>
    <w:qFormat/>
    <w:rsid w:val="00BA2967"/>
    <w:pPr>
      <w:tabs>
        <w:tab w:val="left" w:pos="567"/>
        <w:tab w:val="num" w:pos="1296"/>
      </w:tabs>
      <w:ind w:left="567"/>
    </w:pPr>
    <w:rPr>
      <w:i/>
    </w:rPr>
  </w:style>
  <w:style w:type="character" w:customStyle="1" w:styleId="Vnbnnidung2Arial">
    <w:name w:val="Văn bản nội dung (2) + Arial"/>
    <w:aliases w:val="5 pt,In đậm,In nghiêng,Văn bản nội dung (7) + 4,Không in nghiêng,Văn bản nội dung (2) + 4,Chữ hoa nhỏ,Văn bản nội dung (3) + Không in đậm,Văn bản nội dung (2) + In đậm,10 pt,Văn bản nội dung (2) + Arial8,9 pt6,In đậm10,Bold"/>
    <w:rsid w:val="00BA2967"/>
    <w:rPr>
      <w:rFonts w:ascii="Arial" w:eastAsia="Arial" w:hAnsi="Arial" w:cs="Arial"/>
      <w:b/>
      <w:bCs/>
      <w:i w:val="0"/>
      <w:iCs w:val="0"/>
      <w:smallCaps w:val="0"/>
      <w:strike w:val="0"/>
      <w:color w:val="000000"/>
      <w:spacing w:val="0"/>
      <w:w w:val="100"/>
      <w:position w:val="0"/>
      <w:sz w:val="19"/>
      <w:szCs w:val="19"/>
      <w:u w:val="none"/>
      <w:lang w:val="vi-VN" w:eastAsia="vi-VN" w:bidi="vi-VN"/>
    </w:rPr>
  </w:style>
  <w:style w:type="paragraph" w:customStyle="1" w:styleId="Vnbnnidung21">
    <w:name w:val="Văn bản nội dung (2)1"/>
    <w:basedOn w:val="Normal"/>
    <w:uiPriority w:val="99"/>
    <w:rsid w:val="00BA2967"/>
    <w:pPr>
      <w:widowControl w:val="0"/>
      <w:shd w:val="clear" w:color="auto" w:fill="FFFFFF"/>
      <w:spacing w:before="240" w:line="398" w:lineRule="exact"/>
    </w:pPr>
    <w:rPr>
      <w:rFonts w:eastAsia="Calibri"/>
      <w:sz w:val="20"/>
      <w:lang w:val="x-none" w:eastAsia="x-none"/>
    </w:rPr>
  </w:style>
  <w:style w:type="character" w:customStyle="1" w:styleId="Vnbnnidung2Arial4">
    <w:name w:val="Văn bản nội dung (2) + Arial4"/>
    <w:aliases w:val="9 pt,In đậm3"/>
    <w:uiPriority w:val="99"/>
    <w:rsid w:val="00BA2967"/>
    <w:rPr>
      <w:rFonts w:ascii="Arial" w:hAnsi="Arial" w:cs="Arial"/>
      <w:b/>
      <w:bCs/>
      <w:sz w:val="18"/>
      <w:szCs w:val="18"/>
      <w:u w:val="none"/>
      <w:shd w:val="clear" w:color="auto" w:fill="FFFFFF"/>
    </w:rPr>
  </w:style>
  <w:style w:type="character" w:customStyle="1" w:styleId="Vnbnnidung2Arial3">
    <w:name w:val="Văn bản nội dung (2) + Arial3"/>
    <w:aliases w:val="91,5 pt3"/>
    <w:uiPriority w:val="99"/>
    <w:rsid w:val="00BA2967"/>
    <w:rPr>
      <w:rFonts w:ascii="Arial" w:hAnsi="Arial" w:cs="Arial"/>
      <w:sz w:val="19"/>
      <w:szCs w:val="19"/>
      <w:u w:val="none"/>
      <w:shd w:val="clear" w:color="auto" w:fill="FFFFFF"/>
    </w:rPr>
  </w:style>
  <w:style w:type="character" w:customStyle="1" w:styleId="Vnbnnidung210pt">
    <w:name w:val="Văn bản nội dung (2) + 10 pt"/>
    <w:aliases w:val="In đậm2,In nghiêng3"/>
    <w:uiPriority w:val="99"/>
    <w:rsid w:val="00BA2967"/>
    <w:rPr>
      <w:rFonts w:ascii="Times New Roman" w:hAnsi="Times New Roman" w:cs="Times New Roman"/>
      <w:b/>
      <w:bCs/>
      <w:i/>
      <w:iCs/>
      <w:sz w:val="20"/>
      <w:szCs w:val="20"/>
      <w:u w:val="none"/>
      <w:shd w:val="clear" w:color="auto" w:fill="FFFFFF"/>
    </w:rPr>
  </w:style>
  <w:style w:type="character" w:customStyle="1" w:styleId="Vnbnnidung2Arial10">
    <w:name w:val="Văn bản nội dung (2) + Arial10"/>
    <w:aliases w:val="93,5 pt19"/>
    <w:uiPriority w:val="99"/>
    <w:rsid w:val="00BA2967"/>
    <w:rPr>
      <w:rFonts w:ascii="Arial" w:hAnsi="Arial" w:cs="Arial"/>
      <w:sz w:val="19"/>
      <w:szCs w:val="19"/>
      <w:shd w:val="clear" w:color="auto" w:fill="FFFFFF"/>
    </w:rPr>
  </w:style>
  <w:style w:type="character" w:customStyle="1" w:styleId="Vnbnnidung2Arial9">
    <w:name w:val="Văn bản nội dung (2) + Arial9"/>
    <w:aliases w:val="9 pt7,In đậm11"/>
    <w:uiPriority w:val="99"/>
    <w:rsid w:val="00BA2967"/>
    <w:rPr>
      <w:rFonts w:ascii="Arial" w:hAnsi="Arial" w:cs="Arial"/>
      <w:b/>
      <w:bCs/>
      <w:sz w:val="18"/>
      <w:szCs w:val="18"/>
      <w:shd w:val="clear" w:color="auto" w:fill="FFFFFF"/>
    </w:rPr>
  </w:style>
  <w:style w:type="character" w:customStyle="1" w:styleId="Vnbnnidung2Arial7">
    <w:name w:val="Văn bản nội dung (2) + Arial7"/>
    <w:aliases w:val="9 pt5,In đậm9"/>
    <w:uiPriority w:val="99"/>
    <w:rsid w:val="00BA2967"/>
    <w:rPr>
      <w:rFonts w:ascii="Arial" w:hAnsi="Arial" w:cs="Arial"/>
      <w:b/>
      <w:bCs/>
      <w:sz w:val="18"/>
      <w:szCs w:val="18"/>
      <w:shd w:val="clear" w:color="auto" w:fill="FFFFFF"/>
    </w:rPr>
  </w:style>
  <w:style w:type="character" w:customStyle="1" w:styleId="Vnbnnidung2Arial6">
    <w:name w:val="Văn bản nội dung (2) + Arial6"/>
    <w:aliases w:val="9 pt4,In đậm8"/>
    <w:uiPriority w:val="99"/>
    <w:rsid w:val="00BA2967"/>
    <w:rPr>
      <w:rFonts w:ascii="Arial" w:hAnsi="Arial" w:cs="Arial"/>
      <w:b/>
      <w:bCs/>
      <w:sz w:val="18"/>
      <w:szCs w:val="18"/>
      <w:shd w:val="clear" w:color="auto" w:fill="FFFFFF"/>
    </w:rPr>
  </w:style>
  <w:style w:type="character" w:customStyle="1" w:styleId="DAUDONGChar">
    <w:name w:val="DAUDONG Char"/>
    <w:link w:val="DAUDONG0"/>
    <w:rsid w:val="00BA2967"/>
    <w:rPr>
      <w:rFonts w:eastAsia="Times New Roman" w:cs="Times New Roman"/>
      <w:sz w:val="26"/>
      <w:szCs w:val="26"/>
      <w:lang w:val="en-US"/>
    </w:rPr>
  </w:style>
  <w:style w:type="numbering" w:customStyle="1" w:styleId="1111111">
    <w:name w:val="1 / 1.1 / 1.1.11"/>
    <w:basedOn w:val="NoList"/>
    <w:next w:val="111111"/>
    <w:rsid w:val="00BA2967"/>
    <w:pPr>
      <w:numPr>
        <w:numId w:val="64"/>
      </w:numPr>
    </w:pPr>
  </w:style>
  <w:style w:type="paragraph" w:customStyle="1" w:styleId="StyleHeading5H581CharHeading5CharH5Chardts-heading5">
    <w:name w:val="Style Heading 5H 58.1CharHeading 5 CharH 5 Chardts-heading 5..."/>
    <w:basedOn w:val="Heading50"/>
    <w:rsid w:val="00BA2967"/>
    <w:pPr>
      <w:keepLines/>
      <w:widowControl w:val="0"/>
      <w:suppressLineNumbers/>
      <w:tabs>
        <w:tab w:val="num" w:pos="1276"/>
      </w:tabs>
      <w:spacing w:before="60" w:after="60" w:line="288" w:lineRule="auto"/>
      <w:ind w:left="1276" w:hanging="1134"/>
      <w:jc w:val="both"/>
    </w:pPr>
    <w:rPr>
      <w:rFonts w:ascii="Times New Roman Bold" w:hAnsi="Times New Roman Bold"/>
      <w:b/>
      <w:bCs/>
      <w:i/>
      <w:iCs/>
      <w:color w:val="0070C0"/>
      <w:kern w:val="28"/>
      <w:sz w:val="26"/>
      <w:u w:val="none"/>
      <w:lang w:val="en-GB" w:eastAsia="x-none"/>
    </w:rPr>
  </w:style>
  <w:style w:type="paragraph" w:customStyle="1" w:styleId="Gchcng">
    <w:name w:val="Gạch cộng"/>
    <w:basedOn w:val="Normal"/>
    <w:rsid w:val="00BA2967"/>
    <w:pPr>
      <w:keepNext/>
      <w:widowControl w:val="0"/>
      <w:numPr>
        <w:numId w:val="65"/>
      </w:numPr>
      <w:suppressLineNumbers/>
      <w:tabs>
        <w:tab w:val="left" w:pos="864"/>
        <w:tab w:val="left" w:pos="1152"/>
      </w:tabs>
      <w:suppressAutoHyphens/>
      <w:spacing w:before="20" w:after="20" w:line="288" w:lineRule="auto"/>
    </w:pPr>
    <w:rPr>
      <w:color w:val="0000FF"/>
      <w:sz w:val="26"/>
      <w:szCs w:val="24"/>
      <w:lang w:val="vi-VN" w:eastAsia="x-none"/>
    </w:rPr>
  </w:style>
  <w:style w:type="paragraph" w:styleId="Bibliography">
    <w:name w:val="Bibliography"/>
    <w:basedOn w:val="Normal"/>
    <w:next w:val="Normal"/>
    <w:uiPriority w:val="37"/>
    <w:semiHidden/>
    <w:unhideWhenUsed/>
    <w:rsid w:val="00BA2967"/>
    <w:pPr>
      <w:spacing w:after="160" w:line="259" w:lineRule="auto"/>
      <w:jc w:val="left"/>
    </w:pPr>
    <w:rPr>
      <w:rFonts w:eastAsia="Calibri"/>
      <w:sz w:val="26"/>
      <w:szCs w:val="22"/>
    </w:rPr>
  </w:style>
  <w:style w:type="paragraph" w:styleId="BodyTextFirstIndent">
    <w:name w:val="Body Text First Indent"/>
    <w:basedOn w:val="BodyText"/>
    <w:link w:val="BodyTextFirstIndentChar"/>
    <w:unhideWhenUsed/>
    <w:rsid w:val="00BA2967"/>
    <w:pPr>
      <w:suppressAutoHyphens w:val="0"/>
      <w:spacing w:after="120" w:line="259" w:lineRule="auto"/>
      <w:ind w:right="0" w:firstLine="210"/>
      <w:jc w:val="left"/>
    </w:pPr>
    <w:rPr>
      <w:rFonts w:eastAsia="Calibri"/>
      <w:spacing w:val="0"/>
      <w:sz w:val="26"/>
      <w:szCs w:val="22"/>
    </w:rPr>
  </w:style>
  <w:style w:type="character" w:customStyle="1" w:styleId="BodyTextFirstIndentChar">
    <w:name w:val="Body Text First Indent Char"/>
    <w:basedOn w:val="BodyTextChar"/>
    <w:link w:val="BodyTextFirstIndent"/>
    <w:rsid w:val="00BA2967"/>
    <w:rPr>
      <w:rFonts w:eastAsia="Calibri" w:cs="Times New Roman"/>
      <w:spacing w:val="-4"/>
      <w:sz w:val="26"/>
      <w:szCs w:val="20"/>
      <w:lang w:val="en-US"/>
    </w:rPr>
  </w:style>
  <w:style w:type="paragraph" w:styleId="Closing">
    <w:name w:val="Closing"/>
    <w:basedOn w:val="Normal"/>
    <w:link w:val="ClosingChar"/>
    <w:unhideWhenUsed/>
    <w:rsid w:val="00BA2967"/>
    <w:pPr>
      <w:spacing w:after="160" w:line="259" w:lineRule="auto"/>
      <w:ind w:left="4320"/>
      <w:jc w:val="left"/>
    </w:pPr>
    <w:rPr>
      <w:rFonts w:eastAsia="Calibri"/>
      <w:sz w:val="26"/>
      <w:szCs w:val="22"/>
    </w:rPr>
  </w:style>
  <w:style w:type="character" w:customStyle="1" w:styleId="ClosingChar">
    <w:name w:val="Closing Char"/>
    <w:basedOn w:val="DefaultParagraphFont"/>
    <w:link w:val="Closing"/>
    <w:rsid w:val="00BA2967"/>
    <w:rPr>
      <w:rFonts w:eastAsia="Calibri" w:cs="Times New Roman"/>
      <w:sz w:val="26"/>
      <w:lang w:val="en-US"/>
    </w:rPr>
  </w:style>
  <w:style w:type="paragraph" w:styleId="Date">
    <w:name w:val="Date"/>
    <w:basedOn w:val="Normal"/>
    <w:next w:val="Normal"/>
    <w:link w:val="DateChar"/>
    <w:unhideWhenUsed/>
    <w:rsid w:val="00BA2967"/>
    <w:pPr>
      <w:spacing w:after="160" w:line="259" w:lineRule="auto"/>
      <w:jc w:val="left"/>
    </w:pPr>
    <w:rPr>
      <w:rFonts w:eastAsia="Calibri"/>
      <w:sz w:val="26"/>
      <w:szCs w:val="22"/>
    </w:rPr>
  </w:style>
  <w:style w:type="character" w:customStyle="1" w:styleId="DateChar">
    <w:name w:val="Date Char"/>
    <w:basedOn w:val="DefaultParagraphFont"/>
    <w:link w:val="Date"/>
    <w:rsid w:val="00BA2967"/>
    <w:rPr>
      <w:rFonts w:eastAsia="Calibri" w:cs="Times New Roman"/>
      <w:sz w:val="26"/>
      <w:lang w:val="en-US"/>
    </w:rPr>
  </w:style>
  <w:style w:type="paragraph" w:styleId="E-mailSignature">
    <w:name w:val="E-mail Signature"/>
    <w:basedOn w:val="Normal"/>
    <w:link w:val="E-mailSignatureChar"/>
    <w:unhideWhenUsed/>
    <w:rsid w:val="00BA2967"/>
    <w:pPr>
      <w:spacing w:after="160" w:line="259" w:lineRule="auto"/>
      <w:jc w:val="left"/>
    </w:pPr>
    <w:rPr>
      <w:rFonts w:eastAsia="Calibri"/>
      <w:sz w:val="26"/>
      <w:szCs w:val="22"/>
    </w:rPr>
  </w:style>
  <w:style w:type="character" w:customStyle="1" w:styleId="E-mailSignatureChar">
    <w:name w:val="E-mail Signature Char"/>
    <w:basedOn w:val="DefaultParagraphFont"/>
    <w:link w:val="E-mailSignature"/>
    <w:rsid w:val="00BA2967"/>
    <w:rPr>
      <w:rFonts w:eastAsia="Calibri" w:cs="Times New Roman"/>
      <w:sz w:val="26"/>
      <w:lang w:val="en-US"/>
    </w:rPr>
  </w:style>
  <w:style w:type="paragraph" w:styleId="EnvelopeAddress">
    <w:name w:val="envelope address"/>
    <w:basedOn w:val="Normal"/>
    <w:unhideWhenUsed/>
    <w:rsid w:val="00BA2967"/>
    <w:pPr>
      <w:framePr w:w="7920" w:h="1980" w:hRule="exact" w:hSpace="180" w:wrap="auto" w:hAnchor="page" w:xAlign="center" w:yAlign="bottom"/>
      <w:spacing w:after="160" w:line="259" w:lineRule="auto"/>
      <w:ind w:left="2880"/>
      <w:jc w:val="left"/>
    </w:pPr>
    <w:rPr>
      <w:rFonts w:ascii="Calibri Light" w:hAnsi="Calibri Light"/>
      <w:szCs w:val="24"/>
    </w:rPr>
  </w:style>
  <w:style w:type="paragraph" w:styleId="EnvelopeReturn">
    <w:name w:val="envelope return"/>
    <w:basedOn w:val="Normal"/>
    <w:unhideWhenUsed/>
    <w:rsid w:val="00BA2967"/>
    <w:pPr>
      <w:spacing w:after="160" w:line="259" w:lineRule="auto"/>
      <w:jc w:val="left"/>
    </w:pPr>
    <w:rPr>
      <w:rFonts w:ascii="Calibri Light" w:hAnsi="Calibri Light"/>
      <w:sz w:val="20"/>
    </w:rPr>
  </w:style>
  <w:style w:type="paragraph" w:styleId="HTMLAddress">
    <w:name w:val="HTML Address"/>
    <w:basedOn w:val="Normal"/>
    <w:link w:val="HTMLAddressChar"/>
    <w:unhideWhenUsed/>
    <w:rsid w:val="00BA2967"/>
    <w:pPr>
      <w:spacing w:after="160" w:line="259" w:lineRule="auto"/>
      <w:jc w:val="left"/>
    </w:pPr>
    <w:rPr>
      <w:rFonts w:eastAsia="Calibri"/>
      <w:i/>
      <w:iCs/>
      <w:sz w:val="26"/>
      <w:szCs w:val="22"/>
    </w:rPr>
  </w:style>
  <w:style w:type="character" w:customStyle="1" w:styleId="HTMLAddressChar">
    <w:name w:val="HTML Address Char"/>
    <w:basedOn w:val="DefaultParagraphFont"/>
    <w:link w:val="HTMLAddress"/>
    <w:rsid w:val="00BA2967"/>
    <w:rPr>
      <w:rFonts w:eastAsia="Calibri" w:cs="Times New Roman"/>
      <w:i/>
      <w:iCs/>
      <w:sz w:val="26"/>
      <w:lang w:val="en-US"/>
    </w:rPr>
  </w:style>
  <w:style w:type="paragraph" w:styleId="HTMLPreformatted">
    <w:name w:val="HTML Preformatted"/>
    <w:basedOn w:val="Normal"/>
    <w:link w:val="HTMLPreformattedChar"/>
    <w:uiPriority w:val="99"/>
    <w:unhideWhenUsed/>
    <w:rsid w:val="00BA2967"/>
    <w:pPr>
      <w:spacing w:after="160" w:line="259" w:lineRule="auto"/>
      <w:jc w:val="left"/>
    </w:pPr>
    <w:rPr>
      <w:rFonts w:ascii="Courier New" w:eastAsia="Calibri" w:hAnsi="Courier New" w:cs="Courier New"/>
      <w:sz w:val="20"/>
    </w:rPr>
  </w:style>
  <w:style w:type="character" w:customStyle="1" w:styleId="HTMLPreformattedChar">
    <w:name w:val="HTML Preformatted Char"/>
    <w:basedOn w:val="DefaultParagraphFont"/>
    <w:link w:val="HTMLPreformatted"/>
    <w:uiPriority w:val="99"/>
    <w:rsid w:val="00BA2967"/>
    <w:rPr>
      <w:rFonts w:ascii="Courier New" w:eastAsia="Calibri" w:hAnsi="Courier New" w:cs="Courier New"/>
      <w:sz w:val="20"/>
      <w:szCs w:val="20"/>
      <w:lang w:val="en-US"/>
    </w:rPr>
  </w:style>
  <w:style w:type="paragraph" w:styleId="IntenseQuote">
    <w:name w:val="Intense Quote"/>
    <w:basedOn w:val="Normal"/>
    <w:next w:val="Normal"/>
    <w:link w:val="IntenseQuoteChar"/>
    <w:uiPriority w:val="30"/>
    <w:qFormat/>
    <w:rsid w:val="00BA2967"/>
    <w:pPr>
      <w:pBdr>
        <w:top w:val="single" w:sz="4" w:space="10" w:color="4472C4"/>
        <w:bottom w:val="single" w:sz="4" w:space="10" w:color="4472C4"/>
      </w:pBdr>
      <w:spacing w:before="360" w:after="360" w:line="259" w:lineRule="auto"/>
      <w:ind w:left="864" w:right="864"/>
      <w:jc w:val="center"/>
    </w:pPr>
    <w:rPr>
      <w:rFonts w:eastAsia="Calibri"/>
      <w:i/>
      <w:iCs/>
      <w:color w:val="4472C4"/>
      <w:sz w:val="26"/>
      <w:szCs w:val="22"/>
    </w:rPr>
  </w:style>
  <w:style w:type="character" w:customStyle="1" w:styleId="IntenseQuoteChar">
    <w:name w:val="Intense Quote Char"/>
    <w:basedOn w:val="DefaultParagraphFont"/>
    <w:link w:val="IntenseQuote"/>
    <w:uiPriority w:val="30"/>
    <w:rsid w:val="00BA2967"/>
    <w:rPr>
      <w:rFonts w:eastAsia="Calibri" w:cs="Times New Roman"/>
      <w:i/>
      <w:iCs/>
      <w:color w:val="4472C4"/>
      <w:sz w:val="26"/>
      <w:lang w:val="en-US"/>
    </w:rPr>
  </w:style>
  <w:style w:type="paragraph" w:styleId="MacroText">
    <w:name w:val="macro"/>
    <w:link w:val="MacroTextChar"/>
    <w:unhideWhenUsed/>
    <w:rsid w:val="00BA2967"/>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sz w:val="20"/>
      <w:szCs w:val="20"/>
      <w:lang w:val="en-US"/>
    </w:rPr>
  </w:style>
  <w:style w:type="character" w:customStyle="1" w:styleId="MacroTextChar">
    <w:name w:val="Macro Text Char"/>
    <w:basedOn w:val="DefaultParagraphFont"/>
    <w:link w:val="MacroText"/>
    <w:rsid w:val="00BA2967"/>
    <w:rPr>
      <w:rFonts w:ascii="Courier New" w:eastAsia="Calibri" w:hAnsi="Courier New" w:cs="Courier New"/>
      <w:sz w:val="20"/>
      <w:szCs w:val="20"/>
      <w:lang w:val="en-US"/>
    </w:rPr>
  </w:style>
  <w:style w:type="paragraph" w:styleId="NoSpacing">
    <w:name w:val="No Spacing"/>
    <w:link w:val="NoSpacingChar"/>
    <w:uiPriority w:val="1"/>
    <w:qFormat/>
    <w:rsid w:val="00BA2967"/>
    <w:pPr>
      <w:spacing w:after="0" w:line="240" w:lineRule="auto"/>
    </w:pPr>
    <w:rPr>
      <w:rFonts w:eastAsia="Calibri" w:cs="Times New Roman"/>
      <w:sz w:val="26"/>
      <w:lang w:val="en-US"/>
    </w:rPr>
  </w:style>
  <w:style w:type="paragraph" w:styleId="Quote">
    <w:name w:val="Quote"/>
    <w:basedOn w:val="Normal"/>
    <w:next w:val="Normal"/>
    <w:link w:val="QuoteChar"/>
    <w:rsid w:val="00BA2967"/>
    <w:pPr>
      <w:spacing w:before="200" w:after="160" w:line="259" w:lineRule="auto"/>
      <w:ind w:left="864" w:right="864"/>
      <w:jc w:val="center"/>
    </w:pPr>
    <w:rPr>
      <w:rFonts w:eastAsia="Calibri"/>
      <w:i/>
      <w:iCs/>
      <w:color w:val="404040"/>
      <w:sz w:val="26"/>
      <w:szCs w:val="22"/>
    </w:rPr>
  </w:style>
  <w:style w:type="character" w:customStyle="1" w:styleId="QuoteChar">
    <w:name w:val="Quote Char"/>
    <w:basedOn w:val="DefaultParagraphFont"/>
    <w:link w:val="Quote"/>
    <w:rsid w:val="00BA2967"/>
    <w:rPr>
      <w:rFonts w:eastAsia="Calibri" w:cs="Times New Roman"/>
      <w:i/>
      <w:iCs/>
      <w:color w:val="404040"/>
      <w:sz w:val="26"/>
      <w:lang w:val="en-US"/>
    </w:rPr>
  </w:style>
  <w:style w:type="paragraph" w:styleId="TableofAuthorities">
    <w:name w:val="table of authorities"/>
    <w:basedOn w:val="Normal"/>
    <w:next w:val="Normal"/>
    <w:unhideWhenUsed/>
    <w:rsid w:val="00BA2967"/>
    <w:pPr>
      <w:spacing w:after="160" w:line="259" w:lineRule="auto"/>
      <w:ind w:left="260" w:hanging="260"/>
      <w:jc w:val="left"/>
    </w:pPr>
    <w:rPr>
      <w:rFonts w:eastAsia="Calibri"/>
      <w:sz w:val="26"/>
      <w:szCs w:val="22"/>
    </w:rPr>
  </w:style>
  <w:style w:type="character" w:customStyle="1" w:styleId="BodyText10">
    <w:name w:val="Body Text10"/>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numbering" w:customStyle="1" w:styleId="NoList11">
    <w:name w:val="No List11"/>
    <w:next w:val="NoList"/>
    <w:uiPriority w:val="99"/>
    <w:semiHidden/>
    <w:unhideWhenUsed/>
    <w:rsid w:val="00BA2967"/>
  </w:style>
  <w:style w:type="paragraph" w:customStyle="1" w:styleId="Tenvb">
    <w:name w:val="Tenvb"/>
    <w:basedOn w:val="Normal"/>
    <w:link w:val="TenvbChar"/>
    <w:autoRedefine/>
    <w:rsid w:val="00BA2967"/>
    <w:pPr>
      <w:spacing w:before="120" w:after="120"/>
      <w:jc w:val="center"/>
    </w:pPr>
    <w:rPr>
      <w:b/>
      <w:color w:val="0000FF"/>
      <w:spacing w:val="26"/>
      <w:sz w:val="20"/>
    </w:rPr>
  </w:style>
  <w:style w:type="paragraph" w:customStyle="1" w:styleId="niu">
    <w:name w:val="n§iÒu"/>
    <w:basedOn w:val="Normal"/>
    <w:rsid w:val="00BA2967"/>
    <w:pPr>
      <w:spacing w:before="120" w:line="340" w:lineRule="exact"/>
      <w:ind w:firstLine="680"/>
      <w:jc w:val="left"/>
    </w:pPr>
    <w:rPr>
      <w:rFonts w:ascii=".VnTime" w:hAnsi=".VnTime"/>
      <w:b/>
      <w:sz w:val="28"/>
      <w:szCs w:val="28"/>
    </w:rPr>
  </w:style>
  <w:style w:type="paragraph" w:customStyle="1" w:styleId="5">
    <w:name w:val="5"/>
    <w:aliases w:val="BodyText2"/>
    <w:basedOn w:val="Normal"/>
    <w:rsid w:val="00BA2967"/>
    <w:pPr>
      <w:spacing w:before="360" w:line="288" w:lineRule="auto"/>
      <w:ind w:left="567" w:hanging="567"/>
    </w:pPr>
    <w:rPr>
      <w:rFonts w:ascii=".VnCentury Schoolbook" w:hAnsi=".VnCentury Schoolbook"/>
      <w:sz w:val="20"/>
    </w:rPr>
  </w:style>
  <w:style w:type="paragraph" w:customStyle="1" w:styleId="GDD">
    <w:name w:val="GDD"/>
    <w:basedOn w:val="Normal"/>
    <w:rsid w:val="00BA296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7">
    <w:name w:val="7"/>
    <w:basedOn w:val="6"/>
    <w:rsid w:val="00BA2967"/>
    <w:pPr>
      <w:spacing w:before="240" w:after="0" w:line="312" w:lineRule="auto"/>
      <w:ind w:left="0" w:right="0" w:firstLine="0"/>
      <w:jc w:val="both"/>
    </w:pPr>
    <w:rPr>
      <w:rFonts w:ascii=".VnArial" w:hAnsi=".VnArial"/>
      <w:b/>
      <w:bCs/>
      <w:sz w:val="22"/>
      <w:szCs w:val="22"/>
    </w:rPr>
  </w:style>
  <w:style w:type="paragraph" w:customStyle="1" w:styleId="Style12ptBlackBefore5ptAfter5pt">
    <w:name w:val="Style 12 pt Black Before:  5 pt After:  5 pt"/>
    <w:basedOn w:val="Normal"/>
    <w:rsid w:val="00BA2967"/>
    <w:pPr>
      <w:jc w:val="left"/>
    </w:pPr>
    <w:rPr>
      <w:color w:val="000000"/>
    </w:rPr>
  </w:style>
  <w:style w:type="character" w:customStyle="1" w:styleId="NoSpacingChar">
    <w:name w:val="No Spacing Char"/>
    <w:link w:val="NoSpacing"/>
    <w:uiPriority w:val="1"/>
    <w:rsid w:val="00BA2967"/>
    <w:rPr>
      <w:rFonts w:eastAsia="Calibri" w:cs="Times New Roman"/>
      <w:sz w:val="26"/>
      <w:lang w:val="en-US"/>
    </w:rPr>
  </w:style>
  <w:style w:type="paragraph" w:customStyle="1" w:styleId="Daudongchamvuong">
    <w:name w:val="Dau dong (cham vuong)"/>
    <w:basedOn w:val="Normal"/>
    <w:autoRedefine/>
    <w:rsid w:val="00BA2967"/>
    <w:pPr>
      <w:numPr>
        <w:numId w:val="76"/>
      </w:numPr>
      <w:spacing w:before="120" w:after="60" w:line="264" w:lineRule="auto"/>
    </w:pPr>
    <w:rPr>
      <w:b/>
      <w:i/>
      <w:sz w:val="26"/>
      <w:szCs w:val="26"/>
      <w:u w:val="single"/>
    </w:rPr>
  </w:style>
  <w:style w:type="table" w:customStyle="1" w:styleId="Table3Deffects11">
    <w:name w:val="Table 3D effects 11"/>
    <w:basedOn w:val="TableNormal"/>
    <w:next w:val="Table3Deffects1"/>
    <w:rsid w:val="00BA2967"/>
    <w:pPr>
      <w:spacing w:after="0" w:line="240" w:lineRule="auto"/>
    </w:pPr>
    <w:rPr>
      <w:rFonts w:eastAsia="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A2967"/>
    <w:pPr>
      <w:spacing w:after="0" w:line="240" w:lineRule="auto"/>
    </w:pPr>
    <w:rPr>
      <w:rFonts w:eastAsia="Times New Roman" w:cs="Times New Roman"/>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BA2967"/>
    <w:pPr>
      <w:spacing w:after="0" w:line="240" w:lineRule="auto"/>
    </w:pPr>
    <w:rPr>
      <w:rFonts w:eastAsia="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2967"/>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rsid w:val="00BA2967"/>
    <w:pPr>
      <w:spacing w:after="0" w:line="240" w:lineRule="auto"/>
    </w:pPr>
    <w:rPr>
      <w:rFonts w:eastAsia="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BA2967"/>
    <w:pPr>
      <w:spacing w:after="0" w:line="240" w:lineRule="auto"/>
    </w:pPr>
    <w:rPr>
      <w:rFonts w:eastAsia="Times New Roman" w:cs="Times New Roman"/>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rsid w:val="00BA2967"/>
    <w:pPr>
      <w:spacing w:after="0" w:line="240" w:lineRule="auto"/>
    </w:pPr>
    <w:rPr>
      <w:rFonts w:eastAsia="Times New Roman" w:cs="Times New Roman"/>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2967"/>
    <w:pPr>
      <w:spacing w:after="0" w:line="240" w:lineRule="auto"/>
    </w:pPr>
    <w:rPr>
      <w:rFonts w:eastAsia="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rsid w:val="00BA2967"/>
    <w:pPr>
      <w:spacing w:after="0" w:line="240" w:lineRule="auto"/>
    </w:pPr>
    <w:rPr>
      <w:rFonts w:eastAsia="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BA2967"/>
    <w:pPr>
      <w:spacing w:after="0" w:line="240" w:lineRule="auto"/>
    </w:pPr>
    <w:rPr>
      <w:rFonts w:eastAsia="Times New Roman" w:cs="Times New Roman"/>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BA2967"/>
    <w:pPr>
      <w:spacing w:after="0" w:line="240" w:lineRule="auto"/>
    </w:pPr>
    <w:rPr>
      <w:rFonts w:eastAsia="Times New Roman" w:cs="Times New Roman"/>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rsid w:val="00BA2967"/>
    <w:pPr>
      <w:spacing w:after="0" w:line="240" w:lineRule="auto"/>
    </w:pPr>
    <w:rPr>
      <w:rFonts w:eastAsia="Times New Roman" w:cs="Times New Roman"/>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a-1">
    <w:name w:val="1 / a / -1"/>
    <w:basedOn w:val="NoList"/>
    <w:next w:val="1ai"/>
    <w:rsid w:val="00BA2967"/>
    <w:pPr>
      <w:numPr>
        <w:numId w:val="27"/>
      </w:numPr>
    </w:pPr>
  </w:style>
  <w:style w:type="numbering" w:customStyle="1" w:styleId="NoList111">
    <w:name w:val="No List111"/>
    <w:next w:val="NoList"/>
    <w:uiPriority w:val="99"/>
    <w:semiHidden/>
    <w:rsid w:val="00BA2967"/>
  </w:style>
  <w:style w:type="paragraph" w:customStyle="1" w:styleId="thut2">
    <w:name w:val="thut2"/>
    <w:basedOn w:val="Normal"/>
    <w:rsid w:val="00BA2967"/>
    <w:pPr>
      <w:widowControl w:val="0"/>
      <w:spacing w:before="120" w:after="120"/>
    </w:pPr>
    <w:rPr>
      <w:rFonts w:ascii="VNI-Times" w:hAnsi="VNI-Times"/>
      <w:kern w:val="28"/>
      <w:lang w:val="en-GB"/>
    </w:rPr>
  </w:style>
  <w:style w:type="paragraph" w:customStyle="1" w:styleId="q1">
    <w:name w:val="q1"/>
    <w:basedOn w:val="Normal"/>
    <w:rsid w:val="00BA2967"/>
    <w:pPr>
      <w:ind w:left="283" w:hanging="283"/>
      <w:jc w:val="left"/>
    </w:pPr>
    <w:rPr>
      <w:sz w:val="20"/>
    </w:rPr>
  </w:style>
  <w:style w:type="character" w:customStyle="1" w:styleId="WW8Num55z0">
    <w:name w:val="WW8Num55z0"/>
    <w:rsid w:val="00BA2967"/>
    <w:rPr>
      <w:rFonts w:ascii="VNI-Times" w:hAnsi="VNI-Times"/>
      <w:b/>
      <w:i w:val="0"/>
      <w:sz w:val="24"/>
      <w:u w:val="none"/>
    </w:rPr>
  </w:style>
  <w:style w:type="numbering" w:customStyle="1" w:styleId="NoList2">
    <w:name w:val="No List2"/>
    <w:next w:val="NoList"/>
    <w:uiPriority w:val="99"/>
    <w:semiHidden/>
    <w:unhideWhenUsed/>
    <w:rsid w:val="00BA2967"/>
  </w:style>
  <w:style w:type="paragraph" w:customStyle="1" w:styleId="CharChar5CharChar">
    <w:name w:val="Char Char5 Char Char"/>
    <w:basedOn w:val="Normal"/>
    <w:rsid w:val="00BA2967"/>
    <w:pPr>
      <w:widowControl w:val="0"/>
    </w:pPr>
    <w:rPr>
      <w:rFonts w:eastAsia="SimSun"/>
      <w:kern w:val="2"/>
      <w:szCs w:val="26"/>
      <w:lang w:eastAsia="zh-CN"/>
    </w:rPr>
  </w:style>
  <w:style w:type="character" w:customStyle="1" w:styleId="S-titleCharChar2">
    <w:name w:val="S-title Char Char2"/>
    <w:rsid w:val="00BA2967"/>
    <w:rPr>
      <w:i/>
      <w:sz w:val="22"/>
      <w:lang w:val="en-US" w:eastAsia="en-US" w:bidi="ar-SA"/>
    </w:rPr>
  </w:style>
  <w:style w:type="character" w:customStyle="1" w:styleId="Heading7CharCharCharCharChar">
    <w:name w:val="Heading 7 Char Char Char Char Char"/>
    <w:locked/>
    <w:rsid w:val="00BA2967"/>
    <w:rPr>
      <w:rFonts w:ascii=".VnSouthern" w:hAnsi=".VnSouthern"/>
      <w:b/>
      <w:sz w:val="28"/>
      <w:lang w:val="en-GB" w:eastAsia="en-US" w:bidi="ar-SA"/>
    </w:rPr>
  </w:style>
  <w:style w:type="character" w:customStyle="1" w:styleId="Heading8aChar">
    <w:name w:val="Heading 8.a Char"/>
    <w:aliases w:val="目标题 1) Char Char"/>
    <w:locked/>
    <w:rsid w:val="00BA2967"/>
    <w:rPr>
      <w:rFonts w:ascii=".VnTimeH" w:hAnsi=".VnTimeH"/>
      <w:b/>
      <w:sz w:val="26"/>
    </w:rPr>
  </w:style>
  <w:style w:type="character" w:customStyle="1" w:styleId="CharChar38">
    <w:name w:val="Char Char38"/>
    <w:locked/>
    <w:rsid w:val="00BA2967"/>
    <w:rPr>
      <w:i/>
      <w:lang w:val="en-GB" w:eastAsia="en-US" w:bidi="ar-SA"/>
    </w:rPr>
  </w:style>
  <w:style w:type="character" w:customStyle="1" w:styleId="CharChar30">
    <w:name w:val="Char Char30"/>
    <w:locked/>
    <w:rsid w:val="00BA2967"/>
    <w:rPr>
      <w:rFonts w:ascii="Arial" w:hAnsi="Arial" w:cs="Arial"/>
      <w:kern w:val="28"/>
      <w:sz w:val="24"/>
      <w:szCs w:val="24"/>
      <w:lang w:val="en-US" w:eastAsia="en-US" w:bidi="ar-SA"/>
    </w:rPr>
  </w:style>
  <w:style w:type="character" w:customStyle="1" w:styleId="CharChar32">
    <w:name w:val="Char Char32"/>
    <w:locked/>
    <w:rsid w:val="00BA2967"/>
    <w:rPr>
      <w:rFonts w:ascii="VNI-WIN Sample Font" w:hAnsi="VNI-WIN Sample Font"/>
      <w:b/>
      <w:sz w:val="28"/>
      <w:lang w:val="en-US" w:eastAsia="en-US" w:bidi="ar-SA"/>
    </w:rPr>
  </w:style>
  <w:style w:type="character" w:customStyle="1" w:styleId="CharChar29">
    <w:name w:val="Char Char29"/>
    <w:locked/>
    <w:rsid w:val="00BA2967"/>
    <w:rPr>
      <w:kern w:val="28"/>
      <w:sz w:val="26"/>
      <w:szCs w:val="26"/>
      <w:lang w:val="en-US" w:eastAsia="en-US" w:bidi="ar-SA"/>
    </w:rPr>
  </w:style>
  <w:style w:type="character" w:customStyle="1" w:styleId="TnmcvnbnCharChar1">
    <w:name w:val="Tên mục văn bản Char Char1"/>
    <w:locked/>
    <w:rsid w:val="00BA2967"/>
    <w:rPr>
      <w:rFonts w:ascii=".VnSouthern" w:hAnsi=".VnSouthern"/>
      <w:i/>
      <w:sz w:val="26"/>
      <w:lang w:val="en-GB" w:eastAsia="en-US" w:bidi="ar-SA"/>
    </w:rPr>
  </w:style>
  <w:style w:type="character" w:customStyle="1" w:styleId="STTCharChar">
    <w:name w:val="STT Char Char"/>
    <w:locked/>
    <w:rsid w:val="00BA2967"/>
    <w:rPr>
      <w:rFonts w:ascii=".VnSouthern" w:hAnsi=".VnSouthern"/>
      <w:sz w:val="26"/>
      <w:lang w:val="en-GB" w:eastAsia="en-US" w:bidi="ar-SA"/>
    </w:rPr>
  </w:style>
  <w:style w:type="character" w:customStyle="1" w:styleId="CharChar39">
    <w:name w:val="Char Char39"/>
    <w:locked/>
    <w:rsid w:val="00BA2967"/>
    <w:rPr>
      <w:lang w:val="en-GB" w:eastAsia="en-US" w:bidi="ar-SA"/>
    </w:rPr>
  </w:style>
  <w:style w:type="character" w:customStyle="1" w:styleId="CharChar35">
    <w:name w:val="Char Char35"/>
    <w:locked/>
    <w:rsid w:val="00BA2967"/>
    <w:rPr>
      <w:lang w:val="en-GB" w:eastAsia="en-US" w:bidi="ar-SA"/>
    </w:rPr>
  </w:style>
  <w:style w:type="character" w:customStyle="1" w:styleId="CharChar37">
    <w:name w:val="Char Char37"/>
    <w:locked/>
    <w:rsid w:val="00BA2967"/>
    <w:rPr>
      <w:rFonts w:ascii=".VnTimeH" w:hAnsi=".VnTimeH"/>
      <w:b/>
      <w:sz w:val="28"/>
      <w:lang w:val="en-GB" w:eastAsia="en-US" w:bidi="ar-SA"/>
    </w:rPr>
  </w:style>
  <w:style w:type="character" w:customStyle="1" w:styleId="CharChar40">
    <w:name w:val="Char Char40"/>
    <w:locked/>
    <w:rsid w:val="00BA2967"/>
    <w:rPr>
      <w:rFonts w:ascii=".VnSouthern" w:hAnsi=".VnSouthern"/>
      <w:sz w:val="26"/>
      <w:lang w:val="en-GB" w:eastAsia="en-US" w:bidi="ar-SA"/>
    </w:rPr>
  </w:style>
  <w:style w:type="character" w:customStyle="1" w:styleId="CharChar36">
    <w:name w:val="Char Char36"/>
    <w:locked/>
    <w:rsid w:val="00BA2967"/>
    <w:rPr>
      <w:rFonts w:ascii="Tahoma" w:hAnsi="Tahoma" w:cs="Tahoma"/>
      <w:lang w:val="en-US" w:eastAsia="en-US" w:bidi="ar-SA"/>
    </w:rPr>
  </w:style>
  <w:style w:type="character" w:customStyle="1" w:styleId="CharChar34">
    <w:name w:val="Char Char34"/>
    <w:locked/>
    <w:rsid w:val="00BA2967"/>
    <w:rPr>
      <w:b/>
      <w:lang w:val="en-GB" w:eastAsia="en-US" w:bidi="ar-SA"/>
    </w:rPr>
  </w:style>
  <w:style w:type="character" w:customStyle="1" w:styleId="CharChar33">
    <w:name w:val="Char Char33"/>
    <w:locked/>
    <w:rsid w:val="00BA2967"/>
    <w:rPr>
      <w:rFonts w:ascii="Tahoma" w:hAnsi="Tahoma"/>
      <w:sz w:val="16"/>
      <w:lang w:val="en-GB" w:eastAsia="en-US" w:bidi="ar-SA"/>
    </w:rPr>
  </w:style>
  <w:style w:type="numbering" w:customStyle="1" w:styleId="NoList3">
    <w:name w:val="No List3"/>
    <w:next w:val="NoList"/>
    <w:uiPriority w:val="99"/>
    <w:semiHidden/>
    <w:unhideWhenUsed/>
    <w:rsid w:val="00BA2967"/>
  </w:style>
  <w:style w:type="paragraph" w:customStyle="1" w:styleId="tbang">
    <w:name w:val="tbang"/>
    <w:basedOn w:val="normal1"/>
    <w:next w:val="normal1"/>
    <w:rsid w:val="00BA2967"/>
    <w:pPr>
      <w:spacing w:before="120" w:after="120"/>
      <w:ind w:left="0" w:right="0" w:firstLine="0"/>
      <w:jc w:val="center"/>
    </w:pPr>
    <w:rPr>
      <w:rFonts w:ascii=".VnArial" w:eastAsia="Times New Roman" w:hAnsi=".VnArial" w:cs="Times New Roman"/>
      <w:b/>
      <w:sz w:val="24"/>
      <w:szCs w:val="20"/>
      <w:lang w:val="en-US"/>
    </w:rPr>
  </w:style>
  <w:style w:type="paragraph" w:customStyle="1" w:styleId="Table1">
    <w:name w:val="Table1"/>
    <w:basedOn w:val="Normal"/>
    <w:rsid w:val="00BA2967"/>
    <w:pPr>
      <w:widowControl w:val="0"/>
      <w:spacing w:line="440" w:lineRule="exact"/>
    </w:pPr>
    <w:rPr>
      <w:rFonts w:ascii=".VnTime" w:hAnsi=".VnTime"/>
      <w:sz w:val="26"/>
    </w:rPr>
  </w:style>
  <w:style w:type="paragraph" w:customStyle="1" w:styleId="muc21">
    <w:name w:val="muc2"/>
    <w:basedOn w:val="normal1"/>
    <w:next w:val="normal1"/>
    <w:rsid w:val="00BA2967"/>
    <w:pPr>
      <w:keepNext/>
      <w:spacing w:before="120" w:after="60"/>
      <w:ind w:left="1287" w:right="0" w:hanging="567"/>
    </w:pPr>
    <w:rPr>
      <w:rFonts w:eastAsia="Times New Roman" w:cs="Times New Roman"/>
      <w:b/>
      <w:szCs w:val="20"/>
      <w:lang w:val="en-US"/>
    </w:rPr>
  </w:style>
  <w:style w:type="paragraph" w:customStyle="1" w:styleId="BodyText20">
    <w:name w:val="Body Text2"/>
    <w:basedOn w:val="Normal"/>
    <w:rsid w:val="00BA2967"/>
    <w:pPr>
      <w:widowControl w:val="0"/>
    </w:pPr>
    <w:rPr>
      <w:rFonts w:ascii="VNI-Times" w:hAnsi="VNI-Times"/>
      <w:snapToGrid w:val="0"/>
    </w:rPr>
  </w:style>
  <w:style w:type="paragraph" w:customStyle="1" w:styleId="HOANGDAICA">
    <w:name w:val="HOANGDAICA"/>
    <w:basedOn w:val="Normal"/>
    <w:rsid w:val="00BA2967"/>
    <w:pPr>
      <w:tabs>
        <w:tab w:val="left" w:pos="680"/>
        <w:tab w:val="left" w:pos="737"/>
        <w:tab w:val="left" w:pos="851"/>
      </w:tabs>
      <w:spacing w:before="40" w:after="40"/>
      <w:ind w:firstLine="680"/>
    </w:pPr>
    <w:rPr>
      <w:color w:val="0000FF"/>
      <w:sz w:val="26"/>
    </w:rPr>
  </w:style>
  <w:style w:type="paragraph" w:customStyle="1" w:styleId="muc3">
    <w:name w:val="muc3"/>
    <w:basedOn w:val="normal1"/>
    <w:next w:val="normal1"/>
    <w:rsid w:val="00BA2967"/>
    <w:pPr>
      <w:keepNext/>
      <w:spacing w:before="120" w:after="60"/>
      <w:ind w:left="0" w:right="0"/>
    </w:pPr>
    <w:rPr>
      <w:rFonts w:eastAsia="Times New Roman" w:cs="Times New Roman"/>
      <w:b/>
      <w:i/>
      <w:szCs w:val="20"/>
      <w:lang w:val="en-US"/>
    </w:rPr>
  </w:style>
  <w:style w:type="paragraph" w:customStyle="1" w:styleId="TieudeC4">
    <w:name w:val="Tieude_C4"/>
    <w:basedOn w:val="Normal"/>
    <w:rsid w:val="00BA2967"/>
    <w:pPr>
      <w:tabs>
        <w:tab w:val="left" w:pos="720"/>
      </w:tabs>
      <w:spacing w:before="120" w:line="360" w:lineRule="auto"/>
      <w:ind w:left="720" w:hanging="720"/>
    </w:pPr>
    <w:rPr>
      <w:sz w:val="26"/>
      <w:lang w:val="vi-VN"/>
    </w:rPr>
  </w:style>
  <w:style w:type="paragraph" w:customStyle="1" w:styleId="So-Thut-12">
    <w:name w:val="So-Thut-12"/>
    <w:basedOn w:val="THUT-12"/>
    <w:rsid w:val="00BA2967"/>
    <w:pPr>
      <w:tabs>
        <w:tab w:val="clear" w:pos="680"/>
        <w:tab w:val="clear" w:pos="737"/>
        <w:tab w:val="clear" w:pos="851"/>
        <w:tab w:val="left" w:pos="1077"/>
      </w:tabs>
      <w:spacing w:before="60" w:after="60"/>
      <w:ind w:left="1077" w:hanging="397"/>
    </w:pPr>
    <w:rPr>
      <w:b/>
      <w:color w:val="008080"/>
    </w:rPr>
  </w:style>
  <w:style w:type="paragraph" w:customStyle="1" w:styleId="bodytext4">
    <w:name w:val="bodytext"/>
    <w:basedOn w:val="Normal"/>
    <w:rsid w:val="00BA2967"/>
    <w:pPr>
      <w:widowControl w:val="0"/>
      <w:spacing w:before="120" w:after="60" w:line="360" w:lineRule="exact"/>
      <w:ind w:firstLine="567"/>
    </w:pPr>
    <w:rPr>
      <w:rFonts w:ascii=".VnTime" w:hAnsi=".VnTime"/>
      <w:sz w:val="28"/>
    </w:rPr>
  </w:style>
  <w:style w:type="paragraph" w:customStyle="1" w:styleId="StyleBodyTextTimesNewRoman13ptBold">
    <w:name w:val="Style Body Text + Times New Roman 13 pt Bold"/>
    <w:basedOn w:val="BodyText"/>
    <w:rsid w:val="00BA2967"/>
    <w:pPr>
      <w:suppressAutoHyphens w:val="0"/>
      <w:spacing w:before="120" w:after="120"/>
      <w:ind w:right="0"/>
    </w:pPr>
    <w:rPr>
      <w:b/>
      <w:spacing w:val="0"/>
      <w:sz w:val="26"/>
    </w:rPr>
  </w:style>
  <w:style w:type="paragraph" w:customStyle="1" w:styleId="body-Text">
    <w:name w:val="body-Text"/>
    <w:basedOn w:val="Normal"/>
    <w:rsid w:val="00BA2967"/>
    <w:pPr>
      <w:widowControl w:val="0"/>
      <w:spacing w:before="120" w:after="60" w:line="360" w:lineRule="auto"/>
      <w:ind w:firstLine="567"/>
    </w:pPr>
    <w:rPr>
      <w:rFonts w:ascii=".VnTime" w:hAnsi=".VnTime"/>
      <w:sz w:val="26"/>
    </w:rPr>
  </w:style>
  <w:style w:type="paragraph" w:customStyle="1" w:styleId="bodytext5">
    <w:name w:val="body_text"/>
    <w:basedOn w:val="Normal"/>
    <w:rsid w:val="00BA2967"/>
    <w:pPr>
      <w:spacing w:before="60" w:after="60"/>
      <w:jc w:val="left"/>
    </w:pPr>
    <w:rPr>
      <w:kern w:val="28"/>
      <w:sz w:val="28"/>
    </w:rPr>
  </w:style>
  <w:style w:type="paragraph" w:customStyle="1" w:styleId="Tieumuc111">
    <w:name w:val="Tieu muc 111"/>
    <w:basedOn w:val="Heading4"/>
    <w:rsid w:val="00BA2967"/>
    <w:pPr>
      <w:keepLines/>
      <w:widowControl w:val="0"/>
      <w:tabs>
        <w:tab w:val="left" w:pos="3087"/>
      </w:tabs>
      <w:spacing w:before="60" w:after="60"/>
      <w:ind w:left="3087" w:right="0" w:hanging="360"/>
    </w:pPr>
    <w:rPr>
      <w:bCs w:val="0"/>
      <w:color w:val="800080"/>
      <w:kern w:val="28"/>
      <w:sz w:val="26"/>
      <w:lang w:val="en-GB" w:eastAsia="x-none"/>
    </w:rPr>
  </w:style>
  <w:style w:type="paragraph" w:customStyle="1" w:styleId="TEXT14">
    <w:name w:val="TEXT14"/>
    <w:basedOn w:val="Normal"/>
    <w:rsid w:val="00BA2967"/>
    <w:pPr>
      <w:spacing w:before="60" w:after="60" w:line="380" w:lineRule="exact"/>
      <w:ind w:firstLine="680"/>
    </w:pPr>
    <w:rPr>
      <w:rFonts w:ascii=".VnTime" w:hAnsi=".VnTime"/>
      <w:sz w:val="28"/>
    </w:rPr>
  </w:style>
  <w:style w:type="paragraph" w:customStyle="1" w:styleId="ITALIC">
    <w:name w:val="ITALIC"/>
    <w:basedOn w:val="Normal"/>
    <w:rsid w:val="00BA2967"/>
    <w:pPr>
      <w:tabs>
        <w:tab w:val="left" w:pos="680"/>
      </w:tabs>
      <w:spacing w:before="40" w:after="40"/>
    </w:pPr>
    <w:rPr>
      <w:i/>
      <w:sz w:val="26"/>
    </w:rPr>
  </w:style>
  <w:style w:type="paragraph" w:customStyle="1" w:styleId="Gbang">
    <w:name w:val="Gbang"/>
    <w:basedOn w:val="Normal"/>
    <w:rsid w:val="00BA2967"/>
    <w:pPr>
      <w:jc w:val="center"/>
    </w:pPr>
    <w:rPr>
      <w:sz w:val="26"/>
    </w:rPr>
  </w:style>
  <w:style w:type="paragraph" w:customStyle="1" w:styleId="muc14">
    <w:name w:val="muc1"/>
    <w:basedOn w:val="normal1"/>
    <w:next w:val="normal1"/>
    <w:rsid w:val="00BA2967"/>
    <w:pPr>
      <w:keepNext/>
      <w:spacing w:before="180" w:after="60" w:line="312" w:lineRule="auto"/>
      <w:ind w:left="0" w:right="0"/>
    </w:pPr>
    <w:rPr>
      <w:rFonts w:ascii=".VnArial" w:eastAsia="Times New Roman" w:hAnsi=".VnArial" w:cs="Times New Roman"/>
      <w:b/>
      <w:sz w:val="27"/>
      <w:szCs w:val="20"/>
      <w:lang w:val="en-US"/>
    </w:rPr>
  </w:style>
  <w:style w:type="paragraph" w:customStyle="1" w:styleId="TIEUDEC8">
    <w:name w:val="TIEU DE C8"/>
    <w:basedOn w:val="Normal"/>
    <w:rsid w:val="00BA2967"/>
    <w:pPr>
      <w:spacing w:before="120" w:line="360" w:lineRule="auto"/>
    </w:pPr>
    <w:rPr>
      <w:rFonts w:ascii="Times New Roman Bold" w:hAnsi="Times New Roman Bold"/>
      <w:b/>
      <w:sz w:val="26"/>
      <w:lang w:val="vi-VN"/>
    </w:rPr>
  </w:style>
  <w:style w:type="paragraph" w:customStyle="1" w:styleId="thietbi">
    <w:name w:val="thietbi"/>
    <w:basedOn w:val="thut2"/>
    <w:rsid w:val="00BA2967"/>
    <w:pPr>
      <w:spacing w:before="60" w:after="60"/>
    </w:pPr>
    <w:rPr>
      <w:rFonts w:ascii="Times New Roman" w:hAnsi="Times New Roman"/>
      <w:sz w:val="26"/>
    </w:rPr>
  </w:style>
  <w:style w:type="paragraph" w:customStyle="1" w:styleId="noidung2">
    <w:name w:val="noidung2"/>
    <w:basedOn w:val="Normal"/>
    <w:rsid w:val="00BA2967"/>
    <w:pPr>
      <w:tabs>
        <w:tab w:val="left" w:pos="851"/>
      </w:tabs>
      <w:spacing w:before="120" w:after="120" w:line="360" w:lineRule="auto"/>
      <w:ind w:left="680" w:hanging="680"/>
    </w:pPr>
    <w:rPr>
      <w:rFonts w:ascii=".VnArial" w:eastAsia="Batang" w:hAnsi=".VnArial"/>
      <w:sz w:val="22"/>
      <w:szCs w:val="22"/>
    </w:rPr>
  </w:style>
  <w:style w:type="paragraph" w:customStyle="1" w:styleId="V-1">
    <w:name w:val="V-1"/>
    <w:basedOn w:val="Normal"/>
    <w:rsid w:val="00BA2967"/>
    <w:pPr>
      <w:widowControl w:val="0"/>
      <w:tabs>
        <w:tab w:val="center" w:pos="-2127"/>
        <w:tab w:val="left" w:pos="284"/>
        <w:tab w:val="left" w:pos="567"/>
        <w:tab w:val="left" w:pos="3828"/>
        <w:tab w:val="left" w:pos="5103"/>
        <w:tab w:val="left" w:pos="5670"/>
      </w:tabs>
    </w:pPr>
    <w:rPr>
      <w:rFonts w:ascii="VNI-Helve" w:hAnsi="VNI-Helve"/>
      <w:i/>
    </w:rPr>
  </w:style>
  <w:style w:type="paragraph" w:customStyle="1" w:styleId="StyleHeading1Before12pt">
    <w:name w:val="Style Heading 1 + Before:  12 pt"/>
    <w:basedOn w:val="Heading1"/>
    <w:autoRedefine/>
    <w:rsid w:val="00BA2967"/>
    <w:pPr>
      <w:keepNext/>
      <w:tabs>
        <w:tab w:val="num" w:pos="360"/>
        <w:tab w:val="num" w:pos="1080"/>
      </w:tabs>
      <w:suppressAutoHyphens w:val="0"/>
      <w:spacing w:before="240" w:after="180" w:line="288" w:lineRule="auto"/>
      <w:ind w:left="360" w:hanging="360"/>
      <w:jc w:val="left"/>
    </w:pPr>
    <w:rPr>
      <w:rFonts w:ascii=".VnArialH" w:hAnsi=".VnArialH"/>
      <w:bCs/>
      <w:smallCaps w:val="0"/>
      <w:spacing w:val="-4"/>
      <w:sz w:val="22"/>
      <w:szCs w:val="22"/>
      <w:lang w:eastAsia="x-none"/>
    </w:rPr>
  </w:style>
  <w:style w:type="paragraph" w:customStyle="1" w:styleId="PlainText1">
    <w:name w:val="Plain Text1"/>
    <w:basedOn w:val="Normal"/>
    <w:rsid w:val="00BA2967"/>
    <w:pPr>
      <w:jc w:val="left"/>
    </w:pPr>
    <w:rPr>
      <w:rFonts w:ascii="Courier New" w:hAnsi="Courier New" w:cs="Courier New"/>
      <w:sz w:val="20"/>
    </w:rPr>
  </w:style>
  <w:style w:type="paragraph" w:customStyle="1" w:styleId="Indent3">
    <w:name w:val="Indent 3"/>
    <w:basedOn w:val="Normal"/>
    <w:rsid w:val="00BA2967"/>
    <w:pPr>
      <w:tabs>
        <w:tab w:val="num" w:pos="964"/>
        <w:tab w:val="left" w:pos="1800"/>
        <w:tab w:val="left" w:pos="3402"/>
      </w:tabs>
      <w:spacing w:before="60" w:after="60"/>
      <w:ind w:left="3402" w:hanging="2409"/>
    </w:pPr>
    <w:rPr>
      <w:rFonts w:ascii="VNI-Times" w:hAnsi="VNI-Times"/>
      <w:b/>
      <w:lang w:val="en-GB"/>
    </w:rPr>
  </w:style>
  <w:style w:type="paragraph" w:customStyle="1" w:styleId="Tieude61">
    <w:name w:val="Tieude61"/>
    <w:basedOn w:val="Normal"/>
    <w:rsid w:val="00BA2967"/>
    <w:pPr>
      <w:tabs>
        <w:tab w:val="num" w:pos="1021"/>
        <w:tab w:val="left" w:pos="1368"/>
      </w:tabs>
      <w:spacing w:line="360" w:lineRule="auto"/>
      <w:ind w:left="1021" w:hanging="1021"/>
    </w:pPr>
    <w:rPr>
      <w:b/>
      <w:i/>
      <w:sz w:val="26"/>
    </w:rPr>
  </w:style>
  <w:style w:type="paragraph" w:customStyle="1" w:styleId="A2">
    <w:name w:val="A"/>
    <w:basedOn w:val="Header"/>
    <w:rsid w:val="00BA2967"/>
    <w:pPr>
      <w:tabs>
        <w:tab w:val="left" w:pos="360"/>
        <w:tab w:val="num" w:pos="1287"/>
      </w:tabs>
      <w:spacing w:before="60" w:after="60" w:line="288" w:lineRule="auto"/>
      <w:ind w:left="1287" w:hanging="567"/>
      <w:jc w:val="center"/>
    </w:pPr>
    <w:rPr>
      <w:sz w:val="26"/>
    </w:rPr>
  </w:style>
  <w:style w:type="paragraph" w:customStyle="1" w:styleId="Tieude63">
    <w:name w:val="Tieude63"/>
    <w:basedOn w:val="Normal"/>
    <w:rsid w:val="00BA2967"/>
    <w:pPr>
      <w:tabs>
        <w:tab w:val="num" w:pos="480"/>
      </w:tabs>
      <w:spacing w:line="360" w:lineRule="auto"/>
      <w:ind w:left="480" w:hanging="360"/>
    </w:pPr>
    <w:rPr>
      <w:b/>
      <w:i/>
      <w:sz w:val="26"/>
    </w:rPr>
  </w:style>
  <w:style w:type="paragraph" w:customStyle="1" w:styleId="Tieude62">
    <w:name w:val="Tieude62"/>
    <w:basedOn w:val="Tieude61"/>
    <w:rsid w:val="00BA2967"/>
    <w:pPr>
      <w:tabs>
        <w:tab w:val="clear" w:pos="1021"/>
        <w:tab w:val="num" w:pos="1605"/>
        <w:tab w:val="left" w:pos="1800"/>
      </w:tabs>
      <w:ind w:left="1605" w:hanging="885"/>
    </w:pPr>
    <w:rPr>
      <w:i w:val="0"/>
    </w:rPr>
  </w:style>
  <w:style w:type="paragraph" w:customStyle="1" w:styleId="nomal0">
    <w:name w:val="nomal"/>
    <w:basedOn w:val="Indent20"/>
    <w:rsid w:val="00BA2967"/>
    <w:pPr>
      <w:tabs>
        <w:tab w:val="clear" w:pos="360"/>
        <w:tab w:val="clear" w:pos="1418"/>
        <w:tab w:val="num" w:pos="480"/>
      </w:tabs>
      <w:spacing w:before="0" w:after="0" w:line="240" w:lineRule="auto"/>
      <w:ind w:left="480" w:right="0" w:hanging="360"/>
    </w:pPr>
    <w:rPr>
      <w:rFonts w:ascii="Times New Roman" w:hAnsi="Times New Roman"/>
      <w:sz w:val="26"/>
    </w:rPr>
  </w:style>
  <w:style w:type="character" w:customStyle="1" w:styleId="DocumentMapChar1">
    <w:name w:val="Document Map Char1"/>
    <w:rsid w:val="00BA2967"/>
    <w:rPr>
      <w:rFonts w:ascii="Tahoma" w:hAnsi="Tahoma" w:cs="Tahoma"/>
      <w:sz w:val="16"/>
      <w:szCs w:val="16"/>
    </w:rPr>
  </w:style>
  <w:style w:type="paragraph" w:customStyle="1" w:styleId="TieudeC9">
    <w:name w:val="Tieude_C9"/>
    <w:basedOn w:val="Normal"/>
    <w:rsid w:val="00BA2967"/>
    <w:pPr>
      <w:tabs>
        <w:tab w:val="left" w:pos="720"/>
        <w:tab w:val="num" w:pos="1080"/>
      </w:tabs>
      <w:spacing w:before="120" w:line="360" w:lineRule="auto"/>
      <w:ind w:left="720" w:hanging="360"/>
    </w:pPr>
    <w:rPr>
      <w:rFonts w:ascii="Times New Roman Bold" w:hAnsi="Times New Roman Bold"/>
      <w:b/>
      <w:sz w:val="26"/>
      <w:lang w:val="vi-VN"/>
    </w:rPr>
  </w:style>
  <w:style w:type="paragraph" w:customStyle="1" w:styleId="1110">
    <w:name w:val="1.1.1"/>
    <w:basedOn w:val="Normal"/>
    <w:rsid w:val="00BA2967"/>
    <w:pPr>
      <w:spacing w:before="120" w:after="120"/>
    </w:pPr>
    <w:rPr>
      <w:b/>
      <w:sz w:val="26"/>
    </w:rPr>
  </w:style>
  <w:style w:type="paragraph" w:customStyle="1" w:styleId="TableContents">
    <w:name w:val="Table Contents"/>
    <w:basedOn w:val="Normal"/>
    <w:rsid w:val="00BA2967"/>
    <w:pPr>
      <w:suppressLineNumbers/>
      <w:suppressAutoHyphens/>
      <w:spacing w:line="360" w:lineRule="auto"/>
      <w:ind w:firstLine="720"/>
    </w:pPr>
    <w:rPr>
      <w:sz w:val="26"/>
      <w:lang w:val="vi-VN" w:eastAsia="ar-SA"/>
    </w:rPr>
  </w:style>
  <w:style w:type="paragraph" w:customStyle="1" w:styleId="TieudeC6">
    <w:name w:val="Tieude_C6"/>
    <w:basedOn w:val="Normal"/>
    <w:rsid w:val="00BA2967"/>
    <w:pPr>
      <w:tabs>
        <w:tab w:val="left" w:pos="720"/>
      </w:tabs>
      <w:spacing w:before="120" w:line="360" w:lineRule="auto"/>
      <w:ind w:firstLine="1134"/>
    </w:pPr>
    <w:rPr>
      <w:rFonts w:ascii="Times New Roman Bold" w:hAnsi="Times New Roman Bold"/>
      <w:b/>
      <w:sz w:val="26"/>
      <w:lang w:val="vi-VN"/>
    </w:rPr>
  </w:style>
  <w:style w:type="paragraph" w:customStyle="1" w:styleId="TieudeII">
    <w:name w:val="TieudeII"/>
    <w:basedOn w:val="Normal"/>
    <w:rsid w:val="00BA2967"/>
    <w:pPr>
      <w:suppressAutoHyphens/>
      <w:spacing w:before="60" w:after="60" w:line="360" w:lineRule="auto"/>
    </w:pPr>
    <w:rPr>
      <w:b/>
      <w:sz w:val="26"/>
      <w:lang w:eastAsia="ar-SA"/>
    </w:rPr>
  </w:style>
  <w:style w:type="paragraph" w:customStyle="1" w:styleId="Font3">
    <w:name w:val="Font3"/>
    <w:basedOn w:val="Normal"/>
    <w:rsid w:val="00BA2967"/>
    <w:pPr>
      <w:tabs>
        <w:tab w:val="num" w:pos="964"/>
        <w:tab w:val="left" w:pos="1440"/>
      </w:tabs>
      <w:spacing w:line="360" w:lineRule="auto"/>
      <w:ind w:left="964" w:hanging="397"/>
    </w:pPr>
    <w:rPr>
      <w:sz w:val="26"/>
      <w:lang w:val="vi-VN"/>
    </w:rPr>
  </w:style>
  <w:style w:type="paragraph" w:customStyle="1" w:styleId="Tenchuong">
    <w:name w:val="Tenchuong"/>
    <w:basedOn w:val="Normal"/>
    <w:rsid w:val="00BA2967"/>
    <w:pPr>
      <w:suppressAutoHyphens/>
      <w:spacing w:before="120" w:after="120" w:line="360" w:lineRule="auto"/>
      <w:jc w:val="center"/>
    </w:pPr>
    <w:rPr>
      <w:sz w:val="32"/>
      <w:lang w:val="vi-VN" w:eastAsia="ar-SA"/>
    </w:rPr>
  </w:style>
  <w:style w:type="paragraph" w:customStyle="1" w:styleId="TieudeC7">
    <w:name w:val="Tieude_C7"/>
    <w:basedOn w:val="Normal"/>
    <w:rsid w:val="00BA2967"/>
    <w:pPr>
      <w:tabs>
        <w:tab w:val="left" w:pos="720"/>
        <w:tab w:val="num" w:pos="1287"/>
      </w:tabs>
      <w:spacing w:before="120" w:line="360" w:lineRule="auto"/>
      <w:ind w:left="1287" w:hanging="567"/>
    </w:pPr>
    <w:rPr>
      <w:rFonts w:ascii="Times New Roman Bold" w:hAnsi="Times New Roman Bold"/>
      <w:b/>
      <w:sz w:val="26"/>
      <w:lang w:val="vi-VN"/>
    </w:rPr>
  </w:style>
  <w:style w:type="paragraph" w:customStyle="1" w:styleId="StyleHeading1">
    <w:name w:val="Style Heading 1 +"/>
    <w:basedOn w:val="Normal"/>
    <w:rsid w:val="00BA2967"/>
    <w:rPr>
      <w:sz w:val="26"/>
    </w:rPr>
  </w:style>
  <w:style w:type="paragraph" w:customStyle="1" w:styleId="TableHeading">
    <w:name w:val="Table Heading"/>
    <w:basedOn w:val="TableContents"/>
    <w:rsid w:val="00BA2967"/>
    <w:pPr>
      <w:jc w:val="center"/>
    </w:pPr>
    <w:rPr>
      <w:b/>
    </w:rPr>
  </w:style>
  <w:style w:type="paragraph" w:customStyle="1" w:styleId="Index">
    <w:name w:val="Index"/>
    <w:basedOn w:val="Normal"/>
    <w:rsid w:val="00BA2967"/>
    <w:pPr>
      <w:suppressLineNumbers/>
      <w:suppressAutoHyphens/>
      <w:spacing w:line="360" w:lineRule="auto"/>
      <w:ind w:firstLine="720"/>
    </w:pPr>
    <w:rPr>
      <w:sz w:val="26"/>
      <w:lang w:val="vi-VN" w:eastAsia="ar-SA"/>
    </w:rPr>
  </w:style>
  <w:style w:type="paragraph" w:customStyle="1" w:styleId="TieudeIII2">
    <w:name w:val="TieudeIII_2"/>
    <w:basedOn w:val="TieudeII3"/>
    <w:rsid w:val="00BA2967"/>
  </w:style>
  <w:style w:type="paragraph" w:customStyle="1" w:styleId="TieudeII3">
    <w:name w:val="TieudeII_3"/>
    <w:basedOn w:val="TieudeII"/>
    <w:rsid w:val="00BA2967"/>
    <w:rPr>
      <w:i/>
    </w:rPr>
  </w:style>
  <w:style w:type="paragraph" w:customStyle="1" w:styleId="TieudeC5">
    <w:name w:val="Tieude_C5"/>
    <w:basedOn w:val="Normal"/>
    <w:rsid w:val="00BA2967"/>
    <w:pPr>
      <w:numPr>
        <w:numId w:val="77"/>
      </w:numPr>
      <w:tabs>
        <w:tab w:val="left" w:pos="720"/>
      </w:tabs>
      <w:spacing w:before="120" w:line="360" w:lineRule="auto"/>
    </w:pPr>
    <w:rPr>
      <w:rFonts w:ascii="Times New Roman Bold" w:hAnsi="Times New Roman Bold"/>
      <w:b/>
      <w:sz w:val="26"/>
      <w:lang w:val="vi-VN"/>
    </w:rPr>
  </w:style>
  <w:style w:type="paragraph" w:customStyle="1" w:styleId="CHUONG0">
    <w:name w:val="CHUONG"/>
    <w:basedOn w:val="Normal"/>
    <w:rsid w:val="00BA2967"/>
    <w:pPr>
      <w:suppressAutoHyphens/>
      <w:spacing w:before="60" w:after="60"/>
      <w:jc w:val="left"/>
    </w:pPr>
    <w:rPr>
      <w:sz w:val="22"/>
      <w:lang w:eastAsia="ar-SA"/>
    </w:rPr>
  </w:style>
  <w:style w:type="paragraph" w:customStyle="1" w:styleId="11110">
    <w:name w:val="1.1.1.1"/>
    <w:basedOn w:val="1110"/>
    <w:rsid w:val="00BA2967"/>
    <w:rPr>
      <w:i/>
    </w:rPr>
  </w:style>
  <w:style w:type="paragraph" w:customStyle="1" w:styleId="ONVN">
    <w:name w:val="ĐOẠN VĂN"/>
    <w:basedOn w:val="Normal"/>
    <w:rsid w:val="00BA2967"/>
    <w:pPr>
      <w:tabs>
        <w:tab w:val="left" w:pos="720"/>
      </w:tabs>
      <w:spacing w:before="60" w:after="60" w:line="288" w:lineRule="auto"/>
      <w:ind w:firstLine="720"/>
    </w:pPr>
    <w:rPr>
      <w:color w:val="0000FF"/>
      <w:sz w:val="26"/>
    </w:rPr>
  </w:style>
  <w:style w:type="paragraph" w:customStyle="1" w:styleId="TieudeC3">
    <w:name w:val="Tieude_C3"/>
    <w:basedOn w:val="Normal"/>
    <w:rsid w:val="00BA2967"/>
    <w:pPr>
      <w:tabs>
        <w:tab w:val="num" w:pos="360"/>
        <w:tab w:val="left" w:pos="720"/>
      </w:tabs>
      <w:spacing w:before="120" w:line="360" w:lineRule="auto"/>
      <w:ind w:left="360" w:hanging="360"/>
    </w:pPr>
    <w:rPr>
      <w:sz w:val="26"/>
      <w:lang w:val="vi-VN"/>
    </w:rPr>
  </w:style>
  <w:style w:type="paragraph" w:customStyle="1" w:styleId="ten-chuong">
    <w:name w:val="ten-chuong"/>
    <w:basedOn w:val="Normal"/>
    <w:rsid w:val="00BA2967"/>
    <w:pPr>
      <w:spacing w:line="360" w:lineRule="auto"/>
      <w:jc w:val="center"/>
    </w:pPr>
    <w:rPr>
      <w:rFonts w:ascii="Arial" w:hAnsi="Arial"/>
      <w:b/>
      <w:kern w:val="28"/>
      <w:sz w:val="32"/>
    </w:rPr>
  </w:style>
  <w:style w:type="paragraph" w:customStyle="1" w:styleId="110">
    <w:name w:val="1.1"/>
    <w:basedOn w:val="Normal"/>
    <w:rsid w:val="00BA2967"/>
    <w:pPr>
      <w:spacing w:before="120" w:after="120"/>
    </w:pPr>
    <w:rPr>
      <w:b/>
      <w:sz w:val="26"/>
    </w:rPr>
  </w:style>
  <w:style w:type="paragraph" w:customStyle="1" w:styleId="TieudeC2">
    <w:name w:val="Tieude_C2"/>
    <w:basedOn w:val="Normal"/>
    <w:rsid w:val="00BA2967"/>
    <w:pPr>
      <w:tabs>
        <w:tab w:val="left" w:pos="720"/>
        <w:tab w:val="num" w:pos="840"/>
      </w:tabs>
      <w:spacing w:before="120" w:line="360" w:lineRule="auto"/>
      <w:ind w:left="840" w:hanging="360"/>
    </w:pPr>
    <w:rPr>
      <w:sz w:val="26"/>
      <w:lang w:val="vi-VN"/>
    </w:rPr>
  </w:style>
  <w:style w:type="paragraph" w:customStyle="1" w:styleId="Framecontents">
    <w:name w:val="Frame contents"/>
    <w:basedOn w:val="BodyText"/>
    <w:rsid w:val="00BA2967"/>
    <w:pPr>
      <w:spacing w:line="360" w:lineRule="auto"/>
      <w:ind w:right="0" w:firstLine="720"/>
    </w:pPr>
    <w:rPr>
      <w:spacing w:val="0"/>
      <w:sz w:val="26"/>
      <w:lang w:eastAsia="ar-SA"/>
    </w:rPr>
  </w:style>
  <w:style w:type="paragraph" w:customStyle="1" w:styleId="TieudeII2">
    <w:name w:val="TieudeII_2"/>
    <w:basedOn w:val="Normal"/>
    <w:rsid w:val="00BA2967"/>
    <w:pPr>
      <w:suppressAutoHyphens/>
      <w:spacing w:line="360" w:lineRule="auto"/>
    </w:pPr>
    <w:rPr>
      <w:b/>
      <w:i/>
      <w:sz w:val="26"/>
      <w:lang w:eastAsia="ar-SA"/>
    </w:rPr>
  </w:style>
  <w:style w:type="paragraph" w:customStyle="1" w:styleId="Heading">
    <w:name w:val="Heading"/>
    <w:basedOn w:val="Normal"/>
    <w:next w:val="BodyText"/>
    <w:rsid w:val="00BA2967"/>
    <w:pPr>
      <w:keepNext/>
      <w:suppressAutoHyphens/>
      <w:spacing w:before="240" w:after="120" w:line="360" w:lineRule="auto"/>
      <w:ind w:firstLine="720"/>
    </w:pPr>
    <w:rPr>
      <w:rFonts w:ascii="Arial" w:eastAsia="MS Mincho" w:hAnsi="Arial"/>
      <w:sz w:val="28"/>
      <w:lang w:val="vi-VN" w:eastAsia="ar-SA"/>
    </w:rPr>
  </w:style>
  <w:style w:type="paragraph" w:customStyle="1" w:styleId="TieudeIII">
    <w:name w:val="TieudeIII"/>
    <w:basedOn w:val="Normal"/>
    <w:rsid w:val="00BA2967"/>
    <w:pPr>
      <w:tabs>
        <w:tab w:val="left" w:pos="720"/>
        <w:tab w:val="num" w:pos="2280"/>
      </w:tabs>
      <w:spacing w:before="60" w:after="60" w:line="360" w:lineRule="auto"/>
      <w:ind w:left="2203" w:hanging="283"/>
    </w:pPr>
    <w:rPr>
      <w:b/>
      <w:sz w:val="26"/>
    </w:rPr>
  </w:style>
  <w:style w:type="character" w:customStyle="1" w:styleId="WW8Num88z0">
    <w:name w:val="WW8Num88z0"/>
    <w:rsid w:val="00BA2967"/>
    <w:rPr>
      <w:rFonts w:ascii="Times New Roman" w:eastAsia="Times New Roman" w:hAnsi="Times New Roman"/>
    </w:rPr>
  </w:style>
  <w:style w:type="character" w:customStyle="1" w:styleId="WW8Num22z0">
    <w:name w:val="WW8Num22z0"/>
    <w:rsid w:val="00BA2967"/>
    <w:rPr>
      <w:rFonts w:ascii="Wingdings" w:hAnsi="Wingdings"/>
    </w:rPr>
  </w:style>
  <w:style w:type="character" w:customStyle="1" w:styleId="WW8Num168z1">
    <w:name w:val="WW8Num168z1"/>
    <w:rsid w:val="00BA2967"/>
    <w:rPr>
      <w:rFonts w:ascii="Courier New" w:hAnsi="Courier New"/>
    </w:rPr>
  </w:style>
  <w:style w:type="character" w:customStyle="1" w:styleId="WW8Num76z0">
    <w:name w:val="WW8Num76z0"/>
    <w:rsid w:val="00BA2967"/>
    <w:rPr>
      <w:rFonts w:ascii="Symbol" w:hAnsi="Symbol"/>
    </w:rPr>
  </w:style>
  <w:style w:type="character" w:customStyle="1" w:styleId="WW8Num58z0">
    <w:name w:val="WW8Num58z0"/>
    <w:rsid w:val="00BA2967"/>
    <w:rPr>
      <w:rFonts w:ascii="Symbol" w:hAnsi="Symbol"/>
    </w:rPr>
  </w:style>
  <w:style w:type="character" w:customStyle="1" w:styleId="WW8Num199z1">
    <w:name w:val="WW8Num199z1"/>
    <w:rsid w:val="00BA2967"/>
    <w:rPr>
      <w:rFonts w:ascii="Courier New" w:hAnsi="Courier New"/>
    </w:rPr>
  </w:style>
  <w:style w:type="character" w:customStyle="1" w:styleId="WW8Num145z0">
    <w:name w:val="WW8Num145z0"/>
    <w:rsid w:val="00BA2967"/>
    <w:rPr>
      <w:i/>
    </w:rPr>
  </w:style>
  <w:style w:type="character" w:customStyle="1" w:styleId="WW8Num104z2">
    <w:name w:val="WW8Num104z2"/>
    <w:rsid w:val="00BA2967"/>
    <w:rPr>
      <w:rFonts w:ascii="Wingdings" w:hAnsi="Wingdings"/>
    </w:rPr>
  </w:style>
  <w:style w:type="character" w:customStyle="1" w:styleId="WW8NumSt131z0">
    <w:name w:val="WW8NumSt131z0"/>
    <w:rsid w:val="00BA2967"/>
    <w:rPr>
      <w:rFonts w:ascii="Symbol" w:hAnsi="Symbol"/>
    </w:rPr>
  </w:style>
  <w:style w:type="character" w:customStyle="1" w:styleId="WW8Num130z0">
    <w:name w:val="WW8Num130z0"/>
    <w:rsid w:val="00BA2967"/>
    <w:rPr>
      <w:rFonts w:ascii="Times New Roman" w:eastAsia="Times New Roman" w:hAnsi="Times New Roman"/>
    </w:rPr>
  </w:style>
  <w:style w:type="character" w:customStyle="1" w:styleId="WW8Num124z2">
    <w:name w:val="WW8Num124z2"/>
    <w:rsid w:val="00BA2967"/>
    <w:rPr>
      <w:rFonts w:ascii="Wingdings" w:hAnsi="Wingdings"/>
    </w:rPr>
  </w:style>
  <w:style w:type="character" w:customStyle="1" w:styleId="WW8NumSt162z0">
    <w:name w:val="WW8NumSt162z0"/>
    <w:rsid w:val="00BA2967"/>
    <w:rPr>
      <w:rFonts w:ascii="Courier" w:hAnsi="Courier"/>
    </w:rPr>
  </w:style>
  <w:style w:type="character" w:customStyle="1" w:styleId="WW8Num34z1">
    <w:name w:val="WW8Num34z1"/>
    <w:rsid w:val="00BA2967"/>
    <w:rPr>
      <w:rFonts w:ascii="Courier New" w:hAnsi="Courier New"/>
    </w:rPr>
  </w:style>
  <w:style w:type="character" w:customStyle="1" w:styleId="WW8Num175z2">
    <w:name w:val="WW8Num175z2"/>
    <w:rsid w:val="00BA2967"/>
    <w:rPr>
      <w:rFonts w:ascii="Wingdings" w:hAnsi="Wingdings"/>
    </w:rPr>
  </w:style>
  <w:style w:type="character" w:customStyle="1" w:styleId="WW8Num209z0">
    <w:name w:val="WW8Num209z0"/>
    <w:rsid w:val="00BA2967"/>
    <w:rPr>
      <w:rFonts w:ascii="Times New Roman" w:hAnsi="Times New Roman"/>
    </w:rPr>
  </w:style>
  <w:style w:type="character" w:customStyle="1" w:styleId="WW8Num81z0">
    <w:name w:val="WW8Num81z0"/>
    <w:rsid w:val="00BA2967"/>
    <w:rPr>
      <w:rFonts w:ascii="VNI-Times" w:hAnsi="VNI-Times"/>
      <w:b w:val="0"/>
      <w:i w:val="0"/>
      <w:sz w:val="24"/>
      <w:u w:val="single"/>
    </w:rPr>
  </w:style>
  <w:style w:type="character" w:customStyle="1" w:styleId="WW8Num5z0">
    <w:name w:val="WW8Num5z0"/>
    <w:rsid w:val="00BA2967"/>
    <w:rPr>
      <w:rFonts w:ascii="Symbol" w:hAnsi="Symbol"/>
    </w:rPr>
  </w:style>
  <w:style w:type="character" w:customStyle="1" w:styleId="WW8Num27z2">
    <w:name w:val="WW8Num27z2"/>
    <w:rsid w:val="00BA2967"/>
    <w:rPr>
      <w:rFonts w:ascii="Wingdings" w:hAnsi="Wingdings"/>
    </w:rPr>
  </w:style>
  <w:style w:type="character" w:customStyle="1" w:styleId="WW8Num84z3">
    <w:name w:val="WW8Num84z3"/>
    <w:rsid w:val="00BA2967"/>
    <w:rPr>
      <w:rFonts w:ascii="Symbol" w:hAnsi="Symbol"/>
    </w:rPr>
  </w:style>
  <w:style w:type="character" w:customStyle="1" w:styleId="WW8Num114z1">
    <w:name w:val="WW8Num114z1"/>
    <w:rsid w:val="00BA2967"/>
    <w:rPr>
      <w:rFonts w:ascii="Times New Roman" w:eastAsia="Times New Roman" w:hAnsi="Times New Roman"/>
    </w:rPr>
  </w:style>
  <w:style w:type="character" w:customStyle="1" w:styleId="WW8Num38z0">
    <w:name w:val="WW8Num38z0"/>
    <w:rsid w:val="00BA2967"/>
    <w:rPr>
      <w:rFonts w:ascii="VNI-Times" w:hAnsi="VNI-Times"/>
      <w:b/>
      <w:i w:val="0"/>
      <w:sz w:val="24"/>
      <w:u w:val="none"/>
    </w:rPr>
  </w:style>
  <w:style w:type="character" w:customStyle="1" w:styleId="WW8Num15z0">
    <w:name w:val="WW8Num15z0"/>
    <w:rsid w:val="00BA2967"/>
    <w:rPr>
      <w:rFonts w:ascii="Times New Roman" w:hAnsi="Times New Roman"/>
    </w:rPr>
  </w:style>
  <w:style w:type="character" w:customStyle="1" w:styleId="WW8Num44z2">
    <w:name w:val="WW8Num44z2"/>
    <w:rsid w:val="00BA2967"/>
    <w:rPr>
      <w:rFonts w:ascii="Wingdings" w:hAnsi="Wingdings"/>
    </w:rPr>
  </w:style>
  <w:style w:type="character" w:customStyle="1" w:styleId="WW8Num176z0">
    <w:name w:val="WW8Num176z0"/>
    <w:rsid w:val="00BA2967"/>
    <w:rPr>
      <w:rFonts w:ascii="VNI-Times" w:hAnsi="VNI-Times"/>
      <w:b w:val="0"/>
      <w:i w:val="0"/>
      <w:sz w:val="24"/>
      <w:u w:val="none"/>
    </w:rPr>
  </w:style>
  <w:style w:type="character" w:customStyle="1" w:styleId="WW8Num137z1">
    <w:name w:val="WW8Num137z1"/>
    <w:rsid w:val="00BA2967"/>
    <w:rPr>
      <w:rFonts w:ascii="Times New Roman" w:eastAsia="Times New Roman" w:hAnsi="Times New Roman"/>
    </w:rPr>
  </w:style>
  <w:style w:type="character" w:customStyle="1" w:styleId="WW8Num181z3">
    <w:name w:val="WW8Num181z3"/>
    <w:rsid w:val="00BA2967"/>
    <w:rPr>
      <w:rFonts w:ascii="Symbol" w:hAnsi="Symbol"/>
    </w:rPr>
  </w:style>
  <w:style w:type="character" w:customStyle="1" w:styleId="WW8Num95z0">
    <w:name w:val="WW8Num95z0"/>
    <w:rsid w:val="00BA2967"/>
    <w:rPr>
      <w:b/>
    </w:rPr>
  </w:style>
  <w:style w:type="character" w:customStyle="1" w:styleId="WW8Num86z0">
    <w:name w:val="WW8Num86z0"/>
    <w:rsid w:val="00BA2967"/>
    <w:rPr>
      <w:rFonts w:ascii="VNI-Times" w:hAnsi="VNI-Times"/>
      <w:b w:val="0"/>
      <w:i w:val="0"/>
      <w:sz w:val="24"/>
      <w:u w:val="single"/>
    </w:rPr>
  </w:style>
  <w:style w:type="character" w:customStyle="1" w:styleId="WW8Num218z0">
    <w:name w:val="WW8Num218z0"/>
    <w:rsid w:val="00BA2967"/>
    <w:rPr>
      <w:rFonts w:ascii="Times New Roman" w:eastAsia="Times New Roman" w:hAnsi="Times New Roman"/>
    </w:rPr>
  </w:style>
  <w:style w:type="character" w:customStyle="1" w:styleId="WW8Num120z0">
    <w:name w:val="WW8Num120z0"/>
    <w:rsid w:val="00BA2967"/>
    <w:rPr>
      <w:rFonts w:ascii="Times New Roman" w:eastAsia="Times New Roman" w:hAnsi="Times New Roman"/>
    </w:rPr>
  </w:style>
  <w:style w:type="character" w:customStyle="1" w:styleId="WW8Num188z0">
    <w:name w:val="WW8Num188z0"/>
    <w:rsid w:val="00BA2967"/>
    <w:rPr>
      <w:rFonts w:ascii="Times New Roman" w:hAnsi="Times New Roman"/>
      <w:b/>
      <w:i w:val="0"/>
      <w:sz w:val="26"/>
    </w:rPr>
  </w:style>
  <w:style w:type="character" w:customStyle="1" w:styleId="WW8Num90z3">
    <w:name w:val="WW8Num90z3"/>
    <w:rsid w:val="00BA2967"/>
    <w:rPr>
      <w:rFonts w:ascii="Symbol" w:hAnsi="Symbol"/>
    </w:rPr>
  </w:style>
  <w:style w:type="character" w:customStyle="1" w:styleId="WW8Num173z2">
    <w:name w:val="WW8Num173z2"/>
    <w:rsid w:val="00BA2967"/>
    <w:rPr>
      <w:rFonts w:ascii="Wingdings" w:hAnsi="Wingdings"/>
    </w:rPr>
  </w:style>
  <w:style w:type="character" w:customStyle="1" w:styleId="WW8Num106z3">
    <w:name w:val="WW8Num106z3"/>
    <w:rsid w:val="00BA2967"/>
    <w:rPr>
      <w:rFonts w:ascii="Symbol" w:hAnsi="Symbol"/>
    </w:rPr>
  </w:style>
  <w:style w:type="character" w:customStyle="1" w:styleId="WW8Num134z0">
    <w:name w:val="WW8Num134z0"/>
    <w:rsid w:val="00BA2967"/>
    <w:rPr>
      <w:rFonts w:ascii="Times New Roman" w:hAnsi="Times New Roman"/>
    </w:rPr>
  </w:style>
  <w:style w:type="character" w:customStyle="1" w:styleId="WW8Num71z0">
    <w:name w:val="WW8Num71z0"/>
    <w:rsid w:val="00BA2967"/>
    <w:rPr>
      <w:rFonts w:ascii="Courier New" w:hAnsi="Courier New"/>
    </w:rPr>
  </w:style>
  <w:style w:type="character" w:customStyle="1" w:styleId="WW8NumSt208z0">
    <w:name w:val="WW8NumSt208z0"/>
    <w:rsid w:val="00BA2967"/>
    <w:rPr>
      <w:rFonts w:ascii="Arial" w:hAnsi="Arial"/>
    </w:rPr>
  </w:style>
  <w:style w:type="character" w:customStyle="1" w:styleId="WW8Num6z0">
    <w:name w:val="WW8Num6z0"/>
    <w:rsid w:val="00BA2967"/>
    <w:rPr>
      <w:rFonts w:ascii="Symbol" w:hAnsi="Symbol"/>
    </w:rPr>
  </w:style>
  <w:style w:type="character" w:customStyle="1" w:styleId="WW8Num214z0">
    <w:name w:val="WW8Num214z0"/>
    <w:rsid w:val="00BA2967"/>
    <w:rPr>
      <w:rFonts w:ascii="Symbol" w:hAnsi="Symbol"/>
    </w:rPr>
  </w:style>
  <w:style w:type="character" w:customStyle="1" w:styleId="WW8Num94z1">
    <w:name w:val="WW8Num94z1"/>
    <w:rsid w:val="00BA2967"/>
    <w:rPr>
      <w:rFonts w:ascii="Courier New" w:hAnsi="Courier New"/>
    </w:rPr>
  </w:style>
  <w:style w:type="character" w:customStyle="1" w:styleId="WW8Num158z0">
    <w:name w:val="WW8Num158z0"/>
    <w:rsid w:val="00BA2967"/>
    <w:rPr>
      <w:rFonts w:ascii="Wingdings" w:hAnsi="Wingdings"/>
    </w:rPr>
  </w:style>
  <w:style w:type="character" w:customStyle="1" w:styleId="WW8Num22z3">
    <w:name w:val="WW8Num22z3"/>
    <w:rsid w:val="00BA2967"/>
    <w:rPr>
      <w:rFonts w:ascii="Symbol" w:hAnsi="Symbol"/>
    </w:rPr>
  </w:style>
  <w:style w:type="character" w:customStyle="1" w:styleId="WW8Num168z2">
    <w:name w:val="WW8Num168z2"/>
    <w:rsid w:val="00BA2967"/>
    <w:rPr>
      <w:rFonts w:ascii="Wingdings" w:hAnsi="Wingdings"/>
    </w:rPr>
  </w:style>
  <w:style w:type="character" w:customStyle="1" w:styleId="WW8Num77z0">
    <w:name w:val="WW8Num77z0"/>
    <w:rsid w:val="00BA2967"/>
    <w:rPr>
      <w:rFonts w:eastAsia="Times New Roman"/>
    </w:rPr>
  </w:style>
  <w:style w:type="character" w:customStyle="1" w:styleId="WW8Num199z2">
    <w:name w:val="WW8Num199z2"/>
    <w:rsid w:val="00BA2967"/>
    <w:rPr>
      <w:rFonts w:ascii="Wingdings" w:hAnsi="Wingdings"/>
    </w:rPr>
  </w:style>
  <w:style w:type="character" w:customStyle="1" w:styleId="WW8Num148z1">
    <w:name w:val="WW8Num148z1"/>
    <w:rsid w:val="00BA2967"/>
    <w:rPr>
      <w:rFonts w:ascii="Times New Roman" w:eastAsia="Times New Roman" w:hAnsi="Times New Roman"/>
    </w:rPr>
  </w:style>
  <w:style w:type="character" w:customStyle="1" w:styleId="WW8Num204z0">
    <w:name w:val="WW8Num204z0"/>
    <w:rsid w:val="00BA2967"/>
    <w:rPr>
      <w:rFonts w:ascii="VNI-Helve" w:hAnsi="VNI-Helve"/>
      <w:b/>
      <w:i w:val="0"/>
      <w:sz w:val="28"/>
    </w:rPr>
  </w:style>
  <w:style w:type="character" w:customStyle="1" w:styleId="WW8Num105z0">
    <w:name w:val="WW8Num105z0"/>
    <w:rsid w:val="00BA2967"/>
    <w:rPr>
      <w:rFonts w:ascii="Times New Roman" w:eastAsia="Times New Roman" w:hAnsi="Times New Roman"/>
    </w:rPr>
  </w:style>
  <w:style w:type="character" w:customStyle="1" w:styleId="WW8NumSt132z0">
    <w:name w:val="WW8NumSt132z0"/>
    <w:rsid w:val="00BA2967"/>
    <w:rPr>
      <w:rFonts w:ascii="Symbol" w:hAnsi="Symbol"/>
    </w:rPr>
  </w:style>
  <w:style w:type="character" w:customStyle="1" w:styleId="WW8Num155z0">
    <w:name w:val="WW8Num155z0"/>
    <w:rsid w:val="00BA2967"/>
    <w:rPr>
      <w:rFonts w:ascii="Times New Roman" w:hAnsi="Times New Roman"/>
      <w:b/>
      <w:i w:val="0"/>
      <w:sz w:val="26"/>
    </w:rPr>
  </w:style>
  <w:style w:type="character" w:customStyle="1" w:styleId="WW8Num130z1">
    <w:name w:val="WW8Num130z1"/>
    <w:rsid w:val="00BA2967"/>
    <w:rPr>
      <w:rFonts w:ascii="Courier New" w:hAnsi="Courier New"/>
    </w:rPr>
  </w:style>
  <w:style w:type="character" w:customStyle="1" w:styleId="WW8Num124z3">
    <w:name w:val="WW8Num124z3"/>
    <w:rsid w:val="00BA2967"/>
    <w:rPr>
      <w:rFonts w:ascii="Symbol" w:hAnsi="Symbol"/>
    </w:rPr>
  </w:style>
  <w:style w:type="character" w:customStyle="1" w:styleId="WW8NumSt163z0">
    <w:name w:val="WW8NumSt163z0"/>
    <w:rsid w:val="00BA2967"/>
    <w:rPr>
      <w:rFonts w:ascii="Courier" w:hAnsi="Courier"/>
    </w:rPr>
  </w:style>
  <w:style w:type="character" w:customStyle="1" w:styleId="WW8Num218z3">
    <w:name w:val="WW8Num218z3"/>
    <w:rsid w:val="00BA2967"/>
    <w:rPr>
      <w:rFonts w:ascii="Symbol" w:hAnsi="Symbol"/>
    </w:rPr>
  </w:style>
  <w:style w:type="character" w:customStyle="1" w:styleId="WW8Num34z2">
    <w:name w:val="WW8Num34z2"/>
    <w:rsid w:val="00BA2967"/>
    <w:rPr>
      <w:rFonts w:ascii="Wingdings" w:hAnsi="Wingdings"/>
    </w:rPr>
  </w:style>
  <w:style w:type="character" w:customStyle="1" w:styleId="WW8Num210z0">
    <w:name w:val="WW8Num210z0"/>
    <w:rsid w:val="00BA2967"/>
    <w:rPr>
      <w:rFonts w:ascii="Times New Roman" w:hAnsi="Times New Roman"/>
    </w:rPr>
  </w:style>
  <w:style w:type="character" w:customStyle="1" w:styleId="WW8Num118z0">
    <w:name w:val="WW8Num118z0"/>
    <w:rsid w:val="00BA2967"/>
    <w:rPr>
      <w:rFonts w:ascii="Symbol" w:eastAsia="Times New Roman" w:hAnsi="Symbol"/>
    </w:rPr>
  </w:style>
  <w:style w:type="character" w:customStyle="1" w:styleId="WW8Num39z0">
    <w:name w:val="WW8Num39z0"/>
    <w:rsid w:val="00BA2967"/>
    <w:rPr>
      <w:rFonts w:ascii="VNI-Times" w:hAnsi="VNI-Times"/>
      <w:b/>
      <w:i w:val="0"/>
      <w:sz w:val="24"/>
      <w:u w:val="none"/>
    </w:rPr>
  </w:style>
  <w:style w:type="character" w:customStyle="1" w:styleId="WW8Num18z0">
    <w:name w:val="WW8Num18z0"/>
    <w:rsid w:val="00BA2967"/>
    <w:rPr>
      <w:rFonts w:ascii="Times New Roman" w:hAnsi="Times New Roman"/>
    </w:rPr>
  </w:style>
  <w:style w:type="character" w:customStyle="1" w:styleId="WW8Num71z3">
    <w:name w:val="WW8Num71z3"/>
    <w:rsid w:val="00BA2967"/>
    <w:rPr>
      <w:rFonts w:ascii="Symbol" w:hAnsi="Symbol"/>
    </w:rPr>
  </w:style>
  <w:style w:type="character" w:customStyle="1" w:styleId="WW8Num45z0">
    <w:name w:val="WW8Num45z0"/>
    <w:rsid w:val="00BA2967"/>
    <w:rPr>
      <w:rFonts w:ascii="Symbol" w:hAnsi="Symbol"/>
    </w:rPr>
  </w:style>
  <w:style w:type="character" w:customStyle="1" w:styleId="WW8Num157z0">
    <w:name w:val="WW8Num157z0"/>
    <w:rsid w:val="00BA2967"/>
    <w:rPr>
      <w:rFonts w:ascii="VN-NTime" w:hAnsi="VN-NTime"/>
      <w:b/>
      <w:i w:val="0"/>
      <w:sz w:val="24"/>
      <w:u w:val="none"/>
    </w:rPr>
  </w:style>
  <w:style w:type="character" w:customStyle="1" w:styleId="WW8Num129z0">
    <w:name w:val="WW8Num129z0"/>
    <w:rsid w:val="00BA2967"/>
    <w:rPr>
      <w:rFonts w:ascii="Symbol" w:hAnsi="Symbol"/>
    </w:rPr>
  </w:style>
  <w:style w:type="character" w:customStyle="1" w:styleId="WW8Num182z0">
    <w:name w:val="WW8Num182z0"/>
    <w:rsid w:val="00BA2967"/>
    <w:rPr>
      <w:rFonts w:ascii="Times New Roman" w:hAnsi="Times New Roman"/>
    </w:rPr>
  </w:style>
  <w:style w:type="character" w:customStyle="1" w:styleId="WW8Num87z0">
    <w:name w:val="WW8Num87z0"/>
    <w:rsid w:val="00BA2967"/>
    <w:rPr>
      <w:rFonts w:ascii="VN-NTime" w:hAnsi="VN-NTime"/>
      <w:b/>
      <w:i w:val="0"/>
      <w:sz w:val="24"/>
      <w:u w:val="none"/>
    </w:rPr>
  </w:style>
  <w:style w:type="character" w:customStyle="1" w:styleId="WW8Num218z1">
    <w:name w:val="WW8Num218z1"/>
    <w:rsid w:val="00BA2967"/>
    <w:rPr>
      <w:rFonts w:ascii="Courier New" w:hAnsi="Courier New"/>
    </w:rPr>
  </w:style>
  <w:style w:type="character" w:customStyle="1" w:styleId="WW8Num120z1">
    <w:name w:val="WW8Num120z1"/>
    <w:rsid w:val="00BA2967"/>
    <w:rPr>
      <w:rFonts w:ascii="Courier New" w:hAnsi="Courier New"/>
    </w:rPr>
  </w:style>
  <w:style w:type="character" w:customStyle="1" w:styleId="WW8Num189z0">
    <w:name w:val="WW8Num189z0"/>
    <w:rsid w:val="00BA2967"/>
    <w:rPr>
      <w:rFonts w:ascii="Symbol" w:hAnsi="Symbol"/>
    </w:rPr>
  </w:style>
  <w:style w:type="character" w:customStyle="1" w:styleId="WW8Num57z0">
    <w:name w:val="WW8Num57z0"/>
    <w:rsid w:val="00BA2967"/>
    <w:rPr>
      <w:rFonts w:ascii="VN-NTime" w:hAnsi="VN-NTime"/>
      <w:b w:val="0"/>
      <w:i w:val="0"/>
      <w:sz w:val="24"/>
      <w:u w:val="none"/>
    </w:rPr>
  </w:style>
  <w:style w:type="character" w:customStyle="1" w:styleId="WW8Num92z0">
    <w:name w:val="WW8Num92z0"/>
    <w:rsid w:val="00BA2967"/>
    <w:rPr>
      <w:rFonts w:ascii="Times New Roman" w:eastAsia="Times New Roman" w:hAnsi="Times New Roman"/>
    </w:rPr>
  </w:style>
  <w:style w:type="character" w:customStyle="1" w:styleId="WW8Num146z0">
    <w:name w:val="WW8Num146z0"/>
    <w:rsid w:val="00BA2967"/>
    <w:rPr>
      <w:rFonts w:ascii="VNI-Times" w:hAnsi="VNI-Times"/>
      <w:b/>
      <w:i w:val="0"/>
      <w:sz w:val="24"/>
      <w:u w:val="none"/>
    </w:rPr>
  </w:style>
  <w:style w:type="character" w:customStyle="1" w:styleId="WW8Num173z3">
    <w:name w:val="WW8Num173z3"/>
    <w:rsid w:val="00BA2967"/>
    <w:rPr>
      <w:rFonts w:ascii="Symbol" w:hAnsi="Symbol"/>
    </w:rPr>
  </w:style>
  <w:style w:type="character" w:customStyle="1" w:styleId="WW8Num82z1">
    <w:name w:val="WW8Num82z1"/>
    <w:rsid w:val="00BA2967"/>
    <w:rPr>
      <w:rFonts w:ascii="Courier New" w:hAnsi="Courier New"/>
    </w:rPr>
  </w:style>
  <w:style w:type="character" w:customStyle="1" w:styleId="WW8Num136z0">
    <w:name w:val="WW8Num136z0"/>
    <w:rsid w:val="00BA2967"/>
    <w:rPr>
      <w:rFonts w:ascii="Times New Roman" w:eastAsia="Times New Roman" w:hAnsi="Times New Roman"/>
    </w:rPr>
  </w:style>
  <w:style w:type="character" w:customStyle="1" w:styleId="WW8Num71z1">
    <w:name w:val="WW8Num71z1"/>
    <w:rsid w:val="00BA2967"/>
    <w:rPr>
      <w:rFonts w:ascii="Courier New" w:hAnsi="Courier New"/>
    </w:rPr>
  </w:style>
  <w:style w:type="character" w:customStyle="1" w:styleId="WW8Num193z0">
    <w:name w:val="WW8Num193z0"/>
    <w:rsid w:val="00BA2967"/>
    <w:rPr>
      <w:rFonts w:ascii="Symbol" w:hAnsi="Symbol"/>
    </w:rPr>
  </w:style>
  <w:style w:type="character" w:customStyle="1" w:styleId="WW8NumSt209z0">
    <w:name w:val="WW8NumSt209z0"/>
    <w:rsid w:val="00BA2967"/>
    <w:rPr>
      <w:rFonts w:ascii="Arial" w:hAnsi="Arial"/>
    </w:rPr>
  </w:style>
  <w:style w:type="character" w:customStyle="1" w:styleId="WW8Num7z0">
    <w:name w:val="WW8Num7z0"/>
    <w:rsid w:val="00BA2967"/>
    <w:rPr>
      <w:rFonts w:ascii="Symbol" w:hAnsi="Symbol"/>
    </w:rPr>
  </w:style>
  <w:style w:type="character" w:customStyle="1" w:styleId="WW8Num216z0">
    <w:name w:val="WW8Num216z0"/>
    <w:rsid w:val="00BA2967"/>
    <w:rPr>
      <w:rFonts w:ascii="Times New Roman" w:hAnsi="Times New Roman"/>
      <w:b/>
      <w:i/>
      <w:sz w:val="26"/>
    </w:rPr>
  </w:style>
  <w:style w:type="character" w:customStyle="1" w:styleId="WW8Num117z0">
    <w:name w:val="WW8Num117z0"/>
    <w:rsid w:val="00BA2967"/>
    <w:rPr>
      <w:rFonts w:ascii="VN-NTime" w:hAnsi="VN-NTime"/>
      <w:b/>
      <w:i w:val="0"/>
      <w:sz w:val="24"/>
      <w:u w:val="none"/>
    </w:rPr>
  </w:style>
  <w:style w:type="character" w:customStyle="1" w:styleId="WW8Num177z1">
    <w:name w:val="WW8Num177z1"/>
    <w:rsid w:val="00BA2967"/>
    <w:rPr>
      <w:rFonts w:ascii="Symbol" w:hAnsi="Symbol"/>
    </w:rPr>
  </w:style>
  <w:style w:type="character" w:customStyle="1" w:styleId="WW8Num96z1">
    <w:name w:val="WW8Num96z1"/>
    <w:rsid w:val="00BA2967"/>
    <w:rPr>
      <w:rFonts w:ascii="VNI-Times" w:hAnsi="VNI-Times"/>
      <w:b w:val="0"/>
      <w:i w:val="0"/>
      <w:sz w:val="24"/>
    </w:rPr>
  </w:style>
  <w:style w:type="character" w:customStyle="1" w:styleId="WW8Num23z0">
    <w:name w:val="WW8Num23z0"/>
    <w:rsid w:val="00BA2967"/>
    <w:rPr>
      <w:rFonts w:ascii="Times New Roman" w:hAnsi="Times New Roman"/>
    </w:rPr>
  </w:style>
  <w:style w:type="character" w:customStyle="1" w:styleId="WW8Num169z0">
    <w:name w:val="WW8Num169z0"/>
    <w:rsid w:val="00BA2967"/>
    <w:rPr>
      <w:rFonts w:ascii="Wingdings" w:hAnsi="Wingdings"/>
    </w:rPr>
  </w:style>
  <w:style w:type="character" w:customStyle="1" w:styleId="WW8Num77z1">
    <w:name w:val="WW8Num77z1"/>
    <w:rsid w:val="00BA2967"/>
    <w:rPr>
      <w:rFonts w:ascii="Courier New" w:hAnsi="Courier New"/>
    </w:rPr>
  </w:style>
  <w:style w:type="character" w:customStyle="1" w:styleId="WW8Num200z0">
    <w:name w:val="WW8Num200z0"/>
    <w:rsid w:val="00BA2967"/>
    <w:rPr>
      <w:rFonts w:ascii="Symbol" w:hAnsi="Symbol"/>
    </w:rPr>
  </w:style>
  <w:style w:type="character" w:customStyle="1" w:styleId="WW8Num204z1">
    <w:name w:val="WW8Num204z1"/>
    <w:rsid w:val="00BA2967"/>
    <w:rPr>
      <w:rFonts w:ascii="VNI-Aptima" w:hAnsi="VNI-Aptima"/>
      <w:b/>
      <w:i w:val="0"/>
      <w:sz w:val="24"/>
    </w:rPr>
  </w:style>
  <w:style w:type="character" w:customStyle="1" w:styleId="WW8Num192z0">
    <w:name w:val="WW8Num192z0"/>
    <w:rsid w:val="00BA2967"/>
    <w:rPr>
      <w:rFonts w:ascii="Times New Roman" w:hAnsi="Times New Roman"/>
    </w:rPr>
  </w:style>
  <w:style w:type="character" w:customStyle="1" w:styleId="WW8Num105z1">
    <w:name w:val="WW8Num105z1"/>
    <w:rsid w:val="00BA2967"/>
    <w:rPr>
      <w:rFonts w:ascii="Courier New" w:hAnsi="Courier New"/>
    </w:rPr>
  </w:style>
  <w:style w:type="character" w:customStyle="1" w:styleId="WW8NumSt133z0">
    <w:name w:val="WW8NumSt133z0"/>
    <w:rsid w:val="00BA2967"/>
    <w:rPr>
      <w:rFonts w:ascii="Symbol" w:hAnsi="Symbol"/>
    </w:rPr>
  </w:style>
  <w:style w:type="character" w:customStyle="1" w:styleId="WW8Num130z2">
    <w:name w:val="WW8Num130z2"/>
    <w:rsid w:val="00BA2967"/>
    <w:rPr>
      <w:rFonts w:ascii="Wingdings" w:hAnsi="Wingdings"/>
    </w:rPr>
  </w:style>
  <w:style w:type="character" w:customStyle="1" w:styleId="WW8Num125z0">
    <w:name w:val="WW8Num125z0"/>
    <w:rsid w:val="00BA2967"/>
    <w:rPr>
      <w:rFonts w:ascii="Times New Roman" w:hAnsi="Times New Roman"/>
    </w:rPr>
  </w:style>
  <w:style w:type="character" w:customStyle="1" w:styleId="WW8NumSt164z0">
    <w:name w:val="WW8NumSt164z0"/>
    <w:rsid w:val="00BA2967"/>
    <w:rPr>
      <w:rFonts w:ascii="Courier New" w:hAnsi="Courier New"/>
    </w:rPr>
  </w:style>
  <w:style w:type="character" w:customStyle="1" w:styleId="WW8Num109z0">
    <w:name w:val="WW8Num109z0"/>
    <w:rsid w:val="00BA2967"/>
    <w:rPr>
      <w:rFonts w:ascii="Times New Roman" w:hAnsi="Times New Roman"/>
      <w:b/>
      <w:i w:val="0"/>
      <w:sz w:val="26"/>
    </w:rPr>
  </w:style>
  <w:style w:type="character" w:customStyle="1" w:styleId="WW8Num219z0">
    <w:name w:val="WW8Num219z0"/>
    <w:rsid w:val="00BA2967"/>
    <w:rPr>
      <w:rFonts w:ascii=".VnTime" w:eastAsia="Times New Roman" w:hAnsi=".VnTime"/>
    </w:rPr>
  </w:style>
  <w:style w:type="character" w:customStyle="1" w:styleId="WW8Num34z3">
    <w:name w:val="WW8Num34z3"/>
    <w:rsid w:val="00BA2967"/>
    <w:rPr>
      <w:rFonts w:ascii="Symbol" w:hAnsi="Symbol"/>
    </w:rPr>
  </w:style>
  <w:style w:type="character" w:customStyle="1" w:styleId="WW8Num211z0">
    <w:name w:val="WW8Num211z0"/>
    <w:rsid w:val="00BA2967"/>
    <w:rPr>
      <w:rFonts w:ascii="Symbol" w:hAnsi="Symbol"/>
    </w:rPr>
  </w:style>
  <w:style w:type="character" w:customStyle="1" w:styleId="WW8Num29z0">
    <w:name w:val="WW8Num29z0"/>
    <w:rsid w:val="00BA2967"/>
    <w:rPr>
      <w:rFonts w:ascii="Symbol" w:hAnsi="Symbol"/>
    </w:rPr>
  </w:style>
  <w:style w:type="character" w:customStyle="1" w:styleId="WW8Num127z0">
    <w:name w:val="WW8Num127z0"/>
    <w:rsid w:val="00BA2967"/>
    <w:rPr>
      <w:rFonts w:ascii="VN-NTime" w:hAnsi="VN-NTime"/>
      <w:b/>
      <w:i w:val="0"/>
      <w:sz w:val="24"/>
      <w:u w:val="none"/>
    </w:rPr>
  </w:style>
  <w:style w:type="character" w:customStyle="1" w:styleId="WW8Num215z0">
    <w:name w:val="WW8Num215z0"/>
    <w:rsid w:val="00BA2967"/>
    <w:rPr>
      <w:rFonts w:ascii="VNI-Times" w:hAnsi="VNI-Times"/>
      <w:b/>
      <w:i w:val="0"/>
      <w:sz w:val="24"/>
      <w:u w:val="none"/>
    </w:rPr>
  </w:style>
  <w:style w:type="character" w:customStyle="1" w:styleId="WW8Num20z0">
    <w:name w:val="WW8Num20z0"/>
    <w:rsid w:val="00BA2967"/>
    <w:rPr>
      <w:rFonts w:ascii="Times New Roman" w:hAnsi="Times New Roman"/>
    </w:rPr>
  </w:style>
  <w:style w:type="character" w:customStyle="1" w:styleId="WW8Num73z0">
    <w:name w:val="WW8Num73z0"/>
    <w:rsid w:val="00BA2967"/>
    <w:rPr>
      <w:rFonts w:ascii="Times New Roman" w:hAnsi="Times New Roman"/>
    </w:rPr>
  </w:style>
  <w:style w:type="character" w:customStyle="1" w:styleId="WW8Num47z0">
    <w:name w:val="WW8Num47z0"/>
    <w:rsid w:val="00BA2967"/>
    <w:rPr>
      <w:rFonts w:ascii="Symbol" w:hAnsi="Symbol"/>
    </w:rPr>
  </w:style>
  <w:style w:type="character" w:customStyle="1" w:styleId="WW8Num138z0">
    <w:name w:val="WW8Num138z0"/>
    <w:rsid w:val="00BA2967"/>
    <w:rPr>
      <w:rFonts w:ascii="Times New Roman" w:hAnsi="Times New Roman"/>
    </w:rPr>
  </w:style>
  <w:style w:type="character" w:customStyle="1" w:styleId="WW8Num184z0">
    <w:name w:val="WW8Num184z0"/>
    <w:rsid w:val="00BA2967"/>
    <w:rPr>
      <w:rFonts w:ascii="Symbol" w:hAnsi="Symbol"/>
    </w:rPr>
  </w:style>
  <w:style w:type="character" w:customStyle="1" w:styleId="WW8Num218z2">
    <w:name w:val="WW8Num218z2"/>
    <w:rsid w:val="00BA2967"/>
    <w:rPr>
      <w:rFonts w:ascii="Wingdings" w:hAnsi="Wingdings"/>
    </w:rPr>
  </w:style>
  <w:style w:type="character" w:customStyle="1" w:styleId="WW8Num120z2">
    <w:name w:val="WW8Num120z2"/>
    <w:rsid w:val="00BA2967"/>
    <w:rPr>
      <w:rFonts w:ascii="Wingdings" w:hAnsi="Wingdings"/>
    </w:rPr>
  </w:style>
  <w:style w:type="character" w:customStyle="1" w:styleId="WW8Num92z2">
    <w:name w:val="WW8Num92z2"/>
    <w:rsid w:val="00BA2967"/>
    <w:rPr>
      <w:rFonts w:ascii="Wingdings" w:hAnsi="Wingdings"/>
    </w:rPr>
  </w:style>
  <w:style w:type="character" w:customStyle="1" w:styleId="WW8Num31z3">
    <w:name w:val="WW8Num31z3"/>
    <w:rsid w:val="00BA2967"/>
    <w:rPr>
      <w:rFonts w:ascii="Symbol" w:hAnsi="Symbol"/>
    </w:rPr>
  </w:style>
  <w:style w:type="character" w:customStyle="1" w:styleId="WW8Num174z0">
    <w:name w:val="WW8Num174z0"/>
    <w:rsid w:val="00BA2967"/>
    <w:rPr>
      <w:rFonts w:ascii="Courier New" w:hAnsi="Courier New"/>
    </w:rPr>
  </w:style>
  <w:style w:type="character" w:customStyle="1" w:styleId="WW8Num191z0">
    <w:name w:val="WW8Num191z0"/>
    <w:rsid w:val="00BA2967"/>
    <w:rPr>
      <w:rFonts w:ascii="VNI-Times" w:hAnsi="VNI-Times"/>
      <w:b w:val="0"/>
      <w:i w:val="0"/>
      <w:sz w:val="24"/>
      <w:u w:val="single"/>
    </w:rPr>
  </w:style>
  <w:style w:type="character" w:customStyle="1" w:styleId="WW8Num61z2">
    <w:name w:val="WW8Num61z2"/>
    <w:rsid w:val="00BA2967"/>
    <w:rPr>
      <w:rFonts w:ascii="Wingdings" w:hAnsi="Wingdings"/>
    </w:rPr>
  </w:style>
  <w:style w:type="character" w:customStyle="1" w:styleId="WW8Num82z2">
    <w:name w:val="WW8Num82z2"/>
    <w:rsid w:val="00BA2967"/>
    <w:rPr>
      <w:rFonts w:ascii="Wingdings" w:hAnsi="Wingdings"/>
    </w:rPr>
  </w:style>
  <w:style w:type="character" w:customStyle="1" w:styleId="WW8Num136z1">
    <w:name w:val="WW8Num136z1"/>
    <w:rsid w:val="00BA2967"/>
    <w:rPr>
      <w:rFonts w:ascii="Courier New" w:hAnsi="Courier New"/>
    </w:rPr>
  </w:style>
  <w:style w:type="character" w:customStyle="1" w:styleId="WW8Num71z2">
    <w:name w:val="WW8Num71z2"/>
    <w:rsid w:val="00BA2967"/>
    <w:rPr>
      <w:rFonts w:ascii="Wingdings" w:hAnsi="Wingdings"/>
    </w:rPr>
  </w:style>
  <w:style w:type="character" w:customStyle="1" w:styleId="WW8NumSt210z0">
    <w:name w:val="WW8NumSt210z0"/>
    <w:rsid w:val="00BA2967"/>
    <w:rPr>
      <w:rFonts w:ascii="Arial" w:hAnsi="Arial"/>
    </w:rPr>
  </w:style>
  <w:style w:type="character" w:customStyle="1" w:styleId="WW8Num8z0">
    <w:name w:val="WW8Num8z0"/>
    <w:rsid w:val="00BA2967"/>
    <w:rPr>
      <w:rFonts w:ascii="Symbol" w:hAnsi="Symbol"/>
    </w:rPr>
  </w:style>
  <w:style w:type="character" w:customStyle="1" w:styleId="WW8Num40z1">
    <w:name w:val="WW8Num40z1"/>
    <w:rsid w:val="00BA2967"/>
    <w:rPr>
      <w:rFonts w:ascii="Courier New" w:hAnsi="Courier New"/>
    </w:rPr>
  </w:style>
  <w:style w:type="character" w:customStyle="1" w:styleId="WW8Num219z3">
    <w:name w:val="WW8Num219z3"/>
    <w:rsid w:val="00BA2967"/>
    <w:rPr>
      <w:rFonts w:ascii="Symbol" w:hAnsi="Symbol"/>
    </w:rPr>
  </w:style>
  <w:style w:type="character" w:customStyle="1" w:styleId="WW8Num177z4">
    <w:name w:val="WW8Num177z4"/>
    <w:rsid w:val="00BA2967"/>
    <w:rPr>
      <w:rFonts w:ascii="Courier New" w:hAnsi="Courier New"/>
    </w:rPr>
  </w:style>
  <w:style w:type="character" w:customStyle="1" w:styleId="WW8Num158z1">
    <w:name w:val="WW8Num158z1"/>
    <w:rsid w:val="00BA2967"/>
    <w:rPr>
      <w:rFonts w:ascii="Times New Roman" w:eastAsia="Times New Roman" w:hAnsi="Times New Roman"/>
    </w:rPr>
  </w:style>
  <w:style w:type="character" w:customStyle="1" w:styleId="WW8Num46z0">
    <w:name w:val="WW8Num46z0"/>
    <w:rsid w:val="00BA2967"/>
    <w:rPr>
      <w:rFonts w:ascii="VN-NTime" w:hAnsi="VN-NTime"/>
      <w:b/>
      <w:i w:val="0"/>
      <w:sz w:val="24"/>
      <w:u w:val="none"/>
    </w:rPr>
  </w:style>
  <w:style w:type="character" w:customStyle="1" w:styleId="WW8Num101z0">
    <w:name w:val="WW8Num101z0"/>
    <w:rsid w:val="00BA2967"/>
    <w:rPr>
      <w:rFonts w:ascii="Symbol" w:hAnsi="Symbol"/>
    </w:rPr>
  </w:style>
  <w:style w:type="character" w:customStyle="1" w:styleId="WW8Num88z1">
    <w:name w:val="WW8Num88z1"/>
    <w:rsid w:val="00BA2967"/>
    <w:rPr>
      <w:rFonts w:ascii="Courier New" w:hAnsi="Courier New"/>
    </w:rPr>
  </w:style>
  <w:style w:type="character" w:customStyle="1" w:styleId="WW8Num25z0">
    <w:name w:val="WW8Num25z0"/>
    <w:rsid w:val="00BA2967"/>
    <w:rPr>
      <w:rFonts w:ascii="Times New Roman" w:eastAsia="Times New Roman" w:hAnsi="Times New Roman"/>
    </w:rPr>
  </w:style>
  <w:style w:type="character" w:customStyle="1" w:styleId="WW8Num169z3">
    <w:name w:val="WW8Num169z3"/>
    <w:rsid w:val="00BA2967"/>
    <w:rPr>
      <w:rFonts w:ascii="Symbol" w:hAnsi="Symbol"/>
    </w:rPr>
  </w:style>
  <w:style w:type="character" w:customStyle="1" w:styleId="WW8Num77z2">
    <w:name w:val="WW8Num77z2"/>
    <w:rsid w:val="00BA2967"/>
    <w:rPr>
      <w:rFonts w:ascii="Wingdings" w:hAnsi="Wingdings"/>
    </w:rPr>
  </w:style>
  <w:style w:type="character" w:customStyle="1" w:styleId="WW8Num61z0">
    <w:name w:val="WW8Num61z0"/>
    <w:rsid w:val="00BA2967"/>
    <w:rPr>
      <w:rFonts w:ascii=".VnTime" w:eastAsia="Times New Roman" w:hAnsi=".VnTime"/>
    </w:rPr>
  </w:style>
  <w:style w:type="character" w:customStyle="1" w:styleId="WW8Num201z0">
    <w:name w:val="WW8Num201z0"/>
    <w:rsid w:val="00BA2967"/>
    <w:rPr>
      <w:rFonts w:ascii="Symbol" w:hAnsi="Symbol"/>
    </w:rPr>
  </w:style>
  <w:style w:type="character" w:customStyle="1" w:styleId="WW8Num149z0">
    <w:name w:val="WW8Num149z0"/>
    <w:rsid w:val="00BA2967"/>
    <w:rPr>
      <w:rFonts w:ascii="Times New Roman" w:eastAsia="Times New Roman" w:hAnsi="Times New Roman"/>
    </w:rPr>
  </w:style>
  <w:style w:type="character" w:customStyle="1" w:styleId="WW8Num204z4">
    <w:name w:val="WW8Num204z4"/>
    <w:rsid w:val="00BA2967"/>
    <w:rPr>
      <w:rFonts w:ascii="VNI-Times" w:hAnsi="VNI-Times"/>
      <w:b/>
      <w:i/>
      <w:sz w:val="24"/>
    </w:rPr>
  </w:style>
  <w:style w:type="character" w:customStyle="1" w:styleId="WW8Num159z0">
    <w:name w:val="WW8Num159z0"/>
    <w:rsid w:val="00BA2967"/>
    <w:rPr>
      <w:rFonts w:ascii="VN-NTime" w:hAnsi="VN-NTime"/>
      <w:b/>
      <w:i w:val="0"/>
      <w:sz w:val="24"/>
      <w:u w:val="none"/>
    </w:rPr>
  </w:style>
  <w:style w:type="character" w:customStyle="1" w:styleId="WW8Num105z2">
    <w:name w:val="WW8Num105z2"/>
    <w:rsid w:val="00BA2967"/>
    <w:rPr>
      <w:rFonts w:ascii="Wingdings" w:hAnsi="Wingdings"/>
    </w:rPr>
  </w:style>
  <w:style w:type="character" w:customStyle="1" w:styleId="WW8NumSt134z0">
    <w:name w:val="WW8NumSt134z0"/>
    <w:rsid w:val="00BA2967"/>
    <w:rPr>
      <w:rFonts w:ascii="Symbol" w:hAnsi="Symbol"/>
    </w:rPr>
  </w:style>
  <w:style w:type="character" w:customStyle="1" w:styleId="WW8Num130z3">
    <w:name w:val="WW8Num130z3"/>
    <w:rsid w:val="00BA2967"/>
    <w:rPr>
      <w:rFonts w:ascii="Symbol" w:hAnsi="Symbol"/>
    </w:rPr>
  </w:style>
  <w:style w:type="character" w:customStyle="1" w:styleId="WW8Num126z0">
    <w:name w:val="WW8Num126z0"/>
    <w:rsid w:val="00BA2967"/>
    <w:rPr>
      <w:rFonts w:ascii="Symbol" w:hAnsi="Symbol"/>
    </w:rPr>
  </w:style>
  <w:style w:type="character" w:customStyle="1" w:styleId="WW8NumSt165z0">
    <w:name w:val="WW8NumSt165z0"/>
    <w:rsid w:val="00BA2967"/>
    <w:rPr>
      <w:rFonts w:ascii="Courier" w:hAnsi="Courier"/>
    </w:rPr>
  </w:style>
  <w:style w:type="character" w:customStyle="1" w:styleId="WW8Num110z0">
    <w:name w:val="WW8Num110z0"/>
    <w:rsid w:val="00BA2967"/>
    <w:rPr>
      <w:rFonts w:ascii="Wingdings" w:hAnsi="Wingdings"/>
    </w:rPr>
  </w:style>
  <w:style w:type="character" w:customStyle="1" w:styleId="WW8Num219z1">
    <w:name w:val="WW8Num219z1"/>
    <w:rsid w:val="00BA2967"/>
    <w:rPr>
      <w:rFonts w:ascii="Courier New" w:hAnsi="Courier New"/>
    </w:rPr>
  </w:style>
  <w:style w:type="character" w:customStyle="1" w:styleId="WW8Num36z0">
    <w:name w:val="WW8Num36z0"/>
    <w:rsid w:val="00BA2967"/>
    <w:rPr>
      <w:rFonts w:ascii=".VnTime" w:eastAsia="Times New Roman" w:hAnsi=".VnTime"/>
    </w:rPr>
  </w:style>
  <w:style w:type="character" w:customStyle="1" w:styleId="WW8Num194z0">
    <w:name w:val="WW8Num194z0"/>
    <w:rsid w:val="00BA2967"/>
    <w:rPr>
      <w:rFonts w:ascii="Symbol" w:hAnsi="Symbol"/>
      <w:b/>
      <w:i w:val="0"/>
      <w:sz w:val="24"/>
    </w:rPr>
  </w:style>
  <w:style w:type="character" w:customStyle="1" w:styleId="WW8Num212z0">
    <w:name w:val="WW8Num212z0"/>
    <w:rsid w:val="00BA2967"/>
    <w:rPr>
      <w:rFonts w:ascii="Times New Roman" w:eastAsia="Times New Roman" w:hAnsi="Times New Roman"/>
    </w:rPr>
  </w:style>
  <w:style w:type="character" w:customStyle="1" w:styleId="WW8Num93z0">
    <w:name w:val="WW8Num93z0"/>
    <w:rsid w:val="00BA2967"/>
    <w:rPr>
      <w:rFonts w:ascii="Times New Roman" w:eastAsia="Times New Roman" w:hAnsi="Times New Roman"/>
    </w:rPr>
  </w:style>
  <w:style w:type="character" w:customStyle="1" w:styleId="WW8Num30z0">
    <w:name w:val="WW8Num30z0"/>
    <w:rsid w:val="00BA2967"/>
    <w:rPr>
      <w:rFonts w:ascii="Times New Roman" w:hAnsi="Times New Roman"/>
    </w:rPr>
  </w:style>
  <w:style w:type="character" w:customStyle="1" w:styleId="WW8Num118z1">
    <w:name w:val="WW8Num118z1"/>
    <w:rsid w:val="00BA2967"/>
    <w:rPr>
      <w:rFonts w:ascii="Courier New" w:hAnsi="Courier New"/>
    </w:rPr>
  </w:style>
  <w:style w:type="character" w:customStyle="1" w:styleId="WW8Num21z0">
    <w:name w:val="WW8Num21z0"/>
    <w:rsid w:val="00BA2967"/>
    <w:rPr>
      <w:rFonts w:ascii="Times New Roman" w:eastAsia="Times New Roman" w:hAnsi="Times New Roman"/>
    </w:rPr>
  </w:style>
  <w:style w:type="character" w:customStyle="1" w:styleId="WW8Num163z0">
    <w:name w:val="WW8Num163z0"/>
    <w:rsid w:val="00BA2967"/>
    <w:rPr>
      <w:rFonts w:ascii="Symbol" w:hAnsi="Symbol"/>
    </w:rPr>
  </w:style>
  <w:style w:type="character" w:customStyle="1" w:styleId="WW8Num74z0">
    <w:name w:val="WW8Num74z0"/>
    <w:rsid w:val="00BA2967"/>
    <w:rPr>
      <w:rFonts w:ascii="Symbol" w:hAnsi="Symbol"/>
    </w:rPr>
  </w:style>
  <w:style w:type="character" w:customStyle="1" w:styleId="WW8Num198z1">
    <w:name w:val="WW8Num198z1"/>
    <w:rsid w:val="00BA2967"/>
    <w:rPr>
      <w:rFonts w:ascii="Courier New" w:hAnsi="Courier New"/>
    </w:rPr>
  </w:style>
  <w:style w:type="character" w:customStyle="1" w:styleId="WW8Num140z0">
    <w:name w:val="WW8Num140z0"/>
    <w:rsid w:val="00BA2967"/>
    <w:rPr>
      <w:rFonts w:ascii="Times New Roman" w:hAnsi="Times New Roman"/>
    </w:rPr>
  </w:style>
  <w:style w:type="character" w:customStyle="1" w:styleId="WW8Num184z1">
    <w:name w:val="WW8Num184z1"/>
    <w:rsid w:val="00BA2967"/>
    <w:rPr>
      <w:rFonts w:ascii="Courier New" w:hAnsi="Courier New"/>
    </w:rPr>
  </w:style>
  <w:style w:type="character" w:customStyle="1" w:styleId="WW8Num99z0">
    <w:name w:val="WW8Num99z0"/>
    <w:rsid w:val="00BA2967"/>
    <w:rPr>
      <w:rFonts w:ascii="VNI-Times" w:hAnsi="VNI-Times"/>
      <w:b/>
      <w:i w:val="0"/>
      <w:sz w:val="24"/>
      <w:u w:val="none"/>
    </w:rPr>
  </w:style>
  <w:style w:type="character" w:customStyle="1" w:styleId="WW8Num120z3">
    <w:name w:val="WW8Num120z3"/>
    <w:rsid w:val="00BA2967"/>
    <w:rPr>
      <w:rFonts w:ascii="Symbol" w:hAnsi="Symbol"/>
    </w:rPr>
  </w:style>
  <w:style w:type="character" w:customStyle="1" w:styleId="WW8Num92z3">
    <w:name w:val="WW8Num92z3"/>
    <w:rsid w:val="00BA2967"/>
    <w:rPr>
      <w:rFonts w:ascii="Symbol" w:hAnsi="Symbol"/>
    </w:rPr>
  </w:style>
  <w:style w:type="character" w:customStyle="1" w:styleId="WW8Num32z1">
    <w:name w:val="WW8Num32z1"/>
    <w:rsid w:val="00BA2967"/>
    <w:rPr>
      <w:rFonts w:ascii="Courier New" w:hAnsi="Courier New"/>
    </w:rPr>
  </w:style>
  <w:style w:type="character" w:customStyle="1" w:styleId="WW8Num174z1">
    <w:name w:val="WW8Num174z1"/>
    <w:rsid w:val="00BA2967"/>
    <w:rPr>
      <w:rFonts w:ascii="Courier New" w:hAnsi="Courier New"/>
    </w:rPr>
  </w:style>
  <w:style w:type="character" w:customStyle="1" w:styleId="WW8Num61z3">
    <w:name w:val="WW8Num61z3"/>
    <w:rsid w:val="00BA2967"/>
    <w:rPr>
      <w:rFonts w:ascii="Symbol" w:hAnsi="Symbol"/>
    </w:rPr>
  </w:style>
  <w:style w:type="character" w:customStyle="1" w:styleId="WW8Num82z3">
    <w:name w:val="WW8Num82z3"/>
    <w:rsid w:val="00BA2967"/>
    <w:rPr>
      <w:rFonts w:ascii="Symbol" w:hAnsi="Symbol"/>
    </w:rPr>
  </w:style>
  <w:style w:type="character" w:customStyle="1" w:styleId="WW8Num110z3">
    <w:name w:val="WW8Num110z3"/>
    <w:rsid w:val="00BA2967"/>
    <w:rPr>
      <w:rFonts w:ascii="Symbol" w:hAnsi="Symbol"/>
    </w:rPr>
  </w:style>
  <w:style w:type="character" w:customStyle="1" w:styleId="WW8Num155z1">
    <w:name w:val="WW8Num155z1"/>
    <w:rsid w:val="00BA2967"/>
    <w:rPr>
      <w:b w:val="0"/>
      <w:i w:val="0"/>
    </w:rPr>
  </w:style>
  <w:style w:type="character" w:customStyle="1" w:styleId="WW8NumSt223z0">
    <w:name w:val="WW8NumSt223z0"/>
    <w:rsid w:val="00BA2967"/>
    <w:rPr>
      <w:rFonts w:ascii="Symbol" w:hAnsi="Symbol"/>
    </w:rPr>
  </w:style>
  <w:style w:type="character" w:customStyle="1" w:styleId="WW8Num10z0">
    <w:name w:val="WW8Num10z0"/>
    <w:rsid w:val="00BA2967"/>
    <w:rPr>
      <w:rFonts w:ascii="Symbol" w:hAnsi="Symbol"/>
    </w:rPr>
  </w:style>
  <w:style w:type="character" w:customStyle="1" w:styleId="WW8Num40z2">
    <w:name w:val="WW8Num40z2"/>
    <w:rsid w:val="00BA2967"/>
    <w:rPr>
      <w:rFonts w:ascii="Wingdings" w:hAnsi="Wingdings"/>
    </w:rPr>
  </w:style>
  <w:style w:type="character" w:customStyle="1" w:styleId="WW8Num221z0">
    <w:name w:val="WW8Num221z0"/>
    <w:rsid w:val="00BA2967"/>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7z5">
    <w:name w:val="WW8Num177z5"/>
    <w:rsid w:val="00BA2967"/>
    <w:rPr>
      <w:rFonts w:ascii="Wingdings" w:hAnsi="Wingdings"/>
    </w:rPr>
  </w:style>
  <w:style w:type="character" w:customStyle="1" w:styleId="WW8Num158z3">
    <w:name w:val="WW8Num158z3"/>
    <w:rsid w:val="00BA2967"/>
    <w:rPr>
      <w:rFonts w:ascii="Symbol" w:hAnsi="Symbol"/>
    </w:rPr>
  </w:style>
  <w:style w:type="character" w:customStyle="1" w:styleId="WW8Num88z2">
    <w:name w:val="WW8Num88z2"/>
    <w:rsid w:val="00BA2967"/>
    <w:rPr>
      <w:rFonts w:ascii="Wingdings" w:hAnsi="Wingdings"/>
    </w:rPr>
  </w:style>
  <w:style w:type="character" w:customStyle="1" w:styleId="WW8Num25z1">
    <w:name w:val="WW8Num25z1"/>
    <w:rsid w:val="00BA2967"/>
    <w:rPr>
      <w:rFonts w:ascii="Courier New" w:hAnsi="Courier New"/>
    </w:rPr>
  </w:style>
  <w:style w:type="character" w:customStyle="1" w:styleId="WW8Num170z0">
    <w:name w:val="WW8Num170z0"/>
    <w:rsid w:val="00BA2967"/>
    <w:rPr>
      <w:rFonts w:ascii="Times New Roman" w:hAnsi="Times New Roman"/>
    </w:rPr>
  </w:style>
  <w:style w:type="character" w:customStyle="1" w:styleId="WW8Num77z3">
    <w:name w:val="WW8Num77z3"/>
    <w:rsid w:val="00BA2967"/>
    <w:rPr>
      <w:rFonts w:ascii="Symbol" w:hAnsi="Symbol"/>
    </w:rPr>
  </w:style>
  <w:style w:type="character" w:customStyle="1" w:styleId="WW8Num61z1">
    <w:name w:val="WW8Num61z1"/>
    <w:rsid w:val="00BA2967"/>
    <w:rPr>
      <w:rFonts w:ascii="Courier New" w:hAnsi="Courier New"/>
    </w:rPr>
  </w:style>
  <w:style w:type="character" w:customStyle="1" w:styleId="WW8Num202z1">
    <w:name w:val="WW8Num202z1"/>
    <w:rsid w:val="00BA2967"/>
    <w:rPr>
      <w:rFonts w:ascii="Times New Roman" w:eastAsia="Times New Roman" w:hAnsi="Times New Roman"/>
    </w:rPr>
  </w:style>
  <w:style w:type="character" w:customStyle="1" w:styleId="WW8Num149z1">
    <w:name w:val="WW8Num149z1"/>
    <w:rsid w:val="00BA2967"/>
    <w:rPr>
      <w:rFonts w:ascii="Courier New" w:hAnsi="Courier New"/>
    </w:rPr>
  </w:style>
  <w:style w:type="character" w:customStyle="1" w:styleId="WW8Num207z0">
    <w:name w:val="WW8Num207z0"/>
    <w:rsid w:val="00BA2967"/>
    <w:rPr>
      <w:rFonts w:ascii="Symbol" w:hAnsi="Symbol"/>
    </w:rPr>
  </w:style>
  <w:style w:type="character" w:customStyle="1" w:styleId="WW8Num105z3">
    <w:name w:val="WW8Num105z3"/>
    <w:rsid w:val="00BA2967"/>
    <w:rPr>
      <w:rFonts w:ascii="Symbol" w:hAnsi="Symbol"/>
    </w:rPr>
  </w:style>
  <w:style w:type="character" w:customStyle="1" w:styleId="WW8NumSt135z0">
    <w:name w:val="WW8NumSt135z0"/>
    <w:rsid w:val="00BA2967"/>
    <w:rPr>
      <w:rFonts w:ascii="Symbol" w:hAnsi="Symbol"/>
    </w:rPr>
  </w:style>
  <w:style w:type="character" w:customStyle="1" w:styleId="WW8Num133z0">
    <w:name w:val="WW8Num133z0"/>
    <w:rsid w:val="00BA2967"/>
    <w:rPr>
      <w:rFonts w:ascii="Times New Roman" w:eastAsia="Times New Roman" w:hAnsi="Times New Roman"/>
    </w:rPr>
  </w:style>
  <w:style w:type="character" w:customStyle="1" w:styleId="WW8Num128z0">
    <w:name w:val="WW8Num128z0"/>
    <w:rsid w:val="00BA2967"/>
    <w:rPr>
      <w:rFonts w:ascii="Times New Roman" w:hAnsi="Times New Roman"/>
    </w:rPr>
  </w:style>
  <w:style w:type="character" w:customStyle="1" w:styleId="WW8NumSt178z0">
    <w:name w:val="WW8NumSt178z0"/>
    <w:rsid w:val="00BA2967"/>
    <w:rPr>
      <w:rFonts w:ascii="Symbol" w:hAnsi="Symbol"/>
    </w:rPr>
  </w:style>
  <w:style w:type="character" w:customStyle="1" w:styleId="WW8Num219z2">
    <w:name w:val="WW8Num219z2"/>
    <w:rsid w:val="00BA2967"/>
    <w:rPr>
      <w:rFonts w:ascii="Wingdings" w:hAnsi="Wingdings"/>
    </w:rPr>
  </w:style>
  <w:style w:type="character" w:customStyle="1" w:styleId="WW8Num36z1">
    <w:name w:val="WW8Num36z1"/>
    <w:rsid w:val="00BA2967"/>
    <w:rPr>
      <w:rFonts w:ascii="Courier New" w:hAnsi="Courier New"/>
    </w:rPr>
  </w:style>
  <w:style w:type="character" w:customStyle="1" w:styleId="WW8Num196z0">
    <w:name w:val="WW8Num196z0"/>
    <w:rsid w:val="00BA2967"/>
    <w:rPr>
      <w:rFonts w:ascii="Times New Roman" w:hAnsi="Times New Roman"/>
    </w:rPr>
  </w:style>
  <w:style w:type="character" w:customStyle="1" w:styleId="WW8Num212z1">
    <w:name w:val="WW8Num212z1"/>
    <w:rsid w:val="00BA2967"/>
    <w:rPr>
      <w:rFonts w:ascii="Courier New" w:hAnsi="Courier New"/>
    </w:rPr>
  </w:style>
  <w:style w:type="character" w:customStyle="1" w:styleId="WW8Num93z1">
    <w:name w:val="WW8Num93z1"/>
    <w:rsid w:val="00BA2967"/>
    <w:rPr>
      <w:rFonts w:ascii="Courier New" w:hAnsi="Courier New"/>
    </w:rPr>
  </w:style>
  <w:style w:type="character" w:customStyle="1" w:styleId="WW8Num31z0">
    <w:name w:val="WW8Num31z0"/>
    <w:rsid w:val="00BA2967"/>
    <w:rPr>
      <w:rFonts w:ascii="Symbol" w:eastAsia="Times New Roman" w:hAnsi="Symbol"/>
    </w:rPr>
  </w:style>
  <w:style w:type="character" w:customStyle="1" w:styleId="WW8Num217z0">
    <w:name w:val="WW8Num217z0"/>
    <w:rsid w:val="00BA2967"/>
    <w:rPr>
      <w:rFonts w:ascii="Times New Roman" w:eastAsia="Times New Roman" w:hAnsi="Times New Roman"/>
      <w:b w:val="0"/>
    </w:rPr>
  </w:style>
  <w:style w:type="character" w:customStyle="1" w:styleId="WW8Num118z2">
    <w:name w:val="WW8Num118z2"/>
    <w:rsid w:val="00BA2967"/>
    <w:rPr>
      <w:rFonts w:ascii="Wingdings" w:hAnsi="Wingdings"/>
    </w:rPr>
  </w:style>
  <w:style w:type="character" w:customStyle="1" w:styleId="WW8Num220z0">
    <w:name w:val="WW8Num220z0"/>
    <w:rsid w:val="00BA2967"/>
    <w:rPr>
      <w:rFonts w:ascii="VNI-Times" w:hAnsi="VNI-Times"/>
      <w:b/>
      <w:i w:val="0"/>
      <w:sz w:val="24"/>
      <w:u w:val="none"/>
    </w:rPr>
  </w:style>
  <w:style w:type="character" w:customStyle="1" w:styleId="WW8Num21z1">
    <w:name w:val="WW8Num21z1"/>
    <w:rsid w:val="00BA2967"/>
    <w:rPr>
      <w:rFonts w:ascii="Courier New" w:hAnsi="Courier New"/>
    </w:rPr>
  </w:style>
  <w:style w:type="character" w:customStyle="1" w:styleId="WW8Num75z0">
    <w:name w:val="WW8Num75z0"/>
    <w:rsid w:val="00BA2967"/>
    <w:rPr>
      <w:rFonts w:ascii="Wingdings" w:hAnsi="Wingdings"/>
    </w:rPr>
  </w:style>
  <w:style w:type="character" w:customStyle="1" w:styleId="WW8Num48z0">
    <w:name w:val="WW8Num48z0"/>
    <w:rsid w:val="00BA2967"/>
    <w:rPr>
      <w:rFonts w:ascii="Symbol" w:hAnsi="Symbol"/>
    </w:rPr>
  </w:style>
  <w:style w:type="character" w:customStyle="1" w:styleId="WW8Num198z2">
    <w:name w:val="WW8Num198z2"/>
    <w:rsid w:val="00BA2967"/>
    <w:rPr>
      <w:rFonts w:ascii="Wingdings" w:hAnsi="Wingdings"/>
    </w:rPr>
  </w:style>
  <w:style w:type="character" w:customStyle="1" w:styleId="WW8Num141z0">
    <w:name w:val="WW8Num141z0"/>
    <w:rsid w:val="00BA2967"/>
    <w:rPr>
      <w:rFonts w:ascii="Symbol" w:hAnsi="Symbol"/>
    </w:rPr>
  </w:style>
  <w:style w:type="character" w:customStyle="1" w:styleId="WW8Num184z2">
    <w:name w:val="WW8Num184z2"/>
    <w:rsid w:val="00BA2967"/>
    <w:rPr>
      <w:rFonts w:ascii="Wingdings" w:hAnsi="Wingdings"/>
    </w:rPr>
  </w:style>
  <w:style w:type="character" w:customStyle="1" w:styleId="WW8Num104z0">
    <w:name w:val="WW8Num104z0"/>
    <w:rsid w:val="00BA2967"/>
    <w:rPr>
      <w:rFonts w:ascii="Symbol" w:hAnsi="Symbol"/>
    </w:rPr>
  </w:style>
  <w:style w:type="character" w:customStyle="1" w:styleId="WW8NumSt128z0">
    <w:name w:val="WW8NumSt128z0"/>
    <w:rsid w:val="00BA2967"/>
    <w:rPr>
      <w:rFonts w:ascii="Symbol" w:hAnsi="Symbol"/>
    </w:rPr>
  </w:style>
  <w:style w:type="character" w:customStyle="1" w:styleId="WW8Num123z0">
    <w:name w:val="WW8Num123z0"/>
    <w:rsid w:val="00BA2967"/>
    <w:rPr>
      <w:rFonts w:ascii="Times New Roman" w:hAnsi="Times New Roman"/>
    </w:rPr>
  </w:style>
  <w:style w:type="character" w:customStyle="1" w:styleId="WW8Num160z1">
    <w:name w:val="WW8Num160z1"/>
    <w:rsid w:val="00BA2967"/>
    <w:rPr>
      <w:rFonts w:ascii="Courier New" w:hAnsi="Courier New"/>
    </w:rPr>
  </w:style>
  <w:style w:type="character" w:customStyle="1" w:styleId="WW8Num92z4">
    <w:name w:val="WW8Num92z4"/>
    <w:rsid w:val="00BA2967"/>
    <w:rPr>
      <w:rFonts w:ascii="Courier New" w:hAnsi="Courier New"/>
    </w:rPr>
  </w:style>
  <w:style w:type="character" w:customStyle="1" w:styleId="WW8Num32z2">
    <w:name w:val="WW8Num32z2"/>
    <w:rsid w:val="00BA2967"/>
    <w:rPr>
      <w:rFonts w:ascii="Wingdings" w:hAnsi="Wingdings"/>
    </w:rPr>
  </w:style>
  <w:style w:type="character" w:customStyle="1" w:styleId="WW8Num174z2">
    <w:name w:val="WW8Num174z2"/>
    <w:rsid w:val="00BA2967"/>
    <w:rPr>
      <w:rFonts w:ascii="Wingdings" w:hAnsi="Wingdings"/>
    </w:rPr>
  </w:style>
  <w:style w:type="character" w:customStyle="1" w:styleId="WW8Num208z0">
    <w:name w:val="WW8Num208z0"/>
    <w:rsid w:val="00BA2967"/>
    <w:rPr>
      <w:rFonts w:ascii="Wingdings" w:hAnsi="Wingdings"/>
    </w:rPr>
  </w:style>
  <w:style w:type="character" w:customStyle="1" w:styleId="WW8Num66z0">
    <w:name w:val="WW8Num66z0"/>
    <w:rsid w:val="00BA2967"/>
    <w:rPr>
      <w:rFonts w:ascii="Symbol" w:hAnsi="Symbol"/>
    </w:rPr>
  </w:style>
  <w:style w:type="character" w:customStyle="1" w:styleId="WW8Num84z0">
    <w:name w:val="WW8Num84z0"/>
    <w:rsid w:val="00BA2967"/>
    <w:rPr>
      <w:rFonts w:ascii="Times New Roman" w:eastAsia="Times New Roman" w:hAnsi="Times New Roman"/>
    </w:rPr>
  </w:style>
  <w:style w:type="character" w:customStyle="1" w:styleId="WW8Num111z0">
    <w:name w:val="WW8Num111z0"/>
    <w:rsid w:val="00BA2967"/>
    <w:rPr>
      <w:rFonts w:ascii="Times New Roman" w:hAnsi="Times New Roman"/>
    </w:rPr>
  </w:style>
  <w:style w:type="character" w:customStyle="1" w:styleId="WW8Num156z0">
    <w:name w:val="WW8Num156z0"/>
    <w:rsid w:val="00BA2967"/>
    <w:rPr>
      <w:rFonts w:ascii="Times New Roman" w:eastAsia="Times New Roman" w:hAnsi="Times New Roman"/>
    </w:rPr>
  </w:style>
  <w:style w:type="character" w:customStyle="1" w:styleId="WW8Num198z0">
    <w:name w:val="WW8Num198z0"/>
    <w:rsid w:val="00BA2967"/>
    <w:rPr>
      <w:rFonts w:ascii="Times New Roman" w:eastAsia="Times New Roman" w:hAnsi="Times New Roman"/>
    </w:rPr>
  </w:style>
  <w:style w:type="character" w:customStyle="1" w:styleId="DefaultParagraphFont2">
    <w:name w:val="Default Paragraph Font2"/>
    <w:rsid w:val="00BA2967"/>
  </w:style>
  <w:style w:type="character" w:customStyle="1" w:styleId="WW8Num14z0">
    <w:name w:val="WW8Num14z0"/>
    <w:rsid w:val="00BA2967"/>
    <w:rPr>
      <w:rFonts w:ascii="Symbol" w:hAnsi="Symbol"/>
    </w:rPr>
  </w:style>
  <w:style w:type="character" w:customStyle="1" w:styleId="WW8Num43z0">
    <w:name w:val="WW8Num43z0"/>
    <w:rsid w:val="00BA2967"/>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6z2">
    <w:name w:val="WW8Num136z2"/>
    <w:rsid w:val="00BA2967"/>
    <w:rPr>
      <w:rFonts w:ascii="Wingdings" w:hAnsi="Wingdings"/>
    </w:rPr>
  </w:style>
  <w:style w:type="character" w:customStyle="1" w:styleId="WW8Num165z0">
    <w:name w:val="WW8Num165z0"/>
    <w:rsid w:val="00BA2967"/>
    <w:rPr>
      <w:rFonts w:ascii="Times New Roman" w:hAnsi="Times New Roman"/>
      <w:b/>
      <w:i w:val="0"/>
      <w:sz w:val="26"/>
    </w:rPr>
  </w:style>
  <w:style w:type="character" w:customStyle="1" w:styleId="WW8Num178z0">
    <w:name w:val="WW8Num178z0"/>
    <w:rsid w:val="00BA2967"/>
    <w:rPr>
      <w:rFonts w:ascii="Symbol" w:hAnsi="Symbol"/>
    </w:rPr>
  </w:style>
  <w:style w:type="character" w:customStyle="1" w:styleId="WW8Num160z0">
    <w:name w:val="WW8Num160z0"/>
    <w:rsid w:val="00BA2967"/>
    <w:rPr>
      <w:rFonts w:ascii="Symbol" w:hAnsi="Symbol"/>
    </w:rPr>
  </w:style>
  <w:style w:type="character" w:customStyle="1" w:styleId="WW8Num88z3">
    <w:name w:val="WW8Num88z3"/>
    <w:rsid w:val="00BA2967"/>
    <w:rPr>
      <w:rFonts w:ascii="Symbol" w:hAnsi="Symbol"/>
    </w:rPr>
  </w:style>
  <w:style w:type="character" w:customStyle="1" w:styleId="WW8Num25z2">
    <w:name w:val="WW8Num25z2"/>
    <w:rsid w:val="00BA2967"/>
    <w:rPr>
      <w:rFonts w:ascii="Wingdings" w:hAnsi="Wingdings"/>
    </w:rPr>
  </w:style>
  <w:style w:type="character" w:customStyle="1" w:styleId="WW8Num79z0">
    <w:name w:val="WW8Num79z0"/>
    <w:rsid w:val="00BA2967"/>
    <w:rPr>
      <w:rFonts w:ascii="Symbol" w:hAnsi="Symbol"/>
    </w:rPr>
  </w:style>
  <w:style w:type="character" w:customStyle="1" w:styleId="WW8Num203z0">
    <w:name w:val="WW8Num203z0"/>
    <w:rsid w:val="00BA2967"/>
    <w:rPr>
      <w:rFonts w:ascii="Symbol" w:hAnsi="Symbol"/>
    </w:rPr>
  </w:style>
  <w:style w:type="character" w:customStyle="1" w:styleId="WW8Num103z0">
    <w:name w:val="WW8Num103z0"/>
    <w:rsid w:val="00BA2967"/>
    <w:rPr>
      <w:rFonts w:ascii="VNI-Times" w:hAnsi="VNI-Times"/>
      <w:b/>
      <w:i w:val="0"/>
      <w:sz w:val="24"/>
      <w:u w:val="none"/>
    </w:rPr>
  </w:style>
  <w:style w:type="character" w:customStyle="1" w:styleId="WW8Num149z2">
    <w:name w:val="WW8Num149z2"/>
    <w:rsid w:val="00BA2967"/>
    <w:rPr>
      <w:rFonts w:ascii="Wingdings" w:hAnsi="Wingdings"/>
    </w:rPr>
  </w:style>
  <w:style w:type="character" w:customStyle="1" w:styleId="WW8Num106z0">
    <w:name w:val="WW8Num106z0"/>
    <w:rsid w:val="00BA2967"/>
    <w:rPr>
      <w:rFonts w:ascii="Times New Roman" w:eastAsia="Times New Roman" w:hAnsi="Times New Roman"/>
    </w:rPr>
  </w:style>
  <w:style w:type="character" w:customStyle="1" w:styleId="WW8Num133z1">
    <w:name w:val="WW8Num133z1"/>
    <w:rsid w:val="00BA2967"/>
    <w:rPr>
      <w:rFonts w:ascii="Courier New" w:hAnsi="Courier New"/>
    </w:rPr>
  </w:style>
  <w:style w:type="character" w:customStyle="1" w:styleId="WW8Num66z2">
    <w:name w:val="WW8Num66z2"/>
    <w:rsid w:val="00BA2967"/>
    <w:rPr>
      <w:rFonts w:ascii="Wingdings" w:hAnsi="Wingdings"/>
    </w:rPr>
  </w:style>
  <w:style w:type="character" w:customStyle="1" w:styleId="WW8NumSt181z0">
    <w:name w:val="WW8NumSt181z0"/>
    <w:rsid w:val="00BA2967"/>
    <w:rPr>
      <w:rFonts w:ascii="Symbol" w:hAnsi="Symbol"/>
    </w:rPr>
  </w:style>
  <w:style w:type="character" w:customStyle="1" w:styleId="WW8Num36z2">
    <w:name w:val="WW8Num36z2"/>
    <w:rsid w:val="00BA2967"/>
    <w:rPr>
      <w:rFonts w:ascii="Wingdings" w:hAnsi="Wingdings"/>
    </w:rPr>
  </w:style>
  <w:style w:type="character" w:customStyle="1" w:styleId="WW8Num26z0">
    <w:name w:val="WW8Num26z0"/>
    <w:rsid w:val="00BA2967"/>
    <w:rPr>
      <w:rFonts w:ascii="VNI-Times" w:hAnsi="VNI-Times"/>
      <w:b/>
      <w:i w:val="0"/>
      <w:sz w:val="24"/>
      <w:u w:val="none"/>
    </w:rPr>
  </w:style>
  <w:style w:type="character" w:customStyle="1" w:styleId="WW8Num212z2">
    <w:name w:val="WW8Num212z2"/>
    <w:rsid w:val="00BA2967"/>
    <w:rPr>
      <w:rFonts w:ascii="Wingdings" w:hAnsi="Wingdings"/>
    </w:rPr>
  </w:style>
  <w:style w:type="character" w:customStyle="1" w:styleId="WW8Num93z2">
    <w:name w:val="WW8Num93z2"/>
    <w:rsid w:val="00BA2967"/>
    <w:rPr>
      <w:rFonts w:ascii="Wingdings" w:hAnsi="Wingdings"/>
    </w:rPr>
  </w:style>
  <w:style w:type="character" w:customStyle="1" w:styleId="WW8Num83z0">
    <w:name w:val="WW8Num83z0"/>
    <w:rsid w:val="00BA2967"/>
    <w:rPr>
      <w:rFonts w:ascii="VN-NTime" w:hAnsi="VN-NTime"/>
      <w:b/>
      <w:i w:val="0"/>
      <w:sz w:val="24"/>
      <w:u w:val="none"/>
    </w:rPr>
  </w:style>
  <w:style w:type="character" w:customStyle="1" w:styleId="WW8Num31z1">
    <w:name w:val="WW8Num31z1"/>
    <w:rsid w:val="00BA2967"/>
    <w:rPr>
      <w:rFonts w:ascii="Courier New" w:hAnsi="Courier New"/>
    </w:rPr>
  </w:style>
  <w:style w:type="character" w:customStyle="1" w:styleId="WW8Num156z1">
    <w:name w:val="WW8Num156z1"/>
    <w:rsid w:val="00BA2967"/>
    <w:rPr>
      <w:rFonts w:ascii="Courier New" w:hAnsi="Courier New"/>
    </w:rPr>
  </w:style>
  <w:style w:type="character" w:customStyle="1" w:styleId="WW8Num217z1">
    <w:name w:val="WW8Num217z1"/>
    <w:rsid w:val="00BA2967"/>
    <w:rPr>
      <w:rFonts w:ascii="Courier New" w:hAnsi="Courier New"/>
    </w:rPr>
  </w:style>
  <w:style w:type="character" w:customStyle="1" w:styleId="WW8Num118z3">
    <w:name w:val="WW8Num118z3"/>
    <w:rsid w:val="00BA2967"/>
    <w:rPr>
      <w:rFonts w:ascii="Symbol" w:hAnsi="Symbol"/>
    </w:rPr>
  </w:style>
  <w:style w:type="character" w:customStyle="1" w:styleId="WW8Num21z2">
    <w:name w:val="WW8Num21z2"/>
    <w:rsid w:val="00BA2967"/>
    <w:rPr>
      <w:rFonts w:ascii="Wingdings" w:hAnsi="Wingdings"/>
    </w:rPr>
  </w:style>
  <w:style w:type="character" w:customStyle="1" w:styleId="WW8Num75z1">
    <w:name w:val="WW8Num75z1"/>
    <w:rsid w:val="00BA2967"/>
    <w:rPr>
      <w:rFonts w:ascii="Courier New" w:hAnsi="Courier New"/>
    </w:rPr>
  </w:style>
  <w:style w:type="character" w:customStyle="1" w:styleId="WW8Num198z3">
    <w:name w:val="WW8Num198z3"/>
    <w:rsid w:val="00BA2967"/>
    <w:rPr>
      <w:rFonts w:ascii="Symbol" w:hAnsi="Symbol"/>
    </w:rPr>
  </w:style>
  <w:style w:type="character" w:customStyle="1" w:styleId="WW8Num144z0">
    <w:name w:val="WW8Num144z0"/>
    <w:rsid w:val="00BA2967"/>
    <w:rPr>
      <w:rFonts w:ascii=".VnTime" w:hAnsi=".VnTime"/>
      <w:b w:val="0"/>
      <w:i w:val="0"/>
      <w:caps w:val="0"/>
      <w:vanish w:val="0"/>
      <w:color w:val="00000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71z0">
    <w:name w:val="WW8Num171z0"/>
    <w:rsid w:val="00BA2967"/>
    <w:rPr>
      <w:rFonts w:ascii="Times New Roman" w:hAnsi="Times New Roman"/>
      <w:b/>
      <w:i/>
      <w:sz w:val="26"/>
    </w:rPr>
  </w:style>
  <w:style w:type="character" w:customStyle="1" w:styleId="WW8Num185z0">
    <w:name w:val="WW8Num185z0"/>
    <w:rsid w:val="00BA2967"/>
    <w:rPr>
      <w:rFonts w:ascii="Symbol" w:hAnsi="Symbol"/>
    </w:rPr>
  </w:style>
  <w:style w:type="character" w:customStyle="1" w:styleId="WW8NumSt129z0">
    <w:name w:val="WW8NumSt129z0"/>
    <w:rsid w:val="00BA2967"/>
    <w:rPr>
      <w:rFonts w:ascii="Symbol" w:hAnsi="Symbol"/>
    </w:rPr>
  </w:style>
  <w:style w:type="character" w:customStyle="1" w:styleId="WW8Num124z0">
    <w:name w:val="WW8Num124z0"/>
    <w:rsid w:val="00BA2967"/>
    <w:rPr>
      <w:rFonts w:ascii="Times New Roman" w:eastAsia="Times New Roman" w:hAnsi="Times New Roman"/>
    </w:rPr>
  </w:style>
  <w:style w:type="character" w:customStyle="1" w:styleId="WW8Num160z2">
    <w:name w:val="WW8Num160z2"/>
    <w:rsid w:val="00BA2967"/>
    <w:rPr>
      <w:rFonts w:ascii="Wingdings" w:hAnsi="Wingdings"/>
    </w:rPr>
  </w:style>
  <w:style w:type="character" w:customStyle="1" w:styleId="WW8NumSt160z0">
    <w:name w:val="WW8NumSt160z0"/>
    <w:rsid w:val="00BA2967"/>
    <w:rPr>
      <w:rFonts w:ascii="Geneva" w:hAnsi="Geneva"/>
    </w:rPr>
  </w:style>
  <w:style w:type="character" w:customStyle="1" w:styleId="WW8Num32z3">
    <w:name w:val="WW8Num32z3"/>
    <w:rsid w:val="00BA2967"/>
    <w:rPr>
      <w:rFonts w:ascii="Symbol" w:hAnsi="Symbol"/>
    </w:rPr>
  </w:style>
  <w:style w:type="character" w:customStyle="1" w:styleId="WW8Num174z3">
    <w:name w:val="WW8Num174z3"/>
    <w:rsid w:val="00BA2967"/>
    <w:rPr>
      <w:rFonts w:ascii="Symbol" w:hAnsi="Symbol"/>
    </w:rPr>
  </w:style>
  <w:style w:type="character" w:customStyle="1" w:styleId="WW8Num208z1">
    <w:name w:val="WW8Num208z1"/>
    <w:rsid w:val="00BA2967"/>
    <w:rPr>
      <w:rFonts w:ascii="Courier New" w:hAnsi="Courier New"/>
    </w:rPr>
  </w:style>
  <w:style w:type="character" w:customStyle="1" w:styleId="WW8Num66z1">
    <w:name w:val="WW8Num66z1"/>
    <w:rsid w:val="00BA2967"/>
    <w:rPr>
      <w:rFonts w:ascii="Courier New" w:hAnsi="Courier New"/>
    </w:rPr>
  </w:style>
  <w:style w:type="character" w:customStyle="1" w:styleId="WW8Num112z0">
    <w:name w:val="WW8Num112z0"/>
    <w:rsid w:val="00BA2967"/>
    <w:rPr>
      <w:rFonts w:ascii="Wingdings" w:hAnsi="Wingdings"/>
    </w:rPr>
  </w:style>
  <w:style w:type="character" w:customStyle="1" w:styleId="NumberingSymbols">
    <w:name w:val="Numbering Symbols"/>
    <w:rsid w:val="00BA2967"/>
  </w:style>
  <w:style w:type="character" w:customStyle="1" w:styleId="WW8Num14z1">
    <w:name w:val="WW8Num14z1"/>
    <w:rsid w:val="00BA2967"/>
    <w:rPr>
      <w:rFonts w:ascii="Courier New" w:hAnsi="Courier New"/>
    </w:rPr>
  </w:style>
  <w:style w:type="character" w:customStyle="1" w:styleId="WW8Num44z0">
    <w:name w:val="WW8Num44z0"/>
    <w:rsid w:val="00BA2967"/>
    <w:rPr>
      <w:rFonts w:ascii="Symbol" w:hAnsi="Symbol"/>
    </w:rPr>
  </w:style>
  <w:style w:type="character" w:customStyle="1" w:styleId="WW8Num217z2">
    <w:name w:val="WW8Num217z2"/>
    <w:rsid w:val="00BA2967"/>
    <w:rPr>
      <w:rFonts w:ascii="Wingdings" w:hAnsi="Wingdings"/>
    </w:rPr>
  </w:style>
  <w:style w:type="character" w:customStyle="1" w:styleId="WW8NumSt55z0">
    <w:name w:val="WW8NumSt55z0"/>
    <w:rsid w:val="00BA2967"/>
    <w:rPr>
      <w:rFonts w:ascii="Symbol" w:hAnsi="Symbol"/>
      <w:sz w:val="20"/>
    </w:rPr>
  </w:style>
  <w:style w:type="character" w:customStyle="1" w:styleId="WW8Num136z3">
    <w:name w:val="WW8Num136z3"/>
    <w:rsid w:val="00BA2967"/>
    <w:rPr>
      <w:rFonts w:ascii="Symbol" w:hAnsi="Symbol"/>
    </w:rPr>
  </w:style>
  <w:style w:type="character" w:customStyle="1" w:styleId="WW8Num168z0">
    <w:name w:val="WW8Num168z0"/>
    <w:rsid w:val="00BA2967"/>
    <w:rPr>
      <w:rFonts w:ascii="Symbol" w:hAnsi="Symbol"/>
    </w:rPr>
  </w:style>
  <w:style w:type="character" w:customStyle="1" w:styleId="WW8Num53z0">
    <w:name w:val="WW8Num53z0"/>
    <w:rsid w:val="00BA2967"/>
    <w:rPr>
      <w:rFonts w:ascii="Times New Roman" w:hAnsi="Times New Roman"/>
      <w:b/>
      <w:i/>
      <w:sz w:val="26"/>
    </w:rPr>
  </w:style>
  <w:style w:type="character" w:customStyle="1" w:styleId="WW8Num180z0">
    <w:name w:val="WW8Num180z0"/>
    <w:rsid w:val="00BA2967"/>
    <w:rPr>
      <w:rFonts w:ascii="Symbol" w:hAnsi="Symbol"/>
    </w:rPr>
  </w:style>
  <w:style w:type="character" w:customStyle="1" w:styleId="WW8Num89z0">
    <w:name w:val="WW8Num89z0"/>
    <w:rsid w:val="00BA2967"/>
    <w:rPr>
      <w:rFonts w:ascii="Times New Roman" w:hAnsi="Times New Roman"/>
    </w:rPr>
  </w:style>
  <w:style w:type="character" w:customStyle="1" w:styleId="WW8Num142z0">
    <w:name w:val="WW8Num142z0"/>
    <w:rsid w:val="00BA2967"/>
    <w:rPr>
      <w:rFonts w:ascii="VNI-Times" w:hAnsi="VNI-Times"/>
      <w:b w:val="0"/>
      <w:i w:val="0"/>
      <w:sz w:val="24"/>
      <w:u w:val="single"/>
    </w:rPr>
  </w:style>
  <w:style w:type="character" w:customStyle="1" w:styleId="WW8Num25z3">
    <w:name w:val="WW8Num25z3"/>
    <w:rsid w:val="00BA2967"/>
    <w:rPr>
      <w:rFonts w:ascii="Symbol" w:hAnsi="Symbol"/>
    </w:rPr>
  </w:style>
  <w:style w:type="character" w:customStyle="1" w:styleId="WW8Num80z0">
    <w:name w:val="WW8Num80z0"/>
    <w:rsid w:val="00BA2967"/>
    <w:rPr>
      <w:u w:val="none"/>
    </w:rPr>
  </w:style>
  <w:style w:type="character" w:customStyle="1" w:styleId="WW8Num203z1">
    <w:name w:val="WW8Num203z1"/>
    <w:rsid w:val="00BA2967"/>
    <w:rPr>
      <w:rFonts w:ascii="Courier New" w:hAnsi="Courier New"/>
    </w:rPr>
  </w:style>
  <w:style w:type="character" w:customStyle="1" w:styleId="WW8Num149z3">
    <w:name w:val="WW8Num149z3"/>
    <w:rsid w:val="00BA2967"/>
    <w:rPr>
      <w:rFonts w:ascii="Symbol" w:hAnsi="Symbol"/>
    </w:rPr>
  </w:style>
  <w:style w:type="character" w:customStyle="1" w:styleId="WW8Num106z1">
    <w:name w:val="WW8Num106z1"/>
    <w:rsid w:val="00BA2967"/>
    <w:rPr>
      <w:rFonts w:ascii="Courier New" w:hAnsi="Courier New"/>
    </w:rPr>
  </w:style>
  <w:style w:type="character" w:customStyle="1" w:styleId="WW8Num133z2">
    <w:name w:val="WW8Num133z2"/>
    <w:rsid w:val="00BA2967"/>
    <w:rPr>
      <w:rFonts w:ascii="Wingdings" w:hAnsi="Wingdings"/>
    </w:rPr>
  </w:style>
  <w:style w:type="character" w:customStyle="1" w:styleId="WW8Num68z0">
    <w:name w:val="WW8Num68z0"/>
    <w:rsid w:val="00BA2967"/>
    <w:rPr>
      <w:rFonts w:ascii="Symbol" w:hAnsi="Symbol"/>
    </w:rPr>
  </w:style>
  <w:style w:type="character" w:customStyle="1" w:styleId="WW8NumSt182z0">
    <w:name w:val="WW8NumSt182z0"/>
    <w:rsid w:val="00BA2967"/>
    <w:rPr>
      <w:rFonts w:ascii="Symbol" w:hAnsi="Symbol"/>
    </w:rPr>
  </w:style>
  <w:style w:type="character" w:customStyle="1" w:styleId="WW8Num36z3">
    <w:name w:val="WW8Num36z3"/>
    <w:rsid w:val="00BA2967"/>
    <w:rPr>
      <w:rFonts w:ascii="Symbol" w:hAnsi="Symbol"/>
    </w:rPr>
  </w:style>
  <w:style w:type="character" w:customStyle="1" w:styleId="WW8Num212z3">
    <w:name w:val="WW8Num212z3"/>
    <w:rsid w:val="00BA2967"/>
    <w:rPr>
      <w:rFonts w:ascii="Symbol" w:hAnsi="Symbol"/>
    </w:rPr>
  </w:style>
  <w:style w:type="character" w:customStyle="1" w:styleId="WW8Num93z3">
    <w:name w:val="WW8Num93z3"/>
    <w:rsid w:val="00BA2967"/>
    <w:rPr>
      <w:rFonts w:ascii="Symbol" w:hAnsi="Symbol"/>
    </w:rPr>
  </w:style>
  <w:style w:type="character" w:customStyle="1" w:styleId="WW8Num31z2">
    <w:name w:val="WW8Num31z2"/>
    <w:rsid w:val="00BA2967"/>
    <w:rPr>
      <w:rFonts w:ascii="Wingdings" w:hAnsi="Wingdings"/>
    </w:rPr>
  </w:style>
  <w:style w:type="character" w:customStyle="1" w:styleId="WW8Num156z2">
    <w:name w:val="WW8Num156z2"/>
    <w:rsid w:val="00BA2967"/>
    <w:rPr>
      <w:rFonts w:ascii="Wingdings" w:hAnsi="Wingdings"/>
    </w:rPr>
  </w:style>
  <w:style w:type="character" w:customStyle="1" w:styleId="WW8Num84z4">
    <w:name w:val="WW8Num84z4"/>
    <w:rsid w:val="00BA2967"/>
    <w:rPr>
      <w:rFonts w:ascii="Courier New" w:hAnsi="Courier New"/>
    </w:rPr>
  </w:style>
  <w:style w:type="character" w:customStyle="1" w:styleId="WW8Num21z3">
    <w:name w:val="WW8Num21z3"/>
    <w:rsid w:val="00BA2967"/>
    <w:rPr>
      <w:rFonts w:ascii="Symbol" w:hAnsi="Symbol"/>
    </w:rPr>
  </w:style>
  <w:style w:type="character" w:customStyle="1" w:styleId="WW8Num166z0">
    <w:name w:val="WW8Num166z0"/>
    <w:rsid w:val="00BA2967"/>
    <w:rPr>
      <w:rFonts w:ascii="VNI-Times" w:hAnsi="VNI-Times"/>
      <w:b/>
      <w:i w:val="0"/>
      <w:sz w:val="24"/>
      <w:u w:val="none"/>
    </w:rPr>
  </w:style>
  <w:style w:type="character" w:customStyle="1" w:styleId="WW8Num75z3">
    <w:name w:val="WW8Num75z3"/>
    <w:rsid w:val="00BA2967"/>
    <w:rPr>
      <w:rFonts w:ascii="Symbol" w:hAnsi="Symbol"/>
    </w:rPr>
  </w:style>
  <w:style w:type="character" w:customStyle="1" w:styleId="WW8Num199z0">
    <w:name w:val="WW8Num199z0"/>
    <w:rsid w:val="00BA2967"/>
    <w:rPr>
      <w:rFonts w:ascii="Symbol" w:hAnsi="Symbol"/>
    </w:rPr>
  </w:style>
  <w:style w:type="character" w:customStyle="1" w:styleId="WW8Num173z0">
    <w:name w:val="WW8Num173z0"/>
    <w:rsid w:val="00BA2967"/>
    <w:rPr>
      <w:rFonts w:ascii="Times New Roman" w:hAnsi="Times New Roman"/>
    </w:rPr>
  </w:style>
  <w:style w:type="character" w:customStyle="1" w:styleId="WW8Num187z0">
    <w:name w:val="WW8Num187z0"/>
    <w:rsid w:val="00BA2967"/>
    <w:rPr>
      <w:rFonts w:ascii="Wingdings" w:hAnsi="Wingdings"/>
    </w:rPr>
  </w:style>
  <w:style w:type="character" w:customStyle="1" w:styleId="WW8Num104z1">
    <w:name w:val="WW8Num104z1"/>
    <w:rsid w:val="00BA2967"/>
    <w:rPr>
      <w:rFonts w:ascii="Courier New" w:hAnsi="Courier New"/>
    </w:rPr>
  </w:style>
  <w:style w:type="character" w:customStyle="1" w:styleId="WW8NumSt130z0">
    <w:name w:val="WW8NumSt130z0"/>
    <w:rsid w:val="00BA2967"/>
    <w:rPr>
      <w:rFonts w:ascii="Symbol" w:hAnsi="Symbol"/>
    </w:rPr>
  </w:style>
  <w:style w:type="character" w:customStyle="1" w:styleId="WW8Num124z1">
    <w:name w:val="WW8Num124z1"/>
    <w:rsid w:val="00BA2967"/>
    <w:rPr>
      <w:rFonts w:ascii="Courier New" w:hAnsi="Courier New"/>
    </w:rPr>
  </w:style>
  <w:style w:type="character" w:customStyle="1" w:styleId="WW8NumSt161z0">
    <w:name w:val="WW8NumSt161z0"/>
    <w:rsid w:val="00BA2967"/>
    <w:rPr>
      <w:rFonts w:ascii="Courier New" w:hAnsi="Courier New"/>
    </w:rPr>
  </w:style>
  <w:style w:type="character" w:customStyle="1" w:styleId="WW8Num34z0">
    <w:name w:val="WW8Num34z0"/>
    <w:rsid w:val="00BA2967"/>
    <w:rPr>
      <w:rFonts w:ascii="Times New Roman" w:eastAsia="Times New Roman" w:hAnsi="Times New Roman"/>
    </w:rPr>
  </w:style>
  <w:style w:type="character" w:customStyle="1" w:styleId="WW8Num175z1">
    <w:name w:val="WW8Num175z1"/>
    <w:rsid w:val="00BA2967"/>
    <w:rPr>
      <w:rFonts w:ascii="Courier New" w:hAnsi="Courier New"/>
    </w:rPr>
  </w:style>
  <w:style w:type="character" w:customStyle="1" w:styleId="WW8Num208z3">
    <w:name w:val="WW8Num208z3"/>
    <w:rsid w:val="00BA2967"/>
    <w:rPr>
      <w:rFonts w:ascii="Symbol" w:hAnsi="Symbol"/>
    </w:rPr>
  </w:style>
  <w:style w:type="character" w:customStyle="1" w:styleId="WW8Num27z1">
    <w:name w:val="WW8Num27z1"/>
    <w:rsid w:val="00BA2967"/>
    <w:rPr>
      <w:rFonts w:ascii="Courier New" w:hAnsi="Courier New"/>
    </w:rPr>
  </w:style>
  <w:style w:type="character" w:customStyle="1" w:styleId="WW8Num84z2">
    <w:name w:val="WW8Num84z2"/>
    <w:rsid w:val="00BA2967"/>
    <w:rPr>
      <w:rFonts w:ascii="Wingdings" w:hAnsi="Wingdings"/>
    </w:rPr>
  </w:style>
  <w:style w:type="character" w:customStyle="1" w:styleId="WW8Num113z0">
    <w:name w:val="WW8Num113z0"/>
    <w:rsid w:val="00BA2967"/>
    <w:rPr>
      <w:rFonts w:ascii="Times New Roman" w:hAnsi="Times New Roman"/>
    </w:rPr>
  </w:style>
  <w:style w:type="character" w:customStyle="1" w:styleId="WW8Num14z2">
    <w:name w:val="WW8Num14z2"/>
    <w:rsid w:val="00BA2967"/>
    <w:rPr>
      <w:rFonts w:ascii="Wingdings" w:hAnsi="Wingdings"/>
    </w:rPr>
  </w:style>
  <w:style w:type="character" w:customStyle="1" w:styleId="WW8Num44z1">
    <w:name w:val="WW8Num44z1"/>
    <w:rsid w:val="00BA2967"/>
    <w:rPr>
      <w:rFonts w:ascii="Courier New" w:hAnsi="Courier New"/>
    </w:rPr>
  </w:style>
  <w:style w:type="character" w:customStyle="1" w:styleId="WW8Num217z3">
    <w:name w:val="WW8Num217z3"/>
    <w:rsid w:val="00BA2967"/>
    <w:rPr>
      <w:rFonts w:ascii="Symbol" w:hAnsi="Symbol"/>
    </w:rPr>
  </w:style>
  <w:style w:type="character" w:customStyle="1" w:styleId="WW8Num137z0">
    <w:name w:val="WW8Num137z0"/>
    <w:rsid w:val="00BA2967"/>
    <w:rPr>
      <w:rFonts w:ascii="Wingdings" w:hAnsi="Wingdings"/>
    </w:rPr>
  </w:style>
  <w:style w:type="character" w:customStyle="1" w:styleId="WW8Num54z0">
    <w:name w:val="WW8Num54z0"/>
    <w:rsid w:val="00BA2967"/>
    <w:rPr>
      <w:rFonts w:ascii="Times New Roman" w:hAnsi="Times New Roman"/>
    </w:rPr>
  </w:style>
  <w:style w:type="character" w:customStyle="1" w:styleId="WW8Num181z0">
    <w:name w:val="WW8Num181z0"/>
    <w:rsid w:val="00BA2967"/>
    <w:rPr>
      <w:rFonts w:ascii="Wingdings" w:hAnsi="Wingdings"/>
    </w:rPr>
  </w:style>
  <w:style w:type="character" w:customStyle="1" w:styleId="WW8Num94z3">
    <w:name w:val="WW8Num94z3"/>
    <w:rsid w:val="00BA2967"/>
    <w:rPr>
      <w:rFonts w:ascii="Symbol" w:hAnsi="Symbol"/>
    </w:rPr>
  </w:style>
  <w:style w:type="character" w:customStyle="1" w:styleId="WW8Num119z0">
    <w:name w:val="WW8Num119z0"/>
    <w:rsid w:val="00BA2967"/>
    <w:rPr>
      <w:rFonts w:ascii="VNI-Times" w:hAnsi="VNI-Times"/>
      <w:b w:val="0"/>
      <w:i w:val="0"/>
      <w:sz w:val="24"/>
      <w:u w:val="none"/>
    </w:rPr>
  </w:style>
  <w:style w:type="character" w:customStyle="1" w:styleId="WW8Num90z0">
    <w:name w:val="WW8Num90z0"/>
    <w:rsid w:val="00BA2967"/>
    <w:rPr>
      <w:rFonts w:ascii="Wingdings" w:hAnsi="Wingdings"/>
    </w:rPr>
  </w:style>
  <w:style w:type="character" w:customStyle="1" w:styleId="WW8Num27z0">
    <w:name w:val="WW8Num27z0"/>
    <w:rsid w:val="00BA2967"/>
    <w:rPr>
      <w:rFonts w:ascii="Symbol" w:hAnsi="Symbol"/>
    </w:rPr>
  </w:style>
  <w:style w:type="character" w:customStyle="1" w:styleId="WW8Num173z1">
    <w:name w:val="WW8Num173z1"/>
    <w:rsid w:val="00BA2967"/>
    <w:rPr>
      <w:rFonts w:ascii="Courier New" w:hAnsi="Courier New"/>
    </w:rPr>
  </w:style>
  <w:style w:type="character" w:customStyle="1" w:styleId="WW8Num203z2">
    <w:name w:val="WW8Num203z2"/>
    <w:rsid w:val="00BA2967"/>
    <w:rPr>
      <w:rFonts w:ascii="Wingdings" w:hAnsi="Wingdings"/>
    </w:rPr>
  </w:style>
  <w:style w:type="character" w:customStyle="1" w:styleId="WW8Num154z0">
    <w:name w:val="WW8Num154z0"/>
    <w:rsid w:val="00BA2967"/>
    <w:rPr>
      <w:rFonts w:ascii="Times New Roman" w:hAnsi="Times New Roman"/>
    </w:rPr>
  </w:style>
  <w:style w:type="character" w:customStyle="1" w:styleId="WW8Num82z0">
    <w:name w:val="WW8Num82z0"/>
    <w:rsid w:val="00BA2967"/>
    <w:rPr>
      <w:rFonts w:ascii=".VnTime" w:eastAsia="Times New Roman" w:hAnsi=".VnTime"/>
    </w:rPr>
  </w:style>
  <w:style w:type="character" w:customStyle="1" w:styleId="WW8Num106z2">
    <w:name w:val="WW8Num106z2"/>
    <w:rsid w:val="00BA2967"/>
    <w:rPr>
      <w:rFonts w:ascii="Wingdings" w:hAnsi="Wingdings"/>
    </w:rPr>
  </w:style>
  <w:style w:type="character" w:customStyle="1" w:styleId="WW8Num133z3">
    <w:name w:val="WW8Num133z3"/>
    <w:rsid w:val="00BA2967"/>
    <w:rPr>
      <w:rFonts w:ascii="Symbol" w:hAnsi="Symbol"/>
    </w:rPr>
  </w:style>
  <w:style w:type="character" w:customStyle="1" w:styleId="WW8Num69z0">
    <w:name w:val="WW8Num69z0"/>
    <w:rsid w:val="00BA2967"/>
    <w:rPr>
      <w:rFonts w:ascii="Times New Roman" w:hAnsi="Times New Roman"/>
    </w:rPr>
  </w:style>
  <w:style w:type="character" w:customStyle="1" w:styleId="WW8NumSt184z0">
    <w:name w:val="WW8NumSt184z0"/>
    <w:rsid w:val="00BA2967"/>
    <w:rPr>
      <w:rFonts w:ascii="Arial" w:hAnsi="Arial"/>
    </w:rPr>
  </w:style>
  <w:style w:type="character" w:customStyle="1" w:styleId="WW8Num40z0">
    <w:name w:val="WW8Num40z0"/>
    <w:rsid w:val="00BA2967"/>
    <w:rPr>
      <w:rFonts w:ascii="Symbol" w:hAnsi="Symbol"/>
    </w:rPr>
  </w:style>
  <w:style w:type="character" w:customStyle="1" w:styleId="WW8Num213z0">
    <w:name w:val="WW8Num213z0"/>
    <w:rsid w:val="00BA2967"/>
    <w:rPr>
      <w:rFonts w:ascii="Symbol" w:hAnsi="Symbol"/>
    </w:rPr>
  </w:style>
  <w:style w:type="character" w:customStyle="1" w:styleId="WW8Num94z0">
    <w:name w:val="WW8Num94z0"/>
    <w:rsid w:val="00BA2967"/>
    <w:rPr>
      <w:rFonts w:ascii="Wingdings" w:hAnsi="Wingdings"/>
    </w:rPr>
  </w:style>
  <w:style w:type="character" w:customStyle="1" w:styleId="WW8Num177z0">
    <w:name w:val="WW8Num177z0"/>
    <w:rsid w:val="00BA2967"/>
    <w:rPr>
      <w:rFonts w:ascii="Times New Roman" w:eastAsia="Times New Roman" w:hAnsi="Times New Roman"/>
    </w:rPr>
  </w:style>
  <w:style w:type="character" w:customStyle="1" w:styleId="WW8Num156z3">
    <w:name w:val="WW8Num156z3"/>
    <w:rsid w:val="00BA2967"/>
    <w:rPr>
      <w:rFonts w:ascii="Symbol" w:hAnsi="Symbol"/>
    </w:rPr>
  </w:style>
  <w:style w:type="paragraph" w:customStyle="1" w:styleId="nomalChar">
    <w:name w:val="nomal Char"/>
    <w:basedOn w:val="BodyTextIndent"/>
    <w:rsid w:val="00BA2967"/>
    <w:pPr>
      <w:tabs>
        <w:tab w:val="clear" w:pos="1080"/>
      </w:tabs>
      <w:spacing w:before="160"/>
      <w:ind w:left="0" w:firstLine="720"/>
    </w:pPr>
    <w:rPr>
      <w:rFonts w:ascii=".VnTime" w:hAnsi=".VnTime"/>
      <w:b/>
      <w:sz w:val="26"/>
      <w:lang w:val="x-none" w:eastAsia="x-none"/>
    </w:rPr>
  </w:style>
  <w:style w:type="paragraph" w:customStyle="1" w:styleId="17">
    <w:name w:val="17"/>
    <w:basedOn w:val="Normal"/>
    <w:rsid w:val="00BA2967"/>
    <w:pPr>
      <w:spacing w:before="100" w:beforeAutospacing="1" w:after="100" w:afterAutospacing="1"/>
      <w:jc w:val="center"/>
    </w:pPr>
    <w:rPr>
      <w:b/>
      <w:bCs/>
      <w:sz w:val="26"/>
      <w:szCs w:val="26"/>
    </w:rPr>
  </w:style>
  <w:style w:type="character" w:customStyle="1" w:styleId="10">
    <w:name w:val="10"/>
    <w:rsid w:val="00BA2967"/>
    <w:rPr>
      <w:rFonts w:ascii="Times New Roman" w:hAnsi="Times New Roman" w:cs="Times New Roman" w:hint="default"/>
      <w:sz w:val="20"/>
      <w:szCs w:val="20"/>
    </w:rPr>
  </w:style>
  <w:style w:type="character" w:customStyle="1" w:styleId="15">
    <w:name w:val="15"/>
    <w:rsid w:val="00BA2967"/>
    <w:rPr>
      <w:rFonts w:ascii="Times New Roman" w:hAnsi="Times New Roman" w:cs="Times New Roman" w:hint="default"/>
      <w:sz w:val="20"/>
      <w:szCs w:val="20"/>
    </w:rPr>
  </w:style>
  <w:style w:type="numbering" w:customStyle="1" w:styleId="1a-11">
    <w:name w:val="1 / a / -11"/>
    <w:basedOn w:val="NoList"/>
    <w:next w:val="1ai"/>
    <w:rsid w:val="00BA2967"/>
    <w:pPr>
      <w:numPr>
        <w:numId w:val="78"/>
      </w:numPr>
    </w:pPr>
  </w:style>
  <w:style w:type="paragraph" w:customStyle="1" w:styleId="Gchngang">
    <w:name w:val="Gạch ngang"/>
    <w:basedOn w:val="Normal"/>
    <w:link w:val="GchngangCharChar"/>
    <w:rsid w:val="00BA2967"/>
    <w:pPr>
      <w:keepNext/>
      <w:widowControl w:val="0"/>
      <w:numPr>
        <w:numId w:val="79"/>
      </w:numPr>
      <w:suppressLineNumbers/>
      <w:tabs>
        <w:tab w:val="left" w:pos="864"/>
      </w:tabs>
      <w:suppressAutoHyphens/>
      <w:spacing w:before="20" w:after="20" w:line="288" w:lineRule="auto"/>
    </w:pPr>
    <w:rPr>
      <w:sz w:val="26"/>
      <w:lang w:val="x-none" w:eastAsia="x-none"/>
    </w:rPr>
  </w:style>
  <w:style w:type="character" w:customStyle="1" w:styleId="GchngangCharChar">
    <w:name w:val="Gạch ngang Char Char"/>
    <w:link w:val="Gchngang"/>
    <w:rsid w:val="00BA2967"/>
    <w:rPr>
      <w:rFonts w:eastAsia="Times New Roman" w:cs="Times New Roman"/>
      <w:sz w:val="26"/>
      <w:szCs w:val="20"/>
      <w:lang w:val="x-none" w:eastAsia="x-none"/>
    </w:rPr>
  </w:style>
  <w:style w:type="paragraph" w:customStyle="1" w:styleId="APHAN">
    <w:name w:val="A PHAN"/>
    <w:basedOn w:val="Normal"/>
    <w:rsid w:val="00BA2967"/>
    <w:pPr>
      <w:widowControl w:val="0"/>
      <w:numPr>
        <w:numId w:val="80"/>
      </w:numPr>
      <w:suppressLineNumbers/>
      <w:tabs>
        <w:tab w:val="left" w:pos="504"/>
      </w:tabs>
      <w:suppressAutoHyphens/>
      <w:spacing w:after="60"/>
      <w:jc w:val="center"/>
    </w:pPr>
    <w:rPr>
      <w:b/>
      <w:bCs/>
      <w:color w:val="800080"/>
      <w:sz w:val="28"/>
      <w:szCs w:val="26"/>
      <w:lang w:val="pt-BR"/>
    </w:rPr>
  </w:style>
  <w:style w:type="paragraph" w:customStyle="1" w:styleId="abc">
    <w:name w:val="a)b)c)"/>
    <w:basedOn w:val="Normal"/>
    <w:link w:val="abcCharChar"/>
    <w:rsid w:val="00BA2967"/>
    <w:pPr>
      <w:keepNext/>
      <w:widowControl w:val="0"/>
      <w:numPr>
        <w:numId w:val="83"/>
      </w:numPr>
      <w:suppressLineNumbers/>
      <w:tabs>
        <w:tab w:val="left" w:pos="936"/>
      </w:tabs>
      <w:suppressAutoHyphens/>
      <w:spacing w:before="20" w:after="20" w:line="288" w:lineRule="auto"/>
    </w:pPr>
    <w:rPr>
      <w:i/>
      <w:color w:val="0000FF"/>
      <w:sz w:val="26"/>
      <w:szCs w:val="26"/>
      <w:lang w:val="x-none" w:eastAsia="x-none"/>
    </w:rPr>
  </w:style>
  <w:style w:type="paragraph" w:customStyle="1" w:styleId="StyleHeading112ptAfter6pt">
    <w:name w:val="Style Heading 1 + 12 pt After:  6 pt"/>
    <w:basedOn w:val="Heading1"/>
    <w:semiHidden/>
    <w:rsid w:val="00BA2967"/>
    <w:pPr>
      <w:keepNext/>
      <w:keepLines/>
      <w:numPr>
        <w:numId w:val="81"/>
      </w:numPr>
      <w:tabs>
        <w:tab w:val="left" w:pos="2760"/>
      </w:tabs>
      <w:suppressAutoHyphens w:val="0"/>
      <w:spacing w:before="120" w:after="120"/>
      <w:jc w:val="both"/>
    </w:pPr>
    <w:rPr>
      <w:rFonts w:ascii="Times New Roman" w:hAnsi="Times New Roman"/>
      <w:bCs/>
      <w:smallCaps w:val="0"/>
      <w:sz w:val="24"/>
      <w:szCs w:val="24"/>
      <w:lang w:eastAsia="x-none"/>
    </w:rPr>
  </w:style>
  <w:style w:type="character" w:customStyle="1" w:styleId="NOIDUNGChar">
    <w:name w:val="NOI DUNG Char"/>
    <w:link w:val="NOIDUNG"/>
    <w:rsid w:val="00BA2967"/>
    <w:rPr>
      <w:rFonts w:eastAsia="Times New Roman" w:cs="Times New Roman"/>
      <w:sz w:val="26"/>
      <w:szCs w:val="20"/>
      <w:lang w:val="en-US"/>
    </w:rPr>
  </w:style>
  <w:style w:type="paragraph" w:customStyle="1" w:styleId="Style4131">
    <w:name w:val="Style4 1.3.1"/>
    <w:basedOn w:val="Normal"/>
    <w:semiHidden/>
    <w:rsid w:val="00BA2967"/>
    <w:pPr>
      <w:numPr>
        <w:numId w:val="82"/>
      </w:numPr>
      <w:jc w:val="left"/>
    </w:pPr>
    <w:rPr>
      <w:sz w:val="26"/>
    </w:rPr>
  </w:style>
  <w:style w:type="character" w:customStyle="1" w:styleId="abcCharChar">
    <w:name w:val="a)b)c) Char Char"/>
    <w:link w:val="abc"/>
    <w:rsid w:val="00BA2967"/>
    <w:rPr>
      <w:rFonts w:eastAsia="Times New Roman" w:cs="Times New Roman"/>
      <w:i/>
      <w:color w:val="0000FF"/>
      <w:sz w:val="26"/>
      <w:szCs w:val="26"/>
      <w:lang w:val="x-none" w:eastAsia="x-none"/>
    </w:rPr>
  </w:style>
  <w:style w:type="paragraph" w:customStyle="1" w:styleId="StyleHeading3Heading3Char1Noeffect">
    <w:name w:val="Style Heading 3Heading 3 Char1 + No effect"/>
    <w:basedOn w:val="Heading3"/>
    <w:link w:val="StyleHeading3Heading3Char1NoeffectCharChar"/>
    <w:rsid w:val="00BA2967"/>
    <w:pPr>
      <w:keepLines/>
      <w:widowControl w:val="0"/>
      <w:shd w:val="clear" w:color="800080" w:fill="auto"/>
      <w:tabs>
        <w:tab w:val="left" w:pos="850"/>
        <w:tab w:val="num" w:pos="2160"/>
      </w:tabs>
      <w:suppressAutoHyphens w:val="0"/>
      <w:spacing w:before="120" w:after="120"/>
      <w:ind w:left="2160" w:hanging="360"/>
      <w:jc w:val="both"/>
    </w:pPr>
    <w:rPr>
      <w:bCs/>
      <w:caps/>
      <w:color w:val="0000FF"/>
      <w:kern w:val="28"/>
      <w:sz w:val="26"/>
      <w:lang w:val="en-GB" w:eastAsia="x-none"/>
    </w:rPr>
  </w:style>
  <w:style w:type="character" w:customStyle="1" w:styleId="StyleHeading3Heading3Char1NoeffectCharChar">
    <w:name w:val="Style Heading 3Heading 3 Char1 + No effect Char Char"/>
    <w:link w:val="StyleHeading3Heading3Char1Noeffect"/>
    <w:rsid w:val="00BA2967"/>
    <w:rPr>
      <w:rFonts w:eastAsia="Times New Roman" w:cs="Times New Roman"/>
      <w:b/>
      <w:bCs/>
      <w:caps/>
      <w:color w:val="0000FF"/>
      <w:kern w:val="28"/>
      <w:sz w:val="26"/>
      <w:szCs w:val="20"/>
      <w:shd w:val="clear" w:color="800080" w:fill="auto"/>
      <w:lang w:val="en-GB" w:eastAsia="x-none"/>
    </w:rPr>
  </w:style>
  <w:style w:type="character" w:customStyle="1" w:styleId="Normal1Char0">
    <w:name w:val="Normal1 Char"/>
    <w:link w:val="Normal11"/>
    <w:rsid w:val="00BA2967"/>
    <w:rPr>
      <w:rFonts w:ascii=".VnTime" w:eastAsia="Times New Roman" w:hAnsi=".VnTime" w:cs="Times New Roman"/>
      <w:sz w:val="27"/>
      <w:szCs w:val="20"/>
      <w:lang w:val="en-US"/>
    </w:rPr>
  </w:style>
  <w:style w:type="paragraph" w:customStyle="1" w:styleId="Heading3a">
    <w:name w:val="Heading 3a"/>
    <w:basedOn w:val="Normal"/>
    <w:rsid w:val="00BA2967"/>
    <w:pPr>
      <w:numPr>
        <w:numId w:val="84"/>
      </w:numPr>
      <w:tabs>
        <w:tab w:val="num" w:pos="1134"/>
      </w:tabs>
      <w:spacing w:before="120" w:after="120"/>
      <w:ind w:left="1134" w:hanging="1134"/>
      <w:jc w:val="left"/>
    </w:pPr>
    <w:rPr>
      <w:rFonts w:ascii="VNI-Times" w:hAnsi="VNI-Times"/>
      <w:b/>
      <w:caps/>
    </w:rPr>
  </w:style>
  <w:style w:type="paragraph" w:customStyle="1" w:styleId="Style8">
    <w:name w:val="Style8"/>
    <w:basedOn w:val="Heading8"/>
    <w:link w:val="Style8Char"/>
    <w:rsid w:val="00BA2967"/>
    <w:pPr>
      <w:keepNext w:val="0"/>
      <w:numPr>
        <w:ilvl w:val="7"/>
      </w:numPr>
      <w:tabs>
        <w:tab w:val="num" w:pos="1134"/>
        <w:tab w:val="left" w:pos="3686"/>
        <w:tab w:val="left" w:pos="5387"/>
        <w:tab w:val="right" w:pos="8505"/>
      </w:tabs>
      <w:spacing w:before="80" w:after="80"/>
      <w:ind w:left="1134" w:hanging="283"/>
      <w:jc w:val="both"/>
    </w:pPr>
    <w:rPr>
      <w:b w:val="0"/>
      <w:sz w:val="26"/>
      <w:szCs w:val="26"/>
      <w:lang w:val="en-GB"/>
    </w:rPr>
  </w:style>
  <w:style w:type="paragraph" w:customStyle="1" w:styleId="Tenchuong0">
    <w:name w:val="Ten chuong"/>
    <w:basedOn w:val="Normal"/>
    <w:rsid w:val="00BA2967"/>
    <w:pPr>
      <w:widowControl w:val="0"/>
    </w:pPr>
    <w:rPr>
      <w:rFonts w:eastAsia="SimSun"/>
      <w:kern w:val="2"/>
      <w:szCs w:val="26"/>
      <w:lang w:eastAsia="zh-CN"/>
    </w:rPr>
  </w:style>
  <w:style w:type="paragraph" w:customStyle="1" w:styleId="noidungbangcenter">
    <w:name w:val="noidung_bang_center"/>
    <w:basedOn w:val="Normal"/>
    <w:autoRedefine/>
    <w:rsid w:val="00BA2967"/>
    <w:pPr>
      <w:numPr>
        <w:numId w:val="85"/>
      </w:numPr>
      <w:tabs>
        <w:tab w:val="clear" w:pos="720"/>
      </w:tabs>
      <w:spacing w:line="320" w:lineRule="exact"/>
      <w:ind w:left="0" w:firstLine="0"/>
      <w:jc w:val="center"/>
    </w:pPr>
    <w:rPr>
      <w:rFonts w:ascii=".VnTime" w:hAnsi=".VnTime"/>
      <w:szCs w:val="24"/>
    </w:rPr>
  </w:style>
  <w:style w:type="paragraph" w:customStyle="1" w:styleId="T1">
    <w:name w:val="T1"/>
    <w:basedOn w:val="Normal"/>
    <w:autoRedefine/>
    <w:rsid w:val="00BA2967"/>
    <w:pPr>
      <w:numPr>
        <w:ilvl w:val="1"/>
        <w:numId w:val="86"/>
      </w:numPr>
      <w:tabs>
        <w:tab w:val="clear" w:pos="1326"/>
      </w:tabs>
      <w:ind w:left="0" w:firstLine="0"/>
    </w:pPr>
    <w:rPr>
      <w:b/>
      <w:bCs/>
      <w:color w:val="000000"/>
      <w:kern w:val="16"/>
      <w:sz w:val="26"/>
      <w:szCs w:val="24"/>
    </w:rPr>
  </w:style>
  <w:style w:type="paragraph" w:customStyle="1" w:styleId="StyleHeading2LatinArialChar">
    <w:name w:val="Style Heading 2 + (Latin) Arial Char"/>
    <w:basedOn w:val="Heading2"/>
    <w:link w:val="StyleHeading2LatinArialCharChar"/>
    <w:rsid w:val="00BA2967"/>
    <w:pPr>
      <w:keepNext/>
      <w:numPr>
        <w:ilvl w:val="1"/>
      </w:numPr>
      <w:pBdr>
        <w:bottom w:val="none" w:sz="0" w:space="0" w:color="auto"/>
      </w:pBdr>
      <w:tabs>
        <w:tab w:val="num" w:pos="1440"/>
      </w:tabs>
      <w:suppressAutoHyphens w:val="0"/>
      <w:spacing w:before="120" w:after="120" w:line="360" w:lineRule="auto"/>
      <w:ind w:left="1440" w:hanging="360"/>
      <w:jc w:val="left"/>
    </w:pPr>
    <w:rPr>
      <w:rFonts w:ascii="VnErie" w:eastAsia="SimSun" w:hAnsi="VnErie"/>
      <w:bCs/>
      <w:i/>
      <w:iCs/>
      <w:kern w:val="16"/>
      <w:sz w:val="24"/>
      <w:szCs w:val="26"/>
      <w:lang w:val="x-none" w:eastAsia="x-none"/>
    </w:rPr>
  </w:style>
  <w:style w:type="character" w:customStyle="1" w:styleId="StyleHeading2LatinArialCharChar">
    <w:name w:val="Style Heading 2 + (Latin) Arial Char Char"/>
    <w:link w:val="StyleHeading2LatinArialChar"/>
    <w:rsid w:val="00BA2967"/>
    <w:rPr>
      <w:rFonts w:ascii="VnErie" w:eastAsia="SimSun" w:hAnsi="VnErie" w:cs="Times New Roman"/>
      <w:b/>
      <w:bCs/>
      <w:i/>
      <w:iCs/>
      <w:kern w:val="16"/>
      <w:sz w:val="24"/>
      <w:szCs w:val="26"/>
      <w:lang w:val="x-none" w:eastAsia="x-none"/>
    </w:rPr>
  </w:style>
  <w:style w:type="paragraph" w:customStyle="1" w:styleId="StyleHeading2LatinArial1Char">
    <w:name w:val="Style Heading 2 + (Latin) Arial1 Char"/>
    <w:basedOn w:val="Heading2"/>
    <w:link w:val="StyleHeading2LatinArial1CharChar"/>
    <w:rsid w:val="00BA2967"/>
    <w:pPr>
      <w:keepNext/>
      <w:numPr>
        <w:ilvl w:val="1"/>
      </w:numPr>
      <w:pBdr>
        <w:bottom w:val="none" w:sz="0" w:space="0" w:color="auto"/>
      </w:pBdr>
      <w:tabs>
        <w:tab w:val="num" w:pos="1440"/>
      </w:tabs>
      <w:suppressAutoHyphens w:val="0"/>
      <w:spacing w:before="120" w:after="120" w:line="360" w:lineRule="auto"/>
      <w:ind w:left="1440" w:hanging="360"/>
      <w:jc w:val="left"/>
    </w:pPr>
    <w:rPr>
      <w:rFonts w:ascii="VnErie" w:eastAsia="SimSun" w:hAnsi="VnErie"/>
      <w:bCs/>
      <w:i/>
      <w:iCs/>
      <w:kern w:val="16"/>
      <w:sz w:val="26"/>
      <w:szCs w:val="26"/>
      <w:lang w:val="x-none" w:eastAsia="x-none"/>
    </w:rPr>
  </w:style>
  <w:style w:type="character" w:customStyle="1" w:styleId="StyleHeading2LatinArial1CharChar">
    <w:name w:val="Style Heading 2 + (Latin) Arial1 Char Char"/>
    <w:link w:val="StyleHeading2LatinArial1Char"/>
    <w:rsid w:val="00BA2967"/>
    <w:rPr>
      <w:rFonts w:ascii="VnErie" w:eastAsia="SimSun" w:hAnsi="VnErie" w:cs="Times New Roman"/>
      <w:b/>
      <w:bCs/>
      <w:i/>
      <w:iCs/>
      <w:kern w:val="16"/>
      <w:sz w:val="26"/>
      <w:szCs w:val="26"/>
      <w:lang w:val="x-none" w:eastAsia="x-none"/>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rsid w:val="00BA2967"/>
    <w:rPr>
      <w:rFonts w:ascii="VNI-Helve" w:hAnsi="VNI-Helve"/>
      <w:color w:val="0000FF"/>
      <w:kern w:val="16"/>
      <w:lang w:val="en-US" w:eastAsia="en-US" w:bidi="ar-SA"/>
    </w:rPr>
  </w:style>
  <w:style w:type="paragraph" w:customStyle="1" w:styleId="CharCharCharCharCharCharCharCharChar1Char">
    <w:name w:val="Char Char Char Char Char Char Char Char Char1 Char"/>
    <w:basedOn w:val="Normal"/>
    <w:rsid w:val="00BA2967"/>
    <w:pPr>
      <w:widowControl w:val="0"/>
    </w:pPr>
    <w:rPr>
      <w:rFonts w:eastAsia="SimSun"/>
      <w:kern w:val="2"/>
      <w:szCs w:val="26"/>
      <w:lang w:eastAsia="zh-CN"/>
    </w:rPr>
  </w:style>
  <w:style w:type="numbering" w:customStyle="1" w:styleId="Style5">
    <w:name w:val="Style5"/>
    <w:rsid w:val="00BA2967"/>
    <w:pPr>
      <w:numPr>
        <w:numId w:val="87"/>
      </w:numPr>
    </w:pPr>
  </w:style>
  <w:style w:type="numbering" w:customStyle="1" w:styleId="Style9">
    <w:name w:val="Style9"/>
    <w:rsid w:val="00BA2967"/>
    <w:pPr>
      <w:numPr>
        <w:numId w:val="88"/>
      </w:numPr>
    </w:pPr>
  </w:style>
  <w:style w:type="character" w:customStyle="1" w:styleId="BalloonTextChar1">
    <w:name w:val="Balloon Text Char1"/>
    <w:rsid w:val="00BA2967"/>
    <w:rPr>
      <w:rFonts w:ascii="Tahoma" w:eastAsia="Times New Roman" w:hAnsi="Tahoma" w:cs="Tahoma"/>
      <w:sz w:val="16"/>
      <w:szCs w:val="16"/>
    </w:rPr>
  </w:style>
  <w:style w:type="paragraph" w:customStyle="1" w:styleId="font11">
    <w:name w:val="font11"/>
    <w:basedOn w:val="Normal"/>
    <w:rsid w:val="00BA2967"/>
    <w:pPr>
      <w:spacing w:before="100" w:beforeAutospacing="1" w:after="100" w:afterAutospacing="1"/>
      <w:jc w:val="left"/>
    </w:pPr>
    <w:rPr>
      <w:rFonts w:eastAsia="Arial Unicode MS"/>
      <w:color w:val="000000"/>
    </w:rPr>
  </w:style>
  <w:style w:type="paragraph" w:customStyle="1" w:styleId="font14">
    <w:name w:val="font14"/>
    <w:basedOn w:val="Normal"/>
    <w:rsid w:val="00BA2967"/>
    <w:pPr>
      <w:spacing w:before="100" w:beforeAutospacing="1" w:after="100" w:afterAutospacing="1"/>
      <w:jc w:val="left"/>
    </w:pPr>
    <w:rPr>
      <w:rFonts w:eastAsia="Arial Unicode MS"/>
      <w:color w:val="0000FF"/>
    </w:rPr>
  </w:style>
  <w:style w:type="paragraph" w:customStyle="1" w:styleId="font10">
    <w:name w:val="font10"/>
    <w:basedOn w:val="Normal"/>
    <w:rsid w:val="00BA2967"/>
    <w:pPr>
      <w:spacing w:before="100" w:beforeAutospacing="1" w:after="100" w:afterAutospacing="1"/>
      <w:jc w:val="left"/>
    </w:pPr>
    <w:rPr>
      <w:rFonts w:ascii="VNI-Helve" w:eastAsia="Arial Unicode MS" w:hAnsi="VNI-Helve"/>
      <w:sz w:val="22"/>
    </w:rPr>
  </w:style>
  <w:style w:type="paragraph" w:customStyle="1" w:styleId="font13">
    <w:name w:val="font13"/>
    <w:basedOn w:val="Normal"/>
    <w:rsid w:val="00BA2967"/>
    <w:pPr>
      <w:spacing w:before="100" w:beforeAutospacing="1" w:after="100" w:afterAutospacing="1"/>
      <w:jc w:val="left"/>
    </w:pPr>
    <w:rPr>
      <w:rFonts w:ascii="Symbol" w:eastAsia="Arial Unicode MS" w:hAnsi="Symbol"/>
      <w:color w:val="0000FF"/>
    </w:rPr>
  </w:style>
  <w:style w:type="paragraph" w:customStyle="1" w:styleId="font9">
    <w:name w:val="font9"/>
    <w:basedOn w:val="Normal"/>
    <w:rsid w:val="00BA2967"/>
    <w:pPr>
      <w:spacing w:before="100" w:beforeAutospacing="1" w:after="100" w:afterAutospacing="1"/>
      <w:jc w:val="left"/>
    </w:pPr>
    <w:rPr>
      <w:rFonts w:eastAsia="Arial Unicode MS"/>
      <w:sz w:val="26"/>
    </w:rPr>
  </w:style>
  <w:style w:type="paragraph" w:customStyle="1" w:styleId="font12">
    <w:name w:val="font12"/>
    <w:basedOn w:val="Normal"/>
    <w:rsid w:val="00BA2967"/>
    <w:pPr>
      <w:spacing w:before="100" w:beforeAutospacing="1" w:after="100" w:afterAutospacing="1"/>
      <w:jc w:val="left"/>
    </w:pPr>
    <w:rPr>
      <w:rFonts w:eastAsia="Arial Unicode MS"/>
      <w:color w:val="000000"/>
    </w:rPr>
  </w:style>
  <w:style w:type="paragraph" w:customStyle="1" w:styleId="noidung0">
    <w:name w:val="noi dung"/>
    <w:rsid w:val="00BA2967"/>
    <w:pPr>
      <w:widowControl w:val="0"/>
      <w:spacing w:before="60" w:after="60" w:line="288" w:lineRule="auto"/>
      <w:ind w:firstLine="425"/>
    </w:pPr>
    <w:rPr>
      <w:rFonts w:eastAsia="SimSun" w:cs="Times New Roman"/>
      <w:bCs/>
      <w:kern w:val="16"/>
      <w:sz w:val="26"/>
      <w:szCs w:val="26"/>
      <w:lang w:val="fr-FR"/>
    </w:rPr>
  </w:style>
  <w:style w:type="paragraph" w:customStyle="1" w:styleId="BodyText50">
    <w:name w:val="Body Text 5"/>
    <w:basedOn w:val="BodyTextIndent"/>
    <w:rsid w:val="00BA2967"/>
    <w:pPr>
      <w:tabs>
        <w:tab w:val="clear" w:pos="1080"/>
      </w:tabs>
      <w:spacing w:after="120"/>
      <w:ind w:left="283" w:firstLine="0"/>
      <w:jc w:val="left"/>
    </w:pPr>
    <w:rPr>
      <w:rFonts w:eastAsia="SimSun"/>
      <w:bCs/>
      <w:kern w:val="16"/>
      <w:sz w:val="26"/>
      <w:szCs w:val="26"/>
      <w:lang w:val="x-none" w:eastAsia="x-none"/>
    </w:rPr>
  </w:style>
  <w:style w:type="paragraph" w:customStyle="1" w:styleId="xl178">
    <w:name w:val="xl178"/>
    <w:basedOn w:val="Normal"/>
    <w:rsid w:val="00BA2967"/>
    <w:pPr>
      <w:pBdr>
        <w:bottom w:val="single" w:sz="4" w:space="0" w:color="auto"/>
      </w:pBdr>
      <w:spacing w:before="100" w:beforeAutospacing="1" w:after="100" w:afterAutospacing="1"/>
      <w:jc w:val="center"/>
    </w:pPr>
    <w:rPr>
      <w:rFonts w:ascii="VNI-Times" w:eastAsia="SimSun" w:hAnsi="VNI-Times"/>
      <w:b/>
      <w:szCs w:val="24"/>
    </w:rPr>
  </w:style>
  <w:style w:type="character" w:customStyle="1" w:styleId="StyleVNI-Times12pt">
    <w:name w:val="Style VNI-Times 12 pt"/>
    <w:rsid w:val="00BA2967"/>
    <w:rPr>
      <w:rFonts w:ascii="Times New Roman" w:hAnsi="Times New Roman"/>
      <w:spacing w:val="8"/>
      <w:position w:val="7"/>
      <w:sz w:val="24"/>
    </w:rPr>
  </w:style>
  <w:style w:type="paragraph" w:customStyle="1" w:styleId="font1">
    <w:name w:val="font1"/>
    <w:basedOn w:val="Normal"/>
    <w:rsid w:val="00BA2967"/>
    <w:pPr>
      <w:spacing w:before="100" w:beforeAutospacing="1" w:after="100" w:afterAutospacing="1"/>
      <w:jc w:val="left"/>
    </w:pPr>
    <w:rPr>
      <w:rFonts w:ascii="VNI-Times" w:eastAsia="SimSun" w:hAnsi="VNI-Times"/>
      <w:bCs/>
      <w:sz w:val="20"/>
      <w:szCs w:val="26"/>
    </w:rPr>
  </w:style>
  <w:style w:type="paragraph" w:customStyle="1" w:styleId="Bullet25">
    <w:name w:val="Bullet2.5"/>
    <w:rsid w:val="00BA2967"/>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sz w:val="24"/>
      <w:szCs w:val="20"/>
      <w:lang w:val="en-US"/>
    </w:rPr>
  </w:style>
  <w:style w:type="paragraph" w:customStyle="1" w:styleId="Bullet20">
    <w:name w:val="Bullet2.0"/>
    <w:rsid w:val="00BA2967"/>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sz w:val="24"/>
      <w:szCs w:val="20"/>
      <w:lang w:val="en-US"/>
    </w:rPr>
  </w:style>
  <w:style w:type="paragraph" w:customStyle="1" w:styleId="Bullet21">
    <w:name w:val="Bullet2"/>
    <w:aliases w:val="51"/>
    <w:rsid w:val="00BA2967"/>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eastAsia="SimSun" w:cs="Times New Roman"/>
      <w:noProof/>
      <w:sz w:val="24"/>
      <w:szCs w:val="20"/>
      <w:lang w:val="en-US"/>
    </w:rPr>
  </w:style>
  <w:style w:type="paragraph" w:customStyle="1" w:styleId="st2">
    <w:name w:val="st2"/>
    <w:basedOn w:val="Normal"/>
    <w:rsid w:val="00BA2967"/>
    <w:pPr>
      <w:tabs>
        <w:tab w:val="left" w:pos="284"/>
      </w:tabs>
      <w:spacing w:before="160"/>
      <w:ind w:left="680"/>
    </w:pPr>
    <w:rPr>
      <w:rFonts w:ascii="VNI-Centur" w:eastAsia="SimSun" w:hAnsi="VNI-Centur"/>
      <w:bCs/>
      <w:szCs w:val="26"/>
    </w:rPr>
  </w:style>
  <w:style w:type="paragraph" w:customStyle="1" w:styleId="td1">
    <w:name w:val="td1"/>
    <w:basedOn w:val="Normal"/>
    <w:rsid w:val="00BA2967"/>
    <w:pPr>
      <w:tabs>
        <w:tab w:val="left" w:pos="680"/>
      </w:tabs>
      <w:spacing w:before="240"/>
      <w:ind w:left="680" w:hanging="680"/>
    </w:pPr>
    <w:rPr>
      <w:rFonts w:ascii="VNI-Centur" w:eastAsia="SimSun" w:hAnsi="VNI-Centur"/>
      <w:b/>
      <w:bCs/>
      <w:szCs w:val="26"/>
    </w:rPr>
  </w:style>
  <w:style w:type="paragraph" w:customStyle="1" w:styleId="VietNam">
    <w:name w:val="Viet Nam"/>
    <w:basedOn w:val="Normal"/>
    <w:rsid w:val="00BA2967"/>
    <w:pPr>
      <w:autoSpaceDE w:val="0"/>
      <w:autoSpaceDN w:val="0"/>
      <w:jc w:val="left"/>
    </w:pPr>
    <w:rPr>
      <w:rFonts w:ascii="VNI-Times" w:eastAsia="SimSun" w:hAnsi="VNI-Times"/>
      <w:bCs/>
      <w:sz w:val="22"/>
      <w:szCs w:val="26"/>
    </w:rPr>
  </w:style>
  <w:style w:type="paragraph" w:customStyle="1" w:styleId="T3">
    <w:name w:val="T3"/>
    <w:basedOn w:val="Normal"/>
    <w:autoRedefine/>
    <w:rsid w:val="00BA2967"/>
    <w:pPr>
      <w:widowControl w:val="0"/>
      <w:spacing w:after="180" w:line="288" w:lineRule="auto"/>
      <w:ind w:left="857" w:hanging="284"/>
    </w:pPr>
    <w:rPr>
      <w:rFonts w:eastAsia="SimSun"/>
      <w:bCs/>
      <w:snapToGrid w:val="0"/>
      <w:kern w:val="16"/>
      <w:sz w:val="26"/>
      <w:szCs w:val="26"/>
    </w:rPr>
  </w:style>
  <w:style w:type="paragraph" w:customStyle="1" w:styleId="StyleJustifiedFirstline1cmAfter9ptLinespacingMu">
    <w:name w:val="Style Justified First line:  1 cm After:  9 pt Line spacing:  Mu..."/>
    <w:basedOn w:val="Normal"/>
    <w:autoRedefine/>
    <w:rsid w:val="00BA2967"/>
    <w:pPr>
      <w:spacing w:after="180" w:line="288" w:lineRule="auto"/>
      <w:ind w:firstLine="567"/>
    </w:pPr>
    <w:rPr>
      <w:rFonts w:eastAsia="SimSun"/>
      <w:bCs/>
      <w:kern w:val="16"/>
      <w:sz w:val="26"/>
      <w:szCs w:val="26"/>
    </w:rPr>
  </w:style>
  <w:style w:type="paragraph" w:customStyle="1" w:styleId="StyleBodyTextIndent3AutoFirstline0cmBefore3pt">
    <w:name w:val="Style Body Text Indent 3 + Auto First line:  0 cm Before:  3 pt"/>
    <w:basedOn w:val="BodyTextIndent3"/>
    <w:rsid w:val="00BA2967"/>
    <w:pPr>
      <w:spacing w:before="60" w:after="60"/>
      <w:ind w:left="851" w:firstLine="0"/>
    </w:pPr>
    <w:rPr>
      <w:b w:val="0"/>
      <w:kern w:val="16"/>
      <w:sz w:val="26"/>
    </w:rPr>
  </w:style>
  <w:style w:type="paragraph" w:customStyle="1" w:styleId="123">
    <w:name w:val="123"/>
    <w:basedOn w:val="Normal"/>
    <w:rsid w:val="00BA2967"/>
    <w:pPr>
      <w:spacing w:line="288" w:lineRule="auto"/>
      <w:ind w:firstLine="1134"/>
    </w:pPr>
    <w:rPr>
      <w:b/>
      <w:bCs/>
      <w:color w:val="000000"/>
      <w:kern w:val="16"/>
      <w:sz w:val="26"/>
      <w:szCs w:val="26"/>
    </w:rPr>
  </w:style>
  <w:style w:type="paragraph" w:customStyle="1" w:styleId="rs">
    <w:name w:val="rs"/>
    <w:basedOn w:val="Normal"/>
    <w:rsid w:val="00BA2967"/>
    <w:pPr>
      <w:jc w:val="left"/>
    </w:pPr>
    <w:rPr>
      <w:rFonts w:ascii="VNI-Ariston" w:hAnsi="VNI-Ariston"/>
      <w:i/>
      <w:sz w:val="32"/>
    </w:rPr>
  </w:style>
  <w:style w:type="paragraph" w:customStyle="1" w:styleId="StyleTimesNewRoman12ptAutoJustifiedLeft1cmBefore">
    <w:name w:val="Style Times New Roman 12 pt Auto Justified Left:  1 cm Before:"/>
    <w:basedOn w:val="Normal"/>
    <w:rsid w:val="00BA2967"/>
    <w:pPr>
      <w:spacing w:before="60" w:after="60"/>
      <w:ind w:left="567"/>
    </w:pPr>
    <w:rPr>
      <w:kern w:val="16"/>
      <w:sz w:val="26"/>
    </w:rPr>
  </w:style>
  <w:style w:type="paragraph" w:customStyle="1" w:styleId="StyleHeading1CenteredFirstline0mm">
    <w:name w:val="Style Heading 1 + Centered First line:  0 mm"/>
    <w:basedOn w:val="Heading1"/>
    <w:rsid w:val="00BA2967"/>
    <w:pPr>
      <w:keepNext/>
      <w:tabs>
        <w:tab w:val="num" w:pos="1134"/>
      </w:tabs>
      <w:suppressAutoHyphens w:val="0"/>
      <w:spacing w:before="240" w:line="360" w:lineRule="auto"/>
      <w:ind w:left="1134" w:hanging="283"/>
    </w:pPr>
    <w:rPr>
      <w:rFonts w:ascii="Times New Roman" w:hAnsi="Times New Roman"/>
      <w:bCs/>
      <w:smallCaps w:val="0"/>
      <w:kern w:val="28"/>
      <w:sz w:val="26"/>
      <w:lang w:eastAsia="x-none"/>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rsid w:val="00BA2967"/>
    <w:rPr>
      <w:sz w:val="24"/>
      <w:szCs w:val="24"/>
      <w:lang w:val="en-US" w:eastAsia="en-US" w:bidi="ar-SA"/>
    </w:rPr>
  </w:style>
  <w:style w:type="paragraph" w:customStyle="1" w:styleId="StyleHeading2LatinTimesNewRoman13ptNotItalic">
    <w:name w:val="Style Heading 2 + (Latin) Times New Roman 13 pt Not Italic"/>
    <w:basedOn w:val="Heading2"/>
    <w:rsid w:val="00BA2967"/>
    <w:pPr>
      <w:keepNext/>
      <w:numPr>
        <w:ilvl w:val="1"/>
      </w:numPr>
      <w:pBdr>
        <w:bottom w:val="none" w:sz="0" w:space="0" w:color="auto"/>
      </w:pBdr>
      <w:tabs>
        <w:tab w:val="num" w:pos="851"/>
      </w:tabs>
      <w:suppressAutoHyphens w:val="0"/>
      <w:spacing w:before="240" w:after="60"/>
      <w:ind w:left="851" w:hanging="851"/>
      <w:jc w:val="left"/>
    </w:pPr>
    <w:rPr>
      <w:rFonts w:ascii="Times New Roman" w:eastAsia="SimSun" w:hAnsi="Times New Roman"/>
      <w:bCs/>
      <w:kern w:val="16"/>
      <w:sz w:val="26"/>
      <w:szCs w:val="26"/>
    </w:rPr>
  </w:style>
  <w:style w:type="paragraph" w:customStyle="1" w:styleId="StyleHeading313pt">
    <w:name w:val="Style Heading 3 + 13 pt"/>
    <w:basedOn w:val="Heading3"/>
    <w:rsid w:val="00BA2967"/>
    <w:pPr>
      <w:keepNext/>
      <w:numPr>
        <w:ilvl w:val="2"/>
      </w:numPr>
      <w:tabs>
        <w:tab w:val="num" w:pos="851"/>
      </w:tabs>
      <w:suppressAutoHyphens w:val="0"/>
      <w:spacing w:before="120" w:after="120"/>
      <w:ind w:left="851" w:hanging="851"/>
      <w:jc w:val="left"/>
    </w:pPr>
    <w:rPr>
      <w:rFonts w:eastAsia="SimSun"/>
      <w:bCs/>
      <w:kern w:val="16"/>
      <w:sz w:val="26"/>
      <w:szCs w:val="26"/>
      <w:lang w:eastAsia="x-none"/>
    </w:rPr>
  </w:style>
  <w:style w:type="paragraph" w:customStyle="1" w:styleId="StyleHeading413ptBefore0ptAfter6pt">
    <w:name w:val="Style Heading 4 + 13 pt Before:  0 pt After:  6 pt"/>
    <w:basedOn w:val="Heading4"/>
    <w:rsid w:val="00BA2967"/>
    <w:pPr>
      <w:numPr>
        <w:ilvl w:val="3"/>
      </w:numPr>
      <w:tabs>
        <w:tab w:val="num" w:pos="567"/>
        <w:tab w:val="num" w:pos="1134"/>
      </w:tabs>
      <w:spacing w:after="120"/>
      <w:ind w:left="567" w:right="0" w:hanging="397"/>
      <w:jc w:val="left"/>
    </w:pPr>
    <w:rPr>
      <w:i/>
      <w:iCs/>
      <w:kern w:val="16"/>
      <w:sz w:val="26"/>
      <w:lang w:eastAsia="x-none"/>
    </w:rPr>
  </w:style>
  <w:style w:type="paragraph" w:customStyle="1" w:styleId="StyleNOIDUNGTRINHBAY">
    <w:name w:val="Style NOI DUNG TRINH BAY"/>
    <w:basedOn w:val="Normal"/>
    <w:link w:val="StyleNOIDUNGTRINHBAYChar"/>
    <w:rsid w:val="00BA2967"/>
    <w:pPr>
      <w:widowControl w:val="0"/>
      <w:spacing w:before="120" w:after="120"/>
      <w:ind w:left="851"/>
    </w:pPr>
    <w:rPr>
      <w:sz w:val="26"/>
      <w:szCs w:val="26"/>
    </w:rPr>
  </w:style>
  <w:style w:type="paragraph" w:customStyle="1" w:styleId="VN">
    <w:name w:val="VN"/>
    <w:basedOn w:val="Normal"/>
    <w:rsid w:val="00BA2967"/>
    <w:pPr>
      <w:jc w:val="left"/>
    </w:pPr>
    <w:rPr>
      <w:rFonts w:ascii="VNI-Times" w:hAnsi="VNI-Times"/>
    </w:rPr>
  </w:style>
  <w:style w:type="paragraph" w:customStyle="1" w:styleId="StyleHeading4Italic">
    <w:name w:val="Style Heading 4 + Italic"/>
    <w:basedOn w:val="Heading4"/>
    <w:rsid w:val="00BA2967"/>
    <w:pPr>
      <w:spacing w:before="120" w:after="120"/>
      <w:ind w:left="0" w:right="0" w:firstLine="0"/>
      <w:jc w:val="left"/>
    </w:pPr>
    <w:rPr>
      <w:rFonts w:eastAsia="SimSun"/>
      <w:b w:val="0"/>
      <w:iCs/>
      <w:kern w:val="16"/>
      <w:sz w:val="26"/>
      <w:szCs w:val="26"/>
      <w:lang w:eastAsia="x-none"/>
    </w:rPr>
  </w:style>
  <w:style w:type="paragraph" w:customStyle="1" w:styleId="StyleBodyTextJustifiedAfter6pt">
    <w:name w:val="Style Body Text + Justified After:  6 pt"/>
    <w:basedOn w:val="BodyText"/>
    <w:rsid w:val="00BA2967"/>
    <w:pPr>
      <w:suppressAutoHyphens w:val="0"/>
      <w:spacing w:after="120"/>
      <w:ind w:right="0"/>
    </w:pPr>
    <w:rPr>
      <w:spacing w:val="0"/>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rsid w:val="00BA2967"/>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BA2967"/>
    <w:pPr>
      <w:keepNext/>
      <w:numPr>
        <w:ilvl w:val="2"/>
      </w:numPr>
      <w:tabs>
        <w:tab w:val="num" w:pos="851"/>
      </w:tabs>
      <w:suppressAutoHyphens w:val="0"/>
      <w:spacing w:before="120" w:after="120"/>
      <w:ind w:left="851" w:hanging="851"/>
      <w:jc w:val="left"/>
    </w:pPr>
    <w:rPr>
      <w:bCs/>
      <w:kern w:val="16"/>
      <w:sz w:val="26"/>
      <w:lang w:eastAsia="x-none"/>
    </w:rPr>
  </w:style>
  <w:style w:type="paragraph" w:customStyle="1" w:styleId="3Char">
    <w:name w:val="3 Char"/>
    <w:basedOn w:val="Normal"/>
    <w:semiHidden/>
    <w:rsid w:val="00BA2967"/>
    <w:pPr>
      <w:autoSpaceDE w:val="0"/>
      <w:autoSpaceDN w:val="0"/>
      <w:adjustRightInd w:val="0"/>
      <w:spacing w:before="120" w:after="160" w:line="240" w:lineRule="exact"/>
      <w:jc w:val="left"/>
    </w:pPr>
    <w:rPr>
      <w:rFonts w:ascii="Verdana" w:hAnsi="Verdana"/>
      <w:sz w:val="20"/>
    </w:rPr>
  </w:style>
  <w:style w:type="paragraph" w:customStyle="1" w:styleId="StyleHeading1H1ChuongPartHeading1Char1ghostgCtrl1H">
    <w:name w:val="Style Heading 1H 1ChuongPartHeading 1 Char1 ghostg(Ctrl+1)H..."/>
    <w:basedOn w:val="Heading1"/>
    <w:rsid w:val="00BA2967"/>
    <w:pPr>
      <w:keepNext/>
      <w:keepLines/>
      <w:pageBreakBefore/>
      <w:widowControl w:val="0"/>
      <w:numPr>
        <w:numId w:val="89"/>
      </w:numPr>
      <w:suppressAutoHyphens w:val="0"/>
      <w:spacing w:before="60" w:after="60" w:line="252" w:lineRule="auto"/>
    </w:pPr>
    <w:rPr>
      <w:bCs/>
      <w:caps/>
      <w:smallCaps w:val="0"/>
      <w:kern w:val="28"/>
      <w:sz w:val="28"/>
      <w:lang w:val="en-GB" w:eastAsia="x-none"/>
    </w:rPr>
  </w:style>
  <w:style w:type="paragraph" w:customStyle="1" w:styleId="CharCharCharCharCharCharCharnolmal">
    <w:name w:val="Char Char Char Char Char Char Char nolmal"/>
    <w:basedOn w:val="BodyText3"/>
    <w:rsid w:val="00BA2967"/>
    <w:pPr>
      <w:suppressAutoHyphens w:val="0"/>
      <w:spacing w:before="60" w:after="60" w:line="288" w:lineRule="auto"/>
      <w:jc w:val="center"/>
    </w:pPr>
    <w:rPr>
      <w:i w:val="0"/>
      <w:iCs w:val="0"/>
      <w:color w:val="000080"/>
      <w:sz w:val="26"/>
      <w:szCs w:val="26"/>
      <w:lang w:val="it-IT"/>
    </w:rPr>
  </w:style>
  <w:style w:type="paragraph" w:customStyle="1" w:styleId="CharChar4CharChar">
    <w:name w:val="Char Char4 Char Char"/>
    <w:basedOn w:val="Normal"/>
    <w:semiHidden/>
    <w:rsid w:val="00BA2967"/>
    <w:pPr>
      <w:autoSpaceDE w:val="0"/>
      <w:autoSpaceDN w:val="0"/>
      <w:adjustRightInd w:val="0"/>
      <w:spacing w:before="120" w:after="160" w:line="240" w:lineRule="exact"/>
      <w:jc w:val="left"/>
    </w:pPr>
    <w:rPr>
      <w:rFonts w:ascii="Verdana" w:hAnsi="Verdana"/>
      <w:sz w:val="20"/>
    </w:rPr>
  </w:style>
  <w:style w:type="paragraph" w:customStyle="1" w:styleId="Gach">
    <w:name w:val="Gach"/>
    <w:basedOn w:val="Normal"/>
    <w:rsid w:val="00BA2967"/>
    <w:pPr>
      <w:numPr>
        <w:numId w:val="90"/>
      </w:numPr>
      <w:spacing w:before="120" w:after="120"/>
    </w:pPr>
    <w:rPr>
      <w:sz w:val="26"/>
      <w:szCs w:val="24"/>
    </w:rPr>
  </w:style>
  <w:style w:type="paragraph" w:customStyle="1" w:styleId="StyleSubtitleTimesNewRoman13ptItalicJustifiedLeft">
    <w:name w:val="Style Subtitle + Times New Roman 13 pt Italic Justified Left:  ..."/>
    <w:basedOn w:val="Subtitle"/>
    <w:autoRedefine/>
    <w:qFormat/>
    <w:rsid w:val="00BA2967"/>
    <w:pPr>
      <w:widowControl w:val="0"/>
      <w:numPr>
        <w:numId w:val="91"/>
      </w:numPr>
      <w:tabs>
        <w:tab w:val="clear" w:pos="1418"/>
        <w:tab w:val="left" w:pos="1134"/>
      </w:tabs>
      <w:spacing w:before="120" w:after="120" w:line="288" w:lineRule="auto"/>
      <w:ind w:left="851" w:hanging="284"/>
      <w:jc w:val="both"/>
    </w:pPr>
    <w:rPr>
      <w:bCs/>
      <w:iCs/>
      <w:sz w:val="26"/>
      <w:lang w:val="x-none" w:eastAsia="x-none"/>
    </w:rPr>
  </w:style>
  <w:style w:type="character" w:customStyle="1" w:styleId="normal1Char4">
    <w:name w:val="normal1 Char4"/>
    <w:locked/>
    <w:rsid w:val="00BA2967"/>
    <w:rPr>
      <w:sz w:val="26"/>
      <w:lang w:val="x-none" w:eastAsia="x-none"/>
    </w:rPr>
  </w:style>
  <w:style w:type="paragraph" w:customStyle="1" w:styleId="20">
    <w:name w:val="20"/>
    <w:basedOn w:val="Normal"/>
    <w:rsid w:val="00BA2967"/>
    <w:pPr>
      <w:spacing w:before="40" w:after="40"/>
      <w:ind w:left="907" w:hanging="283"/>
    </w:pPr>
    <w:rPr>
      <w:sz w:val="26"/>
    </w:rPr>
  </w:style>
  <w:style w:type="paragraph" w:customStyle="1" w:styleId="Style10">
    <w:name w:val="_Style 10"/>
    <w:basedOn w:val="Normal"/>
    <w:rsid w:val="00BA2967"/>
    <w:pPr>
      <w:widowControl w:val="0"/>
    </w:pPr>
  </w:style>
  <w:style w:type="paragraph" w:customStyle="1" w:styleId="19">
    <w:name w:val="19"/>
    <w:basedOn w:val="Normal"/>
    <w:rsid w:val="00BA2967"/>
    <w:pPr>
      <w:spacing w:before="100" w:beforeAutospacing="1" w:after="100" w:afterAutospacing="1"/>
    </w:pPr>
    <w:rPr>
      <w:rFonts w:ascii="VNI-Times" w:hAnsi="VNI-Times"/>
      <w:position w:val="-24"/>
    </w:rPr>
  </w:style>
  <w:style w:type="paragraph" w:customStyle="1" w:styleId="CharChar3CharChar">
    <w:name w:val="Char Char3 Char Char"/>
    <w:basedOn w:val="Normal"/>
    <w:rsid w:val="00BA2967"/>
    <w:pPr>
      <w:widowControl w:val="0"/>
    </w:pPr>
  </w:style>
  <w:style w:type="character" w:customStyle="1" w:styleId="CharChar4">
    <w:name w:val="Char Char4"/>
    <w:locked/>
    <w:rsid w:val="00BA2967"/>
    <w:rPr>
      <w:rFonts w:ascii="Tahoma" w:eastAsia="Calibri" w:hAnsi="Tahoma" w:cs="Tahoma" w:hint="default"/>
      <w:sz w:val="16"/>
      <w:lang w:val="en-US" w:eastAsia="en-US" w:bidi="ar-SA"/>
    </w:rPr>
  </w:style>
  <w:style w:type="character" w:customStyle="1" w:styleId="CharChar7">
    <w:name w:val="Char Char7"/>
    <w:rsid w:val="00BA2967"/>
    <w:rPr>
      <w:i/>
      <w:iCs w:val="0"/>
      <w:color w:val="000080"/>
      <w:kern w:val="28"/>
      <w:sz w:val="26"/>
      <w:lang w:val="en-GB" w:eastAsia="en-US" w:bidi="ar-SA"/>
    </w:rPr>
  </w:style>
  <w:style w:type="character" w:customStyle="1" w:styleId="CharChar6">
    <w:name w:val="Char Char6"/>
    <w:rsid w:val="00BA2967"/>
    <w:rPr>
      <w:sz w:val="26"/>
      <w:lang w:val="en-US" w:eastAsia="en-US" w:bidi="ar-SA"/>
    </w:rPr>
  </w:style>
  <w:style w:type="character" w:customStyle="1" w:styleId="TnmcvnbnCharChar">
    <w:name w:val="Tên mục văn bản Char Char"/>
    <w:rsid w:val="00BA2967"/>
    <w:rPr>
      <w:sz w:val="16"/>
      <w:lang w:val="en-US" w:eastAsia="en-US" w:bidi="ar-SA"/>
    </w:rPr>
  </w:style>
  <w:style w:type="character" w:customStyle="1" w:styleId="FootnoteTextChar1">
    <w:name w:val="Footnote Text Char1"/>
    <w:semiHidden/>
    <w:locked/>
    <w:rsid w:val="00BA2967"/>
    <w:rPr>
      <w:lang w:val="en-GB" w:eastAsia="en-US" w:bidi="ar-SA"/>
    </w:rPr>
  </w:style>
  <w:style w:type="character" w:customStyle="1" w:styleId="CommentTextChar1">
    <w:name w:val="Comment Text Char1"/>
    <w:uiPriority w:val="99"/>
    <w:locked/>
    <w:rsid w:val="00BA2967"/>
    <w:rPr>
      <w:lang w:val="en-GB" w:eastAsia="en-US" w:bidi="ar-SA"/>
    </w:rPr>
  </w:style>
  <w:style w:type="character" w:customStyle="1" w:styleId="TitleChar1">
    <w:name w:val="Title Char1"/>
    <w:locked/>
    <w:rsid w:val="00BA2967"/>
    <w:rPr>
      <w:rFonts w:ascii=".VnTimeH" w:hAnsi=".VnTimeH"/>
      <w:b/>
      <w:sz w:val="28"/>
      <w:lang w:val="en-GB" w:eastAsia="en-US" w:bidi="ar-SA"/>
    </w:rPr>
  </w:style>
  <w:style w:type="character" w:customStyle="1" w:styleId="BodyText2Char1">
    <w:name w:val="Body Text 2 Char1"/>
    <w:uiPriority w:val="99"/>
    <w:locked/>
    <w:rsid w:val="00BA2967"/>
    <w:rPr>
      <w:rFonts w:ascii=".VnSouthern" w:hAnsi=".VnSouthern"/>
      <w:sz w:val="26"/>
      <w:lang w:val="en-GB" w:eastAsia="en-US" w:bidi="ar-SA"/>
    </w:rPr>
  </w:style>
  <w:style w:type="character" w:customStyle="1" w:styleId="DocumentMapChar2">
    <w:name w:val="Document Map Char2"/>
    <w:locked/>
    <w:rsid w:val="00BA2967"/>
    <w:rPr>
      <w:rFonts w:ascii="Tahoma" w:hAnsi="Tahoma" w:cs="Tahoma"/>
      <w:lang w:val="en-US" w:eastAsia="en-US" w:bidi="ar-SA"/>
    </w:rPr>
  </w:style>
  <w:style w:type="character" w:customStyle="1" w:styleId="CommentSubjectChar1">
    <w:name w:val="Comment Subject Char1"/>
    <w:locked/>
    <w:rsid w:val="00BA2967"/>
    <w:rPr>
      <w:b/>
      <w:lang w:val="en-GB" w:eastAsia="en-US" w:bidi="ar-SA"/>
    </w:rPr>
  </w:style>
  <w:style w:type="character" w:customStyle="1" w:styleId="BalloonTextChar2">
    <w:name w:val="Balloon Text Char2"/>
    <w:locked/>
    <w:rsid w:val="00BA2967"/>
    <w:rPr>
      <w:rFonts w:ascii="Tahoma" w:hAnsi="Tahoma"/>
      <w:sz w:val="16"/>
      <w:lang w:val="en-GB" w:eastAsia="en-US" w:bidi="ar-SA"/>
    </w:rPr>
  </w:style>
  <w:style w:type="character" w:customStyle="1" w:styleId="Keyboard">
    <w:name w:val="Keyboard"/>
    <w:rsid w:val="00BA2967"/>
    <w:rPr>
      <w:rFonts w:ascii="Courier New" w:hAnsi="Courier New"/>
      <w:b/>
      <w:sz w:val="20"/>
    </w:rPr>
  </w:style>
  <w:style w:type="paragraph" w:customStyle="1" w:styleId="normalvni">
    <w:name w:val="normalvni"/>
    <w:basedOn w:val="Normal"/>
    <w:rsid w:val="00BA2967"/>
    <w:pPr>
      <w:spacing w:before="60"/>
      <w:ind w:left="567"/>
      <w:jc w:val="left"/>
    </w:pPr>
    <w:rPr>
      <w:rFonts w:ascii="VNI-Times" w:hAnsi="VNI-Times"/>
    </w:rPr>
  </w:style>
  <w:style w:type="paragraph" w:customStyle="1" w:styleId="tb">
    <w:name w:val="tb"/>
    <w:basedOn w:val="Normal"/>
    <w:rsid w:val="00BA2967"/>
    <w:pPr>
      <w:widowControl w:val="0"/>
      <w:spacing w:before="120" w:after="120"/>
      <w:ind w:left="-108" w:right="-108"/>
      <w:jc w:val="center"/>
    </w:pPr>
    <w:rPr>
      <w:sz w:val="26"/>
    </w:rPr>
  </w:style>
  <w:style w:type="character" w:customStyle="1" w:styleId="CharChar24">
    <w:name w:val="Char Char24"/>
    <w:locked/>
    <w:rsid w:val="00BA2967"/>
    <w:rPr>
      <w:rFonts w:ascii="Times New Roman Bold" w:hAnsi="Times New Roman Bold"/>
      <w:b/>
      <w:sz w:val="26"/>
    </w:rPr>
  </w:style>
  <w:style w:type="character" w:customStyle="1" w:styleId="Style1Char">
    <w:name w:val="Style1 Char"/>
    <w:link w:val="Style1"/>
    <w:rsid w:val="00BA2967"/>
    <w:rPr>
      <w:rFonts w:ascii=".VnTime" w:eastAsia="Times New Roman" w:hAnsi=".VnTime" w:cs="Times New Roman"/>
      <w:sz w:val="26"/>
      <w:szCs w:val="20"/>
      <w:lang w:val="en-US"/>
    </w:rPr>
  </w:style>
  <w:style w:type="paragraph" w:customStyle="1" w:styleId="st3">
    <w:name w:val="st3"/>
    <w:basedOn w:val="Normal"/>
    <w:uiPriority w:val="99"/>
    <w:rsid w:val="00BA2967"/>
    <w:pPr>
      <w:tabs>
        <w:tab w:val="left" w:pos="567"/>
      </w:tabs>
      <w:spacing w:before="120" w:after="120"/>
      <w:ind w:left="1248" w:hanging="397"/>
    </w:pPr>
    <w:rPr>
      <w:rFonts w:ascii="VNI-Centur" w:hAnsi="VNI-Centur"/>
      <w:sz w:val="22"/>
      <w:szCs w:val="24"/>
    </w:rPr>
  </w:style>
  <w:style w:type="paragraph" w:customStyle="1" w:styleId="Titrefigure">
    <w:name w:val="Titre figure"/>
    <w:basedOn w:val="Normal"/>
    <w:next w:val="Normal"/>
    <w:rsid w:val="00BA2967"/>
    <w:pPr>
      <w:keepLines/>
      <w:widowControl w:val="0"/>
      <w:spacing w:before="240" w:after="180"/>
      <w:jc w:val="center"/>
    </w:pPr>
    <w:rPr>
      <w:rFonts w:ascii="Arial" w:hAnsi="Arial"/>
      <w:b/>
      <w:snapToGrid w:val="0"/>
      <w:sz w:val="20"/>
      <w:szCs w:val="24"/>
      <w:lang w:val="fr-FR"/>
    </w:rPr>
  </w:style>
  <w:style w:type="paragraph" w:customStyle="1" w:styleId="ungdung">
    <w:name w:val="ungdung"/>
    <w:basedOn w:val="Normal"/>
    <w:uiPriority w:val="99"/>
    <w:rsid w:val="00BA2967"/>
    <w:pPr>
      <w:spacing w:before="60" w:after="60" w:line="320" w:lineRule="exact"/>
      <w:ind w:left="562"/>
    </w:pPr>
    <w:rPr>
      <w:rFonts w:ascii="VNI-Times" w:hAnsi="VNI-Times"/>
      <w:sz w:val="26"/>
      <w:szCs w:val="24"/>
    </w:rPr>
  </w:style>
  <w:style w:type="paragraph" w:customStyle="1" w:styleId="TH0">
    <w:name w:val="TH"/>
    <w:basedOn w:val="Normal"/>
    <w:uiPriority w:val="99"/>
    <w:rsid w:val="00BA2967"/>
    <w:pPr>
      <w:widowControl w:val="0"/>
      <w:spacing w:before="120" w:after="120"/>
      <w:ind w:left="2268" w:hanging="567"/>
    </w:pPr>
    <w:rPr>
      <w:rFonts w:ascii="VNI-Times" w:hAnsi="VNI-Times"/>
      <w:snapToGrid w:val="0"/>
      <w:color w:val="000000"/>
      <w:kern w:val="28"/>
      <w:sz w:val="26"/>
      <w:lang w:val="en-GB"/>
    </w:rPr>
  </w:style>
  <w:style w:type="paragraph" w:customStyle="1" w:styleId="Ndung5">
    <w:name w:val="Ndung5"/>
    <w:basedOn w:val="Normal"/>
    <w:semiHidden/>
    <w:rsid w:val="00BA2967"/>
    <w:pPr>
      <w:numPr>
        <w:numId w:val="93"/>
      </w:numPr>
      <w:spacing w:before="120" w:after="20"/>
    </w:pPr>
    <w:rPr>
      <w:rFonts w:ascii=".VnTime" w:hAnsi=".VnTime"/>
      <w:snapToGrid w:val="0"/>
      <w:color w:val="000000"/>
      <w:spacing w:val="-2"/>
      <w:kern w:val="20"/>
      <w:sz w:val="26"/>
    </w:rPr>
  </w:style>
  <w:style w:type="paragraph" w:customStyle="1" w:styleId="TitleTenchuong">
    <w:name w:val="Title_Tenchuong"/>
    <w:basedOn w:val="Title"/>
    <w:autoRedefine/>
    <w:semiHidden/>
    <w:rsid w:val="00BA2967"/>
    <w:pPr>
      <w:keepLines/>
      <w:widowControl w:val="0"/>
      <w:numPr>
        <w:ilvl w:val="12"/>
      </w:numPr>
      <w:tabs>
        <w:tab w:val="left" w:pos="3119"/>
      </w:tabs>
      <w:spacing w:before="120" w:after="240"/>
    </w:pPr>
    <w:rPr>
      <w:rFonts w:ascii="VNI-Times" w:hAnsi="VNI-Times"/>
      <w:caps/>
      <w:snapToGrid w:val="0"/>
      <w:color w:val="000000"/>
      <w:kern w:val="0"/>
      <w:sz w:val="28"/>
      <w:lang w:val="fr-FR"/>
    </w:rPr>
  </w:style>
  <w:style w:type="paragraph" w:customStyle="1" w:styleId="th">
    <w:name w:val="th"/>
    <w:basedOn w:val="Normal"/>
    <w:uiPriority w:val="99"/>
    <w:rsid w:val="00BA2967"/>
    <w:pPr>
      <w:widowControl w:val="0"/>
      <w:numPr>
        <w:numId w:val="94"/>
      </w:numPr>
      <w:spacing w:before="120" w:after="120"/>
    </w:pPr>
    <w:rPr>
      <w:rFonts w:ascii="VNI-Times" w:hAnsi="VNI-Times"/>
      <w:snapToGrid w:val="0"/>
      <w:color w:val="000000"/>
      <w:sz w:val="26"/>
      <w:lang w:val="fr-FR"/>
    </w:rPr>
  </w:style>
  <w:style w:type="paragraph" w:customStyle="1" w:styleId="thut">
    <w:name w:val="thut"/>
    <w:basedOn w:val="Normal"/>
    <w:rsid w:val="00BA2967"/>
    <w:pPr>
      <w:tabs>
        <w:tab w:val="num" w:pos="1080"/>
      </w:tabs>
      <w:spacing w:before="120" w:after="120"/>
      <w:ind w:left="1080" w:hanging="360"/>
    </w:pPr>
    <w:rPr>
      <w:rFonts w:ascii="VNI-Times" w:hAnsi="VNI-Times"/>
      <w:b/>
      <w:i/>
      <w:sz w:val="26"/>
    </w:rPr>
  </w:style>
  <w:style w:type="paragraph" w:customStyle="1" w:styleId="thut1">
    <w:name w:val="thut1"/>
    <w:basedOn w:val="thut"/>
    <w:rsid w:val="00BA2967"/>
    <w:pPr>
      <w:tabs>
        <w:tab w:val="clear" w:pos="1080"/>
        <w:tab w:val="num" w:pos="720"/>
      </w:tabs>
      <w:ind w:left="720" w:hanging="720"/>
    </w:pPr>
  </w:style>
  <w:style w:type="paragraph" w:customStyle="1" w:styleId="t">
    <w:name w:val="t"/>
    <w:basedOn w:val="Normal"/>
    <w:rsid w:val="00BA2967"/>
    <w:pPr>
      <w:widowControl w:val="0"/>
      <w:spacing w:before="120" w:after="120"/>
      <w:ind w:left="1134"/>
    </w:pPr>
    <w:rPr>
      <w:rFonts w:ascii="VNI-Times" w:hAnsi="VNI-Times"/>
      <w:i/>
      <w:kern w:val="28"/>
      <w:sz w:val="26"/>
      <w:lang w:val="en-GB"/>
    </w:rPr>
  </w:style>
  <w:style w:type="paragraph" w:customStyle="1" w:styleId="table0">
    <w:name w:val="table"/>
    <w:basedOn w:val="Normal"/>
    <w:rsid w:val="00BA2967"/>
    <w:pPr>
      <w:widowControl w:val="0"/>
      <w:spacing w:before="120" w:after="120"/>
      <w:jc w:val="center"/>
    </w:pPr>
    <w:rPr>
      <w:rFonts w:ascii="VNI-Times" w:hAnsi="VNI-Times"/>
      <w:b/>
      <w:kern w:val="28"/>
      <w:sz w:val="26"/>
      <w:lang w:val="en-GB"/>
    </w:rPr>
  </w:style>
  <w:style w:type="paragraph" w:customStyle="1" w:styleId="tiile">
    <w:name w:val="tiile"/>
    <w:basedOn w:val="Normal"/>
    <w:rsid w:val="00BA2967"/>
    <w:pPr>
      <w:numPr>
        <w:numId w:val="95"/>
      </w:numPr>
      <w:spacing w:before="60" w:after="60"/>
    </w:pPr>
    <w:rPr>
      <w:rFonts w:ascii="VNI-Aptima" w:hAnsi="VNI-Aptima"/>
      <w:sz w:val="26"/>
      <w:szCs w:val="24"/>
    </w:rPr>
  </w:style>
  <w:style w:type="paragraph" w:customStyle="1" w:styleId="body">
    <w:name w:val="body"/>
    <w:basedOn w:val="Normal"/>
    <w:rsid w:val="00BA2967"/>
    <w:pPr>
      <w:spacing w:before="120" w:after="120"/>
      <w:ind w:left="426"/>
    </w:pPr>
    <w:rPr>
      <w:rFonts w:ascii="VNI-Times" w:hAnsi="VNI-Times"/>
      <w:snapToGrid w:val="0"/>
      <w:sz w:val="26"/>
    </w:rPr>
  </w:style>
  <w:style w:type="paragraph" w:customStyle="1" w:styleId="Bulletroman">
    <w:name w:val="Bulletroman"/>
    <w:basedOn w:val="bulletalpha"/>
    <w:rsid w:val="00BA2967"/>
    <w:pPr>
      <w:numPr>
        <w:numId w:val="96"/>
      </w:numPr>
    </w:pPr>
  </w:style>
  <w:style w:type="paragraph" w:customStyle="1" w:styleId="bulletalpha">
    <w:name w:val="bulletalpha"/>
    <w:basedOn w:val="Bullet"/>
    <w:autoRedefine/>
    <w:rsid w:val="00BA2967"/>
    <w:pPr>
      <w:tabs>
        <w:tab w:val="num" w:pos="1440"/>
      </w:tabs>
      <w:ind w:left="1440"/>
    </w:pPr>
  </w:style>
  <w:style w:type="paragraph" w:customStyle="1" w:styleId="Bullet">
    <w:name w:val="Bullet"/>
    <w:basedOn w:val="Normal"/>
    <w:rsid w:val="00BA2967"/>
    <w:pPr>
      <w:spacing w:before="60" w:after="240" w:line="288" w:lineRule="atLeast"/>
      <w:ind w:left="1728" w:hanging="720"/>
    </w:pPr>
    <w:rPr>
      <w:sz w:val="26"/>
      <w:lang w:val="en-GB"/>
    </w:rPr>
  </w:style>
  <w:style w:type="character" w:customStyle="1" w:styleId="firstlineindentheadings">
    <w:name w:val="first line indent headings"/>
    <w:rsid w:val="00BA2967"/>
    <w:rPr>
      <w:rFonts w:ascii="Times" w:hAnsi="Times"/>
      <w:b/>
    </w:rPr>
  </w:style>
  <w:style w:type="paragraph" w:customStyle="1" w:styleId="1stlineindent">
    <w:name w:val="1st line indent"/>
    <w:basedOn w:val="Normal"/>
    <w:rsid w:val="00BA2967"/>
    <w:pPr>
      <w:spacing w:before="60" w:after="60" w:line="288" w:lineRule="atLeast"/>
      <w:ind w:firstLine="1008"/>
    </w:pPr>
    <w:rPr>
      <w:kern w:val="28"/>
      <w:sz w:val="26"/>
      <w:lang w:val="en-GB"/>
    </w:rPr>
  </w:style>
  <w:style w:type="paragraph" w:customStyle="1" w:styleId="blockindentedtext">
    <w:name w:val="block indented text"/>
    <w:basedOn w:val="Normal"/>
    <w:rsid w:val="00BA2967"/>
    <w:pPr>
      <w:spacing w:before="60" w:after="60" w:line="288" w:lineRule="atLeast"/>
      <w:ind w:left="1008"/>
    </w:pPr>
    <w:rPr>
      <w:sz w:val="26"/>
      <w:lang w:val="en-GB"/>
    </w:rPr>
  </w:style>
  <w:style w:type="paragraph" w:customStyle="1" w:styleId="firstlineindenttext">
    <w:name w:val="first line indent text"/>
    <w:rsid w:val="00BA2967"/>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link w:val="S2Char"/>
    <w:rsid w:val="00BA2967"/>
    <w:pPr>
      <w:tabs>
        <w:tab w:val="left" w:pos="1440"/>
      </w:tabs>
      <w:ind w:left="1440"/>
    </w:pPr>
    <w:rPr>
      <w:rFonts w:ascii="Times" w:hAnsi="Times"/>
      <w:caps w:val="0"/>
    </w:rPr>
  </w:style>
  <w:style w:type="paragraph" w:customStyle="1" w:styleId="S1">
    <w:name w:val="S1"/>
    <w:basedOn w:val="NormalIndent"/>
    <w:link w:val="S1Char"/>
    <w:rsid w:val="00BA2967"/>
    <w:pPr>
      <w:tabs>
        <w:tab w:val="left" w:pos="720"/>
        <w:tab w:val="right" w:pos="8640"/>
      </w:tabs>
      <w:spacing w:before="60" w:after="60"/>
      <w:ind w:right="1296" w:hanging="720"/>
    </w:pPr>
    <w:rPr>
      <w:caps/>
      <w:sz w:val="26"/>
      <w:szCs w:val="20"/>
      <w:lang w:val="en-GB"/>
    </w:rPr>
  </w:style>
  <w:style w:type="paragraph" w:customStyle="1" w:styleId="bullet1">
    <w:name w:val="bullet1"/>
    <w:basedOn w:val="Bullet"/>
    <w:autoRedefine/>
    <w:rsid w:val="00BA2967"/>
    <w:pPr>
      <w:numPr>
        <w:numId w:val="98"/>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BA2967"/>
    <w:pPr>
      <w:numPr>
        <w:numId w:val="97"/>
      </w:numPr>
    </w:pPr>
  </w:style>
  <w:style w:type="paragraph" w:customStyle="1" w:styleId="Indexalpha">
    <w:name w:val="Index(alpha)"/>
    <w:basedOn w:val="BodyText"/>
    <w:autoRedefine/>
    <w:rsid w:val="00BA2967"/>
    <w:pPr>
      <w:tabs>
        <w:tab w:val="num" w:pos="5040"/>
      </w:tabs>
      <w:suppressAutoHyphens w:val="0"/>
      <w:spacing w:before="60" w:after="60"/>
      <w:ind w:left="5040" w:right="0" w:hanging="360"/>
    </w:pPr>
    <w:rPr>
      <w:rFonts w:ascii=".VnTime" w:hAnsi=".VnTime"/>
      <w:snapToGrid w:val="0"/>
      <w:spacing w:val="0"/>
      <w:sz w:val="26"/>
    </w:rPr>
  </w:style>
  <w:style w:type="paragraph" w:customStyle="1" w:styleId="Index1">
    <w:name w:val="Index(1)"/>
    <w:autoRedefine/>
    <w:rsid w:val="00BA2967"/>
    <w:pPr>
      <w:numPr>
        <w:numId w:val="99"/>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BA2967"/>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 w:val="22"/>
      <w:szCs w:val="20"/>
      <w:lang w:val="en-US"/>
    </w:rPr>
  </w:style>
  <w:style w:type="paragraph" w:customStyle="1" w:styleId="Subtitle1">
    <w:name w:val="Subtitle1"/>
    <w:autoRedefine/>
    <w:rsid w:val="00BA2967"/>
    <w:pPr>
      <w:spacing w:before="120" w:after="60" w:line="240" w:lineRule="auto"/>
      <w:ind w:left="1134"/>
    </w:pPr>
    <w:rPr>
      <w:rFonts w:ascii="VNI-Times" w:eastAsia="Times New Roman" w:hAnsi="VNI-Times" w:cs="Times New Roman"/>
      <w:b/>
      <w:noProof/>
      <w:sz w:val="22"/>
      <w:szCs w:val="20"/>
      <w:lang w:val="en-US"/>
    </w:rPr>
  </w:style>
  <w:style w:type="paragraph" w:customStyle="1" w:styleId="Subtitlevni">
    <w:name w:val="Subtitle_vni"/>
    <w:autoRedefine/>
    <w:rsid w:val="00BA2967"/>
    <w:pPr>
      <w:spacing w:before="120" w:after="60" w:line="240" w:lineRule="auto"/>
      <w:ind w:left="1134"/>
    </w:pPr>
    <w:rPr>
      <w:rFonts w:ascii="VNI-Times" w:eastAsia="Times New Roman" w:hAnsi="VNI-Times" w:cs="Times New Roman"/>
      <w:b/>
      <w:noProof/>
      <w:sz w:val="22"/>
      <w:szCs w:val="20"/>
      <w:lang w:val="en-US"/>
    </w:rPr>
  </w:style>
  <w:style w:type="paragraph" w:customStyle="1" w:styleId="Indexi">
    <w:name w:val="Index(i)"/>
    <w:basedOn w:val="BodyText"/>
    <w:autoRedefine/>
    <w:rsid w:val="00BA2967"/>
    <w:pPr>
      <w:tabs>
        <w:tab w:val="num" w:pos="720"/>
      </w:tabs>
      <w:suppressAutoHyphens w:val="0"/>
      <w:spacing w:before="60" w:after="60"/>
      <w:ind w:left="720" w:right="0" w:hanging="720"/>
    </w:pPr>
    <w:rPr>
      <w:rFonts w:ascii=".VnTime" w:hAnsi=".VnTime"/>
      <w:b/>
      <w:snapToGrid w:val="0"/>
      <w:spacing w:val="0"/>
      <w:sz w:val="26"/>
    </w:rPr>
  </w:style>
  <w:style w:type="paragraph" w:customStyle="1" w:styleId="hoathi">
    <w:name w:val="hoa thi"/>
    <w:basedOn w:val="BodyText"/>
    <w:autoRedefine/>
    <w:rsid w:val="00BA2967"/>
    <w:pPr>
      <w:numPr>
        <w:numId w:val="100"/>
      </w:numPr>
      <w:suppressAutoHyphens w:val="0"/>
      <w:spacing w:before="40" w:after="40"/>
      <w:ind w:right="0"/>
    </w:pPr>
    <w:rPr>
      <w:rFonts w:ascii=".VnTime" w:hAnsi=".VnTime"/>
      <w:snapToGrid w:val="0"/>
      <w:spacing w:val="0"/>
      <w:sz w:val="26"/>
      <w:szCs w:val="24"/>
    </w:rPr>
  </w:style>
  <w:style w:type="paragraph" w:customStyle="1" w:styleId="tieudecon">
    <w:name w:val="tieu de con"/>
    <w:basedOn w:val="THAN1"/>
    <w:autoRedefine/>
    <w:semiHidden/>
    <w:rsid w:val="00BA2967"/>
    <w:pPr>
      <w:spacing w:after="0"/>
    </w:pPr>
  </w:style>
  <w:style w:type="paragraph" w:customStyle="1" w:styleId="THAN1">
    <w:name w:val="THAN 1"/>
    <w:basedOn w:val="Normal"/>
    <w:autoRedefine/>
    <w:semiHidden/>
    <w:rsid w:val="00BA2967"/>
    <w:pPr>
      <w:spacing w:before="60" w:after="120"/>
      <w:ind w:left="851"/>
    </w:pPr>
    <w:rPr>
      <w:rFonts w:ascii="VNI-Times" w:hAnsi="VNI-Times"/>
      <w:sz w:val="26"/>
    </w:rPr>
  </w:style>
  <w:style w:type="paragraph" w:customStyle="1" w:styleId="CENTER1">
    <w:name w:val="CENTER1"/>
    <w:basedOn w:val="Normal"/>
    <w:autoRedefine/>
    <w:semiHidden/>
    <w:rsid w:val="00BA2967"/>
    <w:pPr>
      <w:spacing w:before="60" w:after="60"/>
      <w:jc w:val="center"/>
    </w:pPr>
    <w:rPr>
      <w:rFonts w:ascii="VNI-Swiss-Condense" w:hAnsi="VNI-Swiss-Condense"/>
      <w:caps/>
      <w:sz w:val="32"/>
    </w:rPr>
  </w:style>
  <w:style w:type="paragraph" w:customStyle="1" w:styleId="THAN2">
    <w:name w:val="THAN 2"/>
    <w:basedOn w:val="THAN1"/>
    <w:autoRedefine/>
    <w:semiHidden/>
    <w:rsid w:val="00BA2967"/>
    <w:pPr>
      <w:ind w:left="1418"/>
    </w:pPr>
  </w:style>
  <w:style w:type="paragraph" w:customStyle="1" w:styleId="hoathi10">
    <w:name w:val="hoa thi 1"/>
    <w:basedOn w:val="BodyText"/>
    <w:autoRedefine/>
    <w:rsid w:val="00BA2967"/>
    <w:pPr>
      <w:numPr>
        <w:numId w:val="102"/>
      </w:numPr>
      <w:suppressAutoHyphens w:val="0"/>
      <w:spacing w:before="60"/>
      <w:ind w:right="0"/>
    </w:pPr>
    <w:rPr>
      <w:rFonts w:ascii=".VnTime" w:hAnsi=".VnTime"/>
      <w:snapToGrid w:val="0"/>
      <w:spacing w:val="0"/>
      <w:sz w:val="26"/>
    </w:rPr>
  </w:style>
  <w:style w:type="paragraph" w:customStyle="1" w:styleId="tieudephai">
    <w:name w:val="tieu de phai"/>
    <w:basedOn w:val="Normal"/>
    <w:autoRedefine/>
    <w:semiHidden/>
    <w:rsid w:val="00BA2967"/>
    <w:pPr>
      <w:spacing w:before="60" w:after="60"/>
      <w:jc w:val="center"/>
    </w:pPr>
    <w:rPr>
      <w:rFonts w:ascii="VNI-Times" w:hAnsi="VNI-Times"/>
      <w:b/>
      <w:sz w:val="26"/>
    </w:rPr>
  </w:style>
  <w:style w:type="paragraph" w:customStyle="1" w:styleId="tieudegiua">
    <w:name w:val="tieu de giua"/>
    <w:basedOn w:val="Normal"/>
    <w:autoRedefine/>
    <w:semiHidden/>
    <w:rsid w:val="00BA2967"/>
    <w:pPr>
      <w:jc w:val="center"/>
    </w:pPr>
    <w:rPr>
      <w:rFonts w:ascii="VNI-Helve" w:hAnsi="VNI-Helve"/>
      <w:b/>
      <w:bCs/>
      <w:sz w:val="26"/>
    </w:rPr>
  </w:style>
  <w:style w:type="paragraph" w:customStyle="1" w:styleId="than10">
    <w:name w:val="than 1"/>
    <w:basedOn w:val="Normal"/>
    <w:autoRedefine/>
    <w:semiHidden/>
    <w:rsid w:val="00BA2967"/>
    <w:pPr>
      <w:spacing w:before="60" w:after="60"/>
      <w:ind w:left="851"/>
    </w:pPr>
    <w:rPr>
      <w:rFonts w:ascii="VNI-Times" w:hAnsi="VNI-Times"/>
      <w:sz w:val="26"/>
    </w:rPr>
  </w:style>
  <w:style w:type="paragraph" w:customStyle="1" w:styleId="Heading410">
    <w:name w:val="Heading 4.1"/>
    <w:basedOn w:val="Normal"/>
    <w:autoRedefine/>
    <w:semiHidden/>
    <w:rsid w:val="00BA2967"/>
    <w:pPr>
      <w:tabs>
        <w:tab w:val="num" w:pos="1418"/>
      </w:tabs>
      <w:spacing w:before="40" w:after="40"/>
      <w:ind w:left="1418" w:hanging="567"/>
      <w:jc w:val="left"/>
    </w:pPr>
    <w:rPr>
      <w:rFonts w:ascii="VNI-Times" w:hAnsi="VNI-Times"/>
      <w:sz w:val="26"/>
    </w:rPr>
  </w:style>
  <w:style w:type="paragraph" w:customStyle="1" w:styleId="Heading21">
    <w:name w:val="Heading 2.1"/>
    <w:basedOn w:val="Heading2"/>
    <w:autoRedefine/>
    <w:rsid w:val="00BA2967"/>
    <w:pPr>
      <w:widowControl w:val="0"/>
      <w:numPr>
        <w:ilvl w:val="1"/>
      </w:numPr>
      <w:pBdr>
        <w:bottom w:val="none" w:sz="0" w:space="0" w:color="auto"/>
      </w:pBdr>
      <w:tabs>
        <w:tab w:val="num" w:pos="851"/>
      </w:tabs>
      <w:suppressAutoHyphens w:val="0"/>
      <w:spacing w:after="0" w:line="400" w:lineRule="atLeast"/>
      <w:ind w:left="851" w:hanging="851"/>
      <w:jc w:val="both"/>
    </w:pPr>
    <w:rPr>
      <w:snapToGrid w:val="0"/>
      <w:sz w:val="22"/>
      <w:szCs w:val="22"/>
    </w:rPr>
  </w:style>
  <w:style w:type="paragraph" w:customStyle="1" w:styleId="Heading310">
    <w:name w:val="Heading 3.1"/>
    <w:basedOn w:val="Heading3"/>
    <w:autoRedefine/>
    <w:semiHidden/>
    <w:rsid w:val="00BA2967"/>
    <w:pPr>
      <w:widowControl w:val="0"/>
      <w:tabs>
        <w:tab w:val="num" w:pos="851"/>
      </w:tabs>
      <w:suppressAutoHyphens w:val="0"/>
      <w:spacing w:before="60" w:line="288" w:lineRule="auto"/>
      <w:ind w:left="851" w:hanging="851"/>
      <w:jc w:val="both"/>
    </w:pPr>
    <w:rPr>
      <w:rFonts w:ascii="Times New Roman Bold" w:hAnsi="Times New Roman Bold"/>
      <w:i/>
      <w:snapToGrid w:val="0"/>
      <w:kern w:val="18"/>
      <w:sz w:val="22"/>
      <w:szCs w:val="22"/>
      <w:lang w:eastAsia="x-none"/>
    </w:rPr>
  </w:style>
  <w:style w:type="paragraph" w:customStyle="1" w:styleId="thannormal">
    <w:name w:val="than normal"/>
    <w:basedOn w:val="than10"/>
    <w:autoRedefine/>
    <w:semiHidden/>
    <w:rsid w:val="00BA2967"/>
    <w:pPr>
      <w:ind w:left="0"/>
    </w:pPr>
  </w:style>
  <w:style w:type="paragraph" w:customStyle="1" w:styleId="textoftableheader">
    <w:name w:val="text of table header"/>
    <w:basedOn w:val="textoftable"/>
    <w:autoRedefine/>
    <w:rsid w:val="00BA2967"/>
    <w:pPr>
      <w:jc w:val="center"/>
    </w:pPr>
  </w:style>
  <w:style w:type="paragraph" w:customStyle="1" w:styleId="textoftable">
    <w:name w:val="text of table"/>
    <w:basedOn w:val="Normal"/>
    <w:autoRedefine/>
    <w:rsid w:val="00BA2967"/>
    <w:pPr>
      <w:spacing w:before="60" w:after="60"/>
      <w:jc w:val="left"/>
    </w:pPr>
    <w:rPr>
      <w:rFonts w:ascii="VNI-Helve-Condense" w:hAnsi="VNI-Helve-Condense"/>
      <w:sz w:val="20"/>
    </w:rPr>
  </w:style>
  <w:style w:type="paragraph" w:customStyle="1" w:styleId="Heading11">
    <w:name w:val="Heading 1.1"/>
    <w:basedOn w:val="Heading1"/>
    <w:autoRedefine/>
    <w:semiHidden/>
    <w:rsid w:val="00BA2967"/>
    <w:pPr>
      <w:keepLines/>
      <w:pageBreakBefore/>
      <w:tabs>
        <w:tab w:val="num" w:pos="454"/>
      </w:tabs>
      <w:suppressAutoHyphens w:val="0"/>
      <w:spacing w:before="360" w:after="120" w:line="288" w:lineRule="auto"/>
      <w:ind w:left="454" w:hanging="454"/>
      <w:jc w:val="left"/>
    </w:pPr>
    <w:rPr>
      <w:rFonts w:ascii=".VnTime" w:hAnsi=".VnTime"/>
      <w:b w:val="0"/>
      <w:caps/>
      <w:kern w:val="24"/>
      <w:sz w:val="26"/>
      <w:lang w:val="vi-VN" w:eastAsia="x-none"/>
    </w:rPr>
  </w:style>
  <w:style w:type="paragraph" w:customStyle="1" w:styleId="Heading510">
    <w:name w:val="Heading 5.1"/>
    <w:basedOn w:val="Heading50"/>
    <w:autoRedefine/>
    <w:semiHidden/>
    <w:rsid w:val="00BA2967"/>
    <w:pPr>
      <w:keepNext w:val="0"/>
      <w:tabs>
        <w:tab w:val="left" w:pos="794"/>
        <w:tab w:val="num" w:pos="1080"/>
      </w:tabs>
      <w:spacing w:before="40" w:after="40"/>
      <w:ind w:left="1080" w:hanging="1080"/>
      <w:jc w:val="both"/>
    </w:pPr>
    <w:rPr>
      <w:rFonts w:ascii="VNI-Times" w:hAnsi="VNI-Times"/>
      <w:szCs w:val="24"/>
      <w:u w:val="none"/>
      <w:lang w:eastAsia="x-none"/>
    </w:rPr>
  </w:style>
  <w:style w:type="paragraph" w:customStyle="1" w:styleId="Heading61">
    <w:name w:val="Heading 6.1"/>
    <w:basedOn w:val="Heading510"/>
    <w:rsid w:val="00BA2967"/>
    <w:pPr>
      <w:numPr>
        <w:ilvl w:val="5"/>
        <w:numId w:val="101"/>
      </w:numPr>
      <w:tabs>
        <w:tab w:val="left" w:pos="1985"/>
      </w:tabs>
    </w:pPr>
  </w:style>
  <w:style w:type="paragraph" w:customStyle="1" w:styleId="Heading71">
    <w:name w:val="Heading 7.1"/>
    <w:basedOn w:val="Normal"/>
    <w:rsid w:val="00BA2967"/>
    <w:pPr>
      <w:spacing w:before="60" w:after="60"/>
      <w:jc w:val="left"/>
    </w:pPr>
    <w:rPr>
      <w:rFonts w:ascii="VNI-Times" w:hAnsi="VNI-Times"/>
      <w:sz w:val="26"/>
    </w:rPr>
  </w:style>
  <w:style w:type="paragraph" w:customStyle="1" w:styleId="Hoathinormal">
    <w:name w:val="Hoa thi normal"/>
    <w:basedOn w:val="hoathi"/>
    <w:autoRedefine/>
    <w:rsid w:val="00BA2967"/>
    <w:pPr>
      <w:numPr>
        <w:numId w:val="0"/>
      </w:numPr>
      <w:tabs>
        <w:tab w:val="num" w:pos="360"/>
        <w:tab w:val="left" w:pos="425"/>
      </w:tabs>
      <w:ind w:left="360" w:hanging="360"/>
    </w:pPr>
  </w:style>
  <w:style w:type="paragraph" w:customStyle="1" w:styleId="Heading201">
    <w:name w:val="Heading 201"/>
    <w:basedOn w:val="Heading1"/>
    <w:autoRedefine/>
    <w:semiHidden/>
    <w:rsid w:val="00BA2967"/>
    <w:pPr>
      <w:keepLines/>
      <w:pageBreakBefore/>
      <w:tabs>
        <w:tab w:val="num" w:pos="720"/>
      </w:tabs>
      <w:suppressAutoHyphens w:val="0"/>
      <w:spacing w:before="120" w:after="120" w:line="288" w:lineRule="auto"/>
      <w:ind w:left="720" w:hanging="720"/>
      <w:jc w:val="left"/>
    </w:pPr>
    <w:rPr>
      <w:rFonts w:ascii=".VnTime" w:hAnsi=".VnTime"/>
      <w:caps/>
      <w:kern w:val="24"/>
      <w:sz w:val="24"/>
      <w:lang w:val="vi-VN" w:eastAsia="x-none"/>
    </w:rPr>
  </w:style>
  <w:style w:type="paragraph" w:customStyle="1" w:styleId="Heading202">
    <w:name w:val="Heading 202"/>
    <w:basedOn w:val="Heading2"/>
    <w:semiHidden/>
    <w:rsid w:val="00BA2967"/>
    <w:pPr>
      <w:widowControl w:val="0"/>
      <w:numPr>
        <w:numId w:val="101"/>
      </w:numPr>
      <w:pBdr>
        <w:bottom w:val="none" w:sz="0" w:space="0" w:color="auto"/>
      </w:pBdr>
      <w:suppressAutoHyphens w:val="0"/>
      <w:spacing w:after="0" w:line="400" w:lineRule="atLeast"/>
      <w:jc w:val="both"/>
    </w:pPr>
    <w:rPr>
      <w:snapToGrid w:val="0"/>
      <w:sz w:val="22"/>
      <w:szCs w:val="22"/>
    </w:rPr>
  </w:style>
  <w:style w:type="paragraph" w:customStyle="1" w:styleId="Heading203">
    <w:name w:val="Heading 203"/>
    <w:basedOn w:val="Heading3"/>
    <w:semiHidden/>
    <w:rsid w:val="00BA2967"/>
    <w:pPr>
      <w:widowControl w:val="0"/>
      <w:numPr>
        <w:ilvl w:val="1"/>
        <w:numId w:val="101"/>
      </w:numPr>
      <w:suppressAutoHyphens w:val="0"/>
      <w:spacing w:before="60" w:line="288" w:lineRule="auto"/>
      <w:jc w:val="both"/>
    </w:pPr>
    <w:rPr>
      <w:rFonts w:ascii="Times New Roman Bold" w:hAnsi="Times New Roman Bold"/>
      <w:i/>
      <w:snapToGrid w:val="0"/>
      <w:kern w:val="18"/>
      <w:sz w:val="22"/>
      <w:szCs w:val="22"/>
      <w:lang w:eastAsia="x-none"/>
    </w:rPr>
  </w:style>
  <w:style w:type="paragraph" w:customStyle="1" w:styleId="Heading204">
    <w:name w:val="Heading 204"/>
    <w:basedOn w:val="Heading4"/>
    <w:semiHidden/>
    <w:rsid w:val="00BA2967"/>
    <w:pPr>
      <w:keepNext w:val="0"/>
      <w:widowControl w:val="0"/>
      <w:numPr>
        <w:ilvl w:val="2"/>
        <w:numId w:val="101"/>
      </w:numPr>
      <w:spacing w:before="60" w:after="60"/>
      <w:ind w:right="0"/>
    </w:pPr>
    <w:rPr>
      <w:rFonts w:ascii="VNI-Times" w:hAnsi="VNI-Times"/>
      <w:b w:val="0"/>
      <w:bCs w:val="0"/>
      <w:snapToGrid w:val="0"/>
      <w:sz w:val="26"/>
      <w:szCs w:val="24"/>
      <w:u w:val="single"/>
      <w:lang w:eastAsia="x-none"/>
    </w:rPr>
  </w:style>
  <w:style w:type="paragraph" w:customStyle="1" w:styleId="Heading205">
    <w:name w:val="Heading 205"/>
    <w:basedOn w:val="Heading50"/>
    <w:semiHidden/>
    <w:rsid w:val="00BA2967"/>
    <w:pPr>
      <w:keepNext w:val="0"/>
      <w:numPr>
        <w:ilvl w:val="3"/>
        <w:numId w:val="101"/>
      </w:numPr>
      <w:spacing w:before="40" w:after="40"/>
      <w:jc w:val="both"/>
    </w:pPr>
    <w:rPr>
      <w:rFonts w:ascii="VNI-Times" w:hAnsi="VNI-Times"/>
      <w:szCs w:val="24"/>
      <w:u w:val="none"/>
      <w:lang w:eastAsia="x-none"/>
    </w:rPr>
  </w:style>
  <w:style w:type="paragraph" w:customStyle="1" w:styleId="Heading206">
    <w:name w:val="Heading 206"/>
    <w:basedOn w:val="Heading6"/>
    <w:semiHidden/>
    <w:rsid w:val="00BA2967"/>
    <w:pPr>
      <w:keepNext w:val="0"/>
      <w:keepLines w:val="0"/>
      <w:numPr>
        <w:ilvl w:val="4"/>
        <w:numId w:val="101"/>
      </w:numPr>
      <w:tabs>
        <w:tab w:val="left" w:pos="1985"/>
      </w:tabs>
      <w:suppressAutoHyphens w:val="0"/>
      <w:spacing w:before="60" w:after="60"/>
      <w:ind w:right="0"/>
      <w:jc w:val="both"/>
    </w:pPr>
    <w:rPr>
      <w:rFonts w:ascii="VNI-Times" w:hAnsi="VNI-Times"/>
      <w:b w:val="0"/>
      <w:sz w:val="24"/>
      <w:szCs w:val="24"/>
      <w:lang w:eastAsia="x-none"/>
    </w:rPr>
  </w:style>
  <w:style w:type="paragraph" w:customStyle="1" w:styleId="Heading207">
    <w:name w:val="Heading 207"/>
    <w:basedOn w:val="Heading7"/>
    <w:semiHidden/>
    <w:rsid w:val="00BA2967"/>
    <w:pPr>
      <w:keepNext w:val="0"/>
      <w:widowControl w:val="0"/>
      <w:numPr>
        <w:ilvl w:val="6"/>
      </w:numPr>
      <w:tabs>
        <w:tab w:val="num" w:pos="1080"/>
      </w:tabs>
      <w:spacing w:before="240" w:after="60" w:line="400" w:lineRule="atLeast"/>
      <w:ind w:left="1080" w:hanging="1080"/>
      <w:jc w:val="both"/>
    </w:pPr>
    <w:rPr>
      <w:b w:val="0"/>
      <w:sz w:val="20"/>
    </w:rPr>
  </w:style>
  <w:style w:type="paragraph" w:customStyle="1" w:styleId="Heading208">
    <w:name w:val="Heading 208"/>
    <w:basedOn w:val="Heading8"/>
    <w:semiHidden/>
    <w:rsid w:val="00BA2967"/>
    <w:pPr>
      <w:keepNext w:val="0"/>
      <w:widowControl w:val="0"/>
      <w:numPr>
        <w:ilvl w:val="6"/>
        <w:numId w:val="101"/>
      </w:numPr>
      <w:spacing w:before="240" w:after="60" w:line="400" w:lineRule="atLeast"/>
      <w:jc w:val="both"/>
    </w:pPr>
    <w:rPr>
      <w:b w:val="0"/>
      <w:i/>
      <w:sz w:val="20"/>
    </w:rPr>
  </w:style>
  <w:style w:type="paragraph" w:customStyle="1" w:styleId="Heading209">
    <w:name w:val="Heading 209"/>
    <w:basedOn w:val="Heading9"/>
    <w:semiHidden/>
    <w:rsid w:val="00BA2967"/>
    <w:pPr>
      <w:widowControl w:val="0"/>
      <w:numPr>
        <w:ilvl w:val="7"/>
        <w:numId w:val="101"/>
      </w:numPr>
      <w:spacing w:line="400" w:lineRule="atLeast"/>
    </w:pPr>
    <w:rPr>
      <w:rFonts w:ascii="Times New Roman" w:hAnsi="Times New Roman"/>
      <w:lang w:val="en-US"/>
    </w:rPr>
  </w:style>
  <w:style w:type="paragraph" w:customStyle="1" w:styleId="ghichu">
    <w:name w:val="ghi chu"/>
    <w:basedOn w:val="THAN1"/>
    <w:autoRedefine/>
    <w:rsid w:val="00BA2967"/>
    <w:pPr>
      <w:numPr>
        <w:ilvl w:val="8"/>
        <w:numId w:val="101"/>
      </w:numPr>
    </w:pPr>
    <w:rPr>
      <w:i/>
    </w:rPr>
  </w:style>
  <w:style w:type="paragraph" w:customStyle="1" w:styleId="Normalfirstlineindent">
    <w:name w:val="Normal first line indent"/>
    <w:basedOn w:val="Normal"/>
    <w:autoRedefine/>
    <w:rsid w:val="00BA2967"/>
    <w:pPr>
      <w:spacing w:before="60" w:after="60"/>
      <w:ind w:firstLine="567"/>
      <w:jc w:val="left"/>
    </w:pPr>
    <w:rPr>
      <w:rFonts w:ascii="VNI-Times" w:hAnsi="VNI-Times"/>
      <w:sz w:val="26"/>
    </w:rPr>
  </w:style>
  <w:style w:type="paragraph" w:customStyle="1" w:styleId="chidanh">
    <w:name w:val="chi danh"/>
    <w:basedOn w:val="BodyText"/>
    <w:autoRedefine/>
    <w:rsid w:val="00BA2967"/>
    <w:pPr>
      <w:tabs>
        <w:tab w:val="num" w:pos="720"/>
      </w:tabs>
      <w:suppressAutoHyphens w:val="0"/>
      <w:spacing w:before="60" w:after="120"/>
      <w:ind w:left="720" w:right="0" w:hanging="720"/>
    </w:pPr>
    <w:rPr>
      <w:rFonts w:ascii=".VnTime" w:hAnsi=".VnTime"/>
      <w:caps/>
      <w:snapToGrid w:val="0"/>
      <w:spacing w:val="0"/>
      <w:sz w:val="26"/>
    </w:rPr>
  </w:style>
  <w:style w:type="paragraph" w:customStyle="1" w:styleId="heading41">
    <w:name w:val="heading 4.1"/>
    <w:basedOn w:val="Normal"/>
    <w:autoRedefine/>
    <w:semiHidden/>
    <w:rsid w:val="00BA2967"/>
    <w:pPr>
      <w:numPr>
        <w:numId w:val="103"/>
      </w:numPr>
      <w:spacing w:before="240" w:after="60"/>
      <w:jc w:val="left"/>
    </w:pPr>
    <w:rPr>
      <w:rFonts w:ascii="VNI-Times" w:hAnsi="VNI-Times"/>
      <w:b/>
      <w:caps/>
      <w:sz w:val="26"/>
    </w:rPr>
  </w:style>
  <w:style w:type="paragraph" w:customStyle="1" w:styleId="heading42">
    <w:name w:val="heading 4.2"/>
    <w:basedOn w:val="Normal"/>
    <w:next w:val="Normal"/>
    <w:autoRedefine/>
    <w:semiHidden/>
    <w:rsid w:val="00BA2967"/>
    <w:pPr>
      <w:numPr>
        <w:ilvl w:val="1"/>
        <w:numId w:val="103"/>
      </w:numPr>
      <w:spacing w:before="60" w:after="60"/>
      <w:jc w:val="left"/>
    </w:pPr>
    <w:rPr>
      <w:rFonts w:ascii="VNI-Times" w:hAnsi="VNI-Times"/>
      <w:b/>
      <w:sz w:val="26"/>
    </w:rPr>
  </w:style>
  <w:style w:type="paragraph" w:customStyle="1" w:styleId="TITLE10">
    <w:name w:val="TITLE1"/>
    <w:basedOn w:val="Normal"/>
    <w:autoRedefine/>
    <w:semiHidden/>
    <w:rsid w:val="00BA2967"/>
    <w:pPr>
      <w:spacing w:before="60" w:after="60"/>
      <w:ind w:left="1134"/>
      <w:jc w:val="center"/>
    </w:pPr>
    <w:rPr>
      <w:rFonts w:ascii="VNI-Helve" w:hAnsi="VNI-Helve"/>
      <w:b/>
      <w:sz w:val="26"/>
    </w:rPr>
  </w:style>
  <w:style w:type="paragraph" w:customStyle="1" w:styleId="Ndung6">
    <w:name w:val="Ndung6"/>
    <w:basedOn w:val="Normal"/>
    <w:semiHidden/>
    <w:rsid w:val="00BA2967"/>
    <w:pPr>
      <w:tabs>
        <w:tab w:val="num" w:pos="1080"/>
      </w:tabs>
      <w:ind w:left="1080" w:hanging="360"/>
      <w:jc w:val="left"/>
    </w:pPr>
    <w:rPr>
      <w:rFonts w:ascii=".VnTime" w:hAnsi=".VnTime"/>
      <w:snapToGrid w:val="0"/>
      <w:color w:val="000000"/>
      <w:spacing w:val="-2"/>
      <w:kern w:val="20"/>
      <w:sz w:val="26"/>
    </w:rPr>
  </w:style>
  <w:style w:type="paragraph" w:customStyle="1" w:styleId="Ndung2">
    <w:name w:val="Ndung2"/>
    <w:basedOn w:val="Normal"/>
    <w:semiHidden/>
    <w:rsid w:val="00BA2967"/>
    <w:pPr>
      <w:tabs>
        <w:tab w:val="num" w:pos="1080"/>
      </w:tabs>
      <w:spacing w:before="120" w:after="120"/>
      <w:ind w:left="1080" w:right="113" w:hanging="360"/>
    </w:pPr>
    <w:rPr>
      <w:rFonts w:ascii=".VnTime" w:hAnsi=".VnTime"/>
      <w:snapToGrid w:val="0"/>
      <w:spacing w:val="-2"/>
      <w:kern w:val="20"/>
      <w:sz w:val="26"/>
    </w:rPr>
  </w:style>
  <w:style w:type="paragraph" w:customStyle="1" w:styleId="DAUDONG20">
    <w:name w:val="DAUDONG2"/>
    <w:basedOn w:val="Normal"/>
    <w:rsid w:val="00BA2967"/>
    <w:pPr>
      <w:spacing w:before="60" w:after="60"/>
      <w:ind w:left="748"/>
    </w:pPr>
    <w:rPr>
      <w:sz w:val="26"/>
      <w:szCs w:val="24"/>
    </w:rPr>
  </w:style>
  <w:style w:type="paragraph" w:customStyle="1" w:styleId="DAUDONG4">
    <w:name w:val="DAUDONG4"/>
    <w:basedOn w:val="Normal"/>
    <w:autoRedefine/>
    <w:uiPriority w:val="99"/>
    <w:rsid w:val="00BA2967"/>
    <w:pPr>
      <w:spacing w:before="60" w:after="60"/>
      <w:ind w:left="1134"/>
    </w:pPr>
    <w:rPr>
      <w:rFonts w:ascii="VNI-Helve" w:hAnsi="VNI-Helve"/>
      <w:sz w:val="22"/>
    </w:rPr>
  </w:style>
  <w:style w:type="paragraph" w:customStyle="1" w:styleId="DAUDONG5">
    <w:name w:val="DAUDONG5"/>
    <w:basedOn w:val="Normal"/>
    <w:autoRedefine/>
    <w:rsid w:val="00BA2967"/>
    <w:pPr>
      <w:spacing w:before="60" w:after="60"/>
    </w:pPr>
    <w:rPr>
      <w:rFonts w:ascii="VNI-Helve" w:hAnsi="VNI-Helve"/>
      <w:sz w:val="22"/>
    </w:rPr>
  </w:style>
  <w:style w:type="paragraph" w:customStyle="1" w:styleId="CENTER">
    <w:name w:val="CENTER"/>
    <w:basedOn w:val="Normal"/>
    <w:autoRedefine/>
    <w:rsid w:val="00BA2967"/>
    <w:pPr>
      <w:spacing w:before="60" w:after="60"/>
      <w:jc w:val="center"/>
    </w:pPr>
    <w:rPr>
      <w:rFonts w:ascii="VNI-Helve" w:hAnsi="VNI-Helve"/>
      <w:sz w:val="22"/>
    </w:rPr>
  </w:style>
  <w:style w:type="paragraph" w:customStyle="1" w:styleId="HOATHI4">
    <w:name w:val="HOATHI4"/>
    <w:basedOn w:val="Normal"/>
    <w:autoRedefine/>
    <w:rsid w:val="00BA2967"/>
    <w:pPr>
      <w:numPr>
        <w:numId w:val="104"/>
      </w:numPr>
      <w:spacing w:before="60" w:after="60"/>
    </w:pPr>
    <w:rPr>
      <w:rFonts w:ascii="VNI-Helve" w:hAnsi="VNI-Helve"/>
      <w:sz w:val="22"/>
    </w:rPr>
  </w:style>
  <w:style w:type="paragraph" w:customStyle="1" w:styleId="HOATHI6">
    <w:name w:val="HOATHI6"/>
    <w:basedOn w:val="Normal"/>
    <w:autoRedefine/>
    <w:rsid w:val="00BA2967"/>
    <w:pPr>
      <w:numPr>
        <w:numId w:val="105"/>
      </w:numPr>
      <w:spacing w:before="60" w:after="60"/>
    </w:pPr>
    <w:rPr>
      <w:rFonts w:ascii="VNI-Helve" w:hAnsi="VNI-Helve"/>
      <w:sz w:val="22"/>
    </w:rPr>
  </w:style>
  <w:style w:type="paragraph" w:customStyle="1" w:styleId="Normal3">
    <w:name w:val="Normal3"/>
    <w:basedOn w:val="Normal"/>
    <w:qFormat/>
    <w:rsid w:val="00BA2967"/>
    <w:pPr>
      <w:tabs>
        <w:tab w:val="left" w:pos="851"/>
      </w:tabs>
      <w:spacing w:before="120" w:after="120"/>
      <w:ind w:left="851"/>
    </w:pPr>
    <w:rPr>
      <w:rFonts w:ascii=".VnTime" w:hAnsi=".VnTime"/>
      <w:snapToGrid w:val="0"/>
      <w:color w:val="000000"/>
      <w:spacing w:val="-2"/>
      <w:kern w:val="20"/>
      <w:sz w:val="26"/>
    </w:rPr>
  </w:style>
  <w:style w:type="paragraph" w:customStyle="1" w:styleId="Ndung3">
    <w:name w:val="Ndung3"/>
    <w:basedOn w:val="Normal"/>
    <w:semiHidden/>
    <w:rsid w:val="00BA2967"/>
    <w:pPr>
      <w:spacing w:before="20" w:after="20"/>
      <w:ind w:left="113" w:right="113"/>
    </w:pPr>
    <w:rPr>
      <w:rFonts w:ascii=".VnTime" w:hAnsi=".VnTime"/>
      <w:snapToGrid w:val="0"/>
      <w:spacing w:val="-2"/>
      <w:kern w:val="20"/>
      <w:sz w:val="26"/>
    </w:rPr>
  </w:style>
  <w:style w:type="paragraph" w:customStyle="1" w:styleId="INDEX0">
    <w:name w:val="INDEX"/>
    <w:basedOn w:val="Heading50"/>
    <w:semiHidden/>
    <w:rsid w:val="00BA2967"/>
    <w:pPr>
      <w:keepNext w:val="0"/>
      <w:tabs>
        <w:tab w:val="left" w:pos="794"/>
        <w:tab w:val="num" w:pos="1080"/>
      </w:tabs>
      <w:spacing w:before="40" w:after="40"/>
      <w:ind w:left="1080" w:hanging="1080"/>
      <w:jc w:val="both"/>
    </w:pPr>
    <w:rPr>
      <w:rFonts w:ascii="VNI-Times" w:hAnsi="VNI-Times"/>
      <w:b/>
      <w:i/>
      <w:szCs w:val="24"/>
      <w:u w:val="none"/>
      <w:lang w:eastAsia="x-none"/>
    </w:rPr>
  </w:style>
  <w:style w:type="paragraph" w:customStyle="1" w:styleId="BodyText15">
    <w:name w:val="Body Text 1.5"/>
    <w:basedOn w:val="Normal"/>
    <w:semiHidden/>
    <w:rsid w:val="00BA2967"/>
    <w:pPr>
      <w:spacing w:before="60" w:after="120"/>
      <w:ind w:left="851"/>
    </w:pPr>
    <w:rPr>
      <w:rFonts w:ascii="VNI-Times" w:hAnsi="VNI-Times"/>
      <w:snapToGrid w:val="0"/>
      <w:sz w:val="26"/>
    </w:rPr>
  </w:style>
  <w:style w:type="paragraph" w:customStyle="1" w:styleId="ListBullet15">
    <w:name w:val="List Bullet 1.5"/>
    <w:semiHidden/>
    <w:rsid w:val="00BA2967"/>
    <w:pPr>
      <w:numPr>
        <w:numId w:val="106"/>
      </w:numPr>
      <w:spacing w:after="120" w:line="240" w:lineRule="auto"/>
      <w:jc w:val="both"/>
    </w:pPr>
    <w:rPr>
      <w:rFonts w:ascii="VNI-Times" w:eastAsia="Times New Roman" w:hAnsi="VNI-Times" w:cs="Times New Roman"/>
      <w:noProof/>
      <w:sz w:val="24"/>
      <w:szCs w:val="24"/>
      <w:lang w:val="en-US"/>
    </w:rPr>
  </w:style>
  <w:style w:type="character" w:customStyle="1" w:styleId="hoathiChar">
    <w:name w:val="hoa thi Char"/>
    <w:rsid w:val="00BA2967"/>
    <w:rPr>
      <w:rFonts w:ascii="VNI-Times" w:hAnsi="VNI-Times"/>
      <w:noProof w:val="0"/>
      <w:snapToGrid w:val="0"/>
      <w:sz w:val="24"/>
      <w:szCs w:val="24"/>
      <w:lang w:val="en-US" w:eastAsia="en-US" w:bidi="ar-SA"/>
    </w:rPr>
  </w:style>
  <w:style w:type="character" w:customStyle="1" w:styleId="DAUDONG2Char">
    <w:name w:val="DAUDONG2 Char"/>
    <w:semiHidden/>
    <w:rsid w:val="00BA2967"/>
    <w:rPr>
      <w:rFonts w:ascii="VNI-Times" w:hAnsi="VNI-Times"/>
      <w:noProof w:val="0"/>
      <w:sz w:val="24"/>
      <w:szCs w:val="24"/>
      <w:lang w:val="en-US" w:eastAsia="en-US" w:bidi="ar-SA"/>
    </w:rPr>
  </w:style>
  <w:style w:type="paragraph" w:customStyle="1" w:styleId="td">
    <w:name w:val="td"/>
    <w:basedOn w:val="Normal"/>
    <w:uiPriority w:val="99"/>
    <w:rsid w:val="00BA2967"/>
    <w:pPr>
      <w:widowControl w:val="0"/>
      <w:spacing w:before="120" w:after="120"/>
      <w:ind w:hanging="14"/>
    </w:pPr>
    <w:rPr>
      <w:rFonts w:ascii="VNI-Times" w:hAnsi="VNI-Times"/>
      <w:b/>
      <w:sz w:val="26"/>
    </w:rPr>
  </w:style>
  <w:style w:type="paragraph" w:customStyle="1" w:styleId="tt">
    <w:name w:val="tt"/>
    <w:basedOn w:val="Normal"/>
    <w:rsid w:val="00BA2967"/>
    <w:pPr>
      <w:widowControl w:val="0"/>
      <w:ind w:left="731" w:hanging="14"/>
    </w:pPr>
    <w:rPr>
      <w:rFonts w:ascii="VNI-Times" w:hAnsi="VNI-Times"/>
      <w:sz w:val="26"/>
    </w:rPr>
  </w:style>
  <w:style w:type="paragraph" w:customStyle="1" w:styleId="viet">
    <w:name w:val="viet"/>
    <w:basedOn w:val="Normal"/>
    <w:uiPriority w:val="99"/>
    <w:rsid w:val="00BA2967"/>
    <w:pPr>
      <w:widowControl w:val="0"/>
      <w:ind w:left="1418"/>
    </w:pPr>
    <w:rPr>
      <w:rFonts w:ascii="VNI-Times" w:hAnsi="VNI-Times"/>
      <w:sz w:val="26"/>
    </w:rPr>
  </w:style>
  <w:style w:type="paragraph" w:customStyle="1" w:styleId="he">
    <w:name w:val="he"/>
    <w:basedOn w:val="Normal"/>
    <w:uiPriority w:val="99"/>
    <w:rsid w:val="00BA2967"/>
    <w:pPr>
      <w:widowControl w:val="0"/>
      <w:spacing w:before="120" w:after="120"/>
      <w:ind w:left="2552" w:hanging="392"/>
    </w:pPr>
    <w:rPr>
      <w:rFonts w:ascii="VNI-Times" w:hAnsi="VNI-Times"/>
      <w:sz w:val="26"/>
    </w:rPr>
  </w:style>
  <w:style w:type="paragraph" w:customStyle="1" w:styleId="play1">
    <w:name w:val="play1"/>
    <w:basedOn w:val="Normal"/>
    <w:uiPriority w:val="99"/>
    <w:rsid w:val="00BA2967"/>
    <w:pPr>
      <w:tabs>
        <w:tab w:val="num" w:pos="720"/>
      </w:tabs>
      <w:spacing w:before="120" w:after="120"/>
      <w:ind w:left="720" w:hanging="360"/>
    </w:pPr>
    <w:rPr>
      <w:rFonts w:ascii="VNI-Times" w:hAnsi="VNI-Times"/>
      <w:i/>
      <w:sz w:val="26"/>
      <w:szCs w:val="24"/>
    </w:rPr>
  </w:style>
  <w:style w:type="paragraph" w:customStyle="1" w:styleId="Th2">
    <w:name w:val="Th2"/>
    <w:basedOn w:val="TH0"/>
    <w:uiPriority w:val="99"/>
    <w:rsid w:val="00BA2967"/>
    <w:pPr>
      <w:ind w:left="360" w:hanging="360"/>
    </w:pPr>
    <w:rPr>
      <w:rFonts w:ascii="VNI-Aptima" w:hAnsi="VNI-Aptima"/>
      <w:snapToGrid/>
      <w:color w:val="0000FF"/>
    </w:rPr>
  </w:style>
  <w:style w:type="paragraph" w:customStyle="1" w:styleId="dbiet">
    <w:name w:val="dbiet"/>
    <w:basedOn w:val="Normal"/>
    <w:uiPriority w:val="99"/>
    <w:rsid w:val="00BA2967"/>
    <w:pPr>
      <w:widowControl w:val="0"/>
      <w:spacing w:before="120" w:after="120"/>
      <w:ind w:left="1701"/>
    </w:pPr>
    <w:rPr>
      <w:rFonts w:ascii="VNI-Times" w:hAnsi="VNI-Times"/>
      <w:kern w:val="28"/>
      <w:sz w:val="26"/>
      <w:lang w:val="en-GB"/>
    </w:rPr>
  </w:style>
  <w:style w:type="paragraph" w:customStyle="1" w:styleId="text">
    <w:name w:val="text"/>
    <w:basedOn w:val="Normal"/>
    <w:rsid w:val="00BA2967"/>
    <w:pPr>
      <w:keepLines/>
      <w:widowControl w:val="0"/>
      <w:spacing w:before="120" w:after="120"/>
      <w:ind w:firstLine="720"/>
    </w:pPr>
    <w:rPr>
      <w:rFonts w:ascii="VNI-Times" w:hAnsi="VNI-Times"/>
      <w:kern w:val="28"/>
      <w:sz w:val="26"/>
      <w:lang w:val="en-GB"/>
    </w:rPr>
  </w:style>
  <w:style w:type="paragraph" w:customStyle="1" w:styleId="StyleHeading1TimesNewRomanBefore5ptAfter5pt">
    <w:name w:val="Style Heading 1 + Times New Roman Before:  5 pt After:  5 pt"/>
    <w:basedOn w:val="Heading1"/>
    <w:autoRedefine/>
    <w:semiHidden/>
    <w:rsid w:val="00BA2967"/>
    <w:pPr>
      <w:pageBreakBefore/>
      <w:widowControl w:val="0"/>
      <w:tabs>
        <w:tab w:val="num" w:pos="1080"/>
      </w:tabs>
      <w:suppressAutoHyphens w:val="0"/>
      <w:spacing w:before="100" w:after="100" w:line="288" w:lineRule="auto"/>
      <w:ind w:left="1080" w:hanging="360"/>
      <w:jc w:val="left"/>
    </w:pPr>
    <w:rPr>
      <w:rFonts w:ascii="Times New Roman" w:hAnsi="Times New Roman"/>
      <w:bCs/>
      <w:noProof/>
      <w:sz w:val="28"/>
      <w:lang w:val="vi-VN" w:eastAsia="x-none"/>
    </w:rPr>
  </w:style>
  <w:style w:type="paragraph" w:customStyle="1" w:styleId="StyleHeading2TimesNewRomanBefore5ptAfter5pt">
    <w:name w:val="Style Heading 2 + Times New Roman Before:  5 pt After:  5 pt"/>
    <w:basedOn w:val="Heading2"/>
    <w:autoRedefine/>
    <w:semiHidden/>
    <w:rsid w:val="00BA2967"/>
    <w:pPr>
      <w:widowControl w:val="0"/>
      <w:numPr>
        <w:ilvl w:val="1"/>
      </w:numPr>
      <w:pBdr>
        <w:bottom w:val="none" w:sz="0" w:space="0" w:color="auto"/>
      </w:pBdr>
      <w:tabs>
        <w:tab w:val="num" w:pos="1080"/>
      </w:tabs>
      <w:suppressAutoHyphens w:val="0"/>
      <w:spacing w:before="100" w:after="100" w:line="288" w:lineRule="auto"/>
      <w:ind w:left="1080"/>
      <w:jc w:val="both"/>
    </w:pPr>
    <w:rPr>
      <w:rFonts w:ascii="Times New Roman" w:hAnsi="Times New Roman"/>
      <w:bCs/>
      <w:sz w:val="26"/>
    </w:rPr>
  </w:style>
  <w:style w:type="character" w:customStyle="1" w:styleId="textChar">
    <w:name w:val="text Char"/>
    <w:semiHidden/>
    <w:rsid w:val="00BA2967"/>
    <w:rPr>
      <w:rFonts w:ascii="VNI-Times" w:hAnsi="VNI-Times"/>
      <w:kern w:val="28"/>
      <w:sz w:val="24"/>
      <w:lang w:val="en-GB" w:eastAsia="en-US" w:bidi="ar-SA"/>
    </w:rPr>
  </w:style>
  <w:style w:type="paragraph" w:customStyle="1" w:styleId="StyleHeading4TimesNewRomanBefore5ptAfter5pt">
    <w:name w:val="Style Heading 4 + Times New Roman Before:  5 pt After:  5 pt"/>
    <w:basedOn w:val="Heading4"/>
    <w:autoRedefine/>
    <w:semiHidden/>
    <w:rsid w:val="00BA2967"/>
    <w:pPr>
      <w:widowControl w:val="0"/>
      <w:tabs>
        <w:tab w:val="num" w:pos="2520"/>
      </w:tabs>
      <w:spacing w:before="100" w:after="100"/>
      <w:ind w:left="2520" w:right="0" w:hanging="360"/>
    </w:pPr>
    <w:rPr>
      <w:i/>
      <w:iCs/>
      <w:sz w:val="26"/>
      <w:lang w:eastAsia="x-none"/>
    </w:rPr>
  </w:style>
  <w:style w:type="paragraph" w:customStyle="1" w:styleId="0-n05">
    <w:name w:val="0-n0.5"/>
    <w:basedOn w:val="Normal"/>
    <w:semiHidden/>
    <w:rsid w:val="00BA2967"/>
    <w:pPr>
      <w:spacing w:before="120" w:after="120"/>
      <w:ind w:left="720" w:hanging="720"/>
    </w:pPr>
    <w:rPr>
      <w:color w:val="0000FF"/>
      <w:sz w:val="26"/>
      <w:szCs w:val="24"/>
    </w:rPr>
  </w:style>
  <w:style w:type="paragraph" w:customStyle="1" w:styleId="05">
    <w:name w:val="0.5"/>
    <w:basedOn w:val="Normal"/>
    <w:rsid w:val="00BA2967"/>
    <w:pPr>
      <w:spacing w:before="120" w:after="120" w:line="320" w:lineRule="exact"/>
      <w:ind w:left="851"/>
    </w:pPr>
    <w:rPr>
      <w:rFonts w:eastAsia="Mincho"/>
      <w:color w:val="000000"/>
      <w:sz w:val="26"/>
      <w:szCs w:val="24"/>
      <w:lang w:val="en-GB"/>
    </w:rPr>
  </w:style>
  <w:style w:type="paragraph" w:customStyle="1" w:styleId="075">
    <w:name w:val="0.75"/>
    <w:basedOn w:val="05"/>
    <w:semiHidden/>
    <w:rsid w:val="00BA2967"/>
    <w:pPr>
      <w:ind w:left="1080"/>
    </w:pPr>
  </w:style>
  <w:style w:type="paragraph" w:customStyle="1" w:styleId="Style05">
    <w:name w:val="Style0.5"/>
    <w:basedOn w:val="Normal"/>
    <w:semiHidden/>
    <w:rsid w:val="00BA2967"/>
    <w:pPr>
      <w:widowControl w:val="0"/>
      <w:spacing w:before="120" w:after="120"/>
      <w:ind w:left="720"/>
    </w:pPr>
    <w:rPr>
      <w:sz w:val="26"/>
      <w:szCs w:val="24"/>
    </w:rPr>
  </w:style>
  <w:style w:type="paragraph" w:customStyle="1" w:styleId="StyleHeading2daumucArial">
    <w:name w:val="Style Heading 2dau muc + Arial"/>
    <w:basedOn w:val="Heading2"/>
    <w:autoRedefine/>
    <w:rsid w:val="00BA2967"/>
    <w:pPr>
      <w:keepNext/>
      <w:numPr>
        <w:ilvl w:val="1"/>
        <w:numId w:val="107"/>
      </w:numPr>
      <w:pBdr>
        <w:bottom w:val="none" w:sz="0" w:space="0" w:color="auto"/>
      </w:pBdr>
      <w:tabs>
        <w:tab w:val="clear" w:pos="1440"/>
      </w:tabs>
      <w:suppressAutoHyphens w:val="0"/>
      <w:spacing w:after="0" w:line="288" w:lineRule="auto"/>
      <w:ind w:left="1134" w:hanging="425"/>
      <w:jc w:val="both"/>
    </w:pPr>
    <w:rPr>
      <w:rFonts w:ascii="Arial" w:hAnsi="Arial" w:cs="Arial"/>
      <w:caps/>
      <w:sz w:val="22"/>
      <w:szCs w:val="22"/>
      <w:u w:val="single"/>
    </w:rPr>
  </w:style>
  <w:style w:type="paragraph" w:customStyle="1" w:styleId="StyleHeading2daumucsuindextTimesNewRoman">
    <w:name w:val="Style Heading 2dau muc(suindext) + Times New Roman"/>
    <w:basedOn w:val="Heading2"/>
    <w:semiHidden/>
    <w:rsid w:val="00BA2967"/>
    <w:pPr>
      <w:keepNext/>
      <w:numPr>
        <w:ilvl w:val="1"/>
      </w:numPr>
      <w:pBdr>
        <w:bottom w:val="none" w:sz="0" w:space="0" w:color="auto"/>
      </w:pBdr>
      <w:suppressAutoHyphens w:val="0"/>
      <w:spacing w:after="0" w:line="288" w:lineRule="auto"/>
      <w:jc w:val="both"/>
    </w:pPr>
    <w:rPr>
      <w:rFonts w:ascii="Times New Roman" w:hAnsi="Times New Roman"/>
      <w:sz w:val="26"/>
      <w:szCs w:val="26"/>
    </w:rPr>
  </w:style>
  <w:style w:type="paragraph" w:customStyle="1" w:styleId="StyleHeading2daumucsuindextTimesNewRomanComplexBol">
    <w:name w:val="Style Heading 2dau muc(suindext) + Times New Roman (Complex) Bol..."/>
    <w:basedOn w:val="Heading2"/>
    <w:semiHidden/>
    <w:rsid w:val="00BA2967"/>
    <w:pPr>
      <w:keepNext/>
      <w:numPr>
        <w:ilvl w:val="1"/>
      </w:numPr>
      <w:pBdr>
        <w:bottom w:val="none" w:sz="0" w:space="0" w:color="auto"/>
      </w:pBdr>
      <w:suppressAutoHyphens w:val="0"/>
      <w:spacing w:after="0" w:line="288" w:lineRule="auto"/>
      <w:jc w:val="both"/>
    </w:pPr>
    <w:rPr>
      <w:rFonts w:ascii="Times New Roman" w:hAnsi="Times New Roman"/>
      <w:bCs/>
      <w:sz w:val="26"/>
      <w:szCs w:val="26"/>
    </w:rPr>
  </w:style>
  <w:style w:type="paragraph" w:customStyle="1" w:styleId="Th3">
    <w:name w:val="Th3"/>
    <w:basedOn w:val="Th2"/>
    <w:uiPriority w:val="99"/>
    <w:rsid w:val="00BA2967"/>
    <w:pPr>
      <w:ind w:left="1080"/>
    </w:pPr>
  </w:style>
  <w:style w:type="paragraph" w:customStyle="1" w:styleId="Char">
    <w:name w:val="/ Char"/>
    <w:link w:val="CharChar"/>
    <w:autoRedefine/>
    <w:uiPriority w:val="99"/>
    <w:rsid w:val="00BA2967"/>
    <w:pPr>
      <w:spacing w:before="120" w:after="0" w:line="240" w:lineRule="auto"/>
      <w:ind w:hanging="18"/>
      <w:jc w:val="both"/>
    </w:pPr>
    <w:rPr>
      <w:rFonts w:ascii="VNI-Times" w:eastAsia="SimSun" w:hAnsi="VNI-Times" w:cs="Times New Roman"/>
      <w:snapToGrid w:val="0"/>
      <w:sz w:val="26"/>
      <w:szCs w:val="24"/>
      <w:lang w:val="en-US"/>
    </w:rPr>
  </w:style>
  <w:style w:type="character" w:customStyle="1" w:styleId="CharChar">
    <w:name w:val="/ Char Char"/>
    <w:link w:val="Char"/>
    <w:uiPriority w:val="99"/>
    <w:rsid w:val="00BA2967"/>
    <w:rPr>
      <w:rFonts w:ascii="VNI-Times" w:eastAsia="SimSun" w:hAnsi="VNI-Times" w:cs="Times New Roman"/>
      <w:snapToGrid w:val="0"/>
      <w:sz w:val="26"/>
      <w:szCs w:val="24"/>
      <w:lang w:val="en-US"/>
    </w:rPr>
  </w:style>
  <w:style w:type="paragraph" w:customStyle="1" w:styleId="a3">
    <w:name w:val="/"/>
    <w:autoRedefine/>
    <w:rsid w:val="00BA2967"/>
    <w:pPr>
      <w:spacing w:before="120" w:after="0" w:line="240" w:lineRule="auto"/>
      <w:ind w:hanging="18"/>
      <w:jc w:val="both"/>
    </w:pPr>
    <w:rPr>
      <w:rFonts w:eastAsia="SimSun" w:cs="Times New Roman"/>
      <w:snapToGrid w:val="0"/>
      <w:sz w:val="26"/>
      <w:szCs w:val="20"/>
      <w:lang w:val="en-US"/>
    </w:rPr>
  </w:style>
  <w:style w:type="paragraph" w:customStyle="1" w:styleId="Spiegelstrich3">
    <w:name w:val="Spiegelstrich3"/>
    <w:basedOn w:val="Normal"/>
    <w:rsid w:val="00BA2967"/>
    <w:pPr>
      <w:tabs>
        <w:tab w:val="num" w:pos="720"/>
        <w:tab w:val="left" w:pos="851"/>
      </w:tabs>
      <w:spacing w:before="60" w:after="60" w:line="240" w:lineRule="exact"/>
      <w:ind w:left="851" w:hanging="284"/>
      <w:jc w:val="left"/>
    </w:pPr>
    <w:rPr>
      <w:rFonts w:ascii="Helvetica" w:hAnsi="Helvetica"/>
      <w:sz w:val="20"/>
    </w:rPr>
  </w:style>
  <w:style w:type="paragraph" w:customStyle="1" w:styleId="Lev1">
    <w:name w:val="Lev1"/>
    <w:basedOn w:val="HD1"/>
    <w:semiHidden/>
    <w:rsid w:val="00BA2967"/>
    <w:pPr>
      <w:numPr>
        <w:numId w:val="72"/>
      </w:numPr>
      <w:tabs>
        <w:tab w:val="left" w:pos="567"/>
      </w:tabs>
      <w:ind w:left="0" w:firstLine="0"/>
    </w:pPr>
  </w:style>
  <w:style w:type="paragraph" w:customStyle="1" w:styleId="HD1">
    <w:name w:val="HD1"/>
    <w:basedOn w:val="Normal"/>
    <w:semiHidden/>
    <w:rsid w:val="00BA2967"/>
    <w:pPr>
      <w:spacing w:before="280"/>
      <w:jc w:val="left"/>
    </w:pPr>
    <w:rPr>
      <w:b/>
      <w:bCs/>
      <w:sz w:val="26"/>
    </w:rPr>
  </w:style>
  <w:style w:type="paragraph" w:customStyle="1" w:styleId="Tablerighttext1">
    <w:name w:val="Table right text1"/>
    <w:basedOn w:val="Tabletext1"/>
    <w:rsid w:val="00BA2967"/>
    <w:pPr>
      <w:jc w:val="center"/>
    </w:pPr>
  </w:style>
  <w:style w:type="paragraph" w:customStyle="1" w:styleId="Tabletext1">
    <w:name w:val="Table text1"/>
    <w:basedOn w:val="Normal"/>
    <w:rsid w:val="00BA2967"/>
    <w:pPr>
      <w:spacing w:before="60"/>
      <w:ind w:hanging="7"/>
    </w:pPr>
    <w:rPr>
      <w:sz w:val="22"/>
      <w:lang w:val="en-GB"/>
    </w:rPr>
  </w:style>
  <w:style w:type="paragraph" w:customStyle="1" w:styleId="Tablecentertext1">
    <w:name w:val="Table center text1"/>
    <w:basedOn w:val="Tabletext1"/>
    <w:rsid w:val="00BA2967"/>
    <w:pPr>
      <w:numPr>
        <w:numId w:val="74"/>
      </w:numPr>
      <w:ind w:left="-135" w:right="-141" w:firstLine="0"/>
      <w:jc w:val="center"/>
    </w:pPr>
  </w:style>
  <w:style w:type="paragraph" w:customStyle="1" w:styleId="Heading110">
    <w:name w:val="Heading 11"/>
    <w:basedOn w:val="Heading1"/>
    <w:uiPriority w:val="99"/>
    <w:qFormat/>
    <w:rsid w:val="00BA2967"/>
    <w:pPr>
      <w:keepNext/>
      <w:pageBreakBefore/>
      <w:tabs>
        <w:tab w:val="num" w:pos="984"/>
      </w:tabs>
      <w:suppressAutoHyphens w:val="0"/>
      <w:spacing w:before="280" w:after="0" w:line="288" w:lineRule="auto"/>
      <w:ind w:left="907" w:hanging="360"/>
      <w:jc w:val="both"/>
    </w:pPr>
    <w:rPr>
      <w:rFonts w:ascii="Times New Roman" w:hAnsi="Times New Roman"/>
      <w:sz w:val="24"/>
      <w:lang w:val="vi-VN" w:eastAsia="x-none"/>
    </w:rPr>
  </w:style>
  <w:style w:type="paragraph" w:customStyle="1" w:styleId="star2">
    <w:name w:val="star2"/>
    <w:basedOn w:val="Normal"/>
    <w:rsid w:val="00BA2967"/>
    <w:pPr>
      <w:numPr>
        <w:numId w:val="92"/>
      </w:numPr>
      <w:spacing w:after="120"/>
    </w:pPr>
    <w:rPr>
      <w:sz w:val="26"/>
      <w:szCs w:val="26"/>
    </w:rPr>
  </w:style>
  <w:style w:type="paragraph" w:customStyle="1" w:styleId="BIEUTUONG">
    <w:name w:val="BIEU TUONG"/>
    <w:basedOn w:val="Normal"/>
    <w:semiHidden/>
    <w:rsid w:val="00BA2967"/>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sz w:val="26"/>
    </w:rPr>
  </w:style>
  <w:style w:type="paragraph" w:customStyle="1" w:styleId="Than0">
    <w:name w:val="Than"/>
    <w:basedOn w:val="Normal"/>
    <w:rsid w:val="00BA2967"/>
    <w:pPr>
      <w:spacing w:before="120"/>
      <w:ind w:firstLine="567"/>
    </w:pPr>
    <w:rPr>
      <w:rFonts w:ascii="PdTime" w:hAnsi="PdTime"/>
      <w:sz w:val="26"/>
      <w:lang w:val="en-GB"/>
    </w:rPr>
  </w:style>
  <w:style w:type="paragraph" w:customStyle="1" w:styleId="StyleBodyText15TimesNewRoman">
    <w:name w:val="Style BodyText1.5 + Times New Roman"/>
    <w:basedOn w:val="Normal"/>
    <w:autoRedefine/>
    <w:uiPriority w:val="99"/>
    <w:rsid w:val="00BA2967"/>
    <w:pPr>
      <w:spacing w:before="120"/>
      <w:ind w:left="543" w:right="22"/>
    </w:pPr>
    <w:rPr>
      <w:noProof/>
      <w:sz w:val="26"/>
      <w:lang w:val="en-GB"/>
    </w:rPr>
  </w:style>
  <w:style w:type="paragraph" w:customStyle="1" w:styleId="StyleJustifiedLeft127mmBefore6ptLinespacingMult">
    <w:name w:val="Style Justified Left:  12.7 mm Before:  6 pt Line spacing:  Mult..."/>
    <w:basedOn w:val="Normal"/>
    <w:semiHidden/>
    <w:rsid w:val="00BA2967"/>
    <w:pPr>
      <w:spacing w:before="120" w:line="288" w:lineRule="auto"/>
      <w:ind w:firstLine="340"/>
    </w:pPr>
    <w:rPr>
      <w:rFonts w:eastAsia="SimSun"/>
      <w:snapToGrid w:val="0"/>
      <w:sz w:val="26"/>
    </w:rPr>
  </w:style>
  <w:style w:type="paragraph" w:customStyle="1" w:styleId="StyleHeading2TimesNewRoman">
    <w:name w:val="Style Heading 2 + Times New Roman"/>
    <w:basedOn w:val="Heading1"/>
    <w:rsid w:val="00BA2967"/>
    <w:pPr>
      <w:pageBreakBefore/>
      <w:widowControl w:val="0"/>
      <w:tabs>
        <w:tab w:val="num" w:pos="142"/>
      </w:tabs>
      <w:suppressAutoHyphens w:val="0"/>
      <w:spacing w:before="120" w:after="360" w:line="288" w:lineRule="auto"/>
      <w:ind w:left="567" w:hanging="567"/>
      <w:jc w:val="left"/>
    </w:pPr>
    <w:rPr>
      <w:rFonts w:ascii="Times New Roman" w:hAnsi="Times New Roman"/>
      <w:iCs/>
      <w:noProof/>
      <w:sz w:val="28"/>
      <w:szCs w:val="26"/>
      <w:lang w:val="fr-FR" w:eastAsia="x-none"/>
    </w:rPr>
  </w:style>
  <w:style w:type="paragraph" w:customStyle="1" w:styleId="STT6">
    <w:name w:val="STT6"/>
    <w:basedOn w:val="Normal"/>
    <w:autoRedefine/>
    <w:semiHidden/>
    <w:rsid w:val="00BA2967"/>
    <w:pPr>
      <w:numPr>
        <w:numId w:val="108"/>
      </w:numPr>
      <w:tabs>
        <w:tab w:val="clear" w:pos="360"/>
        <w:tab w:val="num" w:pos="1170"/>
        <w:tab w:val="left" w:leader="dot" w:pos="6237"/>
      </w:tabs>
      <w:spacing w:before="60" w:after="60"/>
      <w:ind w:left="1170" w:hanging="450"/>
    </w:pPr>
    <w:rPr>
      <w:color w:val="0000FF"/>
      <w:sz w:val="22"/>
      <w:szCs w:val="22"/>
    </w:rPr>
  </w:style>
  <w:style w:type="paragraph" w:customStyle="1" w:styleId="StyleHeading3TimesNewRomanAuto">
    <w:name w:val="Style Heading 3 + Times New Roman Auto"/>
    <w:basedOn w:val="Heading3"/>
    <w:autoRedefine/>
    <w:semiHidden/>
    <w:rsid w:val="00BA2967"/>
    <w:pPr>
      <w:keepNext/>
      <w:numPr>
        <w:ilvl w:val="2"/>
      </w:numPr>
      <w:tabs>
        <w:tab w:val="num" w:pos="1125"/>
      </w:tabs>
      <w:suppressAutoHyphens w:val="0"/>
      <w:spacing w:before="80" w:line="288" w:lineRule="auto"/>
      <w:ind w:left="680" w:hanging="680"/>
      <w:jc w:val="both"/>
    </w:pPr>
    <w:rPr>
      <w:bCs/>
      <w:i/>
      <w:iCs/>
      <w:sz w:val="22"/>
      <w:lang w:eastAsia="x-none"/>
    </w:rPr>
  </w:style>
  <w:style w:type="paragraph" w:customStyle="1" w:styleId="DDDAMIU">
    <w:name w:val="DDDAMIU"/>
    <w:basedOn w:val="Normal"/>
    <w:autoRedefine/>
    <w:rsid w:val="00BA2967"/>
    <w:pPr>
      <w:spacing w:before="60" w:after="60"/>
      <w:ind w:left="851"/>
      <w:jc w:val="left"/>
    </w:pPr>
    <w:rPr>
      <w:rFonts w:ascii="Times New Roman Bold" w:hAnsi="Times New Roman Bold"/>
      <w:bCs/>
      <w:iCs/>
      <w:color w:val="0000FF"/>
      <w:sz w:val="26"/>
      <w:szCs w:val="24"/>
      <w:u w:val="single"/>
      <w:lang w:val="pl-PL"/>
    </w:rPr>
  </w:style>
  <w:style w:type="paragraph" w:customStyle="1" w:styleId="giua0">
    <w:name w:val="giua"/>
    <w:basedOn w:val="Normal"/>
    <w:rsid w:val="00BA2967"/>
    <w:pPr>
      <w:spacing w:before="240" w:after="120"/>
      <w:jc w:val="center"/>
    </w:pPr>
    <w:rPr>
      <w:color w:val="0000FF"/>
      <w:sz w:val="20"/>
    </w:rPr>
  </w:style>
  <w:style w:type="paragraph" w:customStyle="1" w:styleId="Center0">
    <w:name w:val="Center"/>
    <w:basedOn w:val="Normal"/>
    <w:semiHidden/>
    <w:rsid w:val="00BA2967"/>
    <w:pPr>
      <w:spacing w:after="120"/>
      <w:jc w:val="center"/>
    </w:pPr>
    <w:rPr>
      <w:b/>
      <w:caps/>
      <w:color w:val="0000FF"/>
      <w:sz w:val="32"/>
      <w:szCs w:val="32"/>
    </w:rPr>
  </w:style>
  <w:style w:type="paragraph" w:customStyle="1" w:styleId="Loai">
    <w:name w:val="Loai"/>
    <w:basedOn w:val="Giua"/>
    <w:rsid w:val="00BA2967"/>
    <w:pPr>
      <w:spacing w:before="240" w:line="240" w:lineRule="auto"/>
      <w:ind w:left="0" w:right="0" w:firstLine="0"/>
    </w:pPr>
    <w:rPr>
      <w:sz w:val="32"/>
    </w:rPr>
  </w:style>
  <w:style w:type="character" w:customStyle="1" w:styleId="GiuaChar">
    <w:name w:val="Giua Char"/>
    <w:uiPriority w:val="99"/>
    <w:rsid w:val="00BA2967"/>
    <w:rPr>
      <w:b/>
      <w:color w:val="0000FF"/>
      <w:sz w:val="24"/>
      <w:lang w:val="en-US" w:eastAsia="en-US" w:bidi="ar-SA"/>
    </w:rPr>
  </w:style>
  <w:style w:type="paragraph" w:customStyle="1" w:styleId="IEC">
    <w:name w:val="IEC"/>
    <w:basedOn w:val="Normal"/>
    <w:semiHidden/>
    <w:rsid w:val="00BA2967"/>
    <w:pPr>
      <w:tabs>
        <w:tab w:val="left" w:pos="284"/>
        <w:tab w:val="left" w:pos="1418"/>
      </w:tabs>
      <w:ind w:left="1418" w:hanging="1418"/>
    </w:pPr>
    <w:rPr>
      <w:rFonts w:ascii="VNI-Aptima" w:hAnsi="VNI-Aptima"/>
      <w:sz w:val="26"/>
    </w:rPr>
  </w:style>
  <w:style w:type="paragraph" w:customStyle="1" w:styleId="HOATHI100">
    <w:name w:val="HOATHI10"/>
    <w:basedOn w:val="Normal"/>
    <w:autoRedefine/>
    <w:rsid w:val="00BA2967"/>
    <w:pPr>
      <w:tabs>
        <w:tab w:val="left" w:pos="567"/>
        <w:tab w:val="num" w:pos="1817"/>
      </w:tabs>
      <w:spacing w:before="60" w:after="60"/>
      <w:ind w:left="397" w:hanging="397"/>
    </w:pPr>
    <w:rPr>
      <w:rFonts w:ascii="VNI-Aptima" w:hAnsi="VNI-Aptima"/>
      <w:snapToGrid w:val="0"/>
      <w:sz w:val="26"/>
      <w:lang w:val="en-GB"/>
    </w:rPr>
  </w:style>
  <w:style w:type="paragraph" w:customStyle="1" w:styleId="DAMDD">
    <w:name w:val="DAMDD"/>
    <w:autoRedefine/>
    <w:semiHidden/>
    <w:rsid w:val="00BA2967"/>
    <w:pPr>
      <w:tabs>
        <w:tab w:val="left" w:pos="567"/>
      </w:tabs>
      <w:spacing w:before="220" w:after="0" w:line="240" w:lineRule="auto"/>
      <w:ind w:left="567" w:hanging="567"/>
      <w:jc w:val="both"/>
    </w:pPr>
    <w:rPr>
      <w:rFonts w:eastAsia="Times New Roman" w:cs="Times New Roman"/>
      <w:b/>
      <w:noProof/>
      <w:szCs w:val="28"/>
      <w:lang w:val="en-US"/>
    </w:rPr>
  </w:style>
  <w:style w:type="paragraph" w:customStyle="1" w:styleId="Aufzhlung">
    <w:name w:val="Aufzählung"/>
    <w:basedOn w:val="Normal"/>
    <w:rsid w:val="00BA2967"/>
    <w:pPr>
      <w:tabs>
        <w:tab w:val="num" w:pos="984"/>
      </w:tabs>
      <w:spacing w:before="60" w:after="60" w:line="240" w:lineRule="exact"/>
      <w:ind w:left="567" w:hanging="567"/>
      <w:jc w:val="left"/>
    </w:pPr>
    <w:rPr>
      <w:rFonts w:ascii="Helvetica" w:hAnsi="Helvetica"/>
      <w:sz w:val="20"/>
    </w:rPr>
  </w:style>
  <w:style w:type="paragraph" w:customStyle="1" w:styleId="Lev2">
    <w:name w:val="Lev2"/>
    <w:basedOn w:val="HD1"/>
    <w:semiHidden/>
    <w:rsid w:val="00BA2967"/>
    <w:pPr>
      <w:tabs>
        <w:tab w:val="left" w:pos="567"/>
      </w:tabs>
    </w:pPr>
  </w:style>
  <w:style w:type="paragraph" w:customStyle="1" w:styleId="Lev3">
    <w:name w:val="Lev3"/>
    <w:basedOn w:val="HD1"/>
    <w:semiHidden/>
    <w:rsid w:val="00BA2967"/>
    <w:pPr>
      <w:tabs>
        <w:tab w:val="left" w:pos="567"/>
      </w:tabs>
    </w:pPr>
  </w:style>
  <w:style w:type="paragraph" w:customStyle="1" w:styleId="Emphasys">
    <w:name w:val="Emphasys"/>
    <w:basedOn w:val="Normal"/>
    <w:uiPriority w:val="99"/>
    <w:rsid w:val="00BA2967"/>
    <w:pPr>
      <w:spacing w:before="80"/>
      <w:ind w:left="720" w:firstLine="432"/>
    </w:pPr>
    <w:rPr>
      <w:rFonts w:ascii="VNI-Times" w:hAnsi="VNI-Times"/>
      <w:sz w:val="22"/>
    </w:rPr>
  </w:style>
  <w:style w:type="paragraph" w:customStyle="1" w:styleId="StyleStyle2Arial">
    <w:name w:val="Style Style2 + Arial"/>
    <w:basedOn w:val="Style2"/>
    <w:autoRedefine/>
    <w:semiHidden/>
    <w:rsid w:val="00BA2967"/>
    <w:pPr>
      <w:suppressAutoHyphens w:val="0"/>
      <w:spacing w:before="80" w:after="0"/>
      <w:ind w:left="709" w:firstLine="0"/>
      <w:jc w:val="both"/>
    </w:pPr>
    <w:rPr>
      <w:rFonts w:ascii="Arial" w:hAnsi="Arial"/>
      <w:bCs/>
      <w:color w:val="0000FF"/>
      <w:sz w:val="22"/>
    </w:rPr>
  </w:style>
  <w:style w:type="numbering" w:styleId="ArticleSection">
    <w:name w:val="Outline List 3"/>
    <w:basedOn w:val="NoList"/>
    <w:rsid w:val="00BA2967"/>
    <w:pPr>
      <w:numPr>
        <w:numId w:val="109"/>
      </w:numPr>
    </w:pPr>
  </w:style>
  <w:style w:type="character" w:styleId="HTMLAcronym">
    <w:name w:val="HTML Acronym"/>
    <w:rsid w:val="00BA2967"/>
  </w:style>
  <w:style w:type="character" w:styleId="HTMLCite">
    <w:name w:val="HTML Cite"/>
    <w:rsid w:val="00BA2967"/>
    <w:rPr>
      <w:i/>
      <w:iCs/>
    </w:rPr>
  </w:style>
  <w:style w:type="character" w:styleId="HTMLCode">
    <w:name w:val="HTML Code"/>
    <w:rsid w:val="00BA2967"/>
    <w:rPr>
      <w:rFonts w:ascii="Courier New" w:hAnsi="Courier New" w:cs="Courier New"/>
      <w:sz w:val="20"/>
      <w:szCs w:val="20"/>
    </w:rPr>
  </w:style>
  <w:style w:type="character" w:styleId="HTMLDefinition">
    <w:name w:val="HTML Definition"/>
    <w:rsid w:val="00BA2967"/>
    <w:rPr>
      <w:i/>
      <w:iCs/>
    </w:rPr>
  </w:style>
  <w:style w:type="character" w:styleId="HTMLKeyboard">
    <w:name w:val="HTML Keyboard"/>
    <w:rsid w:val="00BA2967"/>
    <w:rPr>
      <w:rFonts w:ascii="Courier New" w:hAnsi="Courier New" w:cs="Courier New"/>
      <w:sz w:val="20"/>
      <w:szCs w:val="20"/>
    </w:rPr>
  </w:style>
  <w:style w:type="character" w:styleId="HTMLSample">
    <w:name w:val="HTML Sample"/>
    <w:rsid w:val="00BA2967"/>
    <w:rPr>
      <w:rFonts w:ascii="Courier New" w:hAnsi="Courier New" w:cs="Courier New"/>
    </w:rPr>
  </w:style>
  <w:style w:type="character" w:styleId="HTMLTypewriter">
    <w:name w:val="HTML Typewriter"/>
    <w:rsid w:val="00BA2967"/>
    <w:rPr>
      <w:rFonts w:ascii="Courier New" w:hAnsi="Courier New" w:cs="Courier New"/>
      <w:sz w:val="20"/>
      <w:szCs w:val="20"/>
    </w:rPr>
  </w:style>
  <w:style w:type="character" w:styleId="HTMLVariable">
    <w:name w:val="HTML Variable"/>
    <w:rsid w:val="00BA2967"/>
    <w:rPr>
      <w:i/>
      <w:iCs/>
    </w:rPr>
  </w:style>
  <w:style w:type="table" w:styleId="TableColumns3">
    <w:name w:val="Table Columns 3"/>
    <w:basedOn w:val="TableNormal"/>
    <w:rsid w:val="00BA2967"/>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A2967"/>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A2967"/>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A2967"/>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A2967"/>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A2967"/>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A2967"/>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A2967"/>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A2967"/>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A2967"/>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BA2967"/>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A2967"/>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A2967"/>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A2967"/>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A2967"/>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A2967"/>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A2967"/>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A2967"/>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A2967"/>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2967"/>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A2967"/>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A2967"/>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A2967"/>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ont15">
    <w:name w:val="font15"/>
    <w:basedOn w:val="Normal"/>
    <w:rsid w:val="00BA2967"/>
    <w:pPr>
      <w:spacing w:before="100" w:beforeAutospacing="1" w:after="100" w:afterAutospacing="1"/>
      <w:jc w:val="left"/>
    </w:pPr>
    <w:rPr>
      <w:i/>
      <w:iCs/>
      <w:szCs w:val="24"/>
    </w:rPr>
  </w:style>
  <w:style w:type="paragraph" w:customStyle="1" w:styleId="font16">
    <w:name w:val="font16"/>
    <w:basedOn w:val="Normal"/>
    <w:rsid w:val="00BA2967"/>
    <w:pPr>
      <w:spacing w:before="100" w:beforeAutospacing="1" w:after="100" w:afterAutospacing="1"/>
      <w:jc w:val="left"/>
    </w:pPr>
    <w:rPr>
      <w:rFonts w:ascii="Symbol" w:hAnsi="Symbol"/>
      <w:i/>
      <w:iCs/>
      <w:szCs w:val="24"/>
    </w:rPr>
  </w:style>
  <w:style w:type="paragraph" w:customStyle="1" w:styleId="font17">
    <w:name w:val="font17"/>
    <w:basedOn w:val="Normal"/>
    <w:rsid w:val="00BA2967"/>
    <w:pPr>
      <w:spacing w:before="100" w:beforeAutospacing="1" w:after="100" w:afterAutospacing="1"/>
      <w:jc w:val="left"/>
    </w:pPr>
    <w:rPr>
      <w:i/>
      <w:iCs/>
      <w:color w:val="000000"/>
      <w:sz w:val="22"/>
      <w:szCs w:val="22"/>
    </w:rPr>
  </w:style>
  <w:style w:type="paragraph" w:customStyle="1" w:styleId="font18">
    <w:name w:val="font18"/>
    <w:basedOn w:val="Normal"/>
    <w:rsid w:val="00BA2967"/>
    <w:pPr>
      <w:spacing w:before="100" w:beforeAutospacing="1" w:after="100" w:afterAutospacing="1"/>
      <w:jc w:val="left"/>
    </w:pPr>
    <w:rPr>
      <w:rFonts w:ascii="Symbol" w:hAnsi="Symbol"/>
      <w:i/>
      <w:iCs/>
      <w:color w:val="000000"/>
      <w:sz w:val="22"/>
      <w:szCs w:val="22"/>
    </w:rPr>
  </w:style>
  <w:style w:type="paragraph" w:customStyle="1" w:styleId="font19">
    <w:name w:val="font19"/>
    <w:basedOn w:val="Normal"/>
    <w:rsid w:val="00BA2967"/>
    <w:pPr>
      <w:spacing w:before="100" w:beforeAutospacing="1" w:after="100" w:afterAutospacing="1"/>
      <w:jc w:val="left"/>
    </w:pPr>
    <w:rPr>
      <w:b/>
      <w:bCs/>
      <w:i/>
      <w:iCs/>
      <w:color w:val="FF0000"/>
      <w:szCs w:val="24"/>
    </w:rPr>
  </w:style>
  <w:style w:type="paragraph" w:customStyle="1" w:styleId="xl279">
    <w:name w:val="xl27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80">
    <w:name w:val="xl280"/>
    <w:basedOn w:val="Normal"/>
    <w:rsid w:val="00BA2967"/>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81">
    <w:name w:val="xl281"/>
    <w:basedOn w:val="Normal"/>
    <w:rsid w:val="00BA2967"/>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82">
    <w:name w:val="xl282"/>
    <w:basedOn w:val="Normal"/>
    <w:rsid w:val="00BA2967"/>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3">
    <w:name w:val="xl28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4">
    <w:name w:val="xl28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85">
    <w:name w:val="xl28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6">
    <w:name w:val="xl28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87">
    <w:name w:val="xl28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8">
    <w:name w:val="xl28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89">
    <w:name w:val="xl28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90">
    <w:name w:val="xl29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291">
    <w:name w:val="xl29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292">
    <w:name w:val="xl29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293">
    <w:name w:val="xl29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294">
    <w:name w:val="xl29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95">
    <w:name w:val="xl29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296">
    <w:name w:val="xl29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97">
    <w:name w:val="xl29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98">
    <w:name w:val="xl29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szCs w:val="24"/>
    </w:rPr>
  </w:style>
  <w:style w:type="paragraph" w:customStyle="1" w:styleId="xl299">
    <w:name w:val="xl29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0">
    <w:name w:val="xl30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301">
    <w:name w:val="xl30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02">
    <w:name w:val="xl30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3">
    <w:name w:val="xl30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04">
    <w:name w:val="xl304"/>
    <w:basedOn w:val="Normal"/>
    <w:rsid w:val="00BA296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05">
    <w:name w:val="xl30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306">
    <w:name w:val="xl30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307">
    <w:name w:val="xl30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FF"/>
      <w:szCs w:val="24"/>
    </w:rPr>
  </w:style>
  <w:style w:type="paragraph" w:customStyle="1" w:styleId="xl308">
    <w:name w:val="xl308"/>
    <w:basedOn w:val="Normal"/>
    <w:rsid w:val="00BA296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0000FF"/>
      <w:szCs w:val="24"/>
    </w:rPr>
  </w:style>
  <w:style w:type="paragraph" w:customStyle="1" w:styleId="xl309">
    <w:name w:val="xl30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310">
    <w:name w:val="xl310"/>
    <w:basedOn w:val="Normal"/>
    <w:rsid w:val="00BA296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11">
    <w:name w:val="xl311"/>
    <w:basedOn w:val="Normal"/>
    <w:rsid w:val="00BA296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color w:val="0000FF"/>
      <w:szCs w:val="24"/>
    </w:rPr>
  </w:style>
  <w:style w:type="paragraph" w:customStyle="1" w:styleId="xl312">
    <w:name w:val="xl31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313">
    <w:name w:val="xl31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4">
    <w:name w:val="xl31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15">
    <w:name w:val="xl31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6">
    <w:name w:val="xl31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2"/>
      <w:szCs w:val="22"/>
    </w:rPr>
  </w:style>
  <w:style w:type="paragraph" w:customStyle="1" w:styleId="xl317">
    <w:name w:val="xl31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FFFF"/>
      <w:szCs w:val="24"/>
    </w:rPr>
  </w:style>
  <w:style w:type="paragraph" w:customStyle="1" w:styleId="xl318">
    <w:name w:val="xl31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319">
    <w:name w:val="xl319"/>
    <w:basedOn w:val="Normal"/>
    <w:rsid w:val="00BA2967"/>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320">
    <w:name w:val="xl320"/>
    <w:basedOn w:val="Normal"/>
    <w:rsid w:val="00BA2967"/>
    <w:pPr>
      <w:pBdr>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321">
    <w:name w:val="xl32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22">
    <w:name w:val="xl32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Cs w:val="24"/>
    </w:rPr>
  </w:style>
  <w:style w:type="paragraph" w:customStyle="1" w:styleId="xl323">
    <w:name w:val="xl32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color w:val="000000"/>
      <w:sz w:val="22"/>
      <w:szCs w:val="22"/>
    </w:rPr>
  </w:style>
  <w:style w:type="paragraph" w:customStyle="1" w:styleId="xl324">
    <w:name w:val="xl32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325">
    <w:name w:val="xl32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326">
    <w:name w:val="xl326"/>
    <w:basedOn w:val="Normal"/>
    <w:rsid w:val="00BA2967"/>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Cs w:val="24"/>
    </w:rPr>
  </w:style>
  <w:style w:type="paragraph" w:customStyle="1" w:styleId="xl327">
    <w:name w:val="xl327"/>
    <w:basedOn w:val="Normal"/>
    <w:rsid w:val="00BA2967"/>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color w:val="0000FF"/>
      <w:szCs w:val="24"/>
    </w:rPr>
  </w:style>
  <w:style w:type="paragraph" w:customStyle="1" w:styleId="xl328">
    <w:name w:val="xl328"/>
    <w:basedOn w:val="Normal"/>
    <w:rsid w:val="00BA2967"/>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Cs w:val="24"/>
    </w:rPr>
  </w:style>
  <w:style w:type="paragraph" w:customStyle="1" w:styleId="xl329">
    <w:name w:val="xl329"/>
    <w:basedOn w:val="Normal"/>
    <w:rsid w:val="00BA2967"/>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color w:val="FF0000"/>
      <w:szCs w:val="24"/>
    </w:rPr>
  </w:style>
  <w:style w:type="paragraph" w:customStyle="1" w:styleId="xl330">
    <w:name w:val="xl330"/>
    <w:basedOn w:val="Normal"/>
    <w:rsid w:val="00BA2967"/>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sz w:val="22"/>
      <w:szCs w:val="22"/>
    </w:rPr>
  </w:style>
  <w:style w:type="paragraph" w:customStyle="1" w:styleId="xl331">
    <w:name w:val="xl33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332">
    <w:name w:val="xl33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 w:val="22"/>
      <w:szCs w:val="22"/>
    </w:rPr>
  </w:style>
  <w:style w:type="paragraph" w:customStyle="1" w:styleId="xl333">
    <w:name w:val="xl33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Cs w:val="24"/>
    </w:rPr>
  </w:style>
  <w:style w:type="paragraph" w:customStyle="1" w:styleId="xl334">
    <w:name w:val="xl33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335">
    <w:name w:val="xl33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FF0000"/>
      <w:szCs w:val="24"/>
    </w:rPr>
  </w:style>
  <w:style w:type="paragraph" w:customStyle="1" w:styleId="xl336">
    <w:name w:val="xl33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FF0000"/>
      <w:szCs w:val="24"/>
    </w:rPr>
  </w:style>
  <w:style w:type="paragraph" w:customStyle="1" w:styleId="xl337">
    <w:name w:val="xl33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38">
    <w:name w:val="xl33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339">
    <w:name w:val="xl33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340">
    <w:name w:val="xl34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CCFF"/>
      <w:szCs w:val="24"/>
    </w:rPr>
  </w:style>
  <w:style w:type="paragraph" w:customStyle="1" w:styleId="xl341">
    <w:name w:val="xl34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2">
    <w:name w:val="xl34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CCFF"/>
      <w:szCs w:val="24"/>
    </w:rPr>
  </w:style>
  <w:style w:type="paragraph" w:customStyle="1" w:styleId="xl343">
    <w:name w:val="xl34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CCFF"/>
      <w:szCs w:val="24"/>
    </w:rPr>
  </w:style>
  <w:style w:type="paragraph" w:customStyle="1" w:styleId="xl344">
    <w:name w:val="xl34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CCFF"/>
      <w:szCs w:val="24"/>
    </w:rPr>
  </w:style>
  <w:style w:type="paragraph" w:customStyle="1" w:styleId="xl345">
    <w:name w:val="xl34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CCFF"/>
      <w:szCs w:val="24"/>
    </w:rPr>
  </w:style>
  <w:style w:type="paragraph" w:customStyle="1" w:styleId="xl346">
    <w:name w:val="xl34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CCFF"/>
      <w:szCs w:val="24"/>
    </w:rPr>
  </w:style>
  <w:style w:type="paragraph" w:customStyle="1" w:styleId="xl347">
    <w:name w:val="xl34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8">
    <w:name w:val="xl34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color w:val="00CCFF"/>
      <w:szCs w:val="24"/>
    </w:rPr>
  </w:style>
  <w:style w:type="paragraph" w:customStyle="1" w:styleId="xl349">
    <w:name w:val="xl349"/>
    <w:basedOn w:val="Normal"/>
    <w:rsid w:val="00BA2967"/>
    <w:pPr>
      <w:pBdr>
        <w:top w:val="single" w:sz="4" w:space="0" w:color="auto"/>
        <w:left w:val="single" w:sz="4" w:space="0" w:color="000000"/>
        <w:bottom w:val="single" w:sz="4" w:space="0" w:color="000000"/>
        <w:right w:val="single" w:sz="4" w:space="0" w:color="000000"/>
      </w:pBdr>
      <w:spacing w:before="100" w:beforeAutospacing="1" w:after="100" w:afterAutospacing="1"/>
      <w:jc w:val="left"/>
      <w:textAlignment w:val="top"/>
    </w:pPr>
    <w:rPr>
      <w:color w:val="FF0000"/>
      <w:szCs w:val="24"/>
    </w:rPr>
  </w:style>
  <w:style w:type="paragraph" w:customStyle="1" w:styleId="xl350">
    <w:name w:val="xl350"/>
    <w:basedOn w:val="Normal"/>
    <w:rsid w:val="00BA2967"/>
    <w:pPr>
      <w:pBdr>
        <w:top w:val="single" w:sz="4" w:space="0" w:color="000000"/>
        <w:left w:val="single" w:sz="4" w:space="0" w:color="000000"/>
        <w:bottom w:val="single" w:sz="4" w:space="0" w:color="auto"/>
        <w:right w:val="single" w:sz="4" w:space="0" w:color="000000"/>
      </w:pBdr>
      <w:spacing w:before="100" w:beforeAutospacing="1" w:after="100" w:afterAutospacing="1"/>
      <w:jc w:val="left"/>
      <w:textAlignment w:val="top"/>
    </w:pPr>
    <w:rPr>
      <w:color w:val="FF0000"/>
      <w:szCs w:val="24"/>
    </w:rPr>
  </w:style>
  <w:style w:type="paragraph" w:customStyle="1" w:styleId="xl351">
    <w:name w:val="xl351"/>
    <w:basedOn w:val="Normal"/>
    <w:rsid w:val="00BA2967"/>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Cs w:val="24"/>
    </w:rPr>
  </w:style>
  <w:style w:type="paragraph" w:customStyle="1" w:styleId="xl352">
    <w:name w:val="xl352"/>
    <w:basedOn w:val="Normal"/>
    <w:rsid w:val="00BA2967"/>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szCs w:val="24"/>
    </w:rPr>
  </w:style>
  <w:style w:type="paragraph" w:customStyle="1" w:styleId="xl353">
    <w:name w:val="xl353"/>
    <w:basedOn w:val="Normal"/>
    <w:rsid w:val="00BA2967"/>
    <w:pPr>
      <w:pBdr>
        <w:top w:val="single" w:sz="4" w:space="0" w:color="auto"/>
        <w:left w:val="single" w:sz="4" w:space="0" w:color="auto"/>
        <w:bottom w:val="single" w:sz="4" w:space="0" w:color="000000"/>
        <w:right w:val="single" w:sz="4" w:space="0" w:color="auto"/>
      </w:pBdr>
      <w:spacing w:before="100" w:beforeAutospacing="1" w:after="100" w:afterAutospacing="1"/>
      <w:jc w:val="left"/>
    </w:pPr>
    <w:rPr>
      <w:sz w:val="22"/>
      <w:szCs w:val="22"/>
    </w:rPr>
  </w:style>
  <w:style w:type="paragraph" w:customStyle="1" w:styleId="xl354">
    <w:name w:val="xl354"/>
    <w:basedOn w:val="Normal"/>
    <w:rsid w:val="00BA2967"/>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2"/>
      <w:szCs w:val="22"/>
    </w:rPr>
  </w:style>
  <w:style w:type="paragraph" w:customStyle="1" w:styleId="xl355">
    <w:name w:val="xl355"/>
    <w:basedOn w:val="Normal"/>
    <w:rsid w:val="00BA2967"/>
    <w:pPr>
      <w:pBdr>
        <w:top w:val="single" w:sz="4" w:space="0" w:color="000000"/>
        <w:left w:val="single" w:sz="4" w:space="0" w:color="auto"/>
        <w:bottom w:val="single" w:sz="4" w:space="0" w:color="000000"/>
        <w:right w:val="single" w:sz="4" w:space="0" w:color="auto"/>
      </w:pBdr>
      <w:spacing w:before="100" w:beforeAutospacing="1" w:after="100" w:afterAutospacing="1"/>
      <w:jc w:val="left"/>
    </w:pPr>
    <w:rPr>
      <w:sz w:val="22"/>
      <w:szCs w:val="22"/>
    </w:rPr>
  </w:style>
  <w:style w:type="paragraph" w:customStyle="1" w:styleId="xl356">
    <w:name w:val="xl356"/>
    <w:basedOn w:val="Normal"/>
    <w:rsid w:val="00BA2967"/>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sz w:val="22"/>
      <w:szCs w:val="22"/>
    </w:rPr>
  </w:style>
  <w:style w:type="paragraph" w:customStyle="1" w:styleId="xl357">
    <w:name w:val="xl357"/>
    <w:basedOn w:val="Normal"/>
    <w:rsid w:val="00BA2967"/>
    <w:pPr>
      <w:pBdr>
        <w:top w:val="single" w:sz="4" w:space="0" w:color="000000"/>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358">
    <w:name w:val="xl358"/>
    <w:basedOn w:val="Normal"/>
    <w:rsid w:val="00BA2967"/>
    <w:pPr>
      <w:pBdr>
        <w:top w:val="single" w:sz="4" w:space="0" w:color="000000"/>
        <w:left w:val="single" w:sz="4" w:space="0" w:color="auto"/>
        <w:bottom w:val="single" w:sz="4" w:space="0" w:color="auto"/>
        <w:right w:val="single" w:sz="4" w:space="0" w:color="000000"/>
      </w:pBdr>
      <w:spacing w:before="100" w:beforeAutospacing="1" w:after="100" w:afterAutospacing="1"/>
      <w:jc w:val="center"/>
    </w:pPr>
    <w:rPr>
      <w:sz w:val="22"/>
      <w:szCs w:val="22"/>
    </w:rPr>
  </w:style>
  <w:style w:type="paragraph" w:customStyle="1" w:styleId="xl359">
    <w:name w:val="xl359"/>
    <w:basedOn w:val="Normal"/>
    <w:rsid w:val="00BA296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szCs w:val="24"/>
    </w:rPr>
  </w:style>
  <w:style w:type="paragraph" w:customStyle="1" w:styleId="xl360">
    <w:name w:val="xl360"/>
    <w:basedOn w:val="Normal"/>
    <w:rsid w:val="00BA2967"/>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1">
    <w:name w:val="xl361"/>
    <w:basedOn w:val="Normal"/>
    <w:rsid w:val="00BA2967"/>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362">
    <w:name w:val="xl362"/>
    <w:basedOn w:val="Normal"/>
    <w:rsid w:val="00BA2967"/>
    <w:pPr>
      <w:pBdr>
        <w:top w:val="single" w:sz="4" w:space="0" w:color="auto"/>
        <w:left w:val="single" w:sz="4" w:space="0" w:color="auto"/>
        <w:right w:val="single" w:sz="4" w:space="0" w:color="auto"/>
      </w:pBdr>
      <w:spacing w:before="100" w:beforeAutospacing="1" w:after="100" w:afterAutospacing="1"/>
      <w:jc w:val="center"/>
      <w:textAlignment w:val="center"/>
    </w:pPr>
    <w:rPr>
      <w:color w:val="0000FF"/>
      <w:szCs w:val="24"/>
    </w:rPr>
  </w:style>
  <w:style w:type="paragraph" w:customStyle="1" w:styleId="xl363">
    <w:name w:val="xl363"/>
    <w:basedOn w:val="Normal"/>
    <w:rsid w:val="00BA2967"/>
    <w:pPr>
      <w:pBdr>
        <w:left w:val="single" w:sz="4" w:space="0" w:color="auto"/>
        <w:right w:val="single" w:sz="4" w:space="0" w:color="auto"/>
      </w:pBdr>
      <w:spacing w:before="100" w:beforeAutospacing="1" w:after="100" w:afterAutospacing="1"/>
      <w:jc w:val="center"/>
      <w:textAlignment w:val="center"/>
    </w:pPr>
    <w:rPr>
      <w:szCs w:val="24"/>
    </w:rPr>
  </w:style>
  <w:style w:type="paragraph" w:customStyle="1" w:styleId="xl364">
    <w:name w:val="xl364"/>
    <w:basedOn w:val="Normal"/>
    <w:rsid w:val="00BA2967"/>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65">
    <w:name w:val="xl365"/>
    <w:basedOn w:val="Normal"/>
    <w:rsid w:val="00BA2967"/>
    <w:pPr>
      <w:pBdr>
        <w:left w:val="single" w:sz="4" w:space="0" w:color="auto"/>
        <w:right w:val="single" w:sz="4" w:space="0" w:color="auto"/>
      </w:pBdr>
      <w:spacing w:before="100" w:beforeAutospacing="1" w:after="100" w:afterAutospacing="1"/>
      <w:jc w:val="left"/>
    </w:pPr>
    <w:rPr>
      <w:szCs w:val="24"/>
    </w:rPr>
  </w:style>
  <w:style w:type="paragraph" w:customStyle="1" w:styleId="xl366">
    <w:name w:val="xl366"/>
    <w:basedOn w:val="Normal"/>
    <w:rsid w:val="00BA2967"/>
    <w:pPr>
      <w:pBdr>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CharChar3CharChar1CharCharCharCharCharChar">
    <w:name w:val="Char Char3 Char Char1 Char Char Char Char Char Char"/>
    <w:basedOn w:val="Normal"/>
    <w:rsid w:val="00BA2967"/>
    <w:pPr>
      <w:widowControl w:val="0"/>
    </w:pPr>
  </w:style>
  <w:style w:type="paragraph" w:customStyle="1" w:styleId="CharChar3CharChar1CharCharCharChar">
    <w:name w:val="Char Char3 Char Char1 Char Char Char Char"/>
    <w:basedOn w:val="Normal"/>
    <w:rsid w:val="00BA2967"/>
    <w:pPr>
      <w:widowControl w:val="0"/>
    </w:pPr>
  </w:style>
  <w:style w:type="paragraph" w:customStyle="1" w:styleId="abc1">
    <w:name w:val="abc"/>
    <w:basedOn w:val="Normal"/>
    <w:link w:val="abcCharChar0"/>
    <w:rsid w:val="00BA2967"/>
    <w:pPr>
      <w:spacing w:before="60" w:after="60"/>
      <w:ind w:firstLine="720"/>
    </w:pPr>
    <w:rPr>
      <w:sz w:val="26"/>
      <w:lang w:val="x-none" w:eastAsia="x-none"/>
    </w:rPr>
  </w:style>
  <w:style w:type="character" w:customStyle="1" w:styleId="abcCharChar0">
    <w:name w:val="abc Char Char"/>
    <w:link w:val="abc1"/>
    <w:rsid w:val="00BA2967"/>
    <w:rPr>
      <w:rFonts w:eastAsia="Times New Roman" w:cs="Times New Roman"/>
      <w:sz w:val="26"/>
      <w:szCs w:val="20"/>
      <w:lang w:val="x-none" w:eastAsia="x-none"/>
    </w:rPr>
  </w:style>
  <w:style w:type="paragraph" w:customStyle="1" w:styleId="ID1">
    <w:name w:val="ID1"/>
    <w:basedOn w:val="Normal"/>
    <w:rsid w:val="00BA2967"/>
    <w:pPr>
      <w:tabs>
        <w:tab w:val="left" w:pos="0"/>
      </w:tabs>
      <w:autoSpaceDE w:val="0"/>
      <w:autoSpaceDN w:val="0"/>
      <w:adjustRightInd w:val="0"/>
      <w:spacing w:before="60" w:after="60" w:line="360" w:lineRule="auto"/>
    </w:pPr>
    <w:rPr>
      <w:rFonts w:ascii=".VnTime" w:hAnsi=".VnTime"/>
      <w:b/>
      <w:bCs/>
      <w:sz w:val="26"/>
      <w:szCs w:val="24"/>
    </w:rPr>
  </w:style>
  <w:style w:type="paragraph" w:customStyle="1" w:styleId="CharChar17CharChar">
    <w:name w:val="Char Char17 Char Char"/>
    <w:basedOn w:val="Normal"/>
    <w:rsid w:val="00BA2967"/>
    <w:pPr>
      <w:widowControl w:val="0"/>
    </w:pPr>
    <w:rPr>
      <w:rFonts w:eastAsia="SimSun"/>
      <w:kern w:val="2"/>
      <w:szCs w:val="26"/>
      <w:lang w:eastAsia="zh-CN"/>
    </w:rPr>
  </w:style>
  <w:style w:type="numbering" w:customStyle="1" w:styleId="NoList4">
    <w:name w:val="No List4"/>
    <w:next w:val="NoList"/>
    <w:uiPriority w:val="99"/>
    <w:semiHidden/>
    <w:rsid w:val="00BA2967"/>
  </w:style>
  <w:style w:type="numbering" w:customStyle="1" w:styleId="NoList5">
    <w:name w:val="No List5"/>
    <w:next w:val="NoList"/>
    <w:uiPriority w:val="99"/>
    <w:semiHidden/>
    <w:rsid w:val="00BA2967"/>
  </w:style>
  <w:style w:type="numbering" w:customStyle="1" w:styleId="1a-2">
    <w:name w:val="1 / a / -2"/>
    <w:basedOn w:val="NoList"/>
    <w:next w:val="1ai"/>
    <w:semiHidden/>
    <w:rsid w:val="00BA2967"/>
    <w:pPr>
      <w:numPr>
        <w:numId w:val="28"/>
      </w:numPr>
    </w:pPr>
  </w:style>
  <w:style w:type="numbering" w:customStyle="1" w:styleId="1111112">
    <w:name w:val="1 / 1.1 / 1.1.12"/>
    <w:basedOn w:val="NoList"/>
    <w:next w:val="111111"/>
    <w:rsid w:val="00BA2967"/>
    <w:pPr>
      <w:numPr>
        <w:numId w:val="19"/>
      </w:numPr>
    </w:pPr>
  </w:style>
  <w:style w:type="numbering" w:customStyle="1" w:styleId="ArticleSection1">
    <w:name w:val="Article / Section1"/>
    <w:basedOn w:val="NoList"/>
    <w:next w:val="ArticleSection"/>
    <w:rsid w:val="00BA2967"/>
    <w:pPr>
      <w:numPr>
        <w:numId w:val="99"/>
      </w:numPr>
    </w:pPr>
  </w:style>
  <w:style w:type="paragraph" w:customStyle="1" w:styleId="yiv4500259027msonormal">
    <w:name w:val="yiv4500259027msonormal"/>
    <w:basedOn w:val="Normal"/>
    <w:rsid w:val="00BA2967"/>
    <w:pPr>
      <w:spacing w:before="100" w:beforeAutospacing="1" w:after="100" w:afterAutospacing="1"/>
      <w:jc w:val="left"/>
    </w:pPr>
    <w:rPr>
      <w:szCs w:val="24"/>
    </w:rPr>
  </w:style>
  <w:style w:type="numbering" w:customStyle="1" w:styleId="NoList6">
    <w:name w:val="No List6"/>
    <w:next w:val="NoList"/>
    <w:uiPriority w:val="99"/>
    <w:semiHidden/>
    <w:unhideWhenUsed/>
    <w:rsid w:val="00BA2967"/>
  </w:style>
  <w:style w:type="numbering" w:customStyle="1" w:styleId="NoList12">
    <w:name w:val="No List12"/>
    <w:next w:val="NoList"/>
    <w:uiPriority w:val="99"/>
    <w:semiHidden/>
    <w:unhideWhenUsed/>
    <w:rsid w:val="00BA2967"/>
  </w:style>
  <w:style w:type="table" w:customStyle="1" w:styleId="TableGrid10">
    <w:name w:val="Table Grid1"/>
    <w:basedOn w:val="TableNormal"/>
    <w:next w:val="TableGrid"/>
    <w:uiPriority w:val="59"/>
    <w:rsid w:val="00BA2967"/>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NoList"/>
    <w:next w:val="111111"/>
    <w:rsid w:val="00BA2967"/>
    <w:pPr>
      <w:numPr>
        <w:numId w:val="66"/>
      </w:numPr>
    </w:pPr>
  </w:style>
  <w:style w:type="numbering" w:customStyle="1" w:styleId="1ai1">
    <w:name w:val="1 / a / i1"/>
    <w:basedOn w:val="NoList"/>
    <w:next w:val="1ai"/>
    <w:rsid w:val="00BA2967"/>
    <w:pPr>
      <w:numPr>
        <w:numId w:val="67"/>
      </w:numPr>
    </w:pPr>
  </w:style>
  <w:style w:type="numbering" w:customStyle="1" w:styleId="NoList1111">
    <w:name w:val="No List1111"/>
    <w:next w:val="NoList"/>
    <w:semiHidden/>
    <w:rsid w:val="00BA2967"/>
  </w:style>
  <w:style w:type="numbering" w:customStyle="1" w:styleId="NoList21">
    <w:name w:val="No List21"/>
    <w:next w:val="NoList"/>
    <w:uiPriority w:val="99"/>
    <w:semiHidden/>
    <w:unhideWhenUsed/>
    <w:rsid w:val="00BA2967"/>
  </w:style>
  <w:style w:type="numbering" w:customStyle="1" w:styleId="NoList31">
    <w:name w:val="No List31"/>
    <w:next w:val="NoList"/>
    <w:uiPriority w:val="99"/>
    <w:semiHidden/>
    <w:unhideWhenUsed/>
    <w:rsid w:val="00BA2967"/>
  </w:style>
  <w:style w:type="numbering" w:customStyle="1" w:styleId="1a-111">
    <w:name w:val="1 / a / -111"/>
    <w:basedOn w:val="NoList"/>
    <w:next w:val="1ai"/>
    <w:rsid w:val="00BA2967"/>
    <w:pPr>
      <w:numPr>
        <w:numId w:val="69"/>
      </w:numPr>
    </w:pPr>
  </w:style>
  <w:style w:type="numbering" w:customStyle="1" w:styleId="Style51">
    <w:name w:val="Style51"/>
    <w:rsid w:val="00BA2967"/>
  </w:style>
  <w:style w:type="numbering" w:customStyle="1" w:styleId="Style61">
    <w:name w:val="Style61"/>
    <w:rsid w:val="00BA2967"/>
    <w:pPr>
      <w:numPr>
        <w:numId w:val="114"/>
      </w:numPr>
    </w:pPr>
  </w:style>
  <w:style w:type="numbering" w:customStyle="1" w:styleId="Style91">
    <w:name w:val="Style91"/>
    <w:rsid w:val="00BA2967"/>
    <w:pPr>
      <w:numPr>
        <w:numId w:val="71"/>
      </w:numPr>
    </w:pPr>
  </w:style>
  <w:style w:type="numbering" w:customStyle="1" w:styleId="11111111">
    <w:name w:val="1 / 1.1 / 1.1.111"/>
    <w:basedOn w:val="NoList"/>
    <w:next w:val="111111"/>
    <w:rsid w:val="00BA2967"/>
    <w:pPr>
      <w:numPr>
        <w:numId w:val="113"/>
      </w:numPr>
    </w:pPr>
  </w:style>
  <w:style w:type="numbering" w:customStyle="1" w:styleId="ArticleSection2">
    <w:name w:val="Article / Section2"/>
    <w:basedOn w:val="NoList"/>
    <w:next w:val="ArticleSection"/>
    <w:rsid w:val="00BA2967"/>
    <w:pPr>
      <w:numPr>
        <w:numId w:val="75"/>
      </w:numPr>
    </w:pPr>
  </w:style>
  <w:style w:type="table" w:customStyle="1" w:styleId="TableColumns31">
    <w:name w:val="Table Columns 31"/>
    <w:basedOn w:val="TableNormal"/>
    <w:next w:val="TableColumns3"/>
    <w:rsid w:val="00BA2967"/>
    <w:pPr>
      <w:spacing w:after="0" w:line="240" w:lineRule="auto"/>
    </w:pPr>
    <w:rPr>
      <w:rFonts w:eastAsia="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rsid w:val="00BA2967"/>
    <w:pPr>
      <w:spacing w:after="0" w:line="240" w:lineRule="auto"/>
    </w:pPr>
    <w:rPr>
      <w:rFonts w:eastAsia="Times New Roman" w:cs="Times New Roman"/>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rsid w:val="00BA2967"/>
    <w:pPr>
      <w:spacing w:after="0" w:line="240" w:lineRule="auto"/>
    </w:pPr>
    <w:rPr>
      <w:rFonts w:eastAsia="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next w:val="TableContemporary"/>
    <w:rsid w:val="00BA2967"/>
    <w:pPr>
      <w:spacing w:after="0" w:line="240" w:lineRule="auto"/>
    </w:pPr>
    <w:rPr>
      <w:rFonts w:eastAsia="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rsid w:val="00BA2967"/>
    <w:pPr>
      <w:spacing w:after="0" w:line="240" w:lineRule="auto"/>
    </w:pPr>
    <w:rPr>
      <w:rFonts w:eastAsia="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A2967"/>
    <w:pPr>
      <w:spacing w:after="0" w:line="240" w:lineRule="auto"/>
    </w:pPr>
    <w:rPr>
      <w:rFonts w:eastAsia="Times New Roma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2967"/>
    <w:pPr>
      <w:spacing w:after="0" w:line="240" w:lineRule="auto"/>
    </w:pPr>
    <w:rPr>
      <w:rFonts w:eastAsia="Times New Roma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rsid w:val="00BA2967"/>
    <w:pPr>
      <w:spacing w:after="0" w:line="240" w:lineRule="auto"/>
    </w:pPr>
    <w:rPr>
      <w:rFonts w:eastAsia="Times New Roma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
    <w:name w:val="Table Grid 61"/>
    <w:basedOn w:val="TableNormal"/>
    <w:next w:val="TableGrid6"/>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
    <w:name w:val="Table Grid 71"/>
    <w:basedOn w:val="TableNormal"/>
    <w:next w:val="TableGrid7"/>
    <w:rsid w:val="00BA2967"/>
    <w:pPr>
      <w:spacing w:after="0" w:line="240" w:lineRule="auto"/>
    </w:pPr>
    <w:rPr>
      <w:rFonts w:eastAsia="Times New Roman" w:cs="Times New Roman"/>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rsid w:val="00BA2967"/>
    <w:pPr>
      <w:spacing w:after="0" w:line="240" w:lineRule="auto"/>
    </w:pPr>
    <w:rPr>
      <w:rFonts w:eastAsia="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rsid w:val="00BA2967"/>
    <w:pPr>
      <w:spacing w:after="0" w:line="240" w:lineRule="auto"/>
    </w:pPr>
    <w:rPr>
      <w:rFonts w:eastAsia="Times New Roman"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rsid w:val="00BA2967"/>
    <w:pPr>
      <w:spacing w:after="0" w:line="240" w:lineRule="auto"/>
    </w:pPr>
    <w:rPr>
      <w:rFonts w:eastAsia="Times New Roman" w:cs="Times New Roman"/>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BA2967"/>
    <w:pPr>
      <w:spacing w:after="0" w:line="240" w:lineRule="auto"/>
    </w:pPr>
    <w:rPr>
      <w:rFonts w:eastAsia="Times New Roman" w:cs="Times New Roman"/>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BA2967"/>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rsid w:val="00BA2967"/>
    <w:pPr>
      <w:spacing w:after="0" w:line="240" w:lineRule="auto"/>
    </w:pPr>
    <w:rPr>
      <w:rFonts w:eastAsia="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rsid w:val="00BA2967"/>
    <w:pPr>
      <w:spacing w:after="0" w:line="240" w:lineRule="auto"/>
    </w:pPr>
    <w:rPr>
      <w:rFonts w:eastAsia="Times New Roman" w:cs="Times New Roman"/>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1">
    <w:name w:val="Table Professional1"/>
    <w:basedOn w:val="TableNormal"/>
    <w:next w:val="TableProfessional"/>
    <w:rsid w:val="00BA2967"/>
    <w:pPr>
      <w:spacing w:after="0" w:line="240" w:lineRule="auto"/>
    </w:pPr>
    <w:rPr>
      <w:rFonts w:eastAsia="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11">
    <w:name w:val="Table Simple 11"/>
    <w:basedOn w:val="TableNormal"/>
    <w:next w:val="TableSimple1"/>
    <w:rsid w:val="00BA2967"/>
    <w:pPr>
      <w:spacing w:after="0" w:line="240" w:lineRule="auto"/>
    </w:pPr>
    <w:rPr>
      <w:rFonts w:eastAsia="Times New Roman"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rsid w:val="00BA2967"/>
    <w:pPr>
      <w:spacing w:after="0" w:line="240" w:lineRule="auto"/>
    </w:pPr>
    <w:rPr>
      <w:rFonts w:eastAsia="Times New Roma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rsid w:val="00BA2967"/>
    <w:pPr>
      <w:spacing w:after="0" w:line="240" w:lineRule="auto"/>
    </w:pPr>
    <w:rPr>
      <w:rFonts w:eastAsia="Times New Roman" w:cs="Times New Roman"/>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rsid w:val="00BA2967"/>
    <w:pPr>
      <w:spacing w:after="0" w:line="240" w:lineRule="auto"/>
    </w:pPr>
    <w:rPr>
      <w:rFonts w:eastAsia="Times New Roman" w:cs="Times New Roman"/>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2967"/>
    <w:pPr>
      <w:spacing w:after="0" w:line="240" w:lineRule="auto"/>
    </w:pPr>
    <w:rPr>
      <w:rFonts w:eastAsia="Times New Roma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rsid w:val="00BA2967"/>
    <w:pPr>
      <w:spacing w:after="0" w:line="240" w:lineRule="auto"/>
    </w:pPr>
    <w:rPr>
      <w:rFonts w:eastAsia="Times New Roman" w:cs="Times New Roman"/>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rsid w:val="00BA2967"/>
    <w:pPr>
      <w:spacing w:after="0" w:line="240" w:lineRule="auto"/>
    </w:pPr>
    <w:rPr>
      <w:rFonts w:eastAsia="Times New Roman" w:cs="Times New Roman"/>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rsid w:val="00BA2967"/>
    <w:pPr>
      <w:spacing w:after="0" w:line="240" w:lineRule="auto"/>
    </w:pPr>
    <w:rPr>
      <w:rFonts w:eastAsia="Times New Roman" w:cs="Times New Roman"/>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NoList41">
    <w:name w:val="No List41"/>
    <w:next w:val="NoList"/>
    <w:uiPriority w:val="99"/>
    <w:semiHidden/>
    <w:rsid w:val="00BA2967"/>
  </w:style>
  <w:style w:type="numbering" w:customStyle="1" w:styleId="NoList51">
    <w:name w:val="No List51"/>
    <w:next w:val="NoList"/>
    <w:uiPriority w:val="99"/>
    <w:semiHidden/>
    <w:rsid w:val="00BA2967"/>
  </w:style>
  <w:style w:type="numbering" w:customStyle="1" w:styleId="1a-21">
    <w:name w:val="1 / a / -21"/>
    <w:basedOn w:val="NoList"/>
    <w:next w:val="1ai"/>
    <w:semiHidden/>
    <w:rsid w:val="00BA2967"/>
    <w:pPr>
      <w:numPr>
        <w:numId w:val="68"/>
      </w:numPr>
    </w:pPr>
  </w:style>
  <w:style w:type="numbering" w:customStyle="1" w:styleId="11111121">
    <w:name w:val="1 / 1.1 / 1.1.121"/>
    <w:basedOn w:val="NoList"/>
    <w:next w:val="111111"/>
    <w:rsid w:val="00BA2967"/>
    <w:pPr>
      <w:numPr>
        <w:numId w:val="2"/>
      </w:numPr>
    </w:pPr>
  </w:style>
  <w:style w:type="numbering" w:customStyle="1" w:styleId="ArticleSection11">
    <w:name w:val="Article / Section11"/>
    <w:basedOn w:val="NoList"/>
    <w:next w:val="ArticleSection"/>
    <w:semiHidden/>
    <w:rsid w:val="00BA2967"/>
    <w:pPr>
      <w:numPr>
        <w:numId w:val="73"/>
      </w:numPr>
    </w:pPr>
  </w:style>
  <w:style w:type="paragraph" w:customStyle="1" w:styleId="00-udng">
    <w:name w:val="00 - Đầu dòng"/>
    <w:basedOn w:val="Normal"/>
    <w:rsid w:val="00BA2967"/>
    <w:pPr>
      <w:widowControl w:val="0"/>
      <w:tabs>
        <w:tab w:val="num" w:pos="567"/>
      </w:tabs>
      <w:spacing w:before="60" w:after="60" w:line="288" w:lineRule="auto"/>
      <w:ind w:left="568" w:hanging="284"/>
    </w:pPr>
    <w:rPr>
      <w:snapToGrid w:val="0"/>
      <w:color w:val="002060"/>
      <w:sz w:val="26"/>
      <w:szCs w:val="26"/>
    </w:rPr>
  </w:style>
  <w:style w:type="paragraph" w:customStyle="1" w:styleId="00-Trngudng1">
    <w:name w:val="00-Trọng đầu dòng 1"/>
    <w:basedOn w:val="Normal"/>
    <w:link w:val="00-Trngudng1Char"/>
    <w:qFormat/>
    <w:rsid w:val="00BA2967"/>
    <w:pPr>
      <w:spacing w:before="120" w:after="60" w:line="288" w:lineRule="auto"/>
      <w:ind w:left="567"/>
    </w:pPr>
    <w:rPr>
      <w:color w:val="C00000"/>
      <w:sz w:val="26"/>
      <w:szCs w:val="26"/>
      <w:lang w:val="vi-VN"/>
    </w:rPr>
  </w:style>
  <w:style w:type="character" w:customStyle="1" w:styleId="00-Trngudng1Char">
    <w:name w:val="00-Trọng đầu dòng 1 Char"/>
    <w:link w:val="00-Trngudng1"/>
    <w:rsid w:val="00BA2967"/>
    <w:rPr>
      <w:rFonts w:eastAsia="Times New Roman" w:cs="Times New Roman"/>
      <w:color w:val="C00000"/>
      <w:sz w:val="26"/>
      <w:szCs w:val="26"/>
    </w:rPr>
  </w:style>
  <w:style w:type="paragraph" w:customStyle="1" w:styleId="00-Trngudng0">
    <w:name w:val="00-Trọng đầu dòng +"/>
    <w:basedOn w:val="Normal"/>
    <w:link w:val="00-TrngudngChar0"/>
    <w:qFormat/>
    <w:rsid w:val="00BA2967"/>
    <w:pPr>
      <w:spacing w:before="60" w:after="60" w:line="276" w:lineRule="auto"/>
      <w:ind w:left="1757" w:hanging="360"/>
    </w:pPr>
    <w:rPr>
      <w:color w:val="002060"/>
      <w:sz w:val="26"/>
      <w:szCs w:val="26"/>
    </w:rPr>
  </w:style>
  <w:style w:type="character" w:customStyle="1" w:styleId="00-TrngudngChar0">
    <w:name w:val="00-Trọng đầu dòng + Char"/>
    <w:link w:val="00-Trngudng0"/>
    <w:rsid w:val="00BA2967"/>
    <w:rPr>
      <w:rFonts w:eastAsia="Times New Roman" w:cs="Times New Roman"/>
      <w:color w:val="002060"/>
      <w:sz w:val="26"/>
      <w:szCs w:val="26"/>
      <w:lang w:val="en-US"/>
    </w:rPr>
  </w:style>
  <w:style w:type="numbering" w:customStyle="1" w:styleId="Style73">
    <w:name w:val="Style73"/>
    <w:rsid w:val="00BA2967"/>
    <w:pPr>
      <w:numPr>
        <w:numId w:val="115"/>
      </w:numPr>
    </w:pPr>
  </w:style>
  <w:style w:type="paragraph" w:customStyle="1" w:styleId="StylegachdaudongLeft1cmHanging08cmBefore3pt">
    <w:name w:val="Style gach dau dong + Left:  1 cm Hanging:  08 cm Before:  3 pt..."/>
    <w:basedOn w:val="gachdaudong0"/>
    <w:rsid w:val="00BA2967"/>
    <w:pPr>
      <w:numPr>
        <w:numId w:val="116"/>
      </w:numPr>
      <w:spacing w:before="60" w:after="60"/>
      <w:ind w:right="0"/>
    </w:pPr>
    <w:rPr>
      <w:bCs/>
      <w:sz w:val="26"/>
      <w:szCs w:val="20"/>
      <w:lang w:val="en-US"/>
    </w:rPr>
  </w:style>
  <w:style w:type="paragraph" w:customStyle="1" w:styleId="StyleHeading4h4H4Heading4CharHeading414Char11Char">
    <w:name w:val="Style Heading 4h4H4Heading 4 CharHeading 41白鹤滩标题 4Char11 Char..."/>
    <w:basedOn w:val="Normal"/>
    <w:autoRedefine/>
    <w:qFormat/>
    <w:rsid w:val="00BA2967"/>
    <w:pPr>
      <w:spacing w:before="60" w:after="60" w:line="360" w:lineRule="auto"/>
      <w:jc w:val="left"/>
    </w:pPr>
    <w:rPr>
      <w:b/>
      <w:bCs/>
      <w:i/>
      <w:sz w:val="26"/>
    </w:rPr>
  </w:style>
  <w:style w:type="paragraph" w:customStyle="1" w:styleId="nguyen1">
    <w:name w:val="nguyen 1"/>
    <w:qFormat/>
    <w:rsid w:val="00BA2967"/>
    <w:pPr>
      <w:keepNext/>
      <w:keepLines/>
      <w:pageBreakBefore/>
      <w:numPr>
        <w:numId w:val="117"/>
      </w:numPr>
      <w:spacing w:before="4800" w:after="240" w:line="288" w:lineRule="auto"/>
      <w:jc w:val="center"/>
    </w:pPr>
    <w:rPr>
      <w:rFonts w:eastAsia="Times New Roman" w:cs="Times New Roman"/>
      <w:b/>
      <w:sz w:val="40"/>
      <w:szCs w:val="32"/>
      <w:lang w:val="en-US"/>
    </w:rPr>
  </w:style>
  <w:style w:type="paragraph" w:customStyle="1" w:styleId="nguyen2">
    <w:name w:val="nguyen 2"/>
    <w:qFormat/>
    <w:rsid w:val="00BA2967"/>
    <w:pPr>
      <w:keepNext/>
      <w:keepLines/>
      <w:pageBreakBefore/>
      <w:numPr>
        <w:ilvl w:val="1"/>
        <w:numId w:val="117"/>
      </w:numPr>
      <w:spacing w:before="120" w:after="360" w:line="240" w:lineRule="auto"/>
      <w:jc w:val="center"/>
      <w:outlineLvl w:val="0"/>
    </w:pPr>
    <w:rPr>
      <w:rFonts w:eastAsia="Times New Roman" w:cs="Times New Roman"/>
      <w:b/>
      <w:sz w:val="32"/>
      <w:szCs w:val="26"/>
      <w:lang w:val="en-US"/>
    </w:rPr>
  </w:style>
  <w:style w:type="paragraph" w:customStyle="1" w:styleId="nguyen3">
    <w:name w:val="nguyen 3"/>
    <w:qFormat/>
    <w:rsid w:val="00BA2967"/>
    <w:pPr>
      <w:numPr>
        <w:ilvl w:val="2"/>
        <w:numId w:val="117"/>
      </w:numPr>
      <w:tabs>
        <w:tab w:val="left" w:pos="1170"/>
      </w:tabs>
      <w:spacing w:before="120" w:after="120" w:line="240" w:lineRule="auto"/>
      <w:jc w:val="both"/>
    </w:pPr>
    <w:rPr>
      <w:rFonts w:eastAsia="Times New Roman" w:cs="Times New Roman"/>
      <w:b/>
      <w:sz w:val="26"/>
      <w:szCs w:val="26"/>
      <w:lang w:val="en-US"/>
    </w:rPr>
  </w:style>
  <w:style w:type="paragraph" w:customStyle="1" w:styleId="nguyen4">
    <w:name w:val="nguyen 4"/>
    <w:qFormat/>
    <w:rsid w:val="00BA2967"/>
    <w:pPr>
      <w:numPr>
        <w:ilvl w:val="3"/>
        <w:numId w:val="117"/>
      </w:numPr>
      <w:tabs>
        <w:tab w:val="left" w:pos="1170"/>
      </w:tabs>
      <w:spacing w:before="120" w:after="120" w:line="240" w:lineRule="auto"/>
      <w:jc w:val="both"/>
      <w:outlineLvl w:val="0"/>
    </w:pPr>
    <w:rPr>
      <w:rFonts w:eastAsia="Times New Roman" w:cs="Times New Roman"/>
      <w:b/>
      <w:sz w:val="26"/>
      <w:szCs w:val="26"/>
      <w:lang w:val="nb-NO"/>
    </w:rPr>
  </w:style>
  <w:style w:type="paragraph" w:customStyle="1" w:styleId="nguyen5">
    <w:name w:val="nguyen 5"/>
    <w:qFormat/>
    <w:rsid w:val="00BA2967"/>
    <w:pPr>
      <w:numPr>
        <w:ilvl w:val="4"/>
        <w:numId w:val="117"/>
      </w:numPr>
      <w:tabs>
        <w:tab w:val="left" w:pos="1170"/>
      </w:tabs>
      <w:spacing w:before="120" w:after="120" w:line="240" w:lineRule="auto"/>
      <w:jc w:val="both"/>
    </w:pPr>
    <w:rPr>
      <w:rFonts w:eastAsia="Times New Roman" w:cs="Times New Roman"/>
      <w:b/>
      <w:sz w:val="26"/>
      <w:szCs w:val="26"/>
      <w:lang w:val="en-US"/>
    </w:rPr>
  </w:style>
  <w:style w:type="paragraph" w:customStyle="1" w:styleId="nguyen6">
    <w:name w:val="nguyen 6"/>
    <w:qFormat/>
    <w:rsid w:val="00BA2967"/>
    <w:pPr>
      <w:numPr>
        <w:ilvl w:val="5"/>
        <w:numId w:val="117"/>
      </w:numPr>
      <w:spacing w:before="120" w:after="120" w:line="240" w:lineRule="auto"/>
      <w:jc w:val="both"/>
    </w:pPr>
    <w:rPr>
      <w:rFonts w:eastAsia="Times New Roman" w:cs="Times New Roman"/>
      <w:b/>
      <w:sz w:val="26"/>
      <w:szCs w:val="26"/>
      <w:lang w:val="en-US"/>
    </w:rPr>
  </w:style>
  <w:style w:type="paragraph" w:customStyle="1" w:styleId="nguyen7">
    <w:name w:val="nguyen 7"/>
    <w:qFormat/>
    <w:rsid w:val="00BA2967"/>
    <w:pPr>
      <w:numPr>
        <w:ilvl w:val="6"/>
        <w:numId w:val="117"/>
      </w:numPr>
      <w:spacing w:before="120" w:after="120" w:line="240" w:lineRule="auto"/>
    </w:pPr>
    <w:rPr>
      <w:rFonts w:eastAsia="Times New Roman" w:cs="Times New Roman"/>
      <w:sz w:val="26"/>
      <w:szCs w:val="26"/>
      <w:lang w:val="en-US"/>
    </w:rPr>
  </w:style>
  <w:style w:type="paragraph" w:customStyle="1" w:styleId="nguyen9">
    <w:name w:val="nguyen 9"/>
    <w:qFormat/>
    <w:rsid w:val="00BA2967"/>
    <w:pPr>
      <w:numPr>
        <w:ilvl w:val="8"/>
        <w:numId w:val="117"/>
      </w:numPr>
      <w:spacing w:before="60" w:after="60" w:line="240" w:lineRule="auto"/>
      <w:jc w:val="both"/>
    </w:pPr>
    <w:rPr>
      <w:rFonts w:eastAsia="Calibri" w:cs="Times New Roman"/>
      <w:sz w:val="26"/>
      <w:lang w:val="en-US"/>
    </w:rPr>
  </w:style>
  <w:style w:type="numbering" w:customStyle="1" w:styleId="CurrentList1">
    <w:name w:val="Current List1"/>
    <w:rsid w:val="00BA2967"/>
    <w:pPr>
      <w:numPr>
        <w:numId w:val="215"/>
      </w:numPr>
    </w:pPr>
  </w:style>
  <w:style w:type="paragraph" w:customStyle="1" w:styleId="nguyenA">
    <w:name w:val="nguyen A"/>
    <w:basedOn w:val="Heading9"/>
    <w:link w:val="nguyenAChar"/>
    <w:qFormat/>
    <w:rsid w:val="00BA2967"/>
    <w:pPr>
      <w:numPr>
        <w:ilvl w:val="0"/>
        <w:numId w:val="118"/>
      </w:numPr>
      <w:tabs>
        <w:tab w:val="left" w:pos="1620"/>
      </w:tabs>
      <w:spacing w:before="120" w:after="120"/>
    </w:pPr>
    <w:rPr>
      <w:rFonts w:ascii="Times New Roman" w:hAnsi="Times New Roman"/>
      <w:b w:val="0"/>
      <w:i w:val="0"/>
      <w:kern w:val="28"/>
      <w:sz w:val="26"/>
      <w:szCs w:val="26"/>
      <w:lang w:val="vi-VN" w:eastAsia="x-none"/>
    </w:rPr>
  </w:style>
  <w:style w:type="paragraph" w:customStyle="1" w:styleId="B2">
    <w:name w:val="B 2"/>
    <w:basedOn w:val="Normal"/>
    <w:rsid w:val="00BA2967"/>
    <w:pPr>
      <w:spacing w:before="40" w:after="40"/>
    </w:pPr>
    <w:rPr>
      <w:sz w:val="26"/>
      <w:szCs w:val="26"/>
    </w:rPr>
  </w:style>
  <w:style w:type="character" w:customStyle="1" w:styleId="nguyenAChar">
    <w:name w:val="nguyen A Char"/>
    <w:link w:val="nguyenA"/>
    <w:rsid w:val="00BA2967"/>
    <w:rPr>
      <w:rFonts w:eastAsia="Times New Roman" w:cs="Times New Roman"/>
      <w:kern w:val="28"/>
      <w:sz w:val="26"/>
      <w:szCs w:val="26"/>
      <w:lang w:eastAsia="x-none"/>
    </w:rPr>
  </w:style>
  <w:style w:type="numbering" w:customStyle="1" w:styleId="1111115">
    <w:name w:val="1 / 1.1 / 1.1.15"/>
    <w:basedOn w:val="NoList"/>
    <w:next w:val="111111"/>
    <w:semiHidden/>
    <w:unhideWhenUsed/>
    <w:rsid w:val="00BA2967"/>
    <w:pPr>
      <w:numPr>
        <w:numId w:val="118"/>
      </w:numPr>
    </w:pPr>
  </w:style>
  <w:style w:type="table" w:customStyle="1" w:styleId="TableGrid20">
    <w:name w:val="Table Grid2"/>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uyenN">
    <w:name w:val="nguyen N"/>
    <w:basedOn w:val="nguyenA"/>
    <w:link w:val="nguyenNChar"/>
    <w:qFormat/>
    <w:rsid w:val="00BA2967"/>
    <w:pPr>
      <w:numPr>
        <w:numId w:val="0"/>
      </w:numPr>
      <w:tabs>
        <w:tab w:val="clear" w:pos="1620"/>
      </w:tabs>
      <w:spacing w:line="252" w:lineRule="auto"/>
      <w:ind w:left="1170"/>
    </w:pPr>
  </w:style>
  <w:style w:type="character" w:customStyle="1" w:styleId="nguyenNChar">
    <w:name w:val="nguyen N Char"/>
    <w:link w:val="nguyenN"/>
    <w:rsid w:val="00BA2967"/>
    <w:rPr>
      <w:rFonts w:eastAsia="Times New Roman" w:cs="Times New Roman"/>
      <w:kern w:val="28"/>
      <w:sz w:val="26"/>
      <w:szCs w:val="26"/>
      <w:lang w:eastAsia="x-none"/>
    </w:rPr>
  </w:style>
  <w:style w:type="paragraph" w:customStyle="1" w:styleId="Nguyeno">
    <w:name w:val="Nguyen o"/>
    <w:basedOn w:val="Normal"/>
    <w:qFormat/>
    <w:rsid w:val="00BA2967"/>
    <w:pPr>
      <w:numPr>
        <w:numId w:val="120"/>
      </w:numPr>
      <w:spacing w:before="120" w:after="120"/>
    </w:pPr>
    <w:rPr>
      <w:rFonts w:eastAsia="Calibri"/>
      <w:sz w:val="26"/>
      <w:szCs w:val="22"/>
      <w:lang w:val="pl-PL"/>
    </w:rPr>
  </w:style>
  <w:style w:type="paragraph" w:customStyle="1" w:styleId="nguyend">
    <w:name w:val="nguyen d"/>
    <w:qFormat/>
    <w:rsid w:val="00BA2967"/>
    <w:pPr>
      <w:spacing w:before="60" w:after="60" w:line="240" w:lineRule="auto"/>
      <w:ind w:left="1134"/>
      <w:jc w:val="both"/>
    </w:pPr>
    <w:rPr>
      <w:rFonts w:eastAsia="Calibri" w:cs="Times New Roman"/>
      <w:b/>
      <w:sz w:val="26"/>
      <w:u w:val="single"/>
      <w:lang w:val="en-US"/>
    </w:rPr>
  </w:style>
  <w:style w:type="paragraph" w:customStyle="1" w:styleId="Dacdiem0">
    <w:name w:val="Dac diem"/>
    <w:basedOn w:val="Daudong"/>
    <w:rsid w:val="00BA2967"/>
    <w:pPr>
      <w:widowControl/>
      <w:tabs>
        <w:tab w:val="clear" w:pos="363"/>
        <w:tab w:val="num" w:pos="360"/>
        <w:tab w:val="left" w:pos="1440"/>
      </w:tabs>
      <w:spacing w:before="40" w:after="40" w:line="240" w:lineRule="auto"/>
      <w:ind w:left="990" w:firstLine="0"/>
    </w:pPr>
    <w:rPr>
      <w:szCs w:val="24"/>
    </w:rPr>
  </w:style>
  <w:style w:type="paragraph" w:customStyle="1" w:styleId="Tenbang0">
    <w:name w:val="Ten bang"/>
    <w:basedOn w:val="Normal"/>
    <w:link w:val="TenbangChar"/>
    <w:autoRedefine/>
    <w:qFormat/>
    <w:rsid w:val="00BA2967"/>
    <w:pPr>
      <w:spacing w:before="120" w:after="120"/>
      <w:ind w:left="1134"/>
      <w:jc w:val="center"/>
    </w:pPr>
    <w:rPr>
      <w:b/>
      <w:caps/>
      <w:noProof/>
      <w:sz w:val="26"/>
      <w:szCs w:val="26"/>
      <w:lang w:val="vi-VN" w:eastAsia="x-none"/>
    </w:rPr>
  </w:style>
  <w:style w:type="character" w:customStyle="1" w:styleId="TenbangChar">
    <w:name w:val="Ten bang Char"/>
    <w:link w:val="Tenbang0"/>
    <w:rsid w:val="00BA2967"/>
    <w:rPr>
      <w:rFonts w:eastAsia="Times New Roman" w:cs="Times New Roman"/>
      <w:b/>
      <w:caps/>
      <w:noProof/>
      <w:sz w:val="26"/>
      <w:szCs w:val="26"/>
      <w:lang w:eastAsia="x-none"/>
    </w:rPr>
  </w:style>
  <w:style w:type="paragraph" w:customStyle="1" w:styleId="star3">
    <w:name w:val="star3"/>
    <w:basedOn w:val="Normal"/>
    <w:rsid w:val="00BA2967"/>
    <w:pPr>
      <w:numPr>
        <w:numId w:val="121"/>
      </w:numPr>
      <w:spacing w:after="120"/>
      <w:ind w:firstLine="0"/>
    </w:pPr>
    <w:rPr>
      <w:sz w:val="26"/>
      <w:szCs w:val="24"/>
    </w:rPr>
  </w:style>
  <w:style w:type="paragraph" w:customStyle="1" w:styleId="Indent30">
    <w:name w:val="Indent3"/>
    <w:basedOn w:val="Normal"/>
    <w:qFormat/>
    <w:rsid w:val="00BA2967"/>
    <w:pPr>
      <w:widowControl w:val="0"/>
      <w:tabs>
        <w:tab w:val="num" w:pos="1985"/>
        <w:tab w:val="left" w:pos="2410"/>
      </w:tabs>
      <w:spacing w:before="60" w:after="60"/>
      <w:ind w:left="2410" w:hanging="425"/>
    </w:pPr>
    <w:rPr>
      <w:snapToGrid w:val="0"/>
      <w:color w:val="000000"/>
      <w:spacing w:val="-2"/>
      <w:kern w:val="20"/>
      <w:sz w:val="26"/>
      <w:szCs w:val="24"/>
    </w:rPr>
  </w:style>
  <w:style w:type="character" w:customStyle="1" w:styleId="Indent4Char">
    <w:name w:val="Indent4 Char"/>
    <w:link w:val="Indent4"/>
    <w:rsid w:val="00BA2967"/>
    <w:rPr>
      <w:sz w:val="26"/>
      <w:lang w:val="x-none" w:eastAsia="x-none"/>
    </w:rPr>
  </w:style>
  <w:style w:type="paragraph" w:customStyle="1" w:styleId="Indent4">
    <w:name w:val="Indent4"/>
    <w:basedOn w:val="Normal"/>
    <w:link w:val="Indent4Char"/>
    <w:autoRedefine/>
    <w:qFormat/>
    <w:rsid w:val="00BA2967"/>
    <w:pPr>
      <w:numPr>
        <w:numId w:val="122"/>
      </w:numPr>
      <w:tabs>
        <w:tab w:val="left" w:pos="2325"/>
        <w:tab w:val="left" w:pos="2694"/>
        <w:tab w:val="right" w:pos="9072"/>
      </w:tabs>
      <w:ind w:left="2722"/>
    </w:pPr>
    <w:rPr>
      <w:rFonts w:eastAsiaTheme="minorHAnsi" w:cstheme="minorBidi"/>
      <w:sz w:val="26"/>
      <w:szCs w:val="22"/>
      <w:lang w:val="x-none" w:eastAsia="x-none"/>
    </w:rPr>
  </w:style>
  <w:style w:type="character" w:customStyle="1" w:styleId="PersonalComposeStyle">
    <w:name w:val="Personal Compose Style"/>
    <w:rsid w:val="00BA2967"/>
    <w:rPr>
      <w:rFonts w:ascii="Arial" w:hAnsi="Arial" w:cs="Arial"/>
      <w:color w:val="auto"/>
      <w:sz w:val="20"/>
    </w:rPr>
  </w:style>
  <w:style w:type="character" w:customStyle="1" w:styleId="PersonalReplyStyle">
    <w:name w:val="Personal Reply Style"/>
    <w:rsid w:val="00BA2967"/>
    <w:rPr>
      <w:rFonts w:ascii="Arial" w:hAnsi="Arial" w:cs="Arial"/>
      <w:color w:val="auto"/>
      <w:sz w:val="20"/>
    </w:rPr>
  </w:style>
  <w:style w:type="paragraph" w:customStyle="1" w:styleId="star1">
    <w:name w:val="star1"/>
    <w:basedOn w:val="Normal"/>
    <w:uiPriority w:val="99"/>
    <w:rsid w:val="00BA2967"/>
    <w:pPr>
      <w:spacing w:before="120" w:after="120" w:line="360" w:lineRule="auto"/>
      <w:ind w:left="720" w:hanging="360"/>
    </w:pPr>
    <w:rPr>
      <w:kern w:val="28"/>
      <w:sz w:val="26"/>
    </w:rPr>
  </w:style>
  <w:style w:type="paragraph" w:customStyle="1" w:styleId="star">
    <w:name w:val="star"/>
    <w:basedOn w:val="Normal"/>
    <w:rsid w:val="00BA2967"/>
    <w:pPr>
      <w:tabs>
        <w:tab w:val="num" w:pos="720"/>
      </w:tabs>
      <w:spacing w:before="120" w:after="120" w:line="360" w:lineRule="auto"/>
      <w:ind w:left="720" w:hanging="360"/>
    </w:pPr>
    <w:rPr>
      <w:color w:val="0000FF"/>
      <w:kern w:val="28"/>
      <w:sz w:val="26"/>
    </w:rPr>
  </w:style>
  <w:style w:type="paragraph" w:customStyle="1" w:styleId="Ndbang3">
    <w:name w:val="Ndbang3"/>
    <w:basedOn w:val="Normal"/>
    <w:autoRedefine/>
    <w:qFormat/>
    <w:rsid w:val="00BA2967"/>
    <w:pPr>
      <w:widowControl w:val="0"/>
      <w:spacing w:before="40" w:after="40"/>
      <w:ind w:left="-18" w:right="57"/>
      <w:jc w:val="left"/>
    </w:pPr>
    <w:rPr>
      <w:snapToGrid w:val="0"/>
      <w:kern w:val="24"/>
      <w:sz w:val="26"/>
      <w:szCs w:val="24"/>
    </w:rPr>
  </w:style>
  <w:style w:type="paragraph" w:customStyle="1" w:styleId="Ndbang4">
    <w:name w:val="Ndbang4"/>
    <w:basedOn w:val="Normal"/>
    <w:autoRedefine/>
    <w:qFormat/>
    <w:rsid w:val="00BA2967"/>
    <w:pPr>
      <w:widowControl w:val="0"/>
      <w:spacing w:before="40" w:after="40"/>
      <w:ind w:left="113" w:right="113"/>
      <w:jc w:val="right"/>
    </w:pPr>
    <w:rPr>
      <w:snapToGrid w:val="0"/>
      <w:color w:val="000000"/>
      <w:kern w:val="24"/>
      <w:sz w:val="26"/>
      <w:szCs w:val="24"/>
    </w:rPr>
  </w:style>
  <w:style w:type="paragraph" w:customStyle="1" w:styleId="Sobang">
    <w:name w:val="Sobang"/>
    <w:basedOn w:val="Normal"/>
    <w:rsid w:val="00BA2967"/>
    <w:pPr>
      <w:widowControl w:val="0"/>
      <w:tabs>
        <w:tab w:val="right" w:pos="9048"/>
      </w:tabs>
      <w:ind w:left="1134"/>
    </w:pPr>
    <w:rPr>
      <w:snapToGrid w:val="0"/>
      <w:color w:val="000000"/>
      <w:kern w:val="24"/>
      <w:sz w:val="26"/>
      <w:szCs w:val="24"/>
    </w:rPr>
  </w:style>
  <w:style w:type="paragraph" w:customStyle="1" w:styleId="Tenbang1">
    <w:name w:val="Tenbang"/>
    <w:basedOn w:val="Normal"/>
    <w:autoRedefine/>
    <w:uiPriority w:val="99"/>
    <w:qFormat/>
    <w:rsid w:val="00BA2967"/>
    <w:pPr>
      <w:widowControl w:val="0"/>
      <w:spacing w:before="120"/>
      <w:ind w:left="1134"/>
      <w:jc w:val="center"/>
    </w:pPr>
    <w:rPr>
      <w:rFonts w:ascii="Times New Roman Bold" w:hAnsi="Times New Roman Bold"/>
      <w:b/>
      <w:bCs/>
      <w:caps/>
      <w:snapToGrid w:val="0"/>
      <w:color w:val="000000"/>
      <w:kern w:val="24"/>
      <w:sz w:val="26"/>
      <w:szCs w:val="24"/>
    </w:rPr>
  </w:style>
  <w:style w:type="paragraph" w:customStyle="1" w:styleId="TOBIA1">
    <w:name w:val="TOBIA1"/>
    <w:basedOn w:val="Normal"/>
    <w:rsid w:val="00BA2967"/>
    <w:pPr>
      <w:spacing w:before="60"/>
      <w:jc w:val="center"/>
    </w:pPr>
    <w:rPr>
      <w:rFonts w:ascii="VNI-Times" w:hAnsi="VNI-Times"/>
    </w:rPr>
  </w:style>
  <w:style w:type="paragraph" w:customStyle="1" w:styleId="NormalAuto">
    <w:name w:val="Normal + Auto"/>
    <w:aliases w:val="Before:  3 pt,After:  3 pt"/>
    <w:basedOn w:val="Normal"/>
    <w:rsid w:val="00BA2967"/>
    <w:pPr>
      <w:tabs>
        <w:tab w:val="num" w:pos="1571"/>
      </w:tabs>
      <w:spacing w:before="60" w:after="60" w:line="360" w:lineRule="auto"/>
      <w:ind w:left="1571" w:hanging="360"/>
    </w:pPr>
    <w:rPr>
      <w:kern w:val="28"/>
      <w:sz w:val="26"/>
    </w:rPr>
  </w:style>
  <w:style w:type="paragraph" w:customStyle="1" w:styleId="HOATHI1">
    <w:name w:val="HOATHI 1"/>
    <w:basedOn w:val="Normal"/>
    <w:link w:val="HOATHI1Char"/>
    <w:rsid w:val="00BA2967"/>
    <w:pPr>
      <w:numPr>
        <w:numId w:val="129"/>
      </w:numPr>
      <w:spacing w:before="40" w:after="40"/>
    </w:pPr>
    <w:rPr>
      <w:sz w:val="26"/>
      <w:szCs w:val="24"/>
      <w:lang w:val="x-none" w:eastAsia="x-none"/>
    </w:rPr>
  </w:style>
  <w:style w:type="paragraph" w:customStyle="1" w:styleId="Indent5">
    <w:name w:val="Indent5"/>
    <w:basedOn w:val="Indent1"/>
    <w:rsid w:val="00BA2967"/>
    <w:pPr>
      <w:widowControl w:val="0"/>
      <w:numPr>
        <w:numId w:val="0"/>
      </w:numPr>
      <w:tabs>
        <w:tab w:val="clear" w:pos="5040"/>
        <w:tab w:val="num" w:pos="1567"/>
        <w:tab w:val="left" w:pos="1620"/>
        <w:tab w:val="left" w:pos="5670"/>
        <w:tab w:val="left" w:pos="6237"/>
        <w:tab w:val="left" w:pos="6521"/>
        <w:tab w:val="decimal" w:pos="8222"/>
        <w:tab w:val="right" w:pos="9450"/>
      </w:tabs>
      <w:spacing w:before="0" w:after="20" w:line="240" w:lineRule="auto"/>
      <w:ind w:left="1567" w:right="0" w:hanging="397"/>
    </w:pPr>
    <w:rPr>
      <w:rFonts w:ascii="Times New Roman" w:hAnsi="Times New Roman"/>
      <w:color w:val="000000"/>
      <w:spacing w:val="-2"/>
      <w:kern w:val="2"/>
      <w:sz w:val="22"/>
    </w:rPr>
  </w:style>
  <w:style w:type="paragraph" w:customStyle="1" w:styleId="Right">
    <w:name w:val="Right"/>
    <w:basedOn w:val="Normal"/>
    <w:rsid w:val="00BA2967"/>
    <w:pPr>
      <w:spacing w:after="60"/>
      <w:ind w:left="851"/>
      <w:jc w:val="right"/>
    </w:pPr>
    <w:rPr>
      <w:rFonts w:ascii="VNI-Times" w:hAnsi="VNI-Times"/>
      <w:b/>
      <w:i/>
    </w:rPr>
  </w:style>
  <w:style w:type="paragraph" w:customStyle="1" w:styleId="phuluc1">
    <w:name w:val="phuluc 1"/>
    <w:basedOn w:val="Normal"/>
    <w:autoRedefine/>
    <w:rsid w:val="00BA2967"/>
    <w:pPr>
      <w:tabs>
        <w:tab w:val="left" w:pos="1020"/>
      </w:tabs>
      <w:ind w:left="1020" w:hanging="540"/>
    </w:pPr>
    <w:rPr>
      <w:b/>
      <w:i/>
      <w:sz w:val="26"/>
      <w:szCs w:val="24"/>
    </w:rPr>
  </w:style>
  <w:style w:type="paragraph" w:customStyle="1" w:styleId="phuluc2">
    <w:name w:val="phuluc 2"/>
    <w:basedOn w:val="phuluc1"/>
    <w:rsid w:val="00BA2967"/>
    <w:pPr>
      <w:numPr>
        <w:numId w:val="124"/>
      </w:numPr>
      <w:tabs>
        <w:tab w:val="num" w:pos="1080"/>
      </w:tabs>
      <w:ind w:left="1020" w:hanging="540"/>
    </w:pPr>
  </w:style>
  <w:style w:type="paragraph" w:customStyle="1" w:styleId="sao">
    <w:name w:val="sao"/>
    <w:basedOn w:val="Normal"/>
    <w:autoRedefine/>
    <w:rsid w:val="00BA2967"/>
    <w:pPr>
      <w:numPr>
        <w:numId w:val="125"/>
      </w:numPr>
      <w:tabs>
        <w:tab w:val="left" w:pos="1020"/>
      </w:tabs>
      <w:ind w:left="1020" w:hanging="540"/>
    </w:pPr>
    <w:rPr>
      <w:b/>
      <w:i/>
      <w:sz w:val="26"/>
      <w:szCs w:val="24"/>
    </w:rPr>
  </w:style>
  <w:style w:type="paragraph" w:customStyle="1" w:styleId="Ndbang6">
    <w:name w:val="Ndbang6"/>
    <w:basedOn w:val="Normal"/>
    <w:autoRedefine/>
    <w:qFormat/>
    <w:rsid w:val="00BA2967"/>
    <w:pPr>
      <w:tabs>
        <w:tab w:val="right" w:pos="9072"/>
      </w:tabs>
      <w:spacing w:before="40" w:after="40"/>
      <w:ind w:right="113"/>
      <w:jc w:val="right"/>
    </w:pPr>
    <w:rPr>
      <w:b/>
      <w:sz w:val="26"/>
    </w:rPr>
  </w:style>
  <w:style w:type="paragraph" w:customStyle="1" w:styleId="TUA">
    <w:name w:val="TUA"/>
    <w:basedOn w:val="Normal"/>
    <w:autoRedefine/>
    <w:rsid w:val="00BA2967"/>
    <w:pPr>
      <w:widowControl w:val="0"/>
      <w:spacing w:before="120" w:after="120"/>
      <w:jc w:val="center"/>
    </w:pPr>
    <w:rPr>
      <w:rFonts w:ascii="VNI-Times" w:hAnsi="VNI-Times"/>
      <w:b/>
      <w:snapToGrid w:val="0"/>
      <w:color w:val="FF0000"/>
      <w:sz w:val="32"/>
    </w:rPr>
  </w:style>
  <w:style w:type="paragraph" w:customStyle="1" w:styleId="Ndbang5">
    <w:name w:val="Ndbang5"/>
    <w:basedOn w:val="Normal"/>
    <w:autoRedefine/>
    <w:qFormat/>
    <w:rsid w:val="00BA2967"/>
    <w:pPr>
      <w:widowControl w:val="0"/>
      <w:spacing w:before="40" w:after="40"/>
      <w:ind w:right="113"/>
      <w:jc w:val="left"/>
    </w:pPr>
    <w:rPr>
      <w:b/>
      <w:bCs/>
      <w:snapToGrid w:val="0"/>
      <w:color w:val="000000"/>
      <w:spacing w:val="-2"/>
      <w:kern w:val="20"/>
      <w:sz w:val="26"/>
    </w:rPr>
  </w:style>
  <w:style w:type="paragraph" w:customStyle="1" w:styleId="SODAN">
    <w:name w:val="SO_DAN"/>
    <w:basedOn w:val="Normal"/>
    <w:rsid w:val="00BA2967"/>
    <w:pPr>
      <w:widowControl w:val="0"/>
      <w:tabs>
        <w:tab w:val="num" w:pos="1418"/>
      </w:tabs>
      <w:ind w:left="1134"/>
      <w:jc w:val="center"/>
    </w:pPr>
    <w:rPr>
      <w:rFonts w:ascii="VNI-Times" w:hAnsi="VNI-Times"/>
      <w:b/>
      <w:snapToGrid w:val="0"/>
      <w:color w:val="000000"/>
      <w:spacing w:val="-2"/>
      <w:kern w:val="20"/>
      <w:sz w:val="28"/>
    </w:rPr>
  </w:style>
  <w:style w:type="paragraph" w:customStyle="1" w:styleId="Indent6">
    <w:name w:val="Indent6"/>
    <w:basedOn w:val="Normal"/>
    <w:rsid w:val="00BA2967"/>
    <w:pPr>
      <w:widowControl w:val="0"/>
      <w:tabs>
        <w:tab w:val="num" w:pos="360"/>
        <w:tab w:val="left" w:pos="1560"/>
        <w:tab w:val="decimal" w:pos="8222"/>
      </w:tabs>
      <w:spacing w:before="40" w:after="40"/>
      <w:ind w:left="360" w:hanging="360"/>
    </w:pPr>
    <w:rPr>
      <w:rFonts w:ascii="VNI-Times" w:hAnsi="VNI-Times"/>
      <w:snapToGrid w:val="0"/>
      <w:color w:val="000000"/>
      <w:spacing w:val="-2"/>
      <w:kern w:val="20"/>
    </w:rPr>
  </w:style>
  <w:style w:type="paragraph" w:customStyle="1" w:styleId="Ndbang7">
    <w:name w:val="Ndbang7"/>
    <w:basedOn w:val="Normal"/>
    <w:rsid w:val="00BA2967"/>
    <w:pPr>
      <w:widowControl w:val="0"/>
      <w:tabs>
        <w:tab w:val="num" w:pos="1418"/>
      </w:tabs>
      <w:spacing w:before="20" w:after="20"/>
      <w:ind w:left="1418" w:right="113"/>
      <w:jc w:val="right"/>
    </w:pPr>
    <w:rPr>
      <w:rFonts w:ascii="VNI-Times" w:hAnsi="VNI-Times"/>
      <w:snapToGrid w:val="0"/>
      <w:color w:val="000000"/>
      <w:spacing w:val="-2"/>
      <w:kern w:val="20"/>
    </w:rPr>
  </w:style>
  <w:style w:type="paragraph" w:customStyle="1" w:styleId="TennuocTct">
    <w:name w:val="Tennuoc&amp;Tct"/>
    <w:basedOn w:val="Normal"/>
    <w:rsid w:val="00BA2967"/>
    <w:pPr>
      <w:widowControl w:val="0"/>
      <w:ind w:left="1134"/>
      <w:jc w:val="center"/>
    </w:pPr>
    <w:rPr>
      <w:rFonts w:ascii="VNI-Times" w:hAnsi="VNI-Times"/>
      <w:snapToGrid w:val="0"/>
      <w:color w:val="000000"/>
      <w:spacing w:val="-2"/>
      <w:kern w:val="20"/>
    </w:rPr>
  </w:style>
  <w:style w:type="paragraph" w:customStyle="1" w:styleId="Soduan">
    <w:name w:val="Soduan"/>
    <w:basedOn w:val="SODAN"/>
    <w:rsid w:val="00BA2967"/>
  </w:style>
  <w:style w:type="paragraph" w:customStyle="1" w:styleId="Tennuoc">
    <w:name w:val="Tennuoc"/>
    <w:basedOn w:val="TennuocTct"/>
    <w:rsid w:val="00BA2967"/>
    <w:pPr>
      <w:keepNext/>
      <w:pageBreakBefore/>
    </w:pPr>
  </w:style>
  <w:style w:type="paragraph" w:customStyle="1" w:styleId="NormalArial">
    <w:name w:val="Normal + Arial"/>
    <w:aliases w:val="12 pt,Normal + 13 pt,Justified,First line:  0,5 cm,Line spacing:  Multiple 1,2 li"/>
    <w:basedOn w:val="Normal"/>
    <w:rsid w:val="00BA2967"/>
    <w:pPr>
      <w:spacing w:before="120"/>
      <w:ind w:left="680"/>
    </w:pPr>
    <w:rPr>
      <w:rFonts w:ascii="Arial" w:hAnsi="Arial"/>
      <w:szCs w:val="24"/>
    </w:rPr>
  </w:style>
  <w:style w:type="paragraph" w:customStyle="1" w:styleId="Norma2l">
    <w:name w:val="Norma2l"/>
    <w:basedOn w:val="Normal"/>
    <w:rsid w:val="00BA2967"/>
    <w:pPr>
      <w:spacing w:before="120"/>
      <w:ind w:left="680"/>
      <w:jc w:val="left"/>
    </w:pPr>
    <w:rPr>
      <w:rFonts w:ascii="Arial" w:hAnsi="Arial"/>
      <w:szCs w:val="24"/>
    </w:rPr>
  </w:style>
  <w:style w:type="paragraph" w:customStyle="1" w:styleId="TM">
    <w:name w:val="TM"/>
    <w:basedOn w:val="Normal"/>
    <w:link w:val="TMChar"/>
    <w:rsid w:val="00BA2967"/>
    <w:pPr>
      <w:spacing w:before="120" w:line="336" w:lineRule="auto"/>
      <w:ind w:firstLine="567"/>
    </w:pPr>
    <w:rPr>
      <w:sz w:val="26"/>
      <w:szCs w:val="26"/>
    </w:rPr>
  </w:style>
  <w:style w:type="paragraph" w:customStyle="1" w:styleId="m-2">
    <w:name w:val="m-2"/>
    <w:basedOn w:val="TM"/>
    <w:rsid w:val="00BA2967"/>
    <w:pPr>
      <w:ind w:firstLine="0"/>
    </w:pPr>
    <w:rPr>
      <w:b/>
    </w:rPr>
  </w:style>
  <w:style w:type="paragraph" w:customStyle="1" w:styleId="tua0">
    <w:name w:val="tua"/>
    <w:basedOn w:val="Normal"/>
    <w:rsid w:val="00BA2967"/>
    <w:pPr>
      <w:ind w:firstLine="1701"/>
      <w:jc w:val="center"/>
    </w:pPr>
    <w:rPr>
      <w:rFonts w:ascii="VNI-Helve" w:hAnsi="VNI-Helve"/>
      <w:b/>
      <w:caps/>
      <w:sz w:val="20"/>
      <w:u w:val="single"/>
    </w:rPr>
  </w:style>
  <w:style w:type="paragraph" w:customStyle="1" w:styleId="muccon">
    <w:name w:val="muccon"/>
    <w:basedOn w:val="Normal"/>
    <w:rsid w:val="00BA2967"/>
    <w:pPr>
      <w:spacing w:before="60" w:after="60"/>
      <w:ind w:firstLine="142"/>
      <w:jc w:val="left"/>
    </w:pPr>
    <w:rPr>
      <w:rFonts w:ascii="VNI-Aptima" w:hAnsi="VNI-Aptima"/>
      <w:b/>
    </w:rPr>
  </w:style>
  <w:style w:type="paragraph" w:customStyle="1" w:styleId="Normal4">
    <w:name w:val="Normal4"/>
    <w:basedOn w:val="Normal"/>
    <w:rsid w:val="00BA2967"/>
    <w:pPr>
      <w:jc w:val="left"/>
    </w:pPr>
    <w:rPr>
      <w:szCs w:val="24"/>
    </w:rPr>
  </w:style>
  <w:style w:type="paragraph" w:customStyle="1" w:styleId="CharCharCharCharCharCharCharCharCharCharCharCharCharCharCharCharCharCharChar3">
    <w:name w:val="Char Char Char Char Char Char Char Char Char Char Char Char Char Char Char Char Char Char Char3"/>
    <w:basedOn w:val="Normal"/>
    <w:semiHidden/>
    <w:rsid w:val="00BA2967"/>
    <w:pPr>
      <w:autoSpaceDE w:val="0"/>
      <w:autoSpaceDN w:val="0"/>
      <w:adjustRightInd w:val="0"/>
      <w:spacing w:before="120" w:line="240" w:lineRule="exact"/>
      <w:jc w:val="left"/>
    </w:pPr>
    <w:rPr>
      <w:rFonts w:ascii="Verdana" w:hAnsi="Verdana"/>
      <w:sz w:val="20"/>
    </w:rPr>
  </w:style>
  <w:style w:type="paragraph" w:customStyle="1" w:styleId="Normal5">
    <w:name w:val="Normal5"/>
    <w:basedOn w:val="Normal"/>
    <w:rsid w:val="00BA2967"/>
    <w:pPr>
      <w:jc w:val="left"/>
    </w:pPr>
    <w:rPr>
      <w:szCs w:val="24"/>
    </w:rPr>
  </w:style>
  <w:style w:type="paragraph" w:customStyle="1" w:styleId="CharCharCharCharCharCharCharCharCharCharCharCharCharCharCharCharCharCharChar2">
    <w:name w:val="Char Char Char Char Char Char Char Char Char Char Char Char Char Char Char Char Char Char Char2"/>
    <w:basedOn w:val="Normal"/>
    <w:semiHidden/>
    <w:rsid w:val="00BA2967"/>
    <w:pPr>
      <w:autoSpaceDE w:val="0"/>
      <w:autoSpaceDN w:val="0"/>
      <w:adjustRightInd w:val="0"/>
      <w:spacing w:before="120" w:line="240" w:lineRule="exact"/>
      <w:jc w:val="left"/>
    </w:pPr>
    <w:rPr>
      <w:rFonts w:ascii="Verdana" w:hAnsi="Verdana"/>
      <w:sz w:val="20"/>
    </w:rPr>
  </w:style>
  <w:style w:type="paragraph" w:customStyle="1" w:styleId="sobvxd">
    <w:name w:val="sobvxd"/>
    <w:basedOn w:val="Normal"/>
    <w:rsid w:val="00BA2967"/>
    <w:pPr>
      <w:tabs>
        <w:tab w:val="num" w:pos="360"/>
      </w:tabs>
      <w:spacing w:before="60" w:after="60"/>
      <w:ind w:left="360" w:hanging="360"/>
      <w:jc w:val="left"/>
    </w:pPr>
    <w:rPr>
      <w:rFonts w:ascii="Arial" w:hAnsi="Arial"/>
    </w:rPr>
  </w:style>
  <w:style w:type="character" w:customStyle="1" w:styleId="Normal1Char1">
    <w:name w:val="Normal1 Char1"/>
    <w:rsid w:val="00BA2967"/>
    <w:rPr>
      <w:color w:val="000000"/>
      <w:spacing w:val="-2"/>
      <w:sz w:val="26"/>
      <w:szCs w:val="26"/>
    </w:rPr>
  </w:style>
  <w:style w:type="paragraph" w:customStyle="1" w:styleId="sobvdd">
    <w:name w:val="sobvdd"/>
    <w:basedOn w:val="Normal"/>
    <w:rsid w:val="00BA2967"/>
    <w:pPr>
      <w:tabs>
        <w:tab w:val="num" w:pos="1211"/>
        <w:tab w:val="num" w:pos="1531"/>
      </w:tabs>
      <w:spacing w:before="60" w:after="60"/>
      <w:ind w:left="1211" w:hanging="360"/>
      <w:jc w:val="left"/>
    </w:pPr>
    <w:rPr>
      <w:rFonts w:ascii="Arial" w:hAnsi="Arial"/>
    </w:rPr>
  </w:style>
  <w:style w:type="character" w:customStyle="1" w:styleId="HOATHI1Char">
    <w:name w:val="HOATHI 1 Char"/>
    <w:link w:val="HOATHI1"/>
    <w:rsid w:val="00BA2967"/>
    <w:rPr>
      <w:rFonts w:eastAsia="Times New Roman" w:cs="Times New Roman"/>
      <w:sz w:val="26"/>
      <w:szCs w:val="24"/>
      <w:lang w:val="x-none" w:eastAsia="x-none"/>
    </w:rPr>
  </w:style>
  <w:style w:type="paragraph" w:customStyle="1" w:styleId="hoathi40">
    <w:name w:val="hoa thi 4"/>
    <w:basedOn w:val="Nguyeno"/>
    <w:rsid w:val="00BA2967"/>
    <w:pPr>
      <w:tabs>
        <w:tab w:val="left" w:pos="1620"/>
      </w:tabs>
      <w:ind w:left="1620"/>
    </w:pPr>
    <w:rPr>
      <w:lang w:val="fr-FR"/>
    </w:rPr>
  </w:style>
  <w:style w:type="paragraph" w:customStyle="1" w:styleId="ghichu0">
    <w:name w:val="ghichu"/>
    <w:basedOn w:val="DAUDONG0"/>
    <w:rsid w:val="00BA2967"/>
    <w:pPr>
      <w:widowControl/>
      <w:tabs>
        <w:tab w:val="left" w:pos="1020"/>
      </w:tabs>
      <w:autoSpaceDE/>
      <w:autoSpaceDN/>
      <w:spacing w:before="80" w:after="40" w:line="240" w:lineRule="auto"/>
      <w:ind w:left="990" w:right="0" w:firstLine="0"/>
      <w:jc w:val="center"/>
    </w:pPr>
    <w:rPr>
      <w:rFonts w:ascii="Times New Roman Bold" w:hAnsi="Times New Roman Bold"/>
      <w:b/>
      <w:i/>
      <w:lang w:val="x-none" w:eastAsia="x-none"/>
    </w:rPr>
  </w:style>
  <w:style w:type="paragraph" w:customStyle="1" w:styleId="StylecacTimesNewRomanFirstline0">
    <w:name w:val="Style cac + Times New Roman + First line:  0&quot;"/>
    <w:basedOn w:val="Normal"/>
    <w:rsid w:val="00BA2967"/>
    <w:pPr>
      <w:keepNext/>
      <w:tabs>
        <w:tab w:val="left" w:pos="1170"/>
      </w:tabs>
      <w:spacing w:before="120"/>
      <w:ind w:left="1168"/>
      <w:jc w:val="left"/>
      <w:outlineLvl w:val="4"/>
    </w:pPr>
    <w:rPr>
      <w:b/>
      <w:bCs/>
      <w:sz w:val="26"/>
      <w:u w:val="single"/>
      <w:lang w:val="vi-VN"/>
    </w:rPr>
  </w:style>
  <w:style w:type="paragraph" w:customStyle="1" w:styleId="hoathi5">
    <w:name w:val="hoa thi 5"/>
    <w:basedOn w:val="Normal"/>
    <w:autoRedefine/>
    <w:rsid w:val="00BA2967"/>
    <w:pPr>
      <w:widowControl w:val="0"/>
      <w:tabs>
        <w:tab w:val="left" w:pos="1800"/>
      </w:tabs>
      <w:spacing w:before="40" w:after="40"/>
      <w:ind w:left="1800" w:hanging="360"/>
    </w:pPr>
    <w:rPr>
      <w:sz w:val="26"/>
      <w:szCs w:val="24"/>
    </w:rPr>
  </w:style>
  <w:style w:type="paragraph" w:customStyle="1" w:styleId="HOATHI21">
    <w:name w:val="HOATHI 2"/>
    <w:basedOn w:val="HOATHI1"/>
    <w:rsid w:val="00BA2967"/>
    <w:pPr>
      <w:numPr>
        <w:numId w:val="0"/>
      </w:numPr>
      <w:tabs>
        <w:tab w:val="num" w:pos="1382"/>
        <w:tab w:val="left" w:pos="5040"/>
      </w:tabs>
      <w:ind w:left="1382" w:hanging="418"/>
    </w:pPr>
  </w:style>
  <w:style w:type="paragraph" w:customStyle="1" w:styleId="DAUDe">
    <w:name w:val="DAUDe"/>
    <w:basedOn w:val="Daudong"/>
    <w:rsid w:val="00BA2967"/>
    <w:pPr>
      <w:widowControl/>
      <w:spacing w:before="20" w:after="20" w:line="240" w:lineRule="auto"/>
      <w:ind w:left="900" w:firstLine="0"/>
      <w:jc w:val="left"/>
    </w:pPr>
    <w:rPr>
      <w:rFonts w:eastAsia="MS Mincho"/>
      <w:b/>
      <w:szCs w:val="24"/>
      <w:u w:val="single"/>
      <w:lang w:eastAsia="ja-JP"/>
    </w:rPr>
  </w:style>
  <w:style w:type="paragraph" w:customStyle="1" w:styleId="HOATHI8">
    <w:name w:val="HOA THI"/>
    <w:basedOn w:val="Normal"/>
    <w:rsid w:val="00BA2967"/>
    <w:pPr>
      <w:tabs>
        <w:tab w:val="num" w:pos="1134"/>
        <w:tab w:val="left" w:pos="1800"/>
        <w:tab w:val="left" w:pos="4440"/>
      </w:tabs>
      <w:spacing w:before="40" w:after="40"/>
      <w:ind w:left="1800" w:hanging="450"/>
    </w:pPr>
    <w:rPr>
      <w:sz w:val="26"/>
      <w:szCs w:val="24"/>
    </w:rPr>
  </w:style>
  <w:style w:type="paragraph" w:customStyle="1" w:styleId="HOATHI50">
    <w:name w:val="HOATHI5"/>
    <w:basedOn w:val="Normal"/>
    <w:rsid w:val="00BA2967"/>
    <w:pPr>
      <w:tabs>
        <w:tab w:val="num" w:pos="1209"/>
        <w:tab w:val="left" w:pos="2160"/>
        <w:tab w:val="left" w:pos="4950"/>
      </w:tabs>
      <w:spacing w:before="60" w:after="60"/>
      <w:ind w:left="2160" w:hanging="360"/>
    </w:pPr>
    <w:rPr>
      <w:sz w:val="26"/>
      <w:szCs w:val="28"/>
      <w:lang w:val="vi-VN"/>
    </w:rPr>
  </w:style>
  <w:style w:type="paragraph" w:customStyle="1" w:styleId="nguyen00">
    <w:name w:val="nguyen 0"/>
    <w:qFormat/>
    <w:rsid w:val="00BA2967"/>
    <w:pPr>
      <w:numPr>
        <w:numId w:val="131"/>
      </w:numPr>
      <w:tabs>
        <w:tab w:val="left" w:pos="1260"/>
      </w:tabs>
      <w:spacing w:before="120" w:after="120" w:line="240" w:lineRule="auto"/>
      <w:ind w:left="1260"/>
      <w:jc w:val="both"/>
    </w:pPr>
    <w:rPr>
      <w:rFonts w:eastAsia="Calibri" w:cs="Times New Roman"/>
      <w:sz w:val="26"/>
      <w:lang w:val="en-US"/>
    </w:rPr>
  </w:style>
  <w:style w:type="paragraph" w:customStyle="1" w:styleId="nguyenn0">
    <w:name w:val="nguyen n"/>
    <w:qFormat/>
    <w:rsid w:val="00BA2967"/>
    <w:pPr>
      <w:spacing w:before="60" w:after="60" w:line="240" w:lineRule="auto"/>
      <w:ind w:left="1134"/>
      <w:jc w:val="both"/>
    </w:pPr>
    <w:rPr>
      <w:rFonts w:eastAsia="Calibri" w:cs="Times New Roman"/>
      <w:sz w:val="26"/>
      <w:lang w:val="pl-PL"/>
    </w:rPr>
  </w:style>
  <w:style w:type="paragraph" w:customStyle="1" w:styleId="Nguyen0">
    <w:name w:val="Nguyen 0"/>
    <w:basedOn w:val="Normal"/>
    <w:qFormat/>
    <w:rsid w:val="00BA2967"/>
    <w:pPr>
      <w:numPr>
        <w:numId w:val="132"/>
      </w:numPr>
      <w:spacing w:before="120" w:after="120"/>
    </w:pPr>
    <w:rPr>
      <w:rFonts w:eastAsia="Calibri"/>
      <w:sz w:val="26"/>
      <w:szCs w:val="22"/>
      <w:lang w:val="pl-PL"/>
    </w:rPr>
  </w:style>
  <w:style w:type="paragraph" w:customStyle="1" w:styleId="nguyenX">
    <w:name w:val="nguyen X"/>
    <w:basedOn w:val="nguyenA"/>
    <w:qFormat/>
    <w:rsid w:val="00BA2967"/>
    <w:pPr>
      <w:numPr>
        <w:numId w:val="45"/>
      </w:numPr>
      <w:ind w:left="2042" w:hanging="454"/>
    </w:pPr>
    <w:rPr>
      <w:rFonts w:eastAsia="Calibri"/>
      <w:lang w:val="pl-PL"/>
    </w:rPr>
  </w:style>
  <w:style w:type="paragraph" w:customStyle="1" w:styleId="StyleHeading713pt">
    <w:name w:val="Style Heading 7 + 13 pt"/>
    <w:basedOn w:val="Heading7"/>
    <w:rsid w:val="00BA2967"/>
    <w:pPr>
      <w:tabs>
        <w:tab w:val="num" w:pos="990"/>
        <w:tab w:val="num" w:pos="1080"/>
        <w:tab w:val="left" w:pos="1560"/>
      </w:tabs>
      <w:ind w:left="990" w:hanging="630"/>
      <w:jc w:val="both"/>
    </w:pPr>
    <w:rPr>
      <w:kern w:val="2"/>
      <w:sz w:val="26"/>
      <w:lang w:eastAsia="x-none"/>
    </w:rPr>
  </w:style>
  <w:style w:type="paragraph" w:customStyle="1" w:styleId="StyleHeading2BlueJustified">
    <w:name w:val="Style Heading 2 + Blue Justified"/>
    <w:basedOn w:val="Heading2"/>
    <w:rsid w:val="00BA2967"/>
    <w:pPr>
      <w:keepNext/>
      <w:pBdr>
        <w:bottom w:val="none" w:sz="0" w:space="0" w:color="auto"/>
      </w:pBdr>
      <w:tabs>
        <w:tab w:val="num" w:pos="851"/>
        <w:tab w:val="num" w:pos="2160"/>
      </w:tabs>
      <w:spacing w:before="400"/>
      <w:ind w:left="-709" w:hanging="709"/>
      <w:jc w:val="both"/>
    </w:pPr>
    <w:rPr>
      <w:rFonts w:ascii="Helvetica" w:hAnsi="Helvetica"/>
      <w:bCs/>
      <w:color w:val="0000FF"/>
      <w:kern w:val="28"/>
      <w:sz w:val="26"/>
      <w:lang w:val="en-GB" w:eastAsia="x-none"/>
    </w:rPr>
  </w:style>
  <w:style w:type="paragraph" w:customStyle="1" w:styleId="cacTimesNewRoman">
    <w:name w:val="cac + Times New Roman"/>
    <w:basedOn w:val="Normal"/>
    <w:link w:val="cacTimesNewRomanChar"/>
    <w:rsid w:val="00BA2967"/>
    <w:pPr>
      <w:keepNext/>
      <w:tabs>
        <w:tab w:val="left" w:pos="990"/>
      </w:tabs>
      <w:ind w:left="990"/>
      <w:jc w:val="left"/>
      <w:outlineLvl w:val="4"/>
    </w:pPr>
    <w:rPr>
      <w:b/>
      <w:bCs/>
      <w:sz w:val="26"/>
      <w:szCs w:val="24"/>
      <w:u w:val="single"/>
      <w:lang w:val="x-none" w:eastAsia="x-none"/>
    </w:rPr>
  </w:style>
  <w:style w:type="character" w:customStyle="1" w:styleId="cacTimesNewRomanChar">
    <w:name w:val="cac + Times New Roman Char"/>
    <w:link w:val="cacTimesNewRoman"/>
    <w:rsid w:val="00BA2967"/>
    <w:rPr>
      <w:rFonts w:eastAsia="Times New Roman" w:cs="Times New Roman"/>
      <w:b/>
      <w:bCs/>
      <w:sz w:val="26"/>
      <w:szCs w:val="24"/>
      <w:u w:val="single"/>
      <w:lang w:val="x-none" w:eastAsia="x-none"/>
    </w:rPr>
  </w:style>
  <w:style w:type="paragraph" w:customStyle="1" w:styleId="Gachdaudong">
    <w:name w:val="Gach_dau_dong"/>
    <w:basedOn w:val="Normal"/>
    <w:autoRedefine/>
    <w:qFormat/>
    <w:rsid w:val="00BA2967"/>
    <w:pPr>
      <w:numPr>
        <w:ilvl w:val="1"/>
        <w:numId w:val="135"/>
      </w:numPr>
      <w:tabs>
        <w:tab w:val="num" w:pos="1418"/>
      </w:tabs>
      <w:suppressAutoHyphens/>
      <w:spacing w:before="120" w:after="120"/>
      <w:ind w:left="1418" w:hanging="425"/>
    </w:pPr>
    <w:rPr>
      <w:sz w:val="26"/>
      <w:szCs w:val="26"/>
    </w:rPr>
  </w:style>
  <w:style w:type="paragraph" w:customStyle="1" w:styleId="Congdaudong0">
    <w:name w:val="Cong_dau_dong"/>
    <w:basedOn w:val="Normal"/>
    <w:autoRedefine/>
    <w:qFormat/>
    <w:rsid w:val="00BA2967"/>
    <w:pPr>
      <w:numPr>
        <w:ilvl w:val="2"/>
        <w:numId w:val="136"/>
      </w:numPr>
      <w:tabs>
        <w:tab w:val="left" w:pos="1843"/>
      </w:tabs>
      <w:spacing w:after="120"/>
      <w:ind w:left="1843" w:hanging="425"/>
      <w:jc w:val="left"/>
    </w:pPr>
    <w:rPr>
      <w:sz w:val="26"/>
      <w:szCs w:val="26"/>
    </w:rPr>
  </w:style>
  <w:style w:type="paragraph" w:customStyle="1" w:styleId="Mucindam">
    <w:name w:val="Muc_in_dam"/>
    <w:basedOn w:val="Normal"/>
    <w:autoRedefine/>
    <w:qFormat/>
    <w:rsid w:val="00BA2967"/>
    <w:pPr>
      <w:tabs>
        <w:tab w:val="left" w:pos="1418"/>
      </w:tabs>
      <w:suppressAutoHyphens/>
      <w:spacing w:after="120"/>
      <w:ind w:left="1418" w:hanging="425"/>
      <w:jc w:val="left"/>
    </w:pPr>
    <w:rPr>
      <w:b/>
      <w:sz w:val="26"/>
      <w:szCs w:val="26"/>
    </w:rPr>
  </w:style>
  <w:style w:type="paragraph" w:customStyle="1" w:styleId="Bulleti15">
    <w:name w:val="Bullet_i15"/>
    <w:rsid w:val="00BA2967"/>
    <w:pPr>
      <w:tabs>
        <w:tab w:val="left" w:pos="1620"/>
      </w:tabs>
      <w:spacing w:before="60" w:after="60" w:line="240" w:lineRule="auto"/>
      <w:ind w:left="1620" w:hanging="450"/>
      <w:jc w:val="both"/>
    </w:pPr>
    <w:rPr>
      <w:rFonts w:eastAsia="Times New Roman" w:cs="Times New Roman"/>
      <w:noProof/>
      <w:sz w:val="26"/>
      <w:szCs w:val="28"/>
      <w:lang w:val="en-US"/>
    </w:rPr>
  </w:style>
  <w:style w:type="paragraph" w:customStyle="1" w:styleId="NguyenGach">
    <w:name w:val="Nguyen Gach"/>
    <w:basedOn w:val="Normal"/>
    <w:qFormat/>
    <w:rsid w:val="00BA2967"/>
    <w:pPr>
      <w:numPr>
        <w:numId w:val="138"/>
      </w:numPr>
      <w:spacing w:before="120" w:after="120"/>
      <w:ind w:left="2495" w:hanging="454"/>
    </w:pPr>
    <w:rPr>
      <w:rFonts w:eastAsia="Calibri"/>
      <w:sz w:val="26"/>
      <w:szCs w:val="22"/>
      <w:lang w:val="pl-PL"/>
    </w:rPr>
  </w:style>
  <w:style w:type="paragraph" w:customStyle="1" w:styleId="hoathi2">
    <w:name w:val="hoa thi 2"/>
    <w:basedOn w:val="Normal"/>
    <w:rsid w:val="00BA2967"/>
    <w:pPr>
      <w:numPr>
        <w:numId w:val="139"/>
      </w:numPr>
      <w:tabs>
        <w:tab w:val="left" w:pos="1620"/>
      </w:tabs>
      <w:spacing w:before="40" w:after="40"/>
      <w:jc w:val="left"/>
    </w:pPr>
    <w:rPr>
      <w:sz w:val="26"/>
      <w:szCs w:val="24"/>
    </w:rPr>
  </w:style>
  <w:style w:type="paragraph" w:customStyle="1" w:styleId="center2">
    <w:name w:val="center"/>
    <w:basedOn w:val="Normal"/>
    <w:rsid w:val="00BA2967"/>
    <w:pPr>
      <w:jc w:val="center"/>
    </w:pPr>
    <w:rPr>
      <w:b/>
      <w:bCs/>
      <w:sz w:val="30"/>
      <w:szCs w:val="24"/>
    </w:rPr>
  </w:style>
  <w:style w:type="paragraph" w:customStyle="1" w:styleId="b1">
    <w:name w:val="b1"/>
    <w:basedOn w:val="Normal"/>
    <w:rsid w:val="00BA2967"/>
    <w:pPr>
      <w:numPr>
        <w:numId w:val="140"/>
      </w:numPr>
      <w:tabs>
        <w:tab w:val="left" w:pos="252"/>
      </w:tabs>
      <w:spacing w:before="40" w:after="40"/>
      <w:ind w:left="259" w:hanging="252"/>
      <w:jc w:val="left"/>
    </w:pPr>
    <w:rPr>
      <w:sz w:val="26"/>
      <w:szCs w:val="24"/>
    </w:rPr>
  </w:style>
  <w:style w:type="paragraph" w:customStyle="1" w:styleId="b20">
    <w:name w:val="b2"/>
    <w:basedOn w:val="b1"/>
    <w:rsid w:val="00BA2967"/>
    <w:pPr>
      <w:numPr>
        <w:numId w:val="0"/>
      </w:numPr>
      <w:tabs>
        <w:tab w:val="clear" w:pos="252"/>
      </w:tabs>
      <w:ind w:left="360" w:hanging="360"/>
    </w:pPr>
  </w:style>
  <w:style w:type="paragraph" w:customStyle="1" w:styleId="Heading2a">
    <w:name w:val="Heading 2a"/>
    <w:basedOn w:val="Normal"/>
    <w:rsid w:val="00BA2967"/>
    <w:pPr>
      <w:tabs>
        <w:tab w:val="num" w:pos="1800"/>
      </w:tabs>
      <w:ind w:left="1800" w:hanging="360"/>
      <w:jc w:val="left"/>
    </w:pPr>
    <w:rPr>
      <w:rFonts w:ascii="VNI-Times" w:hAnsi="VNI-Times"/>
      <w:b/>
      <w:caps/>
    </w:rPr>
  </w:style>
  <w:style w:type="paragraph" w:customStyle="1" w:styleId="StyleStyleHeading713ptLeft">
    <w:name w:val="Style Style Heading 7 + 13 pt + Left"/>
    <w:basedOn w:val="Normal"/>
    <w:rsid w:val="00BA2967"/>
    <w:pPr>
      <w:keepNext/>
      <w:tabs>
        <w:tab w:val="num" w:pos="1296"/>
      </w:tabs>
      <w:ind w:left="360" w:hanging="360"/>
      <w:jc w:val="left"/>
      <w:outlineLvl w:val="6"/>
    </w:pPr>
    <w:rPr>
      <w:rFonts w:ascii="Times New Roman Bold" w:hAnsi="Times New Roman Bold"/>
      <w:b/>
      <w:bCs/>
      <w:i/>
      <w:iCs/>
      <w:kern w:val="2"/>
      <w:sz w:val="26"/>
      <w:szCs w:val="26"/>
    </w:rPr>
  </w:style>
  <w:style w:type="paragraph" w:customStyle="1" w:styleId="Giaidoan">
    <w:name w:val="Giaidoan"/>
    <w:basedOn w:val="Heading7"/>
    <w:rsid w:val="00BA2967"/>
    <w:pPr>
      <w:widowControl w:val="0"/>
      <w:tabs>
        <w:tab w:val="num" w:pos="1296"/>
        <w:tab w:val="left" w:pos="1560"/>
      </w:tabs>
      <w:ind w:left="1296" w:hanging="1296"/>
    </w:pPr>
    <w:rPr>
      <w:rFonts w:ascii="VNI-Copper" w:hAnsi="VNI-Copper"/>
      <w:bCs/>
      <w:iCs/>
      <w:snapToGrid w:val="0"/>
      <w:spacing w:val="-2"/>
      <w:kern w:val="20"/>
      <w:sz w:val="36"/>
      <w:lang w:eastAsia="x-none"/>
    </w:rPr>
  </w:style>
  <w:style w:type="paragraph" w:customStyle="1" w:styleId="Dacdiem1">
    <w:name w:val="Dacdiem 1"/>
    <w:basedOn w:val="Normal"/>
    <w:qFormat/>
    <w:rsid w:val="00BA2967"/>
    <w:pPr>
      <w:numPr>
        <w:numId w:val="141"/>
      </w:numPr>
      <w:tabs>
        <w:tab w:val="left" w:pos="2520"/>
      </w:tabs>
      <w:autoSpaceDE w:val="0"/>
      <w:autoSpaceDN w:val="0"/>
      <w:spacing w:before="60" w:after="60"/>
      <w:ind w:left="2520" w:hanging="450"/>
    </w:pPr>
    <w:rPr>
      <w:rFonts w:eastAsia="MS Mincho"/>
      <w:sz w:val="26"/>
      <w:szCs w:val="24"/>
      <w:lang w:val="en-GB" w:eastAsia="ja-JP"/>
    </w:rPr>
  </w:style>
  <w:style w:type="paragraph" w:customStyle="1" w:styleId="PHAN0">
    <w:name w:val="PHAN"/>
    <w:basedOn w:val="Normal"/>
    <w:link w:val="PHANChar"/>
    <w:uiPriority w:val="99"/>
    <w:rsid w:val="00BA2967"/>
    <w:pPr>
      <w:pageBreakBefore/>
      <w:widowControl w:val="0"/>
      <w:tabs>
        <w:tab w:val="left" w:pos="1440"/>
      </w:tabs>
      <w:spacing w:before="5600"/>
      <w:ind w:left="180"/>
      <w:jc w:val="center"/>
    </w:pPr>
    <w:rPr>
      <w:b/>
      <w:sz w:val="40"/>
      <w:szCs w:val="40"/>
    </w:rPr>
  </w:style>
  <w:style w:type="character" w:customStyle="1" w:styleId="StyleTimesNewRoman">
    <w:name w:val="Style Times New Roman"/>
    <w:autoRedefine/>
    <w:rsid w:val="00BA2967"/>
    <w:rPr>
      <w:rFonts w:ascii="Times New Roman" w:hAnsi="Times New Roman"/>
      <w:sz w:val="26"/>
    </w:rPr>
  </w:style>
  <w:style w:type="paragraph" w:customStyle="1" w:styleId="ndbang10">
    <w:name w:val="ndbang1"/>
    <w:basedOn w:val="Normal"/>
    <w:rsid w:val="00BA2967"/>
    <w:pPr>
      <w:keepNext/>
      <w:widowControl w:val="0"/>
      <w:spacing w:before="60" w:after="60"/>
      <w:ind w:left="28"/>
      <w:jc w:val="center"/>
    </w:pPr>
    <w:rPr>
      <w:bCs/>
      <w:snapToGrid w:val="0"/>
      <w:color w:val="000000"/>
      <w:spacing w:val="-2"/>
      <w:kern w:val="20"/>
      <w:sz w:val="22"/>
    </w:rPr>
  </w:style>
  <w:style w:type="paragraph" w:customStyle="1" w:styleId="ndbang20">
    <w:name w:val="ndbang2"/>
    <w:basedOn w:val="Normal"/>
    <w:rsid w:val="00BA2967"/>
    <w:pPr>
      <w:widowControl w:val="0"/>
      <w:ind w:left="142"/>
      <w:jc w:val="left"/>
    </w:pPr>
    <w:rPr>
      <w:rFonts w:ascii="VNI-Times" w:hAnsi="VNI-Times"/>
      <w:snapToGrid w:val="0"/>
      <w:color w:val="000000"/>
      <w:spacing w:val="-2"/>
      <w:kern w:val="20"/>
      <w:sz w:val="22"/>
    </w:rPr>
  </w:style>
  <w:style w:type="paragraph" w:customStyle="1" w:styleId="sobang0">
    <w:name w:val="sobang"/>
    <w:basedOn w:val="Normal"/>
    <w:rsid w:val="00BA2967"/>
    <w:pPr>
      <w:tabs>
        <w:tab w:val="right" w:pos="9072"/>
      </w:tabs>
      <w:spacing w:after="60"/>
      <w:ind w:firstLine="1134"/>
      <w:jc w:val="center"/>
    </w:pPr>
    <w:rPr>
      <w:rFonts w:ascii="VNI-Times" w:hAnsi="VNI-Times"/>
    </w:rPr>
  </w:style>
  <w:style w:type="paragraph" w:customStyle="1" w:styleId="chitiet1">
    <w:name w:val="chi tiet 1"/>
    <w:basedOn w:val="Normal"/>
    <w:rsid w:val="00BA2967"/>
    <w:pPr>
      <w:widowControl w:val="0"/>
      <w:numPr>
        <w:numId w:val="143"/>
      </w:numPr>
      <w:spacing w:line="360" w:lineRule="auto"/>
    </w:pPr>
    <w:rPr>
      <w:rFonts w:ascii=".VnTime" w:hAnsi=".VnTime"/>
      <w:kern w:val="28"/>
      <w:sz w:val="26"/>
      <w:lang w:val="en-GB"/>
    </w:rPr>
  </w:style>
  <w:style w:type="paragraph" w:customStyle="1" w:styleId="BANG1">
    <w:name w:val="BANG"/>
    <w:basedOn w:val="Normal"/>
    <w:autoRedefine/>
    <w:rsid w:val="00BA2967"/>
    <w:pPr>
      <w:widowControl w:val="0"/>
      <w:spacing w:before="240" w:after="120" w:line="360" w:lineRule="auto"/>
      <w:ind w:firstLine="567"/>
      <w:jc w:val="center"/>
    </w:pPr>
    <w:rPr>
      <w:rFonts w:ascii="VNI-Aptima" w:hAnsi="VNI-Aptima"/>
      <w:b/>
    </w:rPr>
  </w:style>
  <w:style w:type="paragraph" w:customStyle="1" w:styleId="BodyText150">
    <w:name w:val="BodyText1.5"/>
    <w:rsid w:val="00BA2967"/>
    <w:pPr>
      <w:spacing w:after="120" w:line="240" w:lineRule="auto"/>
      <w:ind w:left="851"/>
      <w:jc w:val="both"/>
    </w:pPr>
    <w:rPr>
      <w:rFonts w:ascii="VNI-Times" w:eastAsia="Times New Roman" w:hAnsi="VNI-Times" w:cs="Times New Roman"/>
      <w:noProof/>
      <w:sz w:val="24"/>
      <w:szCs w:val="20"/>
      <w:lang w:val="en-US"/>
    </w:rPr>
  </w:style>
  <w:style w:type="paragraph" w:customStyle="1" w:styleId="Tabletext">
    <w:name w:val="Table_text"/>
    <w:rsid w:val="00BA2967"/>
    <w:pPr>
      <w:spacing w:before="20" w:after="20" w:line="240" w:lineRule="auto"/>
    </w:pPr>
    <w:rPr>
      <w:rFonts w:ascii="VNI-Times" w:eastAsia="Times New Roman" w:hAnsi="VNI-Times" w:cs="Times New Roman"/>
      <w:sz w:val="24"/>
      <w:szCs w:val="20"/>
      <w:lang w:val="en-US"/>
    </w:rPr>
  </w:style>
  <w:style w:type="paragraph" w:customStyle="1" w:styleId="Bullet225">
    <w:name w:val="Bullet2.25"/>
    <w:rsid w:val="00BA2967"/>
    <w:pPr>
      <w:spacing w:before="40" w:after="40" w:line="240" w:lineRule="auto"/>
      <w:ind w:left="360" w:hanging="360"/>
    </w:pPr>
    <w:rPr>
      <w:rFonts w:ascii="VNI-Times" w:eastAsia="Times New Roman" w:hAnsi="VNI-Times" w:cs="Times New Roman"/>
      <w:sz w:val="24"/>
      <w:szCs w:val="20"/>
      <w:lang w:val="en-US"/>
    </w:rPr>
  </w:style>
  <w:style w:type="paragraph" w:customStyle="1" w:styleId="Daubang">
    <w:name w:val="Daubang"/>
    <w:basedOn w:val="Normal"/>
    <w:rsid w:val="00BA2967"/>
    <w:pPr>
      <w:jc w:val="center"/>
    </w:pPr>
    <w:rPr>
      <w:caps/>
      <w:sz w:val="22"/>
    </w:rPr>
  </w:style>
  <w:style w:type="paragraph" w:customStyle="1" w:styleId="ndbang50">
    <w:name w:val="ndbang5"/>
    <w:basedOn w:val="Normal"/>
    <w:rsid w:val="00BA2967"/>
    <w:pPr>
      <w:ind w:right="113"/>
      <w:jc w:val="right"/>
    </w:pPr>
    <w:rPr>
      <w:sz w:val="22"/>
    </w:rPr>
  </w:style>
  <w:style w:type="paragraph" w:customStyle="1" w:styleId="ndbang30">
    <w:name w:val="ndbang3"/>
    <w:basedOn w:val="Normal"/>
    <w:rsid w:val="00BA2967"/>
    <w:pPr>
      <w:jc w:val="center"/>
    </w:pPr>
    <w:rPr>
      <w:sz w:val="22"/>
    </w:rPr>
  </w:style>
  <w:style w:type="paragraph" w:customStyle="1" w:styleId="Bullet30">
    <w:name w:val="Bullet3.0"/>
    <w:rsid w:val="00BA2967"/>
    <w:pPr>
      <w:tabs>
        <w:tab w:val="num" w:pos="2061"/>
      </w:tabs>
      <w:spacing w:after="60" w:line="240" w:lineRule="auto"/>
      <w:ind w:left="1985" w:hanging="284"/>
    </w:pPr>
    <w:rPr>
      <w:rFonts w:ascii="VNI-Times" w:eastAsia="Times New Roman" w:hAnsi="VNI-Times" w:cs="Times New Roman"/>
      <w:sz w:val="24"/>
      <w:szCs w:val="20"/>
      <w:lang w:val="en-US"/>
    </w:rPr>
  </w:style>
  <w:style w:type="paragraph" w:customStyle="1" w:styleId="BAN4">
    <w:name w:val="BAN4"/>
    <w:basedOn w:val="Normal"/>
    <w:autoRedefine/>
    <w:rsid w:val="00BA2967"/>
    <w:pPr>
      <w:jc w:val="center"/>
    </w:pPr>
    <w:rPr>
      <w:b/>
      <w:sz w:val="20"/>
      <w:szCs w:val="24"/>
    </w:rPr>
  </w:style>
  <w:style w:type="paragraph" w:customStyle="1" w:styleId="DBANG">
    <w:name w:val="DBANG"/>
    <w:basedOn w:val="Normal"/>
    <w:rsid w:val="00BA2967"/>
    <w:pPr>
      <w:keepNext/>
      <w:widowControl w:val="0"/>
      <w:spacing w:before="60" w:after="60"/>
      <w:ind w:left="1134"/>
      <w:jc w:val="center"/>
    </w:pPr>
    <w:rPr>
      <w:rFonts w:ascii="VNI-Times" w:hAnsi="VNI-Times"/>
      <w:b/>
      <w:snapToGrid w:val="0"/>
      <w:color w:val="000000"/>
      <w:spacing w:val="-2"/>
      <w:kern w:val="20"/>
      <w:sz w:val="22"/>
    </w:rPr>
  </w:style>
  <w:style w:type="paragraph" w:customStyle="1" w:styleId="HT">
    <w:name w:val="HT"/>
    <w:basedOn w:val="Normal"/>
    <w:autoRedefine/>
    <w:rsid w:val="00BA2967"/>
    <w:pPr>
      <w:tabs>
        <w:tab w:val="num" w:pos="312"/>
      </w:tabs>
      <w:spacing w:before="60" w:after="60"/>
      <w:ind w:left="360" w:hanging="360"/>
    </w:pPr>
    <w:rPr>
      <w:snapToGrid w:val="0"/>
      <w:sz w:val="26"/>
      <w:szCs w:val="22"/>
    </w:rPr>
  </w:style>
  <w:style w:type="paragraph" w:customStyle="1" w:styleId="CEN">
    <w:name w:val="CEN"/>
    <w:basedOn w:val="Normal"/>
    <w:autoRedefine/>
    <w:rsid w:val="00BA2967"/>
    <w:pPr>
      <w:spacing w:before="60" w:after="60"/>
      <w:jc w:val="center"/>
    </w:pPr>
    <w:rPr>
      <w:kern w:val="2"/>
    </w:rPr>
  </w:style>
  <w:style w:type="paragraph" w:customStyle="1" w:styleId="CEN7">
    <w:name w:val="CEN7"/>
    <w:basedOn w:val="Normal"/>
    <w:autoRedefine/>
    <w:rsid w:val="00BA2967"/>
    <w:pPr>
      <w:tabs>
        <w:tab w:val="left" w:pos="1080"/>
      </w:tabs>
      <w:spacing w:beforeLines="20" w:before="48" w:afterLines="20" w:after="48"/>
      <w:jc w:val="center"/>
    </w:pPr>
    <w:rPr>
      <w:b/>
      <w:szCs w:val="24"/>
    </w:rPr>
  </w:style>
  <w:style w:type="paragraph" w:customStyle="1" w:styleId="BAN1">
    <w:name w:val="BAN1"/>
    <w:basedOn w:val="Normal"/>
    <w:autoRedefine/>
    <w:uiPriority w:val="99"/>
    <w:rsid w:val="00BA2967"/>
    <w:pPr>
      <w:spacing w:after="60"/>
      <w:ind w:left="-48"/>
      <w:jc w:val="center"/>
    </w:pPr>
    <w:rPr>
      <w:b/>
      <w:sz w:val="16"/>
    </w:rPr>
  </w:style>
  <w:style w:type="paragraph" w:customStyle="1" w:styleId="ThongthuongChar">
    <w:name w:val="Thong thuong Char"/>
    <w:basedOn w:val="Normal"/>
    <w:rsid w:val="00BA2967"/>
    <w:pPr>
      <w:tabs>
        <w:tab w:val="num" w:pos="576"/>
      </w:tabs>
      <w:spacing w:before="60" w:after="60"/>
      <w:ind w:left="578" w:firstLine="505"/>
    </w:pPr>
    <w:rPr>
      <w:rFonts w:ascii="VNI-Times" w:hAnsi="VNI-Times"/>
      <w:szCs w:val="24"/>
    </w:rPr>
  </w:style>
  <w:style w:type="character" w:customStyle="1" w:styleId="ThongthuongCharChar">
    <w:name w:val="Thong thuong Char Char"/>
    <w:rsid w:val="00BA2967"/>
    <w:rPr>
      <w:rFonts w:ascii="VNI-Times" w:hAnsi="VNI-Times"/>
      <w:sz w:val="24"/>
      <w:szCs w:val="24"/>
      <w:lang w:val="en-US" w:eastAsia="en-US" w:bidi="ar-SA"/>
    </w:rPr>
  </w:style>
  <w:style w:type="paragraph" w:customStyle="1" w:styleId="Thongthuong">
    <w:name w:val="Thong thuong"/>
    <w:basedOn w:val="Normal"/>
    <w:rsid w:val="00BA2967"/>
    <w:pPr>
      <w:tabs>
        <w:tab w:val="num" w:pos="576"/>
      </w:tabs>
      <w:spacing w:before="60" w:after="60"/>
      <w:ind w:left="578" w:firstLine="505"/>
    </w:pPr>
    <w:rPr>
      <w:rFonts w:ascii="VNI-Times" w:hAnsi="VNI-Times"/>
      <w:szCs w:val="24"/>
    </w:rPr>
  </w:style>
  <w:style w:type="character" w:customStyle="1" w:styleId="daudong1Char">
    <w:name w:val="daudong 1 Char"/>
    <w:link w:val="daudong1"/>
    <w:rsid w:val="00BA2967"/>
    <w:rPr>
      <w:rFonts w:ascii="Arial" w:eastAsia="Times New Roman" w:hAnsi="Arial" w:cs="Times New Roman"/>
      <w:sz w:val="20"/>
      <w:szCs w:val="24"/>
      <w:lang w:val="en-US"/>
    </w:rPr>
  </w:style>
  <w:style w:type="paragraph" w:customStyle="1" w:styleId="HOATHI30">
    <w:name w:val="HOATHI 3"/>
    <w:basedOn w:val="HOATHI21"/>
    <w:autoRedefine/>
    <w:rsid w:val="00BA2967"/>
    <w:pPr>
      <w:tabs>
        <w:tab w:val="clear" w:pos="5040"/>
        <w:tab w:val="left" w:pos="4410"/>
      </w:tabs>
    </w:pPr>
    <w:rPr>
      <w:i/>
    </w:rPr>
  </w:style>
  <w:style w:type="paragraph" w:customStyle="1" w:styleId="hoathi7">
    <w:name w:val="hoa thi 7"/>
    <w:basedOn w:val="Normal"/>
    <w:autoRedefine/>
    <w:rsid w:val="00BA2967"/>
    <w:pPr>
      <w:numPr>
        <w:numId w:val="144"/>
      </w:numPr>
    </w:pPr>
    <w:rPr>
      <w:sz w:val="26"/>
      <w:szCs w:val="24"/>
    </w:rPr>
  </w:style>
  <w:style w:type="paragraph" w:customStyle="1" w:styleId="lon">
    <w:name w:val="lon"/>
    <w:basedOn w:val="DAUDONG0"/>
    <w:autoRedefine/>
    <w:rsid w:val="00BA2967"/>
    <w:pPr>
      <w:widowControl/>
      <w:tabs>
        <w:tab w:val="left" w:pos="1080"/>
      </w:tabs>
      <w:autoSpaceDE/>
      <w:autoSpaceDN/>
      <w:spacing w:before="40" w:after="40" w:line="240" w:lineRule="auto"/>
      <w:ind w:left="1080" w:right="0" w:hanging="420"/>
    </w:pPr>
    <w:rPr>
      <w:b/>
      <w:i/>
      <w:lang w:val="x-none" w:eastAsia="x-none"/>
    </w:rPr>
  </w:style>
  <w:style w:type="paragraph" w:customStyle="1" w:styleId="chim">
    <w:name w:val="chim"/>
    <w:basedOn w:val="DAUDONG0"/>
    <w:autoRedefine/>
    <w:rsid w:val="00BA2967"/>
    <w:pPr>
      <w:widowControl/>
      <w:tabs>
        <w:tab w:val="left" w:pos="1020"/>
        <w:tab w:val="num" w:pos="2160"/>
      </w:tabs>
      <w:autoSpaceDE/>
      <w:autoSpaceDN/>
      <w:spacing w:before="40" w:after="40" w:line="240" w:lineRule="auto"/>
      <w:ind w:left="2160" w:right="0" w:hanging="420"/>
    </w:pPr>
    <w:rPr>
      <w:b/>
      <w:bCs/>
      <w:i/>
      <w:iCs/>
      <w:lang w:val="x-none" w:eastAsia="x-none"/>
    </w:rPr>
  </w:style>
  <w:style w:type="paragraph" w:customStyle="1" w:styleId="trang">
    <w:name w:val="trang"/>
    <w:basedOn w:val="Heading50"/>
    <w:autoRedefine/>
    <w:rsid w:val="00BA2967"/>
    <w:pPr>
      <w:tabs>
        <w:tab w:val="left" w:pos="1080"/>
      </w:tabs>
      <w:ind w:left="1080" w:hanging="540"/>
      <w:jc w:val="both"/>
    </w:pPr>
    <w:rPr>
      <w:b/>
      <w:bCs/>
      <w:sz w:val="26"/>
      <w:szCs w:val="24"/>
      <w:lang w:val="x-none" w:eastAsia="x-none"/>
    </w:rPr>
  </w:style>
  <w:style w:type="paragraph" w:customStyle="1" w:styleId="cac">
    <w:name w:val="cac"/>
    <w:basedOn w:val="trang"/>
    <w:rsid w:val="00BA2967"/>
  </w:style>
  <w:style w:type="paragraph" w:customStyle="1" w:styleId="Tablebullet">
    <w:name w:val="Table_bullet"/>
    <w:basedOn w:val="Normal"/>
    <w:rsid w:val="00BA2967"/>
    <w:pPr>
      <w:tabs>
        <w:tab w:val="left" w:pos="284"/>
      </w:tabs>
      <w:spacing w:before="20" w:after="20"/>
      <w:ind w:left="284" w:hanging="284"/>
      <w:jc w:val="left"/>
    </w:pPr>
    <w:rPr>
      <w:rFonts w:ascii="VNI-Times" w:hAnsi="VNI-Times"/>
    </w:rPr>
  </w:style>
  <w:style w:type="paragraph" w:customStyle="1" w:styleId="B-text00">
    <w:name w:val="B-text0.0"/>
    <w:basedOn w:val="BodyText"/>
    <w:rsid w:val="00BA2967"/>
    <w:pPr>
      <w:suppressAutoHyphens w:val="0"/>
      <w:ind w:right="0"/>
      <w:jc w:val="left"/>
    </w:pPr>
    <w:rPr>
      <w:rFonts w:ascii="VNI-Times" w:hAnsi="VNI-Times"/>
      <w:spacing w:val="0"/>
      <w:lang w:val="en-GB" w:eastAsia="x-none"/>
    </w:rPr>
  </w:style>
  <w:style w:type="paragraph" w:customStyle="1" w:styleId="BodyText25">
    <w:name w:val="BodyText2.5"/>
    <w:rsid w:val="00BA2967"/>
    <w:pPr>
      <w:spacing w:after="120" w:line="240" w:lineRule="auto"/>
      <w:ind w:left="1418"/>
      <w:jc w:val="both"/>
    </w:pPr>
    <w:rPr>
      <w:rFonts w:ascii="VNI-Times" w:eastAsia="Times New Roman" w:hAnsi="VNI-Times" w:cs="Times New Roman"/>
      <w:noProof/>
      <w:sz w:val="24"/>
      <w:szCs w:val="20"/>
      <w:lang w:val="en-US"/>
    </w:rPr>
  </w:style>
  <w:style w:type="paragraph" w:customStyle="1" w:styleId="subtitle10">
    <w:name w:val="subtitle1"/>
    <w:rsid w:val="00BA2967"/>
    <w:pPr>
      <w:spacing w:before="120" w:after="60" w:line="240" w:lineRule="auto"/>
      <w:ind w:left="1134"/>
    </w:pPr>
    <w:rPr>
      <w:rFonts w:ascii="VNI-Times" w:eastAsia="Times New Roman" w:hAnsi="VNI-Times" w:cs="Times New Roman"/>
      <w:b/>
      <w:i/>
      <w:sz w:val="24"/>
      <w:szCs w:val="20"/>
      <w:lang w:val="en-US"/>
    </w:rPr>
  </w:style>
  <w:style w:type="paragraph" w:customStyle="1" w:styleId="B-text20">
    <w:name w:val="B-text2.0"/>
    <w:rsid w:val="00BA296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thut3">
    <w:name w:val="thut3"/>
    <w:basedOn w:val="N1"/>
    <w:rsid w:val="00BA2967"/>
    <w:pPr>
      <w:keepNext w:val="0"/>
      <w:tabs>
        <w:tab w:val="num" w:pos="720"/>
        <w:tab w:val="left" w:pos="1276"/>
        <w:tab w:val="left" w:pos="3969"/>
        <w:tab w:val="right" w:pos="9072"/>
      </w:tabs>
      <w:spacing w:line="240" w:lineRule="auto"/>
      <w:ind w:left="1276" w:right="0"/>
      <w:jc w:val="both"/>
      <w:outlineLvl w:val="9"/>
    </w:pPr>
    <w:rPr>
      <w:rFonts w:ascii="VNI-Times" w:hAnsi="VNI-Times"/>
      <w:b w:val="0"/>
      <w:sz w:val="24"/>
    </w:rPr>
  </w:style>
  <w:style w:type="paragraph" w:customStyle="1" w:styleId="thut4">
    <w:name w:val="thut4"/>
    <w:basedOn w:val="thut1"/>
    <w:rsid w:val="00BA2967"/>
    <w:pPr>
      <w:tabs>
        <w:tab w:val="clear" w:pos="720"/>
        <w:tab w:val="num" w:pos="1691"/>
        <w:tab w:val="num" w:pos="1728"/>
        <w:tab w:val="left" w:pos="3969"/>
        <w:tab w:val="left" w:pos="6237"/>
      </w:tabs>
      <w:spacing w:before="20" w:after="20"/>
      <w:ind w:left="1691" w:hanging="840"/>
    </w:pPr>
    <w:rPr>
      <w:rFonts w:ascii="Times New Roman" w:hAnsi="Times New Roman"/>
      <w:b w:val="0"/>
      <w:i w:val="0"/>
    </w:rPr>
  </w:style>
  <w:style w:type="paragraph" w:customStyle="1" w:styleId="BodyText200">
    <w:name w:val="BodyText2.0"/>
    <w:rsid w:val="00BA2967"/>
    <w:pPr>
      <w:spacing w:after="120" w:line="240" w:lineRule="auto"/>
      <w:ind w:left="1134"/>
      <w:jc w:val="both"/>
    </w:pPr>
    <w:rPr>
      <w:rFonts w:ascii="VNI-Times" w:eastAsia="Times New Roman" w:hAnsi="VNI-Times" w:cs="Times New Roman"/>
      <w:noProof/>
      <w:sz w:val="24"/>
      <w:szCs w:val="24"/>
      <w:lang w:val="en-US"/>
    </w:rPr>
  </w:style>
  <w:style w:type="paragraph" w:customStyle="1" w:styleId="tenmuc">
    <w:name w:val="tenmuc"/>
    <w:basedOn w:val="Normal"/>
    <w:rsid w:val="00BA2967"/>
    <w:pPr>
      <w:keepNext/>
      <w:spacing w:before="240" w:after="60"/>
      <w:ind w:left="567"/>
    </w:pPr>
    <w:rPr>
      <w:rFonts w:ascii="VNI-Times" w:hAnsi="VNI-Times"/>
      <w:b/>
    </w:rPr>
  </w:style>
  <w:style w:type="paragraph" w:customStyle="1" w:styleId="Thut20">
    <w:name w:val="Thut2"/>
    <w:basedOn w:val="Normal"/>
    <w:rsid w:val="00BA2967"/>
    <w:pPr>
      <w:spacing w:before="60" w:after="60"/>
      <w:ind w:left="1134" w:hanging="283"/>
    </w:pPr>
    <w:rPr>
      <w:rFonts w:ascii="VNI-Times" w:hAnsi="VNI-Times"/>
      <w:snapToGrid w:val="0"/>
    </w:rPr>
  </w:style>
  <w:style w:type="paragraph" w:customStyle="1" w:styleId="cap4">
    <w:name w:val="cap4"/>
    <w:basedOn w:val="Normal"/>
    <w:rsid w:val="00BA2967"/>
    <w:pPr>
      <w:numPr>
        <w:numId w:val="142"/>
      </w:numPr>
      <w:tabs>
        <w:tab w:val="left" w:pos="1260"/>
      </w:tabs>
      <w:spacing w:before="120" w:after="120"/>
      <w:ind w:right="327"/>
    </w:pPr>
    <w:rPr>
      <w:rFonts w:ascii="VNI-Times" w:hAnsi="VNI-Times"/>
    </w:rPr>
  </w:style>
  <w:style w:type="paragraph" w:customStyle="1" w:styleId="chuongso">
    <w:name w:val="chuongso"/>
    <w:basedOn w:val="Normal"/>
    <w:rsid w:val="00BA2967"/>
    <w:pPr>
      <w:pageBreakBefore/>
      <w:spacing w:before="240" w:after="120"/>
      <w:ind w:left="567"/>
      <w:jc w:val="center"/>
    </w:pPr>
    <w:rPr>
      <w:rFonts w:ascii="VNI-Helve" w:hAnsi="VNI-Helve"/>
      <w:b/>
      <w:caps/>
      <w:sz w:val="28"/>
    </w:rPr>
  </w:style>
  <w:style w:type="paragraph" w:customStyle="1" w:styleId="TH1">
    <w:name w:val="TH1"/>
    <w:basedOn w:val="TH0"/>
    <w:uiPriority w:val="99"/>
    <w:rsid w:val="00BA2967"/>
    <w:pPr>
      <w:ind w:left="2444" w:hanging="284"/>
    </w:pPr>
    <w:rPr>
      <w:snapToGrid/>
      <w:color w:val="auto"/>
      <w:sz w:val="24"/>
    </w:rPr>
  </w:style>
  <w:style w:type="paragraph" w:customStyle="1" w:styleId="TH20">
    <w:name w:val="TH2"/>
    <w:basedOn w:val="TH0"/>
    <w:rsid w:val="00BA2967"/>
    <w:pPr>
      <w:ind w:left="1800" w:hanging="360"/>
    </w:pPr>
    <w:rPr>
      <w:b/>
      <w:snapToGrid/>
      <w:color w:val="auto"/>
      <w:sz w:val="24"/>
    </w:rPr>
  </w:style>
  <w:style w:type="paragraph" w:customStyle="1" w:styleId="nd">
    <w:name w:val="nd"/>
    <w:basedOn w:val="Normal"/>
    <w:rsid w:val="00BA2967"/>
    <w:rPr>
      <w:rFonts w:ascii="VNI-Times" w:hAnsi="VNI-Times"/>
      <w:sz w:val="20"/>
    </w:rPr>
  </w:style>
  <w:style w:type="paragraph" w:customStyle="1" w:styleId="DD">
    <w:name w:val="DD"/>
    <w:basedOn w:val="Normal"/>
    <w:autoRedefine/>
    <w:rsid w:val="00BA2967"/>
    <w:pPr>
      <w:tabs>
        <w:tab w:val="left" w:pos="2160"/>
      </w:tabs>
      <w:spacing w:before="60" w:after="60"/>
      <w:ind w:left="284"/>
    </w:pPr>
    <w:rPr>
      <w:rFonts w:ascii="VNI-Times" w:hAnsi="VNI-Times"/>
      <w:sz w:val="20"/>
      <w:lang w:val="en-GB"/>
    </w:rPr>
  </w:style>
  <w:style w:type="paragraph" w:customStyle="1" w:styleId="Chap">
    <w:name w:val="Chap"/>
    <w:basedOn w:val="Heading1"/>
    <w:uiPriority w:val="99"/>
    <w:rsid w:val="00BA2967"/>
    <w:pPr>
      <w:pageBreakBefore/>
      <w:widowControl w:val="0"/>
      <w:tabs>
        <w:tab w:val="num" w:pos="1800"/>
      </w:tabs>
      <w:suppressAutoHyphens w:val="0"/>
      <w:spacing w:before="120" w:after="120"/>
      <w:ind w:left="1134" w:hanging="1134"/>
      <w:jc w:val="both"/>
      <w:outlineLvl w:val="9"/>
    </w:pPr>
    <w:rPr>
      <w:caps/>
      <w:smallCaps w:val="0"/>
      <w:kern w:val="28"/>
      <w:sz w:val="24"/>
      <w:u w:val="single"/>
      <w:lang w:val="en-GB" w:eastAsia="x-none"/>
    </w:rPr>
  </w:style>
  <w:style w:type="paragraph" w:customStyle="1" w:styleId="HOATHI31">
    <w:name w:val="HOATHI3"/>
    <w:basedOn w:val="HOATHI0"/>
    <w:autoRedefine/>
    <w:rsid w:val="00BA2967"/>
    <w:pPr>
      <w:widowControl/>
      <w:tabs>
        <w:tab w:val="num" w:pos="964"/>
      </w:tabs>
      <w:autoSpaceDE/>
      <w:autoSpaceDN/>
      <w:spacing w:before="60" w:line="240" w:lineRule="auto"/>
      <w:ind w:left="964" w:right="0" w:hanging="397"/>
    </w:pPr>
  </w:style>
  <w:style w:type="paragraph" w:customStyle="1" w:styleId="HOATHI80">
    <w:name w:val="HOATHI8"/>
    <w:basedOn w:val="HOATHI31"/>
    <w:autoRedefine/>
    <w:rsid w:val="00BA2967"/>
    <w:pPr>
      <w:widowControl w:val="0"/>
      <w:tabs>
        <w:tab w:val="clear" w:pos="964"/>
        <w:tab w:val="num" w:pos="720"/>
        <w:tab w:val="num" w:pos="1080"/>
        <w:tab w:val="left" w:pos="1440"/>
        <w:tab w:val="left" w:pos="3969"/>
        <w:tab w:val="left" w:pos="6480"/>
      </w:tabs>
      <w:ind w:left="1080" w:hanging="720"/>
    </w:pPr>
    <w:rPr>
      <w:rFonts w:ascii="VNI-Times" w:hAnsi="VNI-Times"/>
      <w:snapToGrid w:val="0"/>
      <w:sz w:val="24"/>
    </w:rPr>
  </w:style>
  <w:style w:type="paragraph" w:customStyle="1" w:styleId="HOATHI11">
    <w:name w:val="HOATHI11"/>
    <w:basedOn w:val="Normal"/>
    <w:autoRedefine/>
    <w:rsid w:val="00BA2967"/>
    <w:pPr>
      <w:numPr>
        <w:numId w:val="146"/>
      </w:numPr>
      <w:tabs>
        <w:tab w:val="clear" w:pos="360"/>
        <w:tab w:val="num" w:pos="1440"/>
        <w:tab w:val="left" w:pos="5760"/>
      </w:tabs>
      <w:spacing w:before="60" w:after="60"/>
      <w:ind w:left="5940" w:hanging="5220"/>
    </w:pPr>
    <w:rPr>
      <w:rFonts w:ascii="VNI-Swiss-Light" w:hAnsi="VNI-Swiss-Light"/>
      <w:sz w:val="22"/>
    </w:rPr>
  </w:style>
  <w:style w:type="paragraph" w:customStyle="1" w:styleId="bullet3">
    <w:name w:val="bullet3"/>
    <w:basedOn w:val="Normal"/>
    <w:rsid w:val="00BA2967"/>
    <w:pPr>
      <w:tabs>
        <w:tab w:val="num" w:pos="1985"/>
      </w:tabs>
      <w:ind w:left="1985" w:hanging="426"/>
      <w:jc w:val="left"/>
    </w:pPr>
    <w:rPr>
      <w:rFonts w:ascii="VNI-Times" w:hAnsi="VNI-Times"/>
    </w:rPr>
  </w:style>
  <w:style w:type="paragraph" w:customStyle="1" w:styleId="HEAD10">
    <w:name w:val="HEAD1"/>
    <w:basedOn w:val="Normal"/>
    <w:rsid w:val="00BA2967"/>
    <w:pPr>
      <w:tabs>
        <w:tab w:val="num" w:pos="720"/>
      </w:tabs>
      <w:spacing w:before="120" w:after="240"/>
      <w:ind w:left="720" w:hanging="720"/>
    </w:pPr>
    <w:rPr>
      <w:rFonts w:ascii="VNI-Aptima" w:hAnsi="VNI-Aptima"/>
      <w:b/>
      <w:bCs/>
      <w:szCs w:val="24"/>
    </w:rPr>
  </w:style>
  <w:style w:type="paragraph" w:customStyle="1" w:styleId="KIHIEU">
    <w:name w:val="KIHIEU"/>
    <w:basedOn w:val="DAUDONG0"/>
    <w:rsid w:val="00BA2967"/>
    <w:pPr>
      <w:widowControl/>
      <w:tabs>
        <w:tab w:val="left" w:pos="1276"/>
        <w:tab w:val="left" w:pos="6496"/>
      </w:tabs>
      <w:autoSpaceDE/>
      <w:autoSpaceDN/>
      <w:spacing w:before="120" w:after="120" w:line="360" w:lineRule="auto"/>
      <w:ind w:left="928" w:right="0" w:firstLine="0"/>
    </w:pPr>
    <w:rPr>
      <w:lang w:val="x-none" w:eastAsia="x-none"/>
    </w:rPr>
  </w:style>
  <w:style w:type="character" w:customStyle="1" w:styleId="Ndbang1Char">
    <w:name w:val="Ndbang1 Char"/>
    <w:rsid w:val="00BA2967"/>
    <w:rPr>
      <w:rFonts w:ascii="VNI-Times" w:hAnsi="VNI-Times"/>
      <w:b/>
      <w:caps/>
      <w:snapToGrid w:val="0"/>
      <w:color w:val="000000"/>
      <w:spacing w:val="-2"/>
      <w:kern w:val="20"/>
      <w:sz w:val="24"/>
      <w:szCs w:val="24"/>
      <w:lang w:val="en-US" w:eastAsia="en-US" w:bidi="ar-SA"/>
    </w:rPr>
  </w:style>
  <w:style w:type="paragraph" w:customStyle="1" w:styleId="Tenduan">
    <w:name w:val="Tenduan"/>
    <w:basedOn w:val="Normal"/>
    <w:rsid w:val="00BA2967"/>
    <w:pPr>
      <w:widowControl w:val="0"/>
      <w:ind w:left="1134"/>
      <w:jc w:val="center"/>
    </w:pPr>
    <w:rPr>
      <w:rFonts w:ascii="VNI-Helve" w:hAnsi="VNI-Helve"/>
      <w:b/>
      <w:caps/>
      <w:snapToGrid w:val="0"/>
      <w:color w:val="000000"/>
      <w:spacing w:val="-2"/>
      <w:kern w:val="20"/>
      <w:sz w:val="36"/>
      <w:szCs w:val="36"/>
    </w:rPr>
  </w:style>
  <w:style w:type="paragraph" w:customStyle="1" w:styleId="Tap">
    <w:name w:val="Tap"/>
    <w:basedOn w:val="Normal2"/>
    <w:rsid w:val="00BA2967"/>
    <w:pPr>
      <w:widowControl w:val="0"/>
      <w:spacing w:before="0" w:after="0" w:line="240" w:lineRule="auto"/>
      <w:ind w:left="1134" w:right="0" w:firstLine="0"/>
      <w:jc w:val="center"/>
    </w:pPr>
    <w:rPr>
      <w:rFonts w:ascii="VNI-Times" w:hAnsi="VNI-Times"/>
      <w:caps/>
      <w:snapToGrid w:val="0"/>
      <w:color w:val="000000"/>
      <w:spacing w:val="-2"/>
      <w:kern w:val="20"/>
      <w:sz w:val="28"/>
      <w:szCs w:val="28"/>
    </w:rPr>
  </w:style>
  <w:style w:type="paragraph" w:customStyle="1" w:styleId="Tentap">
    <w:name w:val="Tentap"/>
    <w:basedOn w:val="Normal"/>
    <w:rsid w:val="00BA2967"/>
    <w:pPr>
      <w:widowControl w:val="0"/>
      <w:ind w:left="1134"/>
      <w:jc w:val="center"/>
    </w:pPr>
    <w:rPr>
      <w:rFonts w:ascii="VNI-Times" w:hAnsi="VNI-Times"/>
      <w:b/>
      <w:caps/>
      <w:snapToGrid w:val="0"/>
      <w:color w:val="000000"/>
      <w:spacing w:val="-2"/>
      <w:kern w:val="20"/>
      <w:sz w:val="36"/>
      <w:szCs w:val="36"/>
    </w:rPr>
  </w:style>
  <w:style w:type="paragraph" w:customStyle="1" w:styleId="Cty">
    <w:name w:val="Cty"/>
    <w:basedOn w:val="Normal2"/>
    <w:rsid w:val="00BA2967"/>
    <w:pPr>
      <w:widowControl w:val="0"/>
      <w:spacing w:before="0" w:after="0" w:line="240" w:lineRule="auto"/>
      <w:ind w:left="1134" w:right="0" w:firstLine="0"/>
      <w:jc w:val="center"/>
    </w:pPr>
    <w:rPr>
      <w:rFonts w:ascii="VNI-Times" w:hAnsi="VNI-Times"/>
      <w:caps/>
      <w:snapToGrid w:val="0"/>
      <w:color w:val="000000"/>
      <w:spacing w:val="-2"/>
      <w:kern w:val="20"/>
      <w:sz w:val="24"/>
      <w:szCs w:val="24"/>
    </w:rPr>
  </w:style>
  <w:style w:type="paragraph" w:customStyle="1" w:styleId="Tct">
    <w:name w:val="Tct"/>
    <w:basedOn w:val="TennuocTct"/>
    <w:rsid w:val="00BA2967"/>
  </w:style>
  <w:style w:type="paragraph" w:customStyle="1" w:styleId="Thuchien">
    <w:name w:val="Thuchien"/>
    <w:basedOn w:val="Normal"/>
    <w:rsid w:val="00BA2967"/>
    <w:pPr>
      <w:widowControl w:val="0"/>
      <w:tabs>
        <w:tab w:val="left" w:pos="2268"/>
        <w:tab w:val="left" w:pos="5103"/>
      </w:tabs>
      <w:spacing w:before="120" w:after="120"/>
      <w:ind w:left="1134"/>
    </w:pPr>
    <w:rPr>
      <w:rFonts w:ascii="VNI-Times" w:hAnsi="VNI-Times"/>
      <w:b/>
      <w:i/>
      <w:snapToGrid w:val="0"/>
      <w:color w:val="000000"/>
      <w:spacing w:val="-2"/>
      <w:kern w:val="20"/>
      <w:szCs w:val="24"/>
    </w:rPr>
  </w:style>
  <w:style w:type="paragraph" w:customStyle="1" w:styleId="StyleTOC1Left2cm">
    <w:name w:val="Style TOC 1 + Left:  2 cm"/>
    <w:basedOn w:val="TOC1"/>
    <w:rsid w:val="00BA2967"/>
    <w:pPr>
      <w:widowControl w:val="0"/>
      <w:tabs>
        <w:tab w:val="clear" w:pos="9062"/>
        <w:tab w:val="left" w:pos="1440"/>
        <w:tab w:val="left" w:pos="1530"/>
        <w:tab w:val="right" w:pos="2552"/>
        <w:tab w:val="left" w:pos="3119"/>
        <w:tab w:val="right" w:pos="9072"/>
      </w:tabs>
      <w:spacing w:beforeLines="50" w:afterLines="50" w:line="240" w:lineRule="auto"/>
      <w:ind w:left="1134" w:firstLine="0"/>
      <w:outlineLvl w:val="9"/>
    </w:pPr>
    <w:rPr>
      <w:rFonts w:ascii="Calibri" w:eastAsia="Times New Roman" w:hAnsi="Calibri" w:cs="Times New Roman"/>
      <w:iCs w:val="0"/>
      <w:noProof w:val="0"/>
      <w:snapToGrid w:val="0"/>
      <w:color w:val="000000"/>
      <w:spacing w:val="-2"/>
      <w:kern w:val="20"/>
      <w:sz w:val="20"/>
      <w:szCs w:val="20"/>
      <w:lang w:val="en-US"/>
    </w:rPr>
  </w:style>
  <w:style w:type="paragraph" w:customStyle="1" w:styleId="StyleIndent2Auto">
    <w:name w:val="Style Indent2 + Auto"/>
    <w:basedOn w:val="Indent20"/>
    <w:rsid w:val="00BA2967"/>
    <w:pPr>
      <w:tabs>
        <w:tab w:val="clear" w:pos="1418"/>
        <w:tab w:val="clear" w:pos="1843"/>
        <w:tab w:val="clear" w:pos="4962"/>
        <w:tab w:val="num" w:pos="360"/>
        <w:tab w:val="num" w:pos="1928"/>
        <w:tab w:val="left" w:pos="5670"/>
      </w:tabs>
      <w:spacing w:before="40" w:after="40" w:line="240" w:lineRule="auto"/>
      <w:ind w:left="1928" w:right="0" w:hanging="397"/>
      <w:jc w:val="left"/>
    </w:pPr>
    <w:rPr>
      <w:snapToGrid w:val="0"/>
      <w:spacing w:val="-2"/>
      <w:kern w:val="20"/>
      <w:lang w:val="en-US"/>
    </w:rPr>
  </w:style>
  <w:style w:type="paragraph" w:customStyle="1" w:styleId="HT1">
    <w:name w:val="HT1"/>
    <w:basedOn w:val="Normal"/>
    <w:autoRedefine/>
    <w:rsid w:val="00BA2967"/>
    <w:pPr>
      <w:numPr>
        <w:numId w:val="147"/>
      </w:numPr>
      <w:tabs>
        <w:tab w:val="num" w:pos="1800"/>
      </w:tabs>
      <w:spacing w:before="60" w:after="60"/>
      <w:ind w:left="1800" w:hanging="360"/>
    </w:pPr>
    <w:rPr>
      <w:rFonts w:ascii="VNI-Times" w:hAnsi="VNI-Times"/>
      <w:szCs w:val="24"/>
    </w:rPr>
  </w:style>
  <w:style w:type="paragraph" w:customStyle="1" w:styleId="DACDIEM10">
    <w:name w:val="DACDIEM 1"/>
    <w:basedOn w:val="Normal"/>
    <w:rsid w:val="00BA2967"/>
    <w:pPr>
      <w:tabs>
        <w:tab w:val="num" w:pos="360"/>
        <w:tab w:val="num" w:pos="1170"/>
      </w:tabs>
      <w:spacing w:before="120" w:after="120"/>
      <w:ind w:left="1170" w:right="-7" w:hanging="450"/>
      <w:outlineLvl w:val="0"/>
    </w:pPr>
    <w:rPr>
      <w:rFonts w:ascii="VNI-Times" w:hAnsi="VNI-Times"/>
    </w:rPr>
  </w:style>
  <w:style w:type="paragraph" w:customStyle="1" w:styleId="TAP0">
    <w:name w:val="TAP"/>
    <w:basedOn w:val="Normal"/>
    <w:rsid w:val="00BA2967"/>
    <w:pPr>
      <w:spacing w:before="120" w:after="120"/>
      <w:jc w:val="center"/>
    </w:pPr>
    <w:rPr>
      <w:rFonts w:ascii="VNI-Times" w:hAnsi="VNI-Times"/>
      <w:b/>
      <w:sz w:val="32"/>
    </w:rPr>
  </w:style>
  <w:style w:type="paragraph" w:customStyle="1" w:styleId="StyleHeading1Arial">
    <w:name w:val="Style Heading 1 + Arial"/>
    <w:basedOn w:val="Heading2"/>
    <w:autoRedefine/>
    <w:rsid w:val="00BA2967"/>
    <w:pPr>
      <w:keepLines/>
      <w:widowControl w:val="0"/>
      <w:pBdr>
        <w:bottom w:val="none" w:sz="0" w:space="0" w:color="auto"/>
      </w:pBdr>
      <w:tabs>
        <w:tab w:val="num" w:pos="1440"/>
      </w:tabs>
      <w:suppressAutoHyphens w:val="0"/>
      <w:spacing w:before="120"/>
      <w:ind w:left="1440" w:hanging="360"/>
    </w:pPr>
    <w:rPr>
      <w:rFonts w:ascii="Arial" w:hAnsi="Arial"/>
      <w:bCs/>
      <w:caps/>
      <w:snapToGrid w:val="0"/>
      <w:color w:val="000000"/>
      <w:spacing w:val="-2"/>
      <w:kern w:val="20"/>
      <w:sz w:val="44"/>
      <w:lang w:val="x-none" w:eastAsia="x-none"/>
    </w:rPr>
  </w:style>
  <w:style w:type="paragraph" w:customStyle="1" w:styleId="StyleHeading2suindextArial">
    <w:name w:val="Style Heading 2(suindext) + Arial"/>
    <w:basedOn w:val="Heading2"/>
    <w:rsid w:val="00BA2967"/>
    <w:pPr>
      <w:keepLines/>
      <w:widowControl w:val="0"/>
      <w:pBdr>
        <w:bottom w:val="none" w:sz="0" w:space="0" w:color="auto"/>
      </w:pBdr>
      <w:tabs>
        <w:tab w:val="num" w:pos="1440"/>
      </w:tabs>
      <w:suppressAutoHyphens w:val="0"/>
      <w:spacing w:before="120"/>
      <w:ind w:left="1440" w:hanging="360"/>
    </w:pPr>
    <w:rPr>
      <w:rFonts w:ascii="Arial" w:hAnsi="Arial"/>
      <w:bCs/>
      <w:caps/>
      <w:snapToGrid w:val="0"/>
      <w:color w:val="000000"/>
      <w:spacing w:val="-2"/>
      <w:kern w:val="20"/>
      <w:sz w:val="44"/>
      <w:lang w:val="x-none" w:eastAsia="x-none"/>
    </w:rPr>
  </w:style>
  <w:style w:type="paragraph" w:customStyle="1" w:styleId="BAN3">
    <w:name w:val="BAN3"/>
    <w:basedOn w:val="Normal"/>
    <w:autoRedefine/>
    <w:rsid w:val="00BA2967"/>
    <w:pPr>
      <w:spacing w:before="60" w:after="60"/>
      <w:jc w:val="center"/>
    </w:pPr>
    <w:rPr>
      <w:rFonts w:ascii="Arial Narrow" w:hAnsi="Arial Narrow"/>
      <w:sz w:val="18"/>
    </w:rPr>
  </w:style>
  <w:style w:type="paragraph" w:customStyle="1" w:styleId="StyleHeading4Blue">
    <w:name w:val="Style Heading 4 + Blue"/>
    <w:basedOn w:val="Heading4"/>
    <w:rsid w:val="00BA2967"/>
    <w:pPr>
      <w:tabs>
        <w:tab w:val="left" w:pos="0"/>
        <w:tab w:val="num" w:pos="2160"/>
      </w:tabs>
      <w:spacing w:before="240" w:after="60"/>
      <w:ind w:left="-567" w:right="0" w:hanging="648"/>
      <w:jc w:val="left"/>
    </w:pPr>
    <w:rPr>
      <w:i/>
      <w:iCs/>
      <w:color w:val="0000FF"/>
      <w:szCs w:val="24"/>
    </w:rPr>
  </w:style>
  <w:style w:type="paragraph" w:customStyle="1" w:styleId="Normal6">
    <w:name w:val="Normal6"/>
    <w:basedOn w:val="Normal"/>
    <w:rsid w:val="00BA2967"/>
    <w:pPr>
      <w:jc w:val="left"/>
    </w:pPr>
    <w:rPr>
      <w:szCs w:val="24"/>
    </w:rPr>
  </w:style>
  <w:style w:type="paragraph" w:customStyle="1" w:styleId="Style13ptLeft05">
    <w:name w:val="Style 13 pt Left:  0.5&quot;"/>
    <w:basedOn w:val="Normal"/>
    <w:rsid w:val="00BA2967"/>
    <w:pPr>
      <w:spacing w:before="120" w:after="120"/>
      <w:ind w:left="720"/>
      <w:jc w:val="left"/>
    </w:pPr>
    <w:rPr>
      <w:sz w:val="26"/>
    </w:rPr>
  </w:style>
  <w:style w:type="character" w:customStyle="1" w:styleId="BodyText15Char">
    <w:name w:val="BodyText1.5 Char"/>
    <w:rsid w:val="00BA2967"/>
    <w:rPr>
      <w:rFonts w:ascii="VNI-Times" w:hAnsi="VNI-Times"/>
      <w:noProof/>
      <w:sz w:val="24"/>
      <w:lang w:val="en-US" w:eastAsia="en-US" w:bidi="ar-SA"/>
    </w:rPr>
  </w:style>
  <w:style w:type="character" w:customStyle="1" w:styleId="grame">
    <w:name w:val="grame"/>
    <w:basedOn w:val="DefaultParagraphFont"/>
    <w:rsid w:val="00BA2967"/>
  </w:style>
  <w:style w:type="paragraph" w:customStyle="1" w:styleId="thut5">
    <w:name w:val="thut5"/>
    <w:basedOn w:val="Normal"/>
    <w:uiPriority w:val="99"/>
    <w:rsid w:val="00BA2967"/>
    <w:pPr>
      <w:tabs>
        <w:tab w:val="left" w:pos="851"/>
        <w:tab w:val="left" w:pos="1701"/>
        <w:tab w:val="num" w:pos="1800"/>
      </w:tabs>
      <w:spacing w:before="120" w:after="120"/>
      <w:ind w:left="1800" w:hanging="360"/>
    </w:pPr>
    <w:rPr>
      <w:rFonts w:ascii="VNI-Times" w:hAnsi="VNI-Times"/>
    </w:rPr>
  </w:style>
  <w:style w:type="paragraph" w:customStyle="1" w:styleId="StyleJustifiedBefore3pt">
    <w:name w:val="Style Justified Before:  3 pt"/>
    <w:basedOn w:val="Normal"/>
    <w:rsid w:val="00BA2967"/>
    <w:pPr>
      <w:tabs>
        <w:tab w:val="num" w:pos="927"/>
      </w:tabs>
      <w:ind w:left="927" w:hanging="360"/>
      <w:jc w:val="left"/>
    </w:pPr>
    <w:rPr>
      <w:rFonts w:ascii="VNI-Times" w:hAnsi="VNI-Times"/>
      <w:sz w:val="22"/>
    </w:rPr>
  </w:style>
  <w:style w:type="paragraph" w:customStyle="1" w:styleId="Tiengviet">
    <w:name w:val="Tiengviet"/>
    <w:basedOn w:val="Normal"/>
    <w:uiPriority w:val="99"/>
    <w:rsid w:val="00BA2967"/>
    <w:pPr>
      <w:autoSpaceDE w:val="0"/>
      <w:autoSpaceDN w:val="0"/>
      <w:spacing w:before="120" w:after="120" w:line="360" w:lineRule="exact"/>
    </w:pPr>
    <w:rPr>
      <w:rFonts w:ascii=".VnTime" w:hAnsi=".VnTime"/>
      <w:sz w:val="28"/>
      <w:szCs w:val="24"/>
    </w:rPr>
  </w:style>
  <w:style w:type="paragraph" w:customStyle="1" w:styleId="hanh1">
    <w:name w:val="hanh1"/>
    <w:basedOn w:val="Normal"/>
    <w:rsid w:val="00BA2967"/>
    <w:pPr>
      <w:overflowPunct w:val="0"/>
      <w:autoSpaceDE w:val="0"/>
      <w:autoSpaceDN w:val="0"/>
      <w:adjustRightInd w:val="0"/>
      <w:spacing w:before="60" w:after="60"/>
      <w:ind w:left="170" w:right="170"/>
      <w:textAlignment w:val="baseline"/>
    </w:pPr>
    <w:rPr>
      <w:sz w:val="22"/>
    </w:rPr>
  </w:style>
  <w:style w:type="paragraph" w:customStyle="1" w:styleId="DDITALIC">
    <w:name w:val="DDITALIC"/>
    <w:basedOn w:val="Normal"/>
    <w:rsid w:val="00BA2967"/>
    <w:pPr>
      <w:tabs>
        <w:tab w:val="num" w:pos="345"/>
      </w:tabs>
      <w:ind w:left="345" w:hanging="288"/>
      <w:jc w:val="left"/>
    </w:pPr>
    <w:rPr>
      <w:szCs w:val="24"/>
    </w:rPr>
  </w:style>
  <w:style w:type="paragraph" w:customStyle="1" w:styleId="StyleBulleted11ptOutlinenumbered">
    <w:name w:val="Style Bulleted 11 pt + Outline numbered"/>
    <w:aliases w:val="Left:  0 mm,Hanging:  7.5 mm"/>
    <w:basedOn w:val="Normal"/>
    <w:rsid w:val="00BA2967"/>
    <w:pPr>
      <w:tabs>
        <w:tab w:val="left" w:pos="426"/>
        <w:tab w:val="num" w:pos="861"/>
      </w:tabs>
      <w:spacing w:before="60" w:after="60"/>
      <w:ind w:left="861" w:hanging="360"/>
    </w:pPr>
    <w:rPr>
      <w:szCs w:val="24"/>
    </w:rPr>
  </w:style>
  <w:style w:type="paragraph" w:customStyle="1" w:styleId="PHAN-1">
    <w:name w:val="PHAN-1"/>
    <w:basedOn w:val="Heading1"/>
    <w:autoRedefine/>
    <w:rsid w:val="00BA2967"/>
    <w:pPr>
      <w:keepNext/>
      <w:pageBreakBefore/>
      <w:widowControl w:val="0"/>
      <w:tabs>
        <w:tab w:val="num" w:pos="2214"/>
      </w:tabs>
      <w:suppressAutoHyphens w:val="0"/>
      <w:spacing w:before="0" w:after="120"/>
      <w:ind w:firstLine="1134"/>
    </w:pPr>
    <w:rPr>
      <w:rFonts w:ascii="VNI-Bengus" w:hAnsi="VNI-Bengus"/>
      <w:caps/>
      <w:smallCaps w:val="0"/>
      <w:snapToGrid w:val="0"/>
      <w:color w:val="000000"/>
      <w:spacing w:val="-2"/>
      <w:kern w:val="2"/>
      <w:sz w:val="32"/>
      <w:lang w:val="x-none" w:eastAsia="x-none"/>
    </w:rPr>
  </w:style>
  <w:style w:type="paragraph" w:customStyle="1" w:styleId="PHAN-3">
    <w:name w:val="PHAN-3"/>
    <w:basedOn w:val="Heading3"/>
    <w:autoRedefine/>
    <w:rsid w:val="00BA2967"/>
    <w:pPr>
      <w:keepNext/>
      <w:widowControl w:val="0"/>
      <w:tabs>
        <w:tab w:val="left" w:pos="709"/>
        <w:tab w:val="num" w:pos="1134"/>
      </w:tabs>
      <w:suppressAutoHyphens w:val="0"/>
      <w:spacing w:before="60" w:after="60"/>
      <w:ind w:left="1134" w:hanging="1134"/>
      <w:jc w:val="both"/>
    </w:pPr>
    <w:rPr>
      <w:rFonts w:ascii="VNI-Avo" w:hAnsi="VNI-Avo"/>
      <w:bCs/>
      <w:caps/>
      <w:snapToGrid w:val="0"/>
      <w:color w:val="000000"/>
      <w:spacing w:val="-2"/>
      <w:kern w:val="2"/>
      <w:sz w:val="24"/>
      <w:lang w:val="x-none" w:eastAsia="x-none"/>
    </w:rPr>
  </w:style>
  <w:style w:type="paragraph" w:customStyle="1" w:styleId="StyleHeading2daumucsuindext125ptAutoBefore5pt">
    <w:name w:val="Style Heading 2dau muc(suindext) + 12.5 pt Auto Before:  5 pt ..."/>
    <w:basedOn w:val="Heading2"/>
    <w:autoRedefine/>
    <w:rsid w:val="00BA2967"/>
    <w:pPr>
      <w:widowControl w:val="0"/>
      <w:pBdr>
        <w:bottom w:val="none" w:sz="0" w:space="0" w:color="auto"/>
      </w:pBdr>
      <w:suppressAutoHyphens w:val="0"/>
      <w:spacing w:before="100" w:after="100"/>
      <w:jc w:val="both"/>
    </w:pPr>
    <w:rPr>
      <w:rFonts w:ascii="Times New Roman" w:hAnsi="Times New Roman"/>
      <w:bCs/>
      <w:sz w:val="25"/>
      <w:szCs w:val="25"/>
      <w:lang w:val="x-none" w:eastAsia="x-none"/>
    </w:rPr>
  </w:style>
  <w:style w:type="paragraph" w:customStyle="1" w:styleId="StyleHeading3TimesNewRoman125ptBefore5pt">
    <w:name w:val="Style Heading 3 + Times New Roman 12.5 pt Before:  5 pt"/>
    <w:basedOn w:val="Heading3"/>
    <w:autoRedefine/>
    <w:rsid w:val="00BA2967"/>
    <w:pPr>
      <w:widowControl w:val="0"/>
      <w:tabs>
        <w:tab w:val="left" w:pos="720"/>
      </w:tabs>
      <w:suppressAutoHyphens w:val="0"/>
      <w:spacing w:before="100" w:after="60"/>
      <w:jc w:val="both"/>
    </w:pPr>
    <w:rPr>
      <w:bCs/>
      <w:sz w:val="25"/>
      <w:lang w:val="x-none" w:eastAsia="x-none"/>
    </w:rPr>
  </w:style>
  <w:style w:type="paragraph" w:customStyle="1" w:styleId="cap">
    <w:name w:val="caûp"/>
    <w:basedOn w:val="Normal"/>
    <w:uiPriority w:val="99"/>
    <w:rsid w:val="00BA2967"/>
    <w:pPr>
      <w:tabs>
        <w:tab w:val="num" w:pos="851"/>
        <w:tab w:val="num" w:pos="990"/>
      </w:tabs>
      <w:spacing w:before="120" w:after="120"/>
      <w:ind w:left="990"/>
    </w:pPr>
  </w:style>
  <w:style w:type="paragraph" w:customStyle="1" w:styleId="Tieude">
    <w:name w:val="Tieude"/>
    <w:basedOn w:val="Normal"/>
    <w:rsid w:val="00BA2967"/>
    <w:pPr>
      <w:tabs>
        <w:tab w:val="num" w:pos="360"/>
      </w:tabs>
      <w:spacing w:before="120" w:after="120"/>
      <w:ind w:left="360" w:hanging="360"/>
      <w:jc w:val="center"/>
    </w:pPr>
    <w:rPr>
      <w:rFonts w:ascii="VNI-Times" w:hAnsi="VNI-Times"/>
      <w:b/>
      <w:sz w:val="28"/>
    </w:rPr>
  </w:style>
  <w:style w:type="paragraph" w:customStyle="1" w:styleId="StyleHeading1ChuongPart">
    <w:name w:val="Style Heading 1ChuongPart +"/>
    <w:basedOn w:val="Heading1"/>
    <w:rsid w:val="00BA2967"/>
    <w:pPr>
      <w:keepNext/>
      <w:pageBreakBefore/>
      <w:tabs>
        <w:tab w:val="num" w:pos="1800"/>
      </w:tabs>
      <w:suppressAutoHyphens w:val="0"/>
      <w:spacing w:before="240"/>
      <w:ind w:left="432" w:hanging="432"/>
    </w:pPr>
    <w:rPr>
      <w:bCs/>
      <w:caps/>
      <w:smallCaps w:val="0"/>
      <w:sz w:val="32"/>
      <w:szCs w:val="32"/>
      <w:lang w:val="x-none" w:eastAsia="x-none"/>
    </w:rPr>
  </w:style>
  <w:style w:type="paragraph" w:customStyle="1" w:styleId="StylecacTimesNewRomanLeft071Firstline0">
    <w:name w:val="Style cac + Times New Roman + Left:  0.71&quot; First line:  0&quot;"/>
    <w:basedOn w:val="cacTimesNewRoman"/>
    <w:rsid w:val="00BA2967"/>
    <w:pPr>
      <w:ind w:left="1020"/>
    </w:pPr>
    <w:rPr>
      <w:szCs w:val="20"/>
    </w:rPr>
  </w:style>
  <w:style w:type="paragraph" w:customStyle="1" w:styleId="StyleStylecacTimesNewRomanFirstline0Left071">
    <w:name w:val="Style Style cac + Times New Roman + First line:  0&quot; + Left:  0.71&quot;"/>
    <w:basedOn w:val="StylecacTimesNewRomanFirstline0"/>
    <w:rsid w:val="00BA2967"/>
    <w:pPr>
      <w:tabs>
        <w:tab w:val="clear" w:pos="1170"/>
        <w:tab w:val="left" w:pos="990"/>
        <w:tab w:val="left" w:pos="1020"/>
      </w:tabs>
      <w:ind w:left="1020"/>
    </w:pPr>
  </w:style>
  <w:style w:type="paragraph" w:customStyle="1" w:styleId="BangBieu">
    <w:name w:val="Bang Bieu"/>
    <w:basedOn w:val="TableofFigures"/>
    <w:qFormat/>
    <w:rsid w:val="00BA2967"/>
    <w:pPr>
      <w:spacing w:before="240" w:after="240" w:line="320" w:lineRule="atLeast"/>
      <w:ind w:left="0" w:right="0" w:firstLine="0"/>
      <w:jc w:val="center"/>
    </w:pPr>
    <w:rPr>
      <w:b/>
      <w:sz w:val="24"/>
      <w:lang w:val="en-US"/>
    </w:rPr>
  </w:style>
  <w:style w:type="paragraph" w:customStyle="1" w:styleId="StyleHOATHI313ptLeft">
    <w:name w:val="Style HOATHI3 + 13 pt Left"/>
    <w:basedOn w:val="HOATHI31"/>
    <w:rsid w:val="00BA2967"/>
    <w:pPr>
      <w:tabs>
        <w:tab w:val="clear" w:pos="964"/>
        <w:tab w:val="num" w:pos="1701"/>
      </w:tabs>
      <w:spacing w:before="40" w:after="40"/>
      <w:ind w:left="1701" w:right="142" w:hanging="283"/>
      <w:jc w:val="left"/>
    </w:pPr>
    <w:rPr>
      <w:lang w:val="pl-PL"/>
    </w:rPr>
  </w:style>
  <w:style w:type="paragraph" w:customStyle="1" w:styleId="tm0">
    <w:name w:val="tm"/>
    <w:basedOn w:val="Normal"/>
    <w:rsid w:val="00BA2967"/>
    <w:pPr>
      <w:spacing w:before="120" w:line="336" w:lineRule="auto"/>
      <w:ind w:firstLine="567"/>
      <w:jc w:val="left"/>
    </w:pPr>
    <w:rPr>
      <w:rFonts w:ascii=".VnTime" w:hAnsi=".VnTime"/>
      <w:snapToGrid w:val="0"/>
      <w:sz w:val="26"/>
      <w:szCs w:val="26"/>
    </w:rPr>
  </w:style>
  <w:style w:type="paragraph" w:customStyle="1" w:styleId="CharCharCharCharCharCharChar0">
    <w:name w:val="Char Char Char Char Char Char Char"/>
    <w:basedOn w:val="Normal"/>
    <w:rsid w:val="00BA2967"/>
    <w:pPr>
      <w:widowControl w:val="0"/>
    </w:pPr>
    <w:rPr>
      <w:rFonts w:eastAsia="SimSun"/>
      <w:kern w:val="2"/>
      <w:szCs w:val="26"/>
      <w:lang w:eastAsia="zh-CN"/>
    </w:rPr>
  </w:style>
  <w:style w:type="paragraph" w:customStyle="1" w:styleId="CharCharCharCharCharCharCharCharCharCharCharCharCharCharCharCharCharCharChar0">
    <w:name w:val="Char Char Char Char Char Char Char Char Char Char Char Char Char Char Char Char Char Char Char"/>
    <w:basedOn w:val="Normal"/>
    <w:rsid w:val="00BA2967"/>
    <w:pPr>
      <w:autoSpaceDE w:val="0"/>
      <w:autoSpaceDN w:val="0"/>
      <w:adjustRightInd w:val="0"/>
      <w:spacing w:before="120" w:after="160" w:line="240" w:lineRule="exact"/>
      <w:jc w:val="left"/>
    </w:pPr>
    <w:rPr>
      <w:rFonts w:ascii="Verdana" w:hAnsi="Verdana"/>
      <w:sz w:val="20"/>
    </w:rPr>
  </w:style>
  <w:style w:type="paragraph" w:customStyle="1" w:styleId="StyleTenbangBold">
    <w:name w:val="Style Tenbang + Bold"/>
    <w:basedOn w:val="Tenbang1"/>
    <w:rsid w:val="00BA2967"/>
    <w:pPr>
      <w:widowControl/>
      <w:spacing w:before="40" w:after="40" w:line="360" w:lineRule="exact"/>
      <w:ind w:left="0"/>
    </w:pPr>
    <w:rPr>
      <w:caps w:val="0"/>
      <w:snapToGrid/>
      <w:color w:val="auto"/>
      <w:kern w:val="0"/>
      <w:szCs w:val="26"/>
    </w:rPr>
  </w:style>
  <w:style w:type="paragraph" w:customStyle="1" w:styleId="stt">
    <w:name w:val="stt"/>
    <w:basedOn w:val="Ndbang4"/>
    <w:rsid w:val="00BA2967"/>
    <w:pPr>
      <w:framePr w:hSpace="180" w:wrap="around" w:vAnchor="text" w:hAnchor="page" w:x="2972" w:y="347"/>
      <w:tabs>
        <w:tab w:val="num" w:pos="360"/>
      </w:tabs>
      <w:spacing w:before="0" w:after="0"/>
      <w:ind w:left="0" w:right="0"/>
      <w:jc w:val="center"/>
    </w:pPr>
    <w:rPr>
      <w:spacing w:val="-2"/>
      <w:kern w:val="20"/>
      <w:sz w:val="22"/>
      <w:szCs w:val="20"/>
    </w:rPr>
  </w:style>
  <w:style w:type="paragraph" w:customStyle="1" w:styleId="StyleHOATHI313ptLeftJustified">
    <w:name w:val="Style HOATHI3 + 13 pt Left + Justified"/>
    <w:basedOn w:val="StyleHOATHI313ptLeft"/>
    <w:rsid w:val="00BA2967"/>
    <w:pPr>
      <w:tabs>
        <w:tab w:val="clear" w:pos="1701"/>
        <w:tab w:val="left" w:pos="1260"/>
      </w:tabs>
      <w:ind w:left="1260" w:hanging="450"/>
      <w:jc w:val="both"/>
    </w:pPr>
    <w:rPr>
      <w:lang w:val="vi-VN"/>
    </w:rPr>
  </w:style>
  <w:style w:type="paragraph" w:customStyle="1" w:styleId="BAN2">
    <w:name w:val="BAN2"/>
    <w:basedOn w:val="Normal"/>
    <w:autoRedefine/>
    <w:rsid w:val="00BA2967"/>
    <w:pPr>
      <w:spacing w:before="60" w:after="60"/>
      <w:ind w:right="57"/>
      <w:jc w:val="center"/>
    </w:pPr>
    <w:rPr>
      <w:b/>
      <w:szCs w:val="24"/>
      <w:lang w:val="pl-PL"/>
    </w:rPr>
  </w:style>
  <w:style w:type="paragraph" w:customStyle="1" w:styleId="HT2">
    <w:name w:val="HT2"/>
    <w:basedOn w:val="Normal"/>
    <w:autoRedefine/>
    <w:rsid w:val="00BA2967"/>
    <w:pPr>
      <w:tabs>
        <w:tab w:val="num" w:pos="1701"/>
        <w:tab w:val="left" w:pos="5068"/>
      </w:tabs>
      <w:spacing w:before="60" w:after="60"/>
      <w:ind w:left="1701" w:hanging="714"/>
      <w:jc w:val="left"/>
    </w:pPr>
    <w:rPr>
      <w:sz w:val="26"/>
      <w:szCs w:val="24"/>
    </w:rPr>
  </w:style>
  <w:style w:type="paragraph" w:customStyle="1" w:styleId="HT5">
    <w:name w:val="HT5"/>
    <w:basedOn w:val="Normal"/>
    <w:rsid w:val="00BA2967"/>
    <w:pPr>
      <w:tabs>
        <w:tab w:val="left" w:pos="1086"/>
        <w:tab w:val="left" w:pos="4344"/>
      </w:tabs>
      <w:ind w:left="1086" w:hanging="543"/>
    </w:pPr>
    <w:rPr>
      <w:sz w:val="26"/>
      <w:szCs w:val="24"/>
    </w:rPr>
  </w:style>
  <w:style w:type="paragraph" w:customStyle="1" w:styleId="HT6">
    <w:name w:val="HT6"/>
    <w:basedOn w:val="Normal"/>
    <w:autoRedefine/>
    <w:rsid w:val="00BA2967"/>
    <w:pPr>
      <w:widowControl w:val="0"/>
      <w:numPr>
        <w:numId w:val="150"/>
      </w:numPr>
      <w:tabs>
        <w:tab w:val="left" w:pos="2268"/>
        <w:tab w:val="left" w:pos="4536"/>
      </w:tabs>
      <w:spacing w:before="60" w:after="60"/>
    </w:pPr>
    <w:rPr>
      <w:sz w:val="26"/>
      <w:szCs w:val="24"/>
    </w:rPr>
  </w:style>
  <w:style w:type="paragraph" w:customStyle="1" w:styleId="CEN4">
    <w:name w:val="CEN4"/>
    <w:basedOn w:val="Normal"/>
    <w:autoRedefine/>
    <w:rsid w:val="00BA2967"/>
    <w:pPr>
      <w:numPr>
        <w:numId w:val="151"/>
      </w:numPr>
      <w:tabs>
        <w:tab w:val="clear" w:pos="1418"/>
      </w:tabs>
      <w:spacing w:before="60" w:after="60"/>
      <w:ind w:left="0" w:firstLine="0"/>
      <w:jc w:val="center"/>
    </w:pPr>
    <w:rPr>
      <w:rFonts w:ascii="Arial" w:hAnsi="Arial"/>
      <w:b/>
      <w:color w:val="000000"/>
      <w:sz w:val="38"/>
      <w:szCs w:val="28"/>
    </w:rPr>
  </w:style>
  <w:style w:type="paragraph" w:customStyle="1" w:styleId="daudongduc1">
    <w:name w:val="daudongduc1"/>
    <w:basedOn w:val="Normal"/>
    <w:qFormat/>
    <w:rsid w:val="00BA2967"/>
    <w:pPr>
      <w:tabs>
        <w:tab w:val="num" w:pos="1440"/>
      </w:tabs>
      <w:spacing w:before="60" w:after="60"/>
      <w:ind w:left="1440" w:hanging="446"/>
    </w:pPr>
    <w:rPr>
      <w:rFonts w:eastAsia="Calibri"/>
      <w:sz w:val="26"/>
      <w:szCs w:val="26"/>
      <w:lang w:val="vi-VN"/>
    </w:rPr>
  </w:style>
  <w:style w:type="paragraph" w:customStyle="1" w:styleId="Binhthuong">
    <w:name w:val="Binh thuong"/>
    <w:basedOn w:val="Normal"/>
    <w:qFormat/>
    <w:rsid w:val="00BA2967"/>
    <w:pPr>
      <w:tabs>
        <w:tab w:val="left" w:pos="720"/>
      </w:tabs>
      <w:spacing w:before="60" w:after="60" w:line="288" w:lineRule="auto"/>
      <w:ind w:left="284"/>
    </w:pPr>
    <w:rPr>
      <w:rFonts w:eastAsia="Batang"/>
      <w:sz w:val="22"/>
      <w:szCs w:val="26"/>
      <w:lang w:val="vi-VN" w:eastAsia="ko-KR"/>
    </w:rPr>
  </w:style>
  <w:style w:type="paragraph" w:customStyle="1" w:styleId="StyleNormal1TimesNewRoman13pt">
    <w:name w:val="Style Normal1 + Times New Roman 13 pt"/>
    <w:basedOn w:val="Normal11"/>
    <w:link w:val="StyleNormal1TimesNewRoman13ptChar1"/>
    <w:autoRedefine/>
    <w:rsid w:val="00BA2967"/>
    <w:pPr>
      <w:widowControl w:val="0"/>
      <w:spacing w:before="60" w:after="60" w:line="240" w:lineRule="auto"/>
      <w:ind w:left="1166" w:right="0" w:firstLine="0"/>
    </w:pPr>
    <w:rPr>
      <w:rFonts w:ascii="Times New Roman" w:hAnsi="Times New Roman"/>
      <w:snapToGrid w:val="0"/>
      <w:color w:val="000000"/>
      <w:spacing w:val="-2"/>
      <w:kern w:val="20"/>
      <w:sz w:val="20"/>
      <w:lang w:val="x-none" w:eastAsia="x-none"/>
    </w:rPr>
  </w:style>
  <w:style w:type="paragraph" w:customStyle="1" w:styleId="Ndung1">
    <w:name w:val="Ndung1"/>
    <w:basedOn w:val="Normal"/>
    <w:rsid w:val="00BA2967"/>
    <w:pPr>
      <w:spacing w:before="60" w:after="60"/>
      <w:jc w:val="center"/>
    </w:pPr>
    <w:rPr>
      <w:rFonts w:ascii=".VnTime" w:hAnsi=".VnTime"/>
      <w:b/>
      <w:bCs/>
      <w:spacing w:val="-2"/>
      <w:kern w:val="20"/>
      <w:szCs w:val="24"/>
    </w:rPr>
  </w:style>
  <w:style w:type="paragraph" w:customStyle="1" w:styleId="StyleHeading3Heading3Char1CharHeading5Char1Heading3Cha">
    <w:name w:val="Style Heading 3Heading 3 Char1 CharHeading 5 Char1Heading 3 Cha..."/>
    <w:basedOn w:val="Heading3"/>
    <w:autoRedefine/>
    <w:qFormat/>
    <w:rsid w:val="00BA2967"/>
    <w:pPr>
      <w:keepNext/>
      <w:keepLines/>
      <w:widowControl w:val="0"/>
      <w:numPr>
        <w:ilvl w:val="2"/>
      </w:numPr>
      <w:shd w:val="clear" w:color="800080" w:fill="auto"/>
      <w:tabs>
        <w:tab w:val="num" w:pos="720"/>
      </w:tabs>
      <w:suppressAutoHyphens w:val="0"/>
      <w:spacing w:before="120" w:after="120" w:line="288" w:lineRule="auto"/>
      <w:ind w:left="720" w:hanging="720"/>
      <w:jc w:val="both"/>
    </w:pPr>
    <w:rPr>
      <w:bCs/>
      <w:color w:val="0000FF"/>
      <w:spacing w:val="-6"/>
      <w:kern w:val="28"/>
      <w:sz w:val="26"/>
      <w:szCs w:val="26"/>
      <w:lang w:val="en-GB" w:eastAsia="x-none"/>
    </w:rPr>
  </w:style>
  <w:style w:type="paragraph" w:customStyle="1" w:styleId="StyleStyleHeading1H1PartHeading1Char1ghostgCtrl1H1Aut">
    <w:name w:val="Style Style Heading 1H 1PartHeading 1 Char1 ghostg(Ctrl+1)H1 + Aut...."/>
    <w:basedOn w:val="Normal"/>
    <w:autoRedefine/>
    <w:qFormat/>
    <w:rsid w:val="00BA2967"/>
    <w:pPr>
      <w:widowControl w:val="0"/>
      <w:spacing w:line="288" w:lineRule="auto"/>
      <w:ind w:left="1134"/>
      <w:jc w:val="center"/>
      <w:outlineLvl w:val="0"/>
    </w:pPr>
    <w:rPr>
      <w:b/>
      <w:bCs/>
      <w:caps/>
      <w:snapToGrid w:val="0"/>
      <w:color w:val="000000"/>
      <w:kern w:val="28"/>
      <w:sz w:val="32"/>
      <w:szCs w:val="32"/>
      <w:lang w:val="nl-NL"/>
    </w:rPr>
  </w:style>
  <w:style w:type="character" w:customStyle="1" w:styleId="Style2Char">
    <w:name w:val="Style2 Char"/>
    <w:link w:val="Style2"/>
    <w:locked/>
    <w:rsid w:val="00BA2967"/>
    <w:rPr>
      <w:rFonts w:ascii="Tms Rmn" w:eastAsia="Times New Roman" w:hAnsi="Tms Rmn" w:cs="Times New Roman"/>
      <w:b/>
      <w:sz w:val="24"/>
      <w:szCs w:val="20"/>
      <w:lang w:val="en-US"/>
    </w:rPr>
  </w:style>
  <w:style w:type="character" w:customStyle="1" w:styleId="Style3Char">
    <w:name w:val="Style3 Char"/>
    <w:link w:val="Style3"/>
    <w:locked/>
    <w:rsid w:val="00BA2967"/>
    <w:rPr>
      <w:rFonts w:ascii="VNI-Times" w:eastAsia="Times New Roman" w:hAnsi="VNI-Times" w:cs="Times New Roman"/>
      <w:b/>
      <w:caps/>
      <w:color w:val="FF0000"/>
      <w:sz w:val="40"/>
      <w:szCs w:val="20"/>
      <w:lang w:val="en-US"/>
    </w:rPr>
  </w:style>
  <w:style w:type="paragraph" w:customStyle="1" w:styleId="CHOA">
    <w:name w:val="CHOA"/>
    <w:basedOn w:val="Normal"/>
    <w:autoRedefine/>
    <w:rsid w:val="00BA2967"/>
    <w:pPr>
      <w:spacing w:before="60" w:after="60"/>
      <w:jc w:val="center"/>
    </w:pPr>
    <w:rPr>
      <w:rFonts w:ascii="Arial" w:hAnsi="Arial"/>
      <w:kern w:val="2"/>
      <w:sz w:val="26"/>
    </w:rPr>
  </w:style>
  <w:style w:type="character" w:customStyle="1" w:styleId="CharCharChar0">
    <w:name w:val="Char Char Char"/>
    <w:aliases w:val="Body Text1 Char Char Char, Char Char Char1, Char Char Char2,Body Text1 Char Char,Body Text1 Char Char Char Char,Body Text Char Char Char Char Char Char Char Char Char Char Char Char Char Char Char Char Char Char1 Char,Caption Char1"/>
    <w:rsid w:val="00BA2967"/>
    <w:rPr>
      <w:bCs/>
      <w:sz w:val="26"/>
      <w:szCs w:val="26"/>
      <w:lang w:val="en-US" w:eastAsia="en-US" w:bidi="ar-SA"/>
    </w:rPr>
  </w:style>
  <w:style w:type="character" w:customStyle="1" w:styleId="Style1CharChar">
    <w:name w:val="Style1 Char Char"/>
    <w:rsid w:val="00BA2967"/>
    <w:rPr>
      <w:sz w:val="26"/>
      <w:szCs w:val="26"/>
      <w:lang w:val="en-US" w:eastAsia="en-US" w:bidi="ar-SA"/>
    </w:rPr>
  </w:style>
  <w:style w:type="character" w:customStyle="1" w:styleId="Style2CharChar">
    <w:name w:val="Style2 Char Char"/>
    <w:basedOn w:val="Style1CharChar"/>
    <w:rsid w:val="00BA2967"/>
    <w:rPr>
      <w:sz w:val="26"/>
      <w:szCs w:val="26"/>
      <w:lang w:val="en-US" w:eastAsia="en-US" w:bidi="ar-SA"/>
    </w:rPr>
  </w:style>
  <w:style w:type="character" w:customStyle="1" w:styleId="Style3CharChar">
    <w:name w:val="Style3 Char Char"/>
    <w:rsid w:val="00BA2967"/>
    <w:rPr>
      <w:sz w:val="26"/>
      <w:szCs w:val="26"/>
      <w:lang w:val="en-US" w:eastAsia="en-US" w:bidi="ar-SA"/>
    </w:rPr>
  </w:style>
  <w:style w:type="paragraph" w:customStyle="1" w:styleId="Style5Char">
    <w:name w:val="Style5 Char"/>
    <w:basedOn w:val="Normal"/>
    <w:rsid w:val="00BA2967"/>
    <w:pPr>
      <w:tabs>
        <w:tab w:val="left" w:pos="3969"/>
        <w:tab w:val="left" w:pos="5954"/>
        <w:tab w:val="right" w:pos="8505"/>
      </w:tabs>
      <w:spacing w:before="100" w:after="100"/>
      <w:ind w:left="1701"/>
    </w:pPr>
    <w:rPr>
      <w:sz w:val="26"/>
      <w:szCs w:val="26"/>
    </w:rPr>
  </w:style>
  <w:style w:type="character" w:customStyle="1" w:styleId="Style5CharChar">
    <w:name w:val="Style5 Char Char"/>
    <w:basedOn w:val="Style1CharChar"/>
    <w:rsid w:val="00BA2967"/>
    <w:rPr>
      <w:sz w:val="26"/>
      <w:szCs w:val="26"/>
      <w:lang w:val="en-US" w:eastAsia="en-US" w:bidi="ar-SA"/>
    </w:rPr>
  </w:style>
  <w:style w:type="paragraph" w:customStyle="1" w:styleId="Style100">
    <w:name w:val="Style10"/>
    <w:basedOn w:val="Normal"/>
    <w:link w:val="Style10CharChar1"/>
    <w:rsid w:val="00BA2967"/>
    <w:pPr>
      <w:tabs>
        <w:tab w:val="left" w:pos="2268"/>
        <w:tab w:val="left" w:pos="3969"/>
        <w:tab w:val="left" w:pos="5954"/>
        <w:tab w:val="right" w:pos="8505"/>
      </w:tabs>
      <w:spacing w:before="100" w:after="100"/>
    </w:pPr>
    <w:rPr>
      <w:sz w:val="26"/>
      <w:szCs w:val="26"/>
    </w:rPr>
  </w:style>
  <w:style w:type="paragraph" w:customStyle="1" w:styleId="Style11">
    <w:name w:val="Style11"/>
    <w:basedOn w:val="Normal"/>
    <w:link w:val="Style11CharChar"/>
    <w:rsid w:val="00BA2967"/>
    <w:pPr>
      <w:numPr>
        <w:numId w:val="156"/>
      </w:numPr>
      <w:tabs>
        <w:tab w:val="left" w:pos="2268"/>
        <w:tab w:val="left" w:pos="3969"/>
        <w:tab w:val="left" w:pos="5954"/>
        <w:tab w:val="right" w:pos="8505"/>
      </w:tabs>
      <w:spacing w:before="100" w:after="100"/>
      <w:ind w:left="2268" w:hanging="567"/>
    </w:pPr>
    <w:rPr>
      <w:sz w:val="26"/>
      <w:szCs w:val="26"/>
    </w:rPr>
  </w:style>
  <w:style w:type="paragraph" w:customStyle="1" w:styleId="sobvvt">
    <w:name w:val="sobvvt"/>
    <w:basedOn w:val="Normal"/>
    <w:rsid w:val="00BA2967"/>
    <w:pPr>
      <w:tabs>
        <w:tab w:val="num" w:pos="1211"/>
      </w:tabs>
      <w:spacing w:before="60" w:after="60"/>
      <w:ind w:left="432" w:firstLine="419"/>
      <w:jc w:val="left"/>
    </w:pPr>
    <w:rPr>
      <w:rFonts w:ascii="Arial" w:hAnsi="Arial"/>
    </w:rPr>
  </w:style>
  <w:style w:type="paragraph" w:customStyle="1" w:styleId="StyleHEAD1Before0ptAfter0pt">
    <w:name w:val="Style HEAD1 + Before:  0 pt After:  0 pt"/>
    <w:basedOn w:val="Normal"/>
    <w:rsid w:val="00BA2967"/>
    <w:pPr>
      <w:tabs>
        <w:tab w:val="num" w:pos="567"/>
      </w:tabs>
      <w:ind w:left="1134" w:hanging="1134"/>
      <w:jc w:val="left"/>
    </w:pPr>
    <w:rPr>
      <w:szCs w:val="24"/>
    </w:rPr>
  </w:style>
  <w:style w:type="paragraph" w:customStyle="1" w:styleId="StyleHeading1ChuongLeft">
    <w:name w:val="Style Heading 1Chuong + Left"/>
    <w:basedOn w:val="Normal"/>
    <w:rsid w:val="00BA2967"/>
    <w:pPr>
      <w:numPr>
        <w:numId w:val="157"/>
      </w:numPr>
      <w:tabs>
        <w:tab w:val="num" w:pos="360"/>
      </w:tabs>
      <w:ind w:left="360"/>
      <w:jc w:val="left"/>
    </w:pPr>
    <w:rPr>
      <w:szCs w:val="24"/>
    </w:rPr>
  </w:style>
  <w:style w:type="paragraph" w:customStyle="1" w:styleId="Bildtext">
    <w:name w:val="Bildtext"/>
    <w:basedOn w:val="Normal"/>
    <w:rsid w:val="00BA2967"/>
    <w:pPr>
      <w:spacing w:before="100" w:after="200"/>
      <w:jc w:val="left"/>
    </w:pPr>
    <w:rPr>
      <w:rFonts w:ascii="Helvetica" w:hAnsi="Helvetica"/>
      <w:i/>
      <w:sz w:val="18"/>
      <w:lang w:val="en-GB"/>
    </w:rPr>
  </w:style>
  <w:style w:type="paragraph" w:customStyle="1" w:styleId="StyleHeading1BlueJustified">
    <w:name w:val="Style Heading 1 + Blue Justified"/>
    <w:basedOn w:val="Heading1"/>
    <w:rsid w:val="00BA2967"/>
    <w:pPr>
      <w:keepNext/>
      <w:tabs>
        <w:tab w:val="num" w:pos="851"/>
        <w:tab w:val="num" w:pos="2061"/>
      </w:tabs>
      <w:spacing w:before="0"/>
      <w:ind w:left="-851" w:hanging="567"/>
      <w:jc w:val="both"/>
    </w:pPr>
    <w:rPr>
      <w:rFonts w:ascii="Helvetica" w:hAnsi="Helvetica"/>
      <w:bCs/>
      <w:smallCaps w:val="0"/>
      <w:color w:val="0000FF"/>
      <w:kern w:val="28"/>
      <w:sz w:val="32"/>
      <w:lang w:val="en-GB"/>
    </w:rPr>
  </w:style>
  <w:style w:type="paragraph" w:customStyle="1" w:styleId="StyleHeading3BlueJustified">
    <w:name w:val="Style Heading 3 + Blue Justified"/>
    <w:basedOn w:val="Heading3"/>
    <w:rsid w:val="00BA2967"/>
    <w:pPr>
      <w:keepNext/>
      <w:numPr>
        <w:ilvl w:val="2"/>
      </w:numPr>
      <w:tabs>
        <w:tab w:val="num" w:pos="851"/>
      </w:tabs>
      <w:spacing w:before="400" w:after="240"/>
      <w:ind w:left="-567" w:hanging="851"/>
      <w:jc w:val="both"/>
    </w:pPr>
    <w:rPr>
      <w:rFonts w:ascii="Helvetica" w:hAnsi="Helvetica"/>
      <w:b w:val="0"/>
      <w:color w:val="0000FF"/>
      <w:kern w:val="28"/>
      <w:sz w:val="26"/>
      <w:lang w:val="en-GB" w:eastAsia="x-none"/>
    </w:rPr>
  </w:style>
  <w:style w:type="paragraph" w:customStyle="1" w:styleId="StyleHeading4BlueJustified">
    <w:name w:val="Style Heading 4 + Blue Justified"/>
    <w:basedOn w:val="Heading4"/>
    <w:rsid w:val="00BA2967"/>
    <w:pPr>
      <w:tabs>
        <w:tab w:val="num" w:pos="1134"/>
        <w:tab w:val="num" w:pos="1494"/>
      </w:tabs>
      <w:suppressAutoHyphens/>
      <w:spacing w:before="400" w:after="240"/>
      <w:ind w:left="-426" w:right="0" w:hanging="992"/>
    </w:pPr>
    <w:rPr>
      <w:rFonts w:ascii="Helvetica" w:hAnsi="Helvetica"/>
      <w:b w:val="0"/>
      <w:bCs w:val="0"/>
      <w:color w:val="0000FF"/>
      <w:kern w:val="28"/>
      <w:sz w:val="26"/>
      <w:lang w:val="en-GB"/>
    </w:rPr>
  </w:style>
  <w:style w:type="paragraph" w:customStyle="1" w:styleId="StyleBlueJustified">
    <w:name w:val="Style Blue Justified"/>
    <w:basedOn w:val="Normal"/>
    <w:rsid w:val="00BA2967"/>
    <w:rPr>
      <w:rFonts w:ascii="Times" w:hAnsi="Times"/>
      <w:color w:val="0000FF"/>
      <w:lang w:val="en-GB"/>
    </w:rPr>
  </w:style>
  <w:style w:type="paragraph" w:customStyle="1" w:styleId="StyleSpiegelstrich1BlueJustified">
    <w:name w:val="Style Spiegelstrich1 + Blue Justified"/>
    <w:basedOn w:val="Spiegelstrich1"/>
    <w:rsid w:val="00BA2967"/>
    <w:pPr>
      <w:ind w:left="1854" w:hanging="360"/>
      <w:jc w:val="both"/>
    </w:pPr>
    <w:rPr>
      <w:rFonts w:ascii="Times New Roman" w:hAnsi="Times New Roman"/>
      <w:color w:val="0000FF"/>
      <w:sz w:val="20"/>
    </w:rPr>
  </w:style>
  <w:style w:type="paragraph" w:customStyle="1" w:styleId="StyleBlueJustifiedBefore3ptAfter15pt">
    <w:name w:val="Style Blue Justified Before:  3 pt After:  1.5 pt"/>
    <w:basedOn w:val="Normal"/>
    <w:rsid w:val="00BA2967"/>
    <w:pPr>
      <w:spacing w:before="60" w:after="30"/>
    </w:pPr>
    <w:rPr>
      <w:rFonts w:ascii="Times" w:hAnsi="Times"/>
      <w:color w:val="0000FF"/>
      <w:lang w:val="en-GB"/>
    </w:rPr>
  </w:style>
  <w:style w:type="paragraph" w:customStyle="1" w:styleId="StyleSpiegelstrich3BlueJustified">
    <w:name w:val="Style Spiegelstrich3 + Blue Justified"/>
    <w:basedOn w:val="Spiegelstrich3"/>
    <w:rsid w:val="00BA2967"/>
    <w:pPr>
      <w:tabs>
        <w:tab w:val="clear" w:pos="720"/>
      </w:tabs>
      <w:spacing w:before="30" w:after="0" w:line="240" w:lineRule="auto"/>
      <w:jc w:val="both"/>
    </w:pPr>
    <w:rPr>
      <w:rFonts w:ascii="Times" w:hAnsi="Times"/>
      <w:color w:val="0000FF"/>
      <w:sz w:val="24"/>
      <w:lang w:val="en-GB"/>
    </w:rPr>
  </w:style>
  <w:style w:type="paragraph" w:customStyle="1" w:styleId="StyleBlueJustifiedLeft0cmHanging125cm">
    <w:name w:val="Style Blue Justified Left:  0 cm Hanging:  1.25 cm"/>
    <w:basedOn w:val="Normal"/>
    <w:rsid w:val="00BA2967"/>
    <w:pPr>
      <w:ind w:left="709" w:hanging="709"/>
    </w:pPr>
    <w:rPr>
      <w:rFonts w:ascii="Times" w:hAnsi="Times"/>
      <w:color w:val="0000FF"/>
      <w:lang w:val="en-GB"/>
    </w:rPr>
  </w:style>
  <w:style w:type="paragraph" w:customStyle="1" w:styleId="StyleStyle5Left317cmHanging095cm">
    <w:name w:val="Style Style5 + Left:  3.17 cm Hanging:  0.95 cm"/>
    <w:basedOn w:val="Style5Char"/>
    <w:rsid w:val="00BA2967"/>
    <w:pPr>
      <w:tabs>
        <w:tab w:val="clear" w:pos="3969"/>
        <w:tab w:val="clear" w:pos="5954"/>
        <w:tab w:val="clear" w:pos="8505"/>
      </w:tabs>
      <w:spacing w:before="0" w:after="0"/>
      <w:ind w:left="780" w:hanging="260"/>
      <w:jc w:val="left"/>
    </w:pPr>
    <w:rPr>
      <w:szCs w:val="24"/>
    </w:rPr>
  </w:style>
  <w:style w:type="paragraph" w:customStyle="1" w:styleId="FR1">
    <w:name w:val="FR1"/>
    <w:rsid w:val="00BA2967"/>
    <w:pPr>
      <w:widowControl w:val="0"/>
      <w:spacing w:after="0" w:line="240" w:lineRule="auto"/>
    </w:pPr>
    <w:rPr>
      <w:rFonts w:ascii="Arial" w:eastAsia="Times New Roman" w:hAnsi="Arial" w:cs="Times New Roman"/>
      <w:snapToGrid w:val="0"/>
      <w:sz w:val="20"/>
      <w:szCs w:val="20"/>
      <w:lang w:val="en-US" w:eastAsia="de-DE"/>
    </w:rPr>
  </w:style>
  <w:style w:type="character" w:customStyle="1" w:styleId="StyleBlue">
    <w:name w:val="Style Blue"/>
    <w:rsid w:val="00BA2967"/>
    <w:rPr>
      <w:color w:val="auto"/>
    </w:rPr>
  </w:style>
  <w:style w:type="character" w:customStyle="1" w:styleId="StyleBlue1">
    <w:name w:val="Style Blue1"/>
    <w:rsid w:val="00BA2967"/>
    <w:rPr>
      <w:color w:val="auto"/>
      <w:spacing w:val="-2"/>
    </w:rPr>
  </w:style>
  <w:style w:type="paragraph" w:customStyle="1" w:styleId="StyleHeading1NotBold">
    <w:name w:val="Style Heading 1 + Not Bold"/>
    <w:basedOn w:val="Heading1"/>
    <w:rsid w:val="00BA2967"/>
    <w:pPr>
      <w:keepNext/>
      <w:tabs>
        <w:tab w:val="num" w:pos="1134"/>
        <w:tab w:val="num" w:pos="1418"/>
      </w:tabs>
      <w:spacing w:before="60" w:after="60"/>
      <w:ind w:left="1134" w:hanging="1134"/>
      <w:jc w:val="both"/>
    </w:pPr>
    <w:rPr>
      <w:b w:val="0"/>
      <w:smallCaps w:val="0"/>
      <w:spacing w:val="-2"/>
      <w:sz w:val="24"/>
      <w:szCs w:val="24"/>
    </w:rPr>
  </w:style>
  <w:style w:type="paragraph" w:customStyle="1" w:styleId="StyleHeading2Before2ptAfter2ptLinespacingAtle">
    <w:name w:val="Style Heading 2 + Before:  2 pt After:  2 pt Line spacing:  At le..."/>
    <w:basedOn w:val="Heading2"/>
    <w:rsid w:val="00BA2967"/>
    <w:pPr>
      <w:keepNext/>
      <w:pBdr>
        <w:bottom w:val="none" w:sz="0" w:space="0" w:color="auto"/>
      </w:pBdr>
      <w:tabs>
        <w:tab w:val="num" w:pos="1134"/>
        <w:tab w:val="num" w:pos="1701"/>
      </w:tabs>
      <w:spacing w:before="40" w:after="40"/>
      <w:ind w:left="1134" w:hanging="1134"/>
      <w:jc w:val="both"/>
    </w:pPr>
    <w:rPr>
      <w:rFonts w:ascii="Times New Roman" w:hAnsi="Times New Roman"/>
      <w:bCs/>
      <w:spacing w:val="-2"/>
      <w:sz w:val="24"/>
      <w:szCs w:val="24"/>
      <w:lang w:val="x-none" w:eastAsia="x-none"/>
    </w:rPr>
  </w:style>
  <w:style w:type="paragraph" w:customStyle="1" w:styleId="Leerzeile">
    <w:name w:val="Leerzeile"/>
    <w:rsid w:val="00BA2967"/>
    <w:pPr>
      <w:autoSpaceDE w:val="0"/>
      <w:autoSpaceDN w:val="0"/>
      <w:spacing w:after="0" w:line="240" w:lineRule="exact"/>
    </w:pPr>
    <w:rPr>
      <w:rFonts w:ascii="CG Times (W1)" w:eastAsia="Times New Roman" w:hAnsi="CG Times (W1)" w:cs="Times New Roman"/>
      <w:sz w:val="24"/>
      <w:szCs w:val="24"/>
      <w:lang w:val="de-DE"/>
    </w:rPr>
  </w:style>
  <w:style w:type="paragraph" w:customStyle="1" w:styleId="data">
    <w:name w:val="data"/>
    <w:basedOn w:val="Normal"/>
    <w:rsid w:val="00BA2967"/>
    <w:pPr>
      <w:tabs>
        <w:tab w:val="right" w:leader="dot" w:pos="4253"/>
      </w:tabs>
      <w:jc w:val="left"/>
    </w:pPr>
    <w:rPr>
      <w:rFonts w:ascii="Arial Narrow" w:hAnsi="Arial Narrow"/>
      <w:sz w:val="20"/>
      <w:lang w:val="en-GB"/>
    </w:rPr>
  </w:style>
  <w:style w:type="paragraph" w:customStyle="1" w:styleId="StyleSpiegelstrich1TimesNewRomanAfter3ptLinespacing">
    <w:name w:val="Style Spiegelstrich1 + Times New Roman After:  3 pt Line spacing:..."/>
    <w:basedOn w:val="Spiegelstrich1"/>
    <w:rsid w:val="00BA2967"/>
    <w:pPr>
      <w:tabs>
        <w:tab w:val="num" w:pos="360"/>
      </w:tabs>
      <w:spacing w:after="60" w:line="240" w:lineRule="exact"/>
    </w:pPr>
    <w:rPr>
      <w:rFonts w:ascii="Times New Roman" w:hAnsi="Times New Roman"/>
      <w:sz w:val="20"/>
      <w:lang w:val="en-GB"/>
    </w:rPr>
  </w:style>
  <w:style w:type="paragraph" w:customStyle="1" w:styleId="StyleHeading4Heading4CharTimesNewRoman2ptLeft0mm">
    <w:name w:val="Style Heading 4Heading 4 Char + Times New Roman 2 pt Left:  0 mm..."/>
    <w:basedOn w:val="Heading4"/>
    <w:rsid w:val="00BA2967"/>
    <w:pPr>
      <w:widowControl w:val="0"/>
      <w:tabs>
        <w:tab w:val="num" w:pos="1134"/>
      </w:tabs>
      <w:spacing w:before="60" w:after="60"/>
      <w:ind w:left="1134" w:right="0" w:hanging="1134"/>
    </w:pPr>
    <w:rPr>
      <w:sz w:val="4"/>
    </w:rPr>
  </w:style>
  <w:style w:type="paragraph" w:customStyle="1" w:styleId="StyleHeading1ChuongPartBefore3pt">
    <w:name w:val="Style Heading 1ChuongPart + Before:  3 pt"/>
    <w:basedOn w:val="Heading1"/>
    <w:rsid w:val="00BA2967"/>
    <w:pPr>
      <w:keepNext/>
      <w:pageBreakBefore/>
      <w:tabs>
        <w:tab w:val="num" w:pos="1134"/>
      </w:tabs>
      <w:suppressAutoHyphens w:val="0"/>
      <w:spacing w:before="60" w:after="60"/>
      <w:ind w:left="1134" w:hanging="1134"/>
      <w:jc w:val="both"/>
    </w:pPr>
    <w:rPr>
      <w:bCs/>
      <w:smallCaps w:val="0"/>
      <w:kern w:val="32"/>
      <w:sz w:val="28"/>
    </w:rPr>
  </w:style>
  <w:style w:type="paragraph" w:customStyle="1" w:styleId="C1PlainText">
    <w:name w:val="C1 Plain Text"/>
    <w:basedOn w:val="Normal"/>
    <w:link w:val="C1PlainTextChar"/>
    <w:autoRedefine/>
    <w:rsid w:val="00BA2967"/>
    <w:pPr>
      <w:overflowPunct w:val="0"/>
      <w:autoSpaceDE w:val="0"/>
      <w:autoSpaceDN w:val="0"/>
      <w:adjustRightInd w:val="0"/>
      <w:spacing w:after="120"/>
      <w:ind w:left="1260" w:firstLine="7"/>
      <w:jc w:val="left"/>
      <w:textAlignment w:val="baseline"/>
    </w:pPr>
    <w:rPr>
      <w:lang w:val="en-GB" w:eastAsia="x-none"/>
    </w:rPr>
  </w:style>
  <w:style w:type="paragraph" w:customStyle="1" w:styleId="StyleHeading1ChuongPartLeftBefore3pt">
    <w:name w:val="Style Heading 1ChuongPart + Left Before:  3 pt"/>
    <w:basedOn w:val="Heading1"/>
    <w:rsid w:val="00BA2967"/>
    <w:pPr>
      <w:keepNext/>
      <w:pageBreakBefore/>
      <w:numPr>
        <w:numId w:val="155"/>
      </w:numPr>
      <w:suppressAutoHyphens w:val="0"/>
      <w:spacing w:before="60" w:after="60"/>
      <w:ind w:left="720" w:hanging="720"/>
      <w:jc w:val="left"/>
    </w:pPr>
    <w:rPr>
      <w:bCs/>
      <w:smallCaps w:val="0"/>
      <w:kern w:val="32"/>
      <w:sz w:val="28"/>
    </w:rPr>
  </w:style>
  <w:style w:type="paragraph" w:customStyle="1" w:styleId="hoathia">
    <w:name w:val="hoathi"/>
    <w:basedOn w:val="BodyTextIndent2"/>
    <w:rsid w:val="00BA2967"/>
    <w:pPr>
      <w:tabs>
        <w:tab w:val="clear" w:pos="720"/>
        <w:tab w:val="left" w:pos="993"/>
        <w:tab w:val="num" w:pos="1800"/>
      </w:tabs>
      <w:spacing w:before="60" w:after="60"/>
      <w:ind w:left="0" w:firstLine="0"/>
      <w:jc w:val="both"/>
    </w:pPr>
    <w:rPr>
      <w:rFonts w:ascii="VNI-Helve-Condense" w:hAnsi="VNI-Helve-Condense" w:cs="Arial"/>
      <w:lang w:val="en-GB" w:eastAsia="x-none"/>
    </w:rPr>
  </w:style>
  <w:style w:type="paragraph" w:customStyle="1" w:styleId="DACDIEM3">
    <w:name w:val="DACDIEM 3"/>
    <w:basedOn w:val="Normal"/>
    <w:autoRedefine/>
    <w:rsid w:val="00BA2967"/>
    <w:pPr>
      <w:ind w:left="882" w:hanging="450"/>
    </w:pPr>
    <w:rPr>
      <w:rFonts w:ascii="VNI-Times" w:hAnsi="VNI-Times"/>
    </w:rPr>
  </w:style>
  <w:style w:type="paragraph" w:customStyle="1" w:styleId="dacdiem">
    <w:name w:val="dacdiem"/>
    <w:basedOn w:val="DAUDONG0"/>
    <w:rsid w:val="00BA2967"/>
    <w:pPr>
      <w:numPr>
        <w:numId w:val="127"/>
      </w:numPr>
      <w:autoSpaceDE/>
      <w:autoSpaceDN/>
      <w:spacing w:line="240" w:lineRule="auto"/>
      <w:ind w:right="34"/>
    </w:pPr>
    <w:rPr>
      <w:snapToGrid w:val="0"/>
      <w:lang w:val="en-GB" w:eastAsia="x-none"/>
    </w:rPr>
  </w:style>
  <w:style w:type="paragraph" w:customStyle="1" w:styleId="PHAN-2">
    <w:name w:val="PHAN-2"/>
    <w:basedOn w:val="Normal"/>
    <w:rsid w:val="00BA2967"/>
    <w:pPr>
      <w:keepNext/>
      <w:widowControl w:val="0"/>
      <w:tabs>
        <w:tab w:val="num" w:pos="1134"/>
      </w:tabs>
      <w:spacing w:after="120"/>
      <w:ind w:left="1134" w:hanging="1134"/>
      <w:jc w:val="center"/>
      <w:outlineLvl w:val="1"/>
    </w:pPr>
    <w:rPr>
      <w:rFonts w:ascii="VNI-Bengus" w:hAnsi="VNI-Bengus"/>
      <w:bCs/>
      <w:caps/>
      <w:snapToGrid w:val="0"/>
      <w:color w:val="000000"/>
      <w:spacing w:val="-2"/>
      <w:kern w:val="2"/>
      <w:sz w:val="32"/>
    </w:rPr>
  </w:style>
  <w:style w:type="paragraph" w:customStyle="1" w:styleId="Btxti15">
    <w:name w:val="Btxt_i15"/>
    <w:rsid w:val="00BA2967"/>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DAUDONG21">
    <w:name w:val="DAUDONG 2"/>
    <w:basedOn w:val="DAUDONG0"/>
    <w:rsid w:val="00BA2967"/>
    <w:pPr>
      <w:autoSpaceDE/>
      <w:autoSpaceDN/>
      <w:spacing w:line="240" w:lineRule="auto"/>
      <w:ind w:left="709" w:right="34" w:firstLine="0"/>
    </w:pPr>
    <w:rPr>
      <w:snapToGrid w:val="0"/>
      <w:lang w:val="en-GB" w:eastAsia="x-none"/>
    </w:rPr>
  </w:style>
  <w:style w:type="paragraph" w:customStyle="1" w:styleId="PHAN-1-DAUMUC">
    <w:name w:val="PHAN-1-DAUMUC"/>
    <w:basedOn w:val="Heading2"/>
    <w:autoRedefine/>
    <w:rsid w:val="00BA2967"/>
    <w:pPr>
      <w:keepNext/>
      <w:widowControl w:val="0"/>
      <w:numPr>
        <w:ilvl w:val="1"/>
        <w:numId w:val="124"/>
      </w:numPr>
      <w:pBdr>
        <w:bottom w:val="none" w:sz="0" w:space="0" w:color="auto"/>
      </w:pBdr>
      <w:tabs>
        <w:tab w:val="num" w:pos="1494"/>
      </w:tabs>
      <w:suppressAutoHyphens w:val="0"/>
      <w:spacing w:after="60"/>
      <w:ind w:left="1559" w:firstLine="1134"/>
    </w:pPr>
    <w:rPr>
      <w:rFonts w:ascii="VNI-Bengus" w:hAnsi="VNI-Bengus"/>
      <w:caps/>
      <w:snapToGrid w:val="0"/>
      <w:color w:val="000000"/>
      <w:spacing w:val="-2"/>
      <w:kern w:val="2"/>
      <w:sz w:val="32"/>
      <w:lang w:val="x-none" w:eastAsia="x-none"/>
    </w:rPr>
  </w:style>
  <w:style w:type="paragraph" w:customStyle="1" w:styleId="Bulleti30">
    <w:name w:val="Bullet_i30"/>
    <w:rsid w:val="00BA2967"/>
    <w:pPr>
      <w:spacing w:before="60" w:after="60" w:line="240" w:lineRule="auto"/>
      <w:ind w:left="3094"/>
      <w:jc w:val="both"/>
    </w:pPr>
    <w:rPr>
      <w:rFonts w:ascii="VNI-Times" w:eastAsia="Times New Roman" w:hAnsi="VNI-Times" w:cs="Times New Roman"/>
      <w:noProof/>
      <w:sz w:val="24"/>
      <w:szCs w:val="20"/>
      <w:lang w:val="en-US"/>
    </w:rPr>
  </w:style>
  <w:style w:type="paragraph" w:customStyle="1" w:styleId="Bullet00">
    <w:name w:val="Bullet0.0"/>
    <w:rsid w:val="00BA2967"/>
    <w:pPr>
      <w:tabs>
        <w:tab w:val="left" w:pos="284"/>
      </w:tabs>
      <w:spacing w:before="40" w:after="40" w:line="240" w:lineRule="auto"/>
      <w:ind w:left="284" w:hanging="284"/>
    </w:pPr>
    <w:rPr>
      <w:rFonts w:eastAsia="Times New Roman" w:cs="Times New Roman"/>
      <w:sz w:val="22"/>
      <w:szCs w:val="20"/>
      <w:lang w:val="en-US"/>
    </w:rPr>
  </w:style>
  <w:style w:type="paragraph" w:customStyle="1" w:styleId="avan">
    <w:name w:val="avan"/>
    <w:basedOn w:val="Normal"/>
    <w:rsid w:val="00BA2967"/>
    <w:pPr>
      <w:overflowPunct w:val="0"/>
      <w:autoSpaceDE w:val="0"/>
      <w:autoSpaceDN w:val="0"/>
      <w:adjustRightInd w:val="0"/>
      <w:spacing w:before="60"/>
      <w:jc w:val="center"/>
      <w:textAlignment w:val="baseline"/>
    </w:pPr>
    <w:rPr>
      <w:rFonts w:ascii="VnAvantU" w:hAnsi="VnAvantU"/>
      <w:b/>
      <w:sz w:val="22"/>
    </w:rPr>
  </w:style>
  <w:style w:type="paragraph" w:customStyle="1" w:styleId="StyleHeading5TimesNewRoman13ptJustifiedBefore0pt">
    <w:name w:val="Style Heading 5 + Times New Roman 13 pt Justified Before:  0 pt..."/>
    <w:basedOn w:val="Heading50"/>
    <w:rsid w:val="00BA2967"/>
    <w:pPr>
      <w:tabs>
        <w:tab w:val="left" w:pos="1276"/>
        <w:tab w:val="num" w:pos="3271"/>
      </w:tabs>
      <w:ind w:left="3271" w:hanging="1134"/>
      <w:jc w:val="both"/>
    </w:pPr>
    <w:rPr>
      <w:rFonts w:ascii="Times New Roman" w:hAnsi="Times New Roman"/>
      <w:b/>
      <w:bCs/>
      <w:sz w:val="26"/>
      <w:u w:val="none"/>
      <w:lang w:val="x-none" w:eastAsia="x-none"/>
    </w:rPr>
  </w:style>
  <w:style w:type="paragraph" w:customStyle="1" w:styleId="NoStyle">
    <w:name w:val="[No Style]"/>
    <w:basedOn w:val="Default"/>
    <w:next w:val="Default"/>
    <w:rsid w:val="00BA2967"/>
    <w:rPr>
      <w:rFonts w:ascii="T T 2 C 7 O 00" w:hAnsi="T T 2 C 7 O 00"/>
      <w:color w:val="auto"/>
    </w:rPr>
  </w:style>
  <w:style w:type="paragraph" w:customStyle="1" w:styleId="BodyText12">
    <w:name w:val="Body Text1"/>
    <w:basedOn w:val="Default"/>
    <w:next w:val="Default"/>
    <w:rsid w:val="00BA2967"/>
    <w:pPr>
      <w:spacing w:after="40"/>
    </w:pPr>
    <w:rPr>
      <w:rFonts w:ascii="Arial" w:hAnsi="Arial"/>
      <w:color w:val="auto"/>
    </w:rPr>
  </w:style>
  <w:style w:type="paragraph" w:customStyle="1" w:styleId="SectionHeading">
    <w:name w:val="Section Heading"/>
    <w:basedOn w:val="Default"/>
    <w:next w:val="Default"/>
    <w:rsid w:val="00BA2967"/>
    <w:pPr>
      <w:spacing w:before="80" w:after="20"/>
    </w:pPr>
    <w:rPr>
      <w:rFonts w:ascii="Arial" w:hAnsi="Arial"/>
      <w:color w:val="auto"/>
    </w:rPr>
  </w:style>
  <w:style w:type="paragraph" w:customStyle="1" w:styleId="Features">
    <w:name w:val="Features"/>
    <w:basedOn w:val="Default"/>
    <w:next w:val="Default"/>
    <w:rsid w:val="00BA2967"/>
    <w:pPr>
      <w:spacing w:after="40"/>
    </w:pPr>
    <w:rPr>
      <w:rFonts w:ascii="Arial" w:hAnsi="Arial"/>
      <w:color w:val="auto"/>
    </w:rPr>
  </w:style>
  <w:style w:type="paragraph" w:customStyle="1" w:styleId="Listingnumber">
    <w:name w:val="Listing number"/>
    <w:basedOn w:val="Default"/>
    <w:next w:val="Default"/>
    <w:rsid w:val="00BA2967"/>
    <w:rPr>
      <w:rFonts w:ascii="Arial" w:hAnsi="Arial"/>
      <w:color w:val="auto"/>
    </w:rPr>
  </w:style>
  <w:style w:type="character" w:customStyle="1" w:styleId="C1PlainTextChar">
    <w:name w:val="C1 Plain Text Char"/>
    <w:link w:val="C1PlainText"/>
    <w:rsid w:val="00BA2967"/>
    <w:rPr>
      <w:rFonts w:eastAsia="Times New Roman" w:cs="Times New Roman"/>
      <w:sz w:val="24"/>
      <w:szCs w:val="20"/>
      <w:lang w:val="en-GB" w:eastAsia="x-none"/>
    </w:rPr>
  </w:style>
  <w:style w:type="paragraph" w:customStyle="1" w:styleId="Gachdaudong3">
    <w:name w:val="Gach dau dong"/>
    <w:basedOn w:val="Normal"/>
    <w:qFormat/>
    <w:rsid w:val="00BA2967"/>
    <w:pPr>
      <w:tabs>
        <w:tab w:val="num" w:pos="2268"/>
      </w:tabs>
      <w:spacing w:after="60" w:line="312" w:lineRule="auto"/>
      <w:ind w:left="2268" w:hanging="567"/>
    </w:pPr>
    <w:rPr>
      <w:sz w:val="26"/>
    </w:rPr>
  </w:style>
  <w:style w:type="paragraph" w:customStyle="1" w:styleId="Daudong7">
    <w:name w:val="Dau dong ()"/>
    <w:basedOn w:val="Normal"/>
    <w:rsid w:val="00BA2967"/>
    <w:pPr>
      <w:spacing w:before="120" w:after="120"/>
      <w:ind w:left="1260"/>
    </w:pPr>
    <w:rPr>
      <w:sz w:val="26"/>
      <w:szCs w:val="26"/>
      <w:lang w:val="vi-VN"/>
    </w:rPr>
  </w:style>
  <w:style w:type="paragraph" w:customStyle="1" w:styleId="ng1">
    <w:name w:val="ng 1"/>
    <w:basedOn w:val="Heading2"/>
    <w:rsid w:val="00BA2967"/>
    <w:pPr>
      <w:keepNext/>
      <w:pBdr>
        <w:bottom w:val="none" w:sz="0" w:space="0" w:color="auto"/>
      </w:pBdr>
      <w:tabs>
        <w:tab w:val="num" w:pos="992"/>
      </w:tabs>
      <w:suppressAutoHyphens w:val="0"/>
      <w:spacing w:before="120" w:after="120"/>
      <w:ind w:left="992" w:hanging="425"/>
      <w:jc w:val="both"/>
    </w:pPr>
    <w:rPr>
      <w:rFonts w:ascii="Times New Roman" w:hAnsi="Times New Roman"/>
      <w:b w:val="0"/>
      <w:sz w:val="26"/>
      <w:szCs w:val="26"/>
    </w:rPr>
  </w:style>
  <w:style w:type="paragraph" w:customStyle="1" w:styleId="hoathib">
    <w:name w:val="hoa thi ()"/>
    <w:basedOn w:val="Normal"/>
    <w:autoRedefine/>
    <w:rsid w:val="00BA2967"/>
    <w:pPr>
      <w:tabs>
        <w:tab w:val="num" w:pos="1247"/>
        <w:tab w:val="left" w:pos="1710"/>
      </w:tabs>
      <w:spacing w:before="120" w:after="120"/>
      <w:ind w:left="1710" w:hanging="396"/>
    </w:pPr>
    <w:rPr>
      <w:sz w:val="26"/>
      <w:szCs w:val="26"/>
      <w:lang w:val="vi-VN"/>
    </w:rPr>
  </w:style>
  <w:style w:type="paragraph" w:customStyle="1" w:styleId="StyleDaumucBoldLeft125cmFirstline0cm">
    <w:name w:val="Style Daumuc + Bold Left:  125 cm First line:  0 cm"/>
    <w:basedOn w:val="Normal"/>
    <w:rsid w:val="00BA2967"/>
    <w:pPr>
      <w:keepNext/>
      <w:tabs>
        <w:tab w:val="left" w:pos="1020"/>
      </w:tabs>
      <w:spacing w:before="60" w:after="120"/>
      <w:ind w:left="709"/>
      <w:outlineLvl w:val="1"/>
    </w:pPr>
    <w:rPr>
      <w:b/>
      <w:bCs/>
      <w:sz w:val="26"/>
      <w:u w:val="single"/>
    </w:rPr>
  </w:style>
  <w:style w:type="paragraph" w:customStyle="1" w:styleId="hoathi32">
    <w:name w:val="hoa thi 3"/>
    <w:basedOn w:val="HOATHI1"/>
    <w:rsid w:val="00BA2967"/>
    <w:pPr>
      <w:keepNext/>
      <w:numPr>
        <w:numId w:val="0"/>
      </w:numPr>
      <w:tabs>
        <w:tab w:val="num" w:pos="567"/>
        <w:tab w:val="left" w:pos="2430"/>
      </w:tabs>
      <w:spacing w:before="120" w:after="120" w:line="312" w:lineRule="auto"/>
      <w:ind w:left="2430" w:hanging="567"/>
    </w:pPr>
    <w:rPr>
      <w:lang w:val="vi-VN" w:eastAsia="en-US"/>
    </w:rPr>
  </w:style>
  <w:style w:type="paragraph" w:customStyle="1" w:styleId="Stylenoidung114ptBefore6ptAfter6ptLinespacing">
    <w:name w:val="Style noidung1 + 14 pt Before:  6 pt After:  6 pt Line spacing: ..."/>
    <w:basedOn w:val="Normal"/>
    <w:rsid w:val="00BA2967"/>
    <w:pPr>
      <w:spacing w:before="60" w:after="60" w:line="340" w:lineRule="exact"/>
      <w:ind w:firstLine="567"/>
    </w:pPr>
    <w:rPr>
      <w:sz w:val="28"/>
    </w:rPr>
  </w:style>
  <w:style w:type="paragraph" w:customStyle="1" w:styleId="Normal60">
    <w:name w:val="Normal6"/>
    <w:basedOn w:val="Normal"/>
    <w:autoRedefine/>
    <w:qFormat/>
    <w:rsid w:val="00BA2967"/>
    <w:pPr>
      <w:jc w:val="left"/>
    </w:pPr>
    <w:rPr>
      <w:rFonts w:eastAsia="Calibri"/>
      <w:sz w:val="18"/>
      <w:szCs w:val="18"/>
    </w:rPr>
  </w:style>
  <w:style w:type="paragraph" w:customStyle="1" w:styleId="Bang-Tieudebang">
    <w:name w:val="Bang - Tieu de bang"/>
    <w:basedOn w:val="Normal"/>
    <w:rsid w:val="00BA2967"/>
    <w:pPr>
      <w:widowControl w:val="0"/>
      <w:spacing w:before="60" w:after="60"/>
      <w:jc w:val="center"/>
    </w:pPr>
    <w:rPr>
      <w:b/>
      <w:sz w:val="26"/>
      <w:szCs w:val="24"/>
    </w:rPr>
  </w:style>
  <w:style w:type="paragraph" w:customStyle="1" w:styleId="Bang-Noidungbang">
    <w:name w:val="Bang - Noi dung bang"/>
    <w:basedOn w:val="Bang-Tieudebang"/>
    <w:rsid w:val="00BA2967"/>
    <w:pPr>
      <w:spacing w:before="40" w:after="40"/>
      <w:jc w:val="left"/>
    </w:pPr>
    <w:rPr>
      <w:b w:val="0"/>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Caption Char1 Char Char1 Char Char,Caption Cha Char"/>
    <w:link w:val="Caption"/>
    <w:locked/>
    <w:rsid w:val="00BA2967"/>
    <w:rPr>
      <w:rFonts w:ascii="Courier New" w:eastAsia="Times New Roman" w:hAnsi="Courier New" w:cs="Times New Roman"/>
      <w:sz w:val="24"/>
      <w:szCs w:val="20"/>
      <w:lang w:val="en-US"/>
    </w:rPr>
  </w:style>
  <w:style w:type="character" w:customStyle="1" w:styleId="BodyTextlist1Char">
    <w:name w:val="Body Text list 1 Char"/>
    <w:link w:val="BodyTextlist1"/>
    <w:rsid w:val="00BA2967"/>
    <w:rPr>
      <w:sz w:val="26"/>
      <w:szCs w:val="26"/>
    </w:rPr>
  </w:style>
  <w:style w:type="paragraph" w:customStyle="1" w:styleId="BodyTextlist1">
    <w:name w:val="Body Text list 1"/>
    <w:basedOn w:val="BodyText"/>
    <w:link w:val="BodyTextlist1Char"/>
    <w:qFormat/>
    <w:rsid w:val="00BA2967"/>
    <w:pPr>
      <w:tabs>
        <w:tab w:val="num" w:pos="1080"/>
        <w:tab w:val="left" w:pos="1134"/>
      </w:tabs>
      <w:suppressAutoHyphens w:val="0"/>
      <w:spacing w:before="120" w:after="120" w:line="288" w:lineRule="auto"/>
      <w:ind w:left="720" w:right="0" w:hanging="360"/>
    </w:pPr>
    <w:rPr>
      <w:rFonts w:eastAsiaTheme="minorHAnsi" w:cstheme="minorBidi"/>
      <w:spacing w:val="0"/>
      <w:sz w:val="26"/>
      <w:szCs w:val="26"/>
      <w:lang w:val="vi-VN"/>
    </w:rPr>
  </w:style>
  <w:style w:type="paragraph" w:customStyle="1" w:styleId="chuongt">
    <w:name w:val="chuongt"/>
    <w:basedOn w:val="Normal"/>
    <w:rsid w:val="00BA2967"/>
    <w:pPr>
      <w:spacing w:after="240" w:line="312" w:lineRule="auto"/>
      <w:jc w:val="center"/>
    </w:pPr>
    <w:rPr>
      <w:rFonts w:ascii=".VnTimeH" w:hAnsi=".VnTimeH"/>
      <w:b/>
    </w:rPr>
  </w:style>
  <w:style w:type="paragraph" w:customStyle="1" w:styleId="StyleHeading4h4H4Heading4CharHeading414Char11Cha2">
    <w:name w:val="Style Heading 4h4H4Heading 4 CharHeading 41白鹤滩标题 4 Char11 Cha...2"/>
    <w:basedOn w:val="Heading4"/>
    <w:autoRedefine/>
    <w:rsid w:val="00BA2967"/>
    <w:pPr>
      <w:keepLines/>
      <w:widowControl w:val="0"/>
      <w:numPr>
        <w:ilvl w:val="3"/>
      </w:numPr>
      <w:tabs>
        <w:tab w:val="num" w:pos="709"/>
      </w:tabs>
      <w:spacing w:before="120" w:after="120" w:line="288" w:lineRule="auto"/>
      <w:ind w:left="709" w:right="0" w:hanging="709"/>
    </w:pPr>
    <w:rPr>
      <w:kern w:val="28"/>
      <w:sz w:val="26"/>
      <w:szCs w:val="26"/>
      <w:lang w:val="en-GB" w:eastAsia="x-none"/>
    </w:rPr>
  </w:style>
  <w:style w:type="character" w:customStyle="1" w:styleId="Picturecaption">
    <w:name w:val="Picture caption_"/>
    <w:link w:val="Picturecaption0"/>
    <w:uiPriority w:val="99"/>
    <w:locked/>
    <w:rsid w:val="00BA2967"/>
    <w:rPr>
      <w:shd w:val="clear" w:color="auto" w:fill="FFFFFF"/>
    </w:rPr>
  </w:style>
  <w:style w:type="paragraph" w:customStyle="1" w:styleId="Picturecaption0">
    <w:name w:val="Picture caption"/>
    <w:basedOn w:val="Normal"/>
    <w:link w:val="Picturecaption"/>
    <w:uiPriority w:val="99"/>
    <w:rsid w:val="00BA2967"/>
    <w:pPr>
      <w:widowControl w:val="0"/>
      <w:shd w:val="clear" w:color="auto" w:fill="FFFFFF"/>
      <w:spacing w:line="240" w:lineRule="atLeast"/>
      <w:jc w:val="left"/>
    </w:pPr>
    <w:rPr>
      <w:rFonts w:eastAsiaTheme="minorHAnsi" w:cstheme="minorBidi"/>
      <w:sz w:val="28"/>
      <w:szCs w:val="22"/>
      <w:lang w:val="vi-VN"/>
    </w:rPr>
  </w:style>
  <w:style w:type="character" w:customStyle="1" w:styleId="Heading43">
    <w:name w:val="Heading #4_"/>
    <w:link w:val="Heading411"/>
    <w:uiPriority w:val="99"/>
    <w:locked/>
    <w:rsid w:val="00BA2967"/>
    <w:rPr>
      <w:b/>
      <w:bCs/>
      <w:sz w:val="23"/>
      <w:szCs w:val="23"/>
      <w:shd w:val="clear" w:color="auto" w:fill="FFFFFF"/>
    </w:rPr>
  </w:style>
  <w:style w:type="character" w:customStyle="1" w:styleId="BodytextItalic">
    <w:name w:val="Body text + Italic"/>
    <w:rsid w:val="00BA2967"/>
    <w:rPr>
      <w:rFonts w:ascii="Times New Roman" w:hAnsi="Times New Roman" w:cs="Times New Roman"/>
      <w:i/>
      <w:iCs/>
      <w:u w:val="none"/>
      <w:shd w:val="clear" w:color="auto" w:fill="FFFFFF"/>
    </w:rPr>
  </w:style>
  <w:style w:type="paragraph" w:customStyle="1" w:styleId="Heading411">
    <w:name w:val="Heading #41"/>
    <w:basedOn w:val="Normal"/>
    <w:link w:val="Heading43"/>
    <w:uiPriority w:val="99"/>
    <w:rsid w:val="00BA2967"/>
    <w:pPr>
      <w:widowControl w:val="0"/>
      <w:shd w:val="clear" w:color="auto" w:fill="FFFFFF"/>
      <w:spacing w:line="240" w:lineRule="atLeast"/>
      <w:jc w:val="center"/>
      <w:outlineLvl w:val="3"/>
    </w:pPr>
    <w:rPr>
      <w:rFonts w:eastAsiaTheme="minorHAnsi" w:cstheme="minorBidi"/>
      <w:b/>
      <w:bCs/>
      <w:sz w:val="23"/>
      <w:szCs w:val="23"/>
      <w:lang w:val="vi-VN"/>
    </w:rPr>
  </w:style>
  <w:style w:type="character" w:customStyle="1" w:styleId="Tablecaption3">
    <w:name w:val="Table caption (3)_"/>
    <w:link w:val="Tablecaption31"/>
    <w:locked/>
    <w:rsid w:val="00BA2967"/>
    <w:rPr>
      <w:i/>
      <w:iCs/>
      <w:shd w:val="clear" w:color="auto" w:fill="FFFFFF"/>
    </w:rPr>
  </w:style>
  <w:style w:type="character" w:customStyle="1" w:styleId="Tablecaption30">
    <w:name w:val="Table caption (3)"/>
    <w:rsid w:val="00BA2967"/>
  </w:style>
  <w:style w:type="character" w:customStyle="1" w:styleId="Bodytext10pt">
    <w:name w:val="Body text + 10 pt"/>
    <w:uiPriority w:val="99"/>
    <w:rsid w:val="00BA2967"/>
    <w:rPr>
      <w:rFonts w:ascii="Times New Roman" w:hAnsi="Times New Roman" w:cs="Times New Roman"/>
      <w:sz w:val="20"/>
      <w:szCs w:val="20"/>
      <w:u w:val="none"/>
      <w:shd w:val="clear" w:color="auto" w:fill="FFFFFF"/>
    </w:rPr>
  </w:style>
  <w:style w:type="character" w:customStyle="1" w:styleId="Bodytext30">
    <w:name w:val="Body text (3)_"/>
    <w:link w:val="Bodytext31"/>
    <w:locked/>
    <w:rsid w:val="00BA2967"/>
    <w:rPr>
      <w:i/>
      <w:iCs/>
      <w:shd w:val="clear" w:color="auto" w:fill="FFFFFF"/>
    </w:rPr>
  </w:style>
  <w:style w:type="character" w:customStyle="1" w:styleId="Bodytext32">
    <w:name w:val="Body text (3)"/>
    <w:uiPriority w:val="99"/>
    <w:rsid w:val="00BA2967"/>
  </w:style>
  <w:style w:type="paragraph" w:customStyle="1" w:styleId="Tablecaption31">
    <w:name w:val="Table caption (3)1"/>
    <w:basedOn w:val="Normal"/>
    <w:link w:val="Tablecaption3"/>
    <w:rsid w:val="00BA2967"/>
    <w:pPr>
      <w:widowControl w:val="0"/>
      <w:shd w:val="clear" w:color="auto" w:fill="FFFFFF"/>
      <w:spacing w:line="240" w:lineRule="atLeast"/>
      <w:jc w:val="left"/>
    </w:pPr>
    <w:rPr>
      <w:rFonts w:eastAsiaTheme="minorHAnsi" w:cstheme="minorBidi"/>
      <w:i/>
      <w:iCs/>
      <w:sz w:val="28"/>
      <w:szCs w:val="22"/>
      <w:lang w:val="vi-VN"/>
    </w:rPr>
  </w:style>
  <w:style w:type="paragraph" w:customStyle="1" w:styleId="Tablecaption1">
    <w:name w:val="Table caption1"/>
    <w:basedOn w:val="Normal"/>
    <w:rsid w:val="00BA2967"/>
    <w:pPr>
      <w:widowControl w:val="0"/>
      <w:shd w:val="clear" w:color="auto" w:fill="FFFFFF"/>
      <w:spacing w:line="240" w:lineRule="atLeast"/>
      <w:jc w:val="left"/>
    </w:pPr>
    <w:rPr>
      <w:rFonts w:eastAsia="Calibri"/>
      <w:b/>
      <w:bCs/>
      <w:sz w:val="23"/>
      <w:szCs w:val="23"/>
    </w:rPr>
  </w:style>
  <w:style w:type="paragraph" w:customStyle="1" w:styleId="Bodytext31">
    <w:name w:val="Body text (3)1"/>
    <w:basedOn w:val="Normal"/>
    <w:link w:val="Bodytext30"/>
    <w:rsid w:val="00BA2967"/>
    <w:pPr>
      <w:widowControl w:val="0"/>
      <w:shd w:val="clear" w:color="auto" w:fill="FFFFFF"/>
      <w:spacing w:line="240" w:lineRule="atLeast"/>
    </w:pPr>
    <w:rPr>
      <w:rFonts w:eastAsiaTheme="minorHAnsi" w:cstheme="minorBidi"/>
      <w:i/>
      <w:iCs/>
      <w:sz w:val="28"/>
      <w:szCs w:val="22"/>
      <w:lang w:val="vi-VN"/>
    </w:rPr>
  </w:style>
  <w:style w:type="character" w:customStyle="1" w:styleId="Tablecaption35">
    <w:name w:val="Table caption (3)5"/>
    <w:uiPriority w:val="99"/>
    <w:rsid w:val="00BA2967"/>
    <w:rPr>
      <w:rFonts w:ascii="Times New Roman" w:hAnsi="Times New Roman" w:cs="Times New Roman"/>
      <w:i/>
      <w:iCs/>
      <w:shd w:val="clear" w:color="auto" w:fill="FFFFFF"/>
    </w:rPr>
  </w:style>
  <w:style w:type="character" w:customStyle="1" w:styleId="Bodytext116">
    <w:name w:val="Body text + 116"/>
    <w:aliases w:val="5 pt13,Bold12"/>
    <w:uiPriority w:val="99"/>
    <w:rsid w:val="00BA2967"/>
    <w:rPr>
      <w:rFonts w:ascii="Times New Roman" w:hAnsi="Times New Roman" w:cs="Times New Roman"/>
      <w:b/>
      <w:bCs/>
      <w:sz w:val="23"/>
      <w:szCs w:val="23"/>
      <w:shd w:val="clear" w:color="auto" w:fill="FFFFFF"/>
    </w:rPr>
  </w:style>
  <w:style w:type="character" w:customStyle="1" w:styleId="Bodytext9pt8">
    <w:name w:val="Body text + 9 pt8"/>
    <w:uiPriority w:val="99"/>
    <w:rsid w:val="00BA2967"/>
    <w:rPr>
      <w:rFonts w:ascii="Times New Roman" w:hAnsi="Times New Roman" w:cs="Times New Roman"/>
      <w:sz w:val="18"/>
      <w:szCs w:val="18"/>
      <w:shd w:val="clear" w:color="auto" w:fill="FFFFFF"/>
    </w:rPr>
  </w:style>
  <w:style w:type="character" w:customStyle="1" w:styleId="Bodytext14pt">
    <w:name w:val="Body text + 14 pt"/>
    <w:aliases w:val="Bold11,Scale 70%"/>
    <w:uiPriority w:val="99"/>
    <w:rsid w:val="00BA2967"/>
    <w:rPr>
      <w:rFonts w:ascii="Times New Roman" w:hAnsi="Times New Roman" w:cs="Times New Roman"/>
      <w:b/>
      <w:bCs/>
      <w:w w:val="70"/>
      <w:sz w:val="28"/>
      <w:szCs w:val="28"/>
      <w:shd w:val="clear" w:color="auto" w:fill="FFFFFF"/>
    </w:rPr>
  </w:style>
  <w:style w:type="character" w:customStyle="1" w:styleId="Bodytext22">
    <w:name w:val="Body text (2)_"/>
    <w:link w:val="Bodytext210"/>
    <w:locked/>
    <w:rsid w:val="00BA2967"/>
    <w:rPr>
      <w:b/>
      <w:bCs/>
      <w:sz w:val="23"/>
      <w:szCs w:val="23"/>
      <w:shd w:val="clear" w:color="auto" w:fill="FFFFFF"/>
    </w:rPr>
  </w:style>
  <w:style w:type="character" w:customStyle="1" w:styleId="Heading44">
    <w:name w:val="Heading #4"/>
    <w:uiPriority w:val="99"/>
    <w:rsid w:val="00BA2967"/>
    <w:rPr>
      <w:rFonts w:ascii="Times New Roman" w:hAnsi="Times New Roman" w:cs="Times New Roman"/>
      <w:b/>
      <w:bCs/>
      <w:sz w:val="23"/>
      <w:szCs w:val="23"/>
      <w:u w:val="none"/>
      <w:shd w:val="clear" w:color="auto" w:fill="FFFFFF"/>
    </w:rPr>
  </w:style>
  <w:style w:type="character" w:customStyle="1" w:styleId="Bodytext250">
    <w:name w:val="Body text (2)5"/>
    <w:uiPriority w:val="99"/>
    <w:rsid w:val="00BA2967"/>
  </w:style>
  <w:style w:type="character" w:customStyle="1" w:styleId="Bodytext212pt">
    <w:name w:val="Body text (2) + 12 pt"/>
    <w:aliases w:val="Not Bold3,Small Caps"/>
    <w:rsid w:val="00BA2967"/>
    <w:rPr>
      <w:b w:val="0"/>
      <w:bCs w:val="0"/>
      <w:sz w:val="24"/>
      <w:szCs w:val="24"/>
      <w:shd w:val="clear" w:color="auto" w:fill="FFFFFF"/>
    </w:rPr>
  </w:style>
  <w:style w:type="paragraph" w:customStyle="1" w:styleId="Bodytext210">
    <w:name w:val="Body text (2)1"/>
    <w:basedOn w:val="Normal"/>
    <w:link w:val="Bodytext22"/>
    <w:rsid w:val="00BA2967"/>
    <w:pPr>
      <w:widowControl w:val="0"/>
      <w:shd w:val="clear" w:color="auto" w:fill="FFFFFF"/>
      <w:spacing w:line="240" w:lineRule="atLeast"/>
    </w:pPr>
    <w:rPr>
      <w:rFonts w:eastAsiaTheme="minorHAnsi" w:cstheme="minorBidi"/>
      <w:b/>
      <w:bCs/>
      <w:sz w:val="23"/>
      <w:szCs w:val="23"/>
      <w:lang w:val="vi-VN"/>
    </w:rPr>
  </w:style>
  <w:style w:type="character" w:customStyle="1" w:styleId="cauChar">
    <w:name w:val="cau Char"/>
    <w:link w:val="cau"/>
    <w:locked/>
    <w:rsid w:val="00BA2967"/>
    <w:rPr>
      <w:rFonts w:ascii="Verdana" w:hAnsi="Verdana"/>
      <w:szCs w:val="26"/>
      <w:lang w:val="en-GB"/>
    </w:rPr>
  </w:style>
  <w:style w:type="paragraph" w:customStyle="1" w:styleId="cau">
    <w:name w:val="cau"/>
    <w:basedOn w:val="Normal"/>
    <w:link w:val="cauChar"/>
    <w:rsid w:val="00BA2967"/>
    <w:pPr>
      <w:spacing w:before="120" w:after="120" w:line="288" w:lineRule="auto"/>
      <w:ind w:firstLine="720"/>
    </w:pPr>
    <w:rPr>
      <w:rFonts w:ascii="Verdana" w:eastAsiaTheme="minorHAnsi" w:hAnsi="Verdana" w:cstheme="minorBidi"/>
      <w:sz w:val="28"/>
      <w:szCs w:val="26"/>
      <w:lang w:val="en-GB"/>
    </w:rPr>
  </w:style>
  <w:style w:type="paragraph" w:customStyle="1" w:styleId="Heading12">
    <w:name w:val="Heading 12"/>
    <w:basedOn w:val="Normal"/>
    <w:rsid w:val="00BA2967"/>
    <w:pPr>
      <w:widowControl w:val="0"/>
    </w:pPr>
    <w:rPr>
      <w:rFonts w:eastAsia="SimSun"/>
      <w:kern w:val="2"/>
      <w:sz w:val="26"/>
      <w:szCs w:val="26"/>
      <w:lang w:eastAsia="zh-CN"/>
    </w:rPr>
  </w:style>
  <w:style w:type="paragraph" w:customStyle="1" w:styleId="tit5">
    <w:name w:val="tit5"/>
    <w:basedOn w:val="Normal"/>
    <w:rsid w:val="00BA2967"/>
    <w:pPr>
      <w:spacing w:line="288" w:lineRule="auto"/>
      <w:jc w:val="center"/>
    </w:pPr>
    <w:rPr>
      <w:rFonts w:ascii=".VnAvantH" w:hAnsi=".VnAvantH"/>
      <w:b/>
      <w:sz w:val="28"/>
    </w:rPr>
  </w:style>
  <w:style w:type="paragraph" w:customStyle="1" w:styleId="Daumuc">
    <w:name w:val="Daumuc"/>
    <w:basedOn w:val="Heading2"/>
    <w:rsid w:val="00BA2967"/>
    <w:pPr>
      <w:keepNext/>
      <w:numPr>
        <w:ilvl w:val="1"/>
      </w:numPr>
      <w:pBdr>
        <w:bottom w:val="none" w:sz="0" w:space="0" w:color="auto"/>
      </w:pBdr>
      <w:tabs>
        <w:tab w:val="num" w:pos="576"/>
        <w:tab w:val="left" w:pos="1020"/>
      </w:tabs>
      <w:suppressAutoHyphens w:val="0"/>
      <w:spacing w:before="60" w:after="120"/>
      <w:ind w:left="576" w:hanging="576"/>
      <w:jc w:val="both"/>
    </w:pPr>
    <w:rPr>
      <w:rFonts w:ascii="Times New Roman" w:hAnsi="Times New Roman"/>
      <w:b w:val="0"/>
      <w:bCs/>
      <w:sz w:val="26"/>
      <w:szCs w:val="26"/>
      <w:u w:val="single"/>
    </w:rPr>
  </w:style>
  <w:style w:type="character" w:customStyle="1" w:styleId="WW8Num2z1">
    <w:name w:val="WW8Num2z1"/>
    <w:rsid w:val="00BA2967"/>
    <w:rPr>
      <w:rFonts w:ascii="Courier New" w:hAnsi="Courier New" w:cs="Courier New"/>
    </w:rPr>
  </w:style>
  <w:style w:type="character" w:customStyle="1" w:styleId="BodyTexttableChar">
    <w:name w:val="Body Text table Char"/>
    <w:link w:val="BodyTexttable"/>
    <w:locked/>
    <w:rsid w:val="00BA2967"/>
    <w:rPr>
      <w:sz w:val="26"/>
      <w:szCs w:val="26"/>
    </w:rPr>
  </w:style>
  <w:style w:type="paragraph" w:customStyle="1" w:styleId="BodyTexttable">
    <w:name w:val="Body Text table"/>
    <w:link w:val="BodyTexttableChar"/>
    <w:qFormat/>
    <w:rsid w:val="00BA2967"/>
    <w:pPr>
      <w:spacing w:before="40" w:after="40" w:line="240" w:lineRule="auto"/>
      <w:jc w:val="center"/>
    </w:pPr>
    <w:rPr>
      <w:sz w:val="26"/>
      <w:szCs w:val="26"/>
    </w:rPr>
  </w:style>
  <w:style w:type="paragraph" w:customStyle="1" w:styleId="bodytexttable1">
    <w:name w:val="body text table 1"/>
    <w:basedOn w:val="BodyTexttable"/>
    <w:autoRedefine/>
    <w:qFormat/>
    <w:rsid w:val="00BA2967"/>
    <w:pPr>
      <w:spacing w:before="120" w:after="120" w:line="264" w:lineRule="auto"/>
      <w:jc w:val="left"/>
    </w:pPr>
    <w:rPr>
      <w:color w:val="000000"/>
      <w:szCs w:val="22"/>
    </w:rPr>
  </w:style>
  <w:style w:type="paragraph" w:customStyle="1" w:styleId="StyleHeading4h4H4Heading4CharHeading414Char11Cha">
    <w:name w:val="Style Heading 4h4H4Heading 4 CharHeading 41白鹤滩标题 4 Char11 Cha..."/>
    <w:basedOn w:val="Heading4"/>
    <w:rsid w:val="00BA2967"/>
    <w:pPr>
      <w:keepLines/>
      <w:widowControl w:val="0"/>
      <w:numPr>
        <w:ilvl w:val="3"/>
      </w:numPr>
      <w:tabs>
        <w:tab w:val="num" w:pos="1134"/>
      </w:tabs>
      <w:spacing w:before="120" w:after="120" w:line="288" w:lineRule="auto"/>
      <w:ind w:left="1134" w:right="0" w:hanging="1134"/>
    </w:pPr>
    <w:rPr>
      <w:rFonts w:ascii="Times New Roman Bold" w:hAnsi="Times New Roman Bold"/>
      <w:color w:val="C00000"/>
      <w:kern w:val="28"/>
      <w:sz w:val="26"/>
      <w:lang w:val="en-GB" w:eastAsia="x-none"/>
    </w:rPr>
  </w:style>
  <w:style w:type="character" w:customStyle="1" w:styleId="BodyTextlist1CharChar">
    <w:name w:val="Body Text list 1 Char Char"/>
    <w:rsid w:val="00BA2967"/>
    <w:rPr>
      <w:rFonts w:eastAsia="Times New Roman"/>
      <w:color w:val="000000"/>
      <w:sz w:val="26"/>
      <w:szCs w:val="26"/>
      <w:lang w:val="es-ES"/>
    </w:rPr>
  </w:style>
  <w:style w:type="paragraph" w:customStyle="1" w:styleId="BodyTextlist4">
    <w:name w:val="Body Text list 4"/>
    <w:basedOn w:val="Normal"/>
    <w:rsid w:val="00BA2967"/>
    <w:pPr>
      <w:tabs>
        <w:tab w:val="num" w:pos="1985"/>
      </w:tabs>
      <w:spacing w:before="120" w:after="120"/>
      <w:ind w:left="1985" w:hanging="284"/>
      <w:outlineLvl w:val="0"/>
    </w:pPr>
    <w:rPr>
      <w:color w:val="000000"/>
      <w:sz w:val="26"/>
    </w:rPr>
  </w:style>
  <w:style w:type="paragraph" w:customStyle="1" w:styleId="bodytexttabs">
    <w:name w:val="body text tabs"/>
    <w:basedOn w:val="BodyTextlist1"/>
    <w:autoRedefine/>
    <w:qFormat/>
    <w:rsid w:val="00BA2967"/>
    <w:pPr>
      <w:widowControl w:val="0"/>
      <w:tabs>
        <w:tab w:val="clear" w:pos="1080"/>
        <w:tab w:val="num" w:pos="473"/>
        <w:tab w:val="left" w:pos="3402"/>
      </w:tabs>
      <w:spacing w:line="240" w:lineRule="auto"/>
      <w:ind w:left="473"/>
    </w:pPr>
    <w:rPr>
      <w:rFonts w:eastAsia="Times New Roman"/>
      <w:color w:val="000000"/>
      <w:lang w:val="es-ES"/>
    </w:rPr>
  </w:style>
  <w:style w:type="paragraph" w:customStyle="1" w:styleId="BodyTextlisttab">
    <w:name w:val="Body Text list tab"/>
    <w:basedOn w:val="BodyTextlist1"/>
    <w:qFormat/>
    <w:rsid w:val="00BA2967"/>
    <w:pPr>
      <w:tabs>
        <w:tab w:val="clear" w:pos="1080"/>
        <w:tab w:val="num" w:pos="288"/>
        <w:tab w:val="left" w:pos="3686"/>
      </w:tabs>
      <w:spacing w:line="240" w:lineRule="auto"/>
      <w:ind w:left="927"/>
    </w:pPr>
    <w:rPr>
      <w:rFonts w:eastAsia="Times New Roman"/>
      <w:color w:val="000000"/>
      <w:lang w:val="da-DK"/>
    </w:rPr>
  </w:style>
  <w:style w:type="paragraph" w:customStyle="1" w:styleId="Ketluan">
    <w:name w:val="Ket luan"/>
    <w:basedOn w:val="nguyenA"/>
    <w:rsid w:val="00BA2967"/>
    <w:pPr>
      <w:numPr>
        <w:numId w:val="0"/>
      </w:numPr>
      <w:tabs>
        <w:tab w:val="num" w:pos="1275"/>
      </w:tabs>
      <w:ind w:left="1275" w:hanging="555"/>
    </w:pPr>
  </w:style>
  <w:style w:type="character" w:customStyle="1" w:styleId="BodyTextlist2CharChar1">
    <w:name w:val="Body Text list 2 Char Char1"/>
    <w:link w:val="BodyTextlist2"/>
    <w:locked/>
    <w:rsid w:val="00BA2967"/>
    <w:rPr>
      <w:sz w:val="26"/>
      <w:szCs w:val="26"/>
    </w:rPr>
  </w:style>
  <w:style w:type="paragraph" w:customStyle="1" w:styleId="BodyTextlist2">
    <w:name w:val="Body Text list 2"/>
    <w:link w:val="BodyTextlist2CharChar1"/>
    <w:autoRedefine/>
    <w:qFormat/>
    <w:rsid w:val="00BA2967"/>
    <w:pPr>
      <w:tabs>
        <w:tab w:val="num" w:pos="1418"/>
      </w:tabs>
      <w:suppressAutoHyphens/>
      <w:spacing w:before="120" w:after="120" w:line="240" w:lineRule="auto"/>
      <w:ind w:left="1418" w:hanging="284"/>
      <w:jc w:val="both"/>
    </w:pPr>
    <w:rPr>
      <w:sz w:val="26"/>
      <w:szCs w:val="26"/>
    </w:rPr>
  </w:style>
  <w:style w:type="character" w:customStyle="1" w:styleId="BodyTextlist2Char">
    <w:name w:val="Body Text list 2 Char"/>
    <w:rsid w:val="00BA2967"/>
    <w:rPr>
      <w:color w:val="FF0000"/>
      <w:sz w:val="26"/>
      <w:szCs w:val="26"/>
    </w:rPr>
  </w:style>
  <w:style w:type="paragraph" w:customStyle="1" w:styleId="P22List">
    <w:name w:val="P22List"/>
    <w:basedOn w:val="Indent1"/>
    <w:qFormat/>
    <w:rsid w:val="00BA2967"/>
    <w:pPr>
      <w:widowControl w:val="0"/>
      <w:numPr>
        <w:numId w:val="0"/>
      </w:numPr>
      <w:tabs>
        <w:tab w:val="clear" w:pos="5040"/>
        <w:tab w:val="left" w:pos="317"/>
      </w:tabs>
      <w:spacing w:before="40" w:after="40" w:line="240" w:lineRule="auto"/>
      <w:ind w:right="0"/>
    </w:pPr>
    <w:rPr>
      <w:rFonts w:ascii="Times New Roman" w:hAnsi="Times New Roman" w:cs="Arial"/>
      <w:iCs/>
      <w:color w:val="000000"/>
      <w:spacing w:val="-2"/>
      <w:kern w:val="20"/>
      <w:sz w:val="26"/>
      <w:szCs w:val="26"/>
      <w:lang w:val="vi-VN"/>
    </w:rPr>
  </w:style>
  <w:style w:type="paragraph" w:customStyle="1" w:styleId="Bullet-">
    <w:name w:val="Bullet -"/>
    <w:basedOn w:val="Normal"/>
    <w:next w:val="Normal"/>
    <w:link w:val="Bullet-Char"/>
    <w:qFormat/>
    <w:rsid w:val="00BA2967"/>
    <w:pPr>
      <w:widowControl w:val="0"/>
      <w:tabs>
        <w:tab w:val="left" w:pos="1134"/>
        <w:tab w:val="num" w:pos="1440"/>
      </w:tabs>
      <w:spacing w:before="120" w:after="120"/>
      <w:ind w:left="1440" w:hanging="360"/>
    </w:pPr>
    <w:rPr>
      <w:rFonts w:eastAsia="Lucida Sans Unicode"/>
      <w:sz w:val="26"/>
      <w:szCs w:val="26"/>
      <w:lang w:val="it-IT" w:eastAsia="x-none"/>
    </w:rPr>
  </w:style>
  <w:style w:type="character" w:customStyle="1" w:styleId="Bullet-Char">
    <w:name w:val="Bullet - Char"/>
    <w:link w:val="Bullet-"/>
    <w:rsid w:val="00BA2967"/>
    <w:rPr>
      <w:rFonts w:eastAsia="Lucida Sans Unicode" w:cs="Times New Roman"/>
      <w:sz w:val="26"/>
      <w:szCs w:val="26"/>
      <w:lang w:val="it-IT" w:eastAsia="x-none"/>
    </w:rPr>
  </w:style>
  <w:style w:type="character" w:customStyle="1" w:styleId="Bodytext2Bold">
    <w:name w:val="Body text (2) + Bold"/>
    <w:rsid w:val="00BA296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ghichuh">
    <w:name w:val="ghichu h"/>
    <w:basedOn w:val="nguyenN"/>
    <w:rsid w:val="00BA2967"/>
  </w:style>
  <w:style w:type="paragraph" w:customStyle="1" w:styleId="ZRevBoxTitle2">
    <w:name w:val="ZRevBoxTitle2"/>
    <w:basedOn w:val="Normal"/>
    <w:rsid w:val="00BA2967"/>
    <w:pPr>
      <w:spacing w:before="40" w:after="40"/>
      <w:jc w:val="left"/>
    </w:pPr>
    <w:rPr>
      <w:rFonts w:ascii="Arial Black" w:hAnsi="Arial Black"/>
      <w:caps/>
      <w:sz w:val="14"/>
      <w:lang w:val="en-AU"/>
    </w:rPr>
  </w:style>
  <w:style w:type="character" w:customStyle="1" w:styleId="Indent1Char">
    <w:name w:val="Indent 1 Char"/>
    <w:link w:val="Indent10"/>
    <w:rsid w:val="00BA2967"/>
    <w:rPr>
      <w:rFonts w:eastAsia="Times New Roman" w:cs="Times New Roman"/>
      <w:i/>
      <w:sz w:val="24"/>
      <w:szCs w:val="20"/>
      <w:lang w:val="en-GB"/>
    </w:rPr>
  </w:style>
  <w:style w:type="paragraph" w:customStyle="1" w:styleId="Kieu1">
    <w:name w:val="Kieu 1"/>
    <w:basedOn w:val="Normal"/>
    <w:rsid w:val="00BA2967"/>
    <w:pPr>
      <w:tabs>
        <w:tab w:val="right" w:pos="3720"/>
        <w:tab w:val="right" w:pos="7080"/>
      </w:tabs>
      <w:spacing w:after="120" w:line="264" w:lineRule="auto"/>
      <w:ind w:left="851"/>
    </w:pPr>
    <w:rPr>
      <w:rFonts w:eastAsia="SimSun"/>
      <w:kern w:val="16"/>
      <w:sz w:val="26"/>
      <w:szCs w:val="24"/>
      <w:lang w:val="vi-VN"/>
    </w:rPr>
  </w:style>
  <w:style w:type="paragraph" w:customStyle="1" w:styleId="BodyTexttable10">
    <w:name w:val="Body Text table 1"/>
    <w:qFormat/>
    <w:rsid w:val="00BA2967"/>
    <w:pPr>
      <w:spacing w:before="60" w:after="60" w:line="240" w:lineRule="auto"/>
      <w:jc w:val="center"/>
    </w:pPr>
    <w:rPr>
      <w:rFonts w:eastAsia="Times New Roman" w:cs="Times New Roman"/>
      <w:sz w:val="26"/>
      <w:szCs w:val="26"/>
      <w:lang w:val="en-US"/>
    </w:rPr>
  </w:style>
  <w:style w:type="paragraph" w:customStyle="1" w:styleId="Mucnho">
    <w:name w:val="Muc nho"/>
    <w:basedOn w:val="Normal"/>
    <w:rsid w:val="00BA2967"/>
    <w:pPr>
      <w:tabs>
        <w:tab w:val="num" w:pos="720"/>
      </w:tabs>
      <w:autoSpaceDE w:val="0"/>
      <w:autoSpaceDN w:val="0"/>
      <w:spacing w:before="60" w:after="60"/>
      <w:ind w:left="720" w:hanging="360"/>
      <w:outlineLvl w:val="0"/>
    </w:pPr>
    <w:rPr>
      <w:rFonts w:ascii="VNI-Helve-Condense" w:hAnsi="VNI-Helve-Condense" w:cs="VNI-Helve-Condense"/>
      <w:sz w:val="26"/>
      <w:szCs w:val="24"/>
      <w:lang w:val="en-GB"/>
    </w:rPr>
  </w:style>
  <w:style w:type="paragraph" w:customStyle="1" w:styleId="NormalPara">
    <w:name w:val="Normal Para"/>
    <w:basedOn w:val="Normal"/>
    <w:rsid w:val="00BA2967"/>
    <w:pPr>
      <w:spacing w:before="60" w:after="60"/>
      <w:ind w:left="567"/>
      <w:outlineLvl w:val="0"/>
    </w:pPr>
    <w:rPr>
      <w:rFonts w:eastAsia="Arial"/>
      <w:sz w:val="26"/>
      <w:szCs w:val="26"/>
      <w:lang w:val="vi-VN"/>
    </w:rPr>
  </w:style>
  <w:style w:type="paragraph" w:customStyle="1" w:styleId="Muclon">
    <w:name w:val="Muc lon"/>
    <w:basedOn w:val="Normal"/>
    <w:rsid w:val="00BA2967"/>
    <w:pPr>
      <w:spacing w:before="60" w:after="60"/>
    </w:pPr>
    <w:rPr>
      <w:i/>
      <w:iCs/>
      <w:sz w:val="26"/>
      <w:szCs w:val="24"/>
      <w:lang w:val="en-GB"/>
    </w:rPr>
  </w:style>
  <w:style w:type="paragraph" w:customStyle="1" w:styleId="BodyTexlist3">
    <w:name w:val="Body Tex list 3"/>
    <w:basedOn w:val="Normal"/>
    <w:rsid w:val="00BA2967"/>
    <w:pPr>
      <w:tabs>
        <w:tab w:val="num" w:pos="360"/>
        <w:tab w:val="left" w:pos="1701"/>
      </w:tabs>
      <w:spacing w:before="120" w:after="120" w:line="264" w:lineRule="auto"/>
    </w:pPr>
    <w:rPr>
      <w:sz w:val="26"/>
      <w:szCs w:val="26"/>
      <w:lang w:val="vi-VN"/>
    </w:rPr>
  </w:style>
  <w:style w:type="character" w:customStyle="1" w:styleId="ListBulletChar">
    <w:name w:val="List Bullet Char"/>
    <w:aliases w:val="List Bullet_(-) Char,List Bullet-THINH Char,Char Char Char Char Char Char Char Char Char Char Char Char Char Char Char Char Char Char Char Char Char,List Bullett_(-) NTT Char"/>
    <w:link w:val="ListBullet"/>
    <w:rsid w:val="00BA2967"/>
    <w:rPr>
      <w:rFonts w:eastAsia="Times New Roman" w:cs="Times New Roman"/>
      <w:sz w:val="20"/>
      <w:szCs w:val="20"/>
      <w:lang w:val="en-US"/>
    </w:rPr>
  </w:style>
  <w:style w:type="paragraph" w:customStyle="1" w:styleId="Listbullet1">
    <w:name w:val="List bullet 1"/>
    <w:basedOn w:val="Normal"/>
    <w:link w:val="Listbullet1CharChar"/>
    <w:rsid w:val="00BA2967"/>
    <w:pPr>
      <w:tabs>
        <w:tab w:val="num" w:pos="720"/>
      </w:tabs>
      <w:spacing w:before="120" w:after="120"/>
      <w:ind w:left="720" w:hanging="360"/>
    </w:pPr>
    <w:rPr>
      <w:sz w:val="26"/>
      <w:szCs w:val="24"/>
      <w:lang w:val="vi-VN"/>
    </w:rPr>
  </w:style>
  <w:style w:type="character" w:customStyle="1" w:styleId="Listbullet1CharChar">
    <w:name w:val="List bullet 1 Char Char"/>
    <w:link w:val="Listbullet1"/>
    <w:rsid w:val="00BA2967"/>
    <w:rPr>
      <w:rFonts w:eastAsia="Times New Roman" w:cs="Times New Roman"/>
      <w:sz w:val="26"/>
      <w:szCs w:val="24"/>
    </w:rPr>
  </w:style>
  <w:style w:type="character" w:customStyle="1" w:styleId="NoidungLeft15cmChar">
    <w:name w:val="Noi dung + Left:  15 cm Char"/>
    <w:link w:val="NoidungLeft15cm"/>
    <w:rsid w:val="00BA2967"/>
    <w:rPr>
      <w:sz w:val="26"/>
    </w:rPr>
  </w:style>
  <w:style w:type="paragraph" w:customStyle="1" w:styleId="NoidungLeft15cm">
    <w:name w:val="Noi dung + Left:  15 cm"/>
    <w:basedOn w:val="Normal"/>
    <w:link w:val="NoidungLeft15cmChar"/>
    <w:rsid w:val="00BA2967"/>
    <w:pPr>
      <w:widowControl w:val="0"/>
      <w:tabs>
        <w:tab w:val="left" w:pos="851"/>
      </w:tabs>
      <w:spacing w:before="60" w:after="60"/>
      <w:ind w:left="2155" w:hanging="1304"/>
    </w:pPr>
    <w:rPr>
      <w:rFonts w:eastAsiaTheme="minorHAnsi" w:cstheme="minorBidi"/>
      <w:sz w:val="26"/>
      <w:szCs w:val="22"/>
      <w:lang w:val="vi-VN"/>
    </w:rPr>
  </w:style>
  <w:style w:type="character" w:customStyle="1" w:styleId="NoidungLeft38cmChar">
    <w:name w:val="Noi dung + Left:  38 cm Char"/>
    <w:link w:val="NoidungLeft38cm"/>
    <w:rsid w:val="00BA2967"/>
    <w:rPr>
      <w:i/>
    </w:rPr>
  </w:style>
  <w:style w:type="character" w:customStyle="1" w:styleId="Noidung3Char">
    <w:name w:val="Noi dung 3 Char"/>
    <w:link w:val="Noidung3"/>
    <w:rsid w:val="00BA2967"/>
  </w:style>
  <w:style w:type="character" w:customStyle="1" w:styleId="Noidungleft15cmChar0">
    <w:name w:val="Noi dung + left 15cm Char"/>
    <w:link w:val="Noidungleft15cm0"/>
    <w:rsid w:val="00BA2967"/>
    <w:rPr>
      <w:i/>
      <w:sz w:val="26"/>
    </w:rPr>
  </w:style>
  <w:style w:type="paragraph" w:customStyle="1" w:styleId="Noidungleft15cm0">
    <w:name w:val="Noi dung + left 15cm"/>
    <w:basedOn w:val="NoidungLeft15cm"/>
    <w:link w:val="Noidungleft15cmChar0"/>
    <w:rsid w:val="00BA2967"/>
    <w:rPr>
      <w:i/>
    </w:rPr>
  </w:style>
  <w:style w:type="paragraph" w:customStyle="1" w:styleId="Noidung3">
    <w:name w:val="Noi dung 3"/>
    <w:basedOn w:val="Noidungleft15cm0"/>
    <w:link w:val="Noidung3Char"/>
    <w:rsid w:val="00BA2967"/>
    <w:pPr>
      <w:ind w:left="1135" w:hanging="284"/>
    </w:pPr>
    <w:rPr>
      <w:i w:val="0"/>
      <w:sz w:val="28"/>
    </w:rPr>
  </w:style>
  <w:style w:type="paragraph" w:customStyle="1" w:styleId="NoidungLeft38cm">
    <w:name w:val="Noi dung + Left:  38 cm"/>
    <w:basedOn w:val="Noidung3"/>
    <w:link w:val="NoidungLeft38cmChar"/>
    <w:rsid w:val="00BA2967"/>
    <w:pPr>
      <w:ind w:left="2155" w:firstLine="0"/>
    </w:pPr>
    <w:rPr>
      <w:i/>
    </w:rPr>
  </w:style>
  <w:style w:type="character" w:customStyle="1" w:styleId="Noidungleft20cmChar">
    <w:name w:val="Noi dung + left 20cm Char"/>
    <w:link w:val="Noidungleft20cm"/>
    <w:rsid w:val="00BA2967"/>
    <w:rPr>
      <w:sz w:val="26"/>
    </w:rPr>
  </w:style>
  <w:style w:type="paragraph" w:customStyle="1" w:styleId="Noidungleft20cm">
    <w:name w:val="Noi dung + left 20cm"/>
    <w:basedOn w:val="Normal"/>
    <w:link w:val="Noidungleft20cmChar"/>
    <w:rsid w:val="00BA2967"/>
    <w:pPr>
      <w:widowControl w:val="0"/>
      <w:tabs>
        <w:tab w:val="left" w:pos="851"/>
      </w:tabs>
      <w:spacing w:before="60" w:after="60"/>
      <w:ind w:left="1418" w:hanging="284"/>
    </w:pPr>
    <w:rPr>
      <w:rFonts w:eastAsiaTheme="minorHAnsi" w:cstheme="minorBidi"/>
      <w:sz w:val="26"/>
      <w:szCs w:val="22"/>
      <w:lang w:val="vi-VN"/>
    </w:rPr>
  </w:style>
  <w:style w:type="character" w:customStyle="1" w:styleId="PHANChar">
    <w:name w:val="PHAN Char"/>
    <w:link w:val="PHAN0"/>
    <w:uiPriority w:val="99"/>
    <w:rsid w:val="00BA2967"/>
    <w:rPr>
      <w:rFonts w:eastAsia="Times New Roman" w:cs="Times New Roman"/>
      <w:b/>
      <w:sz w:val="40"/>
      <w:szCs w:val="40"/>
      <w:lang w:val="en-US"/>
    </w:rPr>
  </w:style>
  <w:style w:type="character" w:customStyle="1" w:styleId="QuyenChar">
    <w:name w:val="Quyen Char"/>
    <w:link w:val="Quyen"/>
    <w:rsid w:val="00BA2967"/>
  </w:style>
  <w:style w:type="paragraph" w:customStyle="1" w:styleId="Quyen">
    <w:name w:val="Quyen"/>
    <w:basedOn w:val="Normal"/>
    <w:link w:val="QuyenChar"/>
    <w:rsid w:val="00BA2967"/>
    <w:pPr>
      <w:keepNext/>
      <w:widowControl w:val="0"/>
      <w:tabs>
        <w:tab w:val="left" w:pos="851"/>
      </w:tabs>
      <w:spacing w:before="120" w:after="120"/>
      <w:jc w:val="center"/>
      <w:outlineLvl w:val="0"/>
    </w:pPr>
    <w:rPr>
      <w:rFonts w:eastAsiaTheme="minorHAnsi" w:cstheme="minorBidi"/>
      <w:sz w:val="28"/>
      <w:szCs w:val="22"/>
      <w:lang w:val="vi-VN"/>
    </w:rPr>
  </w:style>
  <w:style w:type="paragraph" w:customStyle="1" w:styleId="MUCLUC">
    <w:name w:val="MUC LUC"/>
    <w:basedOn w:val="PHAN0"/>
    <w:rsid w:val="00BA2967"/>
    <w:pPr>
      <w:pageBreakBefore w:val="0"/>
      <w:tabs>
        <w:tab w:val="clear" w:pos="1440"/>
        <w:tab w:val="left" w:pos="851"/>
      </w:tabs>
      <w:spacing w:before="120" w:after="120"/>
      <w:ind w:left="0"/>
      <w:outlineLvl w:val="0"/>
    </w:pPr>
    <w:rPr>
      <w:rFonts w:eastAsia="Arial"/>
      <w:b w:val="0"/>
      <w:sz w:val="28"/>
      <w:szCs w:val="20"/>
      <w:lang w:val="vi-VN"/>
    </w:rPr>
  </w:style>
  <w:style w:type="paragraph" w:customStyle="1" w:styleId="Noidung10">
    <w:name w:val="Noi dung 1"/>
    <w:basedOn w:val="Normal"/>
    <w:rsid w:val="00BA2967"/>
    <w:pPr>
      <w:widowControl w:val="0"/>
      <w:spacing w:before="120" w:after="120"/>
      <w:ind w:left="851" w:hanging="284"/>
    </w:pPr>
    <w:rPr>
      <w:sz w:val="26"/>
    </w:rPr>
  </w:style>
  <w:style w:type="paragraph" w:customStyle="1" w:styleId="Noidung20">
    <w:name w:val="Noi dung 2"/>
    <w:basedOn w:val="Noidung4"/>
    <w:rsid w:val="00BA2967"/>
    <w:pPr>
      <w:spacing w:before="60" w:after="60"/>
      <w:ind w:left="851" w:firstLine="0"/>
    </w:pPr>
  </w:style>
  <w:style w:type="paragraph" w:customStyle="1" w:styleId="Noidung4">
    <w:name w:val="Noi dung"/>
    <w:basedOn w:val="Noidung3"/>
    <w:rsid w:val="00BA2967"/>
    <w:pPr>
      <w:spacing w:before="120" w:after="120"/>
      <w:ind w:left="567" w:hanging="567"/>
    </w:pPr>
    <w:rPr>
      <w:rFonts w:eastAsia="Arial"/>
    </w:rPr>
  </w:style>
  <w:style w:type="paragraph" w:customStyle="1" w:styleId="Quyen0">
    <w:name w:val="Quyen*"/>
    <w:basedOn w:val="Quyen"/>
    <w:rsid w:val="00BA2967"/>
    <w:pPr>
      <w:ind w:hanging="284"/>
      <w:outlineLvl w:val="9"/>
    </w:pPr>
    <w:rPr>
      <w:rFonts w:eastAsia="Arial"/>
    </w:rPr>
  </w:style>
  <w:style w:type="paragraph" w:customStyle="1" w:styleId="DIENGIAICONGTHUC">
    <w:name w:val="DIEN GIAI CONG THUC"/>
    <w:basedOn w:val="Normal"/>
    <w:rsid w:val="00BA2967"/>
    <w:pPr>
      <w:spacing w:before="120"/>
      <w:ind w:left="1701"/>
    </w:pPr>
    <w:rPr>
      <w:sz w:val="26"/>
    </w:rPr>
  </w:style>
  <w:style w:type="paragraph" w:customStyle="1" w:styleId="CONGTHUC">
    <w:name w:val="CONG THUC"/>
    <w:basedOn w:val="Noidungleft20cm"/>
    <w:rsid w:val="00BA2967"/>
  </w:style>
  <w:style w:type="paragraph" w:customStyle="1" w:styleId="Noidungleft30cm">
    <w:name w:val="Noi dung + left 30cm"/>
    <w:basedOn w:val="Normal"/>
    <w:rsid w:val="00BA2967"/>
    <w:pPr>
      <w:widowControl w:val="0"/>
      <w:spacing w:before="60" w:after="60"/>
      <w:ind w:left="1985" w:hanging="284"/>
    </w:pPr>
    <w:rPr>
      <w:sz w:val="26"/>
    </w:rPr>
  </w:style>
  <w:style w:type="paragraph" w:customStyle="1" w:styleId="Style13ptCentered">
    <w:name w:val="Style 13 pt Centered"/>
    <w:basedOn w:val="Normal"/>
    <w:rsid w:val="00BA2967"/>
    <w:pPr>
      <w:widowControl w:val="0"/>
      <w:jc w:val="center"/>
    </w:pPr>
    <w:rPr>
      <w:sz w:val="26"/>
    </w:rPr>
  </w:style>
  <w:style w:type="paragraph" w:customStyle="1" w:styleId="PPLine">
    <w:name w:val="PP Line"/>
    <w:basedOn w:val="Signature"/>
    <w:uiPriority w:val="99"/>
    <w:rsid w:val="00BA2967"/>
    <w:pPr>
      <w:spacing w:before="0" w:after="0" w:line="240" w:lineRule="auto"/>
      <w:ind w:right="0" w:firstLine="0"/>
      <w:jc w:val="left"/>
    </w:pPr>
    <w:rPr>
      <w:rFonts w:ascii=".VnTime" w:hAnsi=".VnTime"/>
      <w:kern w:val="0"/>
      <w:sz w:val="28"/>
      <w:szCs w:val="20"/>
    </w:rPr>
  </w:style>
  <w:style w:type="paragraph" w:customStyle="1" w:styleId="Hangmuc1">
    <w:name w:val="Hang muc 1"/>
    <w:basedOn w:val="Normal"/>
    <w:next w:val="Normal"/>
    <w:rsid w:val="00BA2967"/>
    <w:pPr>
      <w:widowControl w:val="0"/>
      <w:tabs>
        <w:tab w:val="num" w:pos="851"/>
      </w:tabs>
      <w:spacing w:before="120" w:after="120"/>
      <w:ind w:left="851" w:hanging="851"/>
      <w:jc w:val="left"/>
    </w:pPr>
    <w:rPr>
      <w:b/>
      <w:sz w:val="26"/>
    </w:rPr>
  </w:style>
  <w:style w:type="paragraph" w:customStyle="1" w:styleId="Hangmuc2">
    <w:name w:val="Hang muc 2"/>
    <w:basedOn w:val="Normal"/>
    <w:next w:val="Normal"/>
    <w:rsid w:val="00BA2967"/>
    <w:pPr>
      <w:widowControl w:val="0"/>
      <w:tabs>
        <w:tab w:val="num" w:pos="851"/>
      </w:tabs>
      <w:spacing w:before="120" w:after="120"/>
      <w:ind w:left="851" w:hanging="851"/>
      <w:jc w:val="left"/>
    </w:pPr>
    <w:rPr>
      <w:b/>
      <w:sz w:val="26"/>
    </w:rPr>
  </w:style>
  <w:style w:type="character" w:customStyle="1" w:styleId="BodyTextCharCharCharCharCharCharCharCharCharCharCharCharCharCharCharCharChar">
    <w:name w:val="Body Text Char Char Char Char Char Char Char Char Char Char Char Char Char Char Char Char Char"/>
    <w:aliases w:val="Body Text Char Char Char Char Char Char Char Char Char Char Char Char Char Char Char Char Char Char Char Char Char Char"/>
    <w:rsid w:val="00BA2967"/>
    <w:rPr>
      <w:sz w:val="26"/>
      <w:szCs w:val="26"/>
      <w:lang w:val="en-US" w:eastAsia="en-US" w:bidi="ar-SA"/>
    </w:rPr>
  </w:style>
  <w:style w:type="paragraph" w:customStyle="1" w:styleId="xl179">
    <w:name w:val="xl17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80">
    <w:name w:val="xl180"/>
    <w:basedOn w:val="Normal"/>
    <w:rsid w:val="00BA2967"/>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181">
    <w:name w:val="xl181"/>
    <w:basedOn w:val="Normal"/>
    <w:rsid w:val="00BA2967"/>
    <w:pPr>
      <w:numPr>
        <w:numId w:val="198"/>
      </w:numPr>
      <w:pBdr>
        <w:top w:val="single" w:sz="4" w:space="0" w:color="auto"/>
        <w:bottom w:val="single" w:sz="4" w:space="0" w:color="auto"/>
      </w:pBdr>
      <w:spacing w:before="100" w:beforeAutospacing="1" w:after="100" w:afterAutospacing="1"/>
      <w:jc w:val="center"/>
    </w:pPr>
    <w:rPr>
      <w:szCs w:val="24"/>
    </w:rPr>
  </w:style>
  <w:style w:type="paragraph" w:customStyle="1" w:styleId="xl182">
    <w:name w:val="xl182"/>
    <w:basedOn w:val="Normal"/>
    <w:rsid w:val="00BA2967"/>
    <w:pPr>
      <w:pBdr>
        <w:top w:val="single" w:sz="4" w:space="0" w:color="auto"/>
        <w:bottom w:val="single" w:sz="4" w:space="0" w:color="auto"/>
        <w:right w:val="single" w:sz="4" w:space="0" w:color="auto"/>
      </w:pBdr>
      <w:spacing w:before="100" w:beforeAutospacing="1" w:after="100" w:afterAutospacing="1"/>
      <w:jc w:val="center"/>
    </w:pPr>
    <w:rPr>
      <w:szCs w:val="24"/>
    </w:rPr>
  </w:style>
  <w:style w:type="character" w:customStyle="1" w:styleId="BodyTextCharCharCharCharCharCharCharCharCharCharCharCharCharCharCharCharCharCharCharCharCharCharCharCharCharCharCharCharChar">
    <w:name w:val="Body Text Char Char Char Char Char Char Char Char Char Char Char Char Char Char Char Char Char Char Char Char Char Char Char Char Char Char Char Char Char"/>
    <w:rsid w:val="00BA2967"/>
    <w:rPr>
      <w:sz w:val="26"/>
      <w:szCs w:val="26"/>
      <w:lang w:val="en-US" w:eastAsia="en-US" w:bidi="ar-SA"/>
    </w:rPr>
  </w:style>
  <w:style w:type="character" w:customStyle="1" w:styleId="BodyText110">
    <w:name w:val="Body Text11"/>
    <w:aliases w:val="Body Text Char Char Char Char Char Char Char Char Char Char Char Char Char Char Char Char Char Char11"/>
    <w:rsid w:val="00BA2967"/>
    <w:rPr>
      <w:sz w:val="24"/>
      <w:lang w:val="en-US" w:eastAsia="en-US" w:bidi="ar-SA"/>
    </w:rPr>
  </w:style>
  <w:style w:type="paragraph" w:customStyle="1" w:styleId="xl183">
    <w:name w:val="xl18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84">
    <w:name w:val="xl18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5">
    <w:name w:val="xl185"/>
    <w:basedOn w:val="Normal"/>
    <w:rsid w:val="00BA2967"/>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86">
    <w:name w:val="xl18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88">
    <w:name w:val="xl188"/>
    <w:basedOn w:val="Normal"/>
    <w:rsid w:val="00BA2967"/>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89">
    <w:name w:val="xl189"/>
    <w:basedOn w:val="Normal"/>
    <w:rsid w:val="00BA2967"/>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91">
    <w:name w:val="xl191"/>
    <w:basedOn w:val="Normal"/>
    <w:rsid w:val="00BA2967"/>
    <w:pPr>
      <w:pBdr>
        <w:left w:val="single" w:sz="4" w:space="0" w:color="auto"/>
        <w:right w:val="single" w:sz="4" w:space="0" w:color="auto"/>
      </w:pBdr>
      <w:spacing w:before="100" w:beforeAutospacing="1" w:after="100" w:afterAutospacing="1"/>
      <w:jc w:val="left"/>
      <w:textAlignment w:val="center"/>
    </w:pPr>
    <w:rPr>
      <w:szCs w:val="24"/>
    </w:rPr>
  </w:style>
  <w:style w:type="paragraph" w:customStyle="1" w:styleId="xl192">
    <w:name w:val="xl19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uiPriority w:val="99"/>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4">
    <w:name w:val="xl19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95">
    <w:name w:val="xl19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96">
    <w:name w:val="xl19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97">
    <w:name w:val="xl19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198">
    <w:name w:val="xl19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FF0000"/>
      <w:szCs w:val="24"/>
    </w:rPr>
  </w:style>
  <w:style w:type="paragraph" w:customStyle="1" w:styleId="xl199">
    <w:name w:val="xl19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Cs w:val="24"/>
    </w:rPr>
  </w:style>
  <w:style w:type="paragraph" w:customStyle="1" w:styleId="xl200">
    <w:name w:val="xl20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18"/>
      <w:szCs w:val="18"/>
    </w:rPr>
  </w:style>
  <w:style w:type="paragraph" w:customStyle="1" w:styleId="xl201">
    <w:name w:val="xl20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2">
    <w:name w:val="xl20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203">
    <w:name w:val="xl20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204">
    <w:name w:val="xl204"/>
    <w:basedOn w:val="Normal"/>
    <w:rsid w:val="00BA2967"/>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205">
    <w:name w:val="xl205"/>
    <w:basedOn w:val="Normal"/>
    <w:rsid w:val="00BA2967"/>
    <w:pPr>
      <w:pBdr>
        <w:top w:val="single" w:sz="4" w:space="0" w:color="auto"/>
        <w:left w:val="single" w:sz="4" w:space="0" w:color="auto"/>
        <w:right w:val="single" w:sz="4" w:space="0" w:color="auto"/>
      </w:pBdr>
      <w:spacing w:before="100" w:beforeAutospacing="1" w:after="100" w:afterAutospacing="1"/>
      <w:jc w:val="right"/>
    </w:pPr>
    <w:rPr>
      <w:szCs w:val="24"/>
    </w:rPr>
  </w:style>
  <w:style w:type="paragraph" w:customStyle="1" w:styleId="xl206">
    <w:name w:val="xl20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07">
    <w:name w:val="xl207"/>
    <w:basedOn w:val="Normal"/>
    <w:rsid w:val="00BA2967"/>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pPr>
    <w:rPr>
      <w:szCs w:val="24"/>
    </w:rPr>
  </w:style>
  <w:style w:type="paragraph" w:customStyle="1" w:styleId="xl208">
    <w:name w:val="xl20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209">
    <w:name w:val="xl20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0">
    <w:name w:val="xl210"/>
    <w:basedOn w:val="Normal"/>
    <w:rsid w:val="00BA296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211">
    <w:name w:val="xl211"/>
    <w:basedOn w:val="Normal"/>
    <w:rsid w:val="00BA2967"/>
    <w:pPr>
      <w:pBdr>
        <w:top w:val="single" w:sz="4" w:space="0" w:color="auto"/>
        <w:left w:val="single" w:sz="4" w:space="0" w:color="auto"/>
        <w:right w:val="single" w:sz="4" w:space="0" w:color="auto"/>
      </w:pBdr>
      <w:spacing w:before="100" w:beforeAutospacing="1" w:after="100" w:afterAutospacing="1"/>
      <w:jc w:val="left"/>
    </w:pPr>
    <w:rPr>
      <w:szCs w:val="24"/>
    </w:rPr>
  </w:style>
  <w:style w:type="paragraph" w:customStyle="1" w:styleId="xl212">
    <w:name w:val="xl212"/>
    <w:basedOn w:val="Normal"/>
    <w:rsid w:val="00BA2967"/>
    <w:pPr>
      <w:pBdr>
        <w:top w:val="single" w:sz="4" w:space="0" w:color="auto"/>
        <w:left w:val="single" w:sz="4" w:space="0" w:color="auto"/>
        <w:right w:val="single" w:sz="4" w:space="0" w:color="auto"/>
      </w:pBdr>
      <w:spacing w:before="100" w:beforeAutospacing="1" w:after="100" w:afterAutospacing="1"/>
      <w:jc w:val="left"/>
    </w:pPr>
    <w:rPr>
      <w:szCs w:val="24"/>
    </w:rPr>
  </w:style>
  <w:style w:type="paragraph" w:customStyle="1" w:styleId="xl213">
    <w:name w:val="xl213"/>
    <w:basedOn w:val="Normal"/>
    <w:rsid w:val="00BA2967"/>
    <w:pPr>
      <w:pBdr>
        <w:top w:val="single" w:sz="4" w:space="0" w:color="auto"/>
        <w:left w:val="single" w:sz="4" w:space="0" w:color="auto"/>
        <w:right w:val="single" w:sz="4" w:space="0" w:color="auto"/>
      </w:pBdr>
      <w:spacing w:before="100" w:beforeAutospacing="1" w:after="100" w:afterAutospacing="1"/>
      <w:jc w:val="right"/>
    </w:pPr>
    <w:rPr>
      <w:szCs w:val="24"/>
    </w:rPr>
  </w:style>
  <w:style w:type="paragraph" w:customStyle="1" w:styleId="chuong1">
    <w:name w:val="chuong"/>
    <w:basedOn w:val="Normal"/>
    <w:rsid w:val="00BA2967"/>
    <w:pPr>
      <w:tabs>
        <w:tab w:val="left" w:pos="284"/>
        <w:tab w:val="left" w:pos="567"/>
        <w:tab w:val="right" w:leader="dot" w:pos="8789"/>
      </w:tabs>
      <w:spacing w:line="360" w:lineRule="auto"/>
      <w:jc w:val="center"/>
    </w:pPr>
    <w:rPr>
      <w:rFonts w:ascii="Times New Roman Bold" w:hAnsi="Times New Roman Bold"/>
      <w:b/>
      <w:kern w:val="16"/>
      <w:sz w:val="28"/>
      <w:szCs w:val="28"/>
    </w:rPr>
  </w:style>
  <w:style w:type="character" w:customStyle="1" w:styleId="MTEquationSection">
    <w:name w:val="MTEquationSection"/>
    <w:rsid w:val="00BA2967"/>
    <w:rPr>
      <w:vanish/>
      <w:color w:val="FF0000"/>
    </w:rPr>
  </w:style>
  <w:style w:type="character" w:customStyle="1" w:styleId="so4CharChar">
    <w:name w:val="so 4 Char Char"/>
    <w:rsid w:val="00BA2967"/>
    <w:rPr>
      <w:rFonts w:ascii="Times New Roman Bold" w:hAnsi="Times New Roman Bold"/>
      <w:b/>
      <w:bCs/>
      <w:sz w:val="26"/>
      <w:szCs w:val="26"/>
      <w:lang w:val="vi-VN" w:eastAsia="en-US" w:bidi="ar-SA"/>
    </w:rPr>
  </w:style>
  <w:style w:type="paragraph" w:customStyle="1" w:styleId="bulletbold">
    <w:name w:val="bullet bold"/>
    <w:basedOn w:val="Normal"/>
    <w:rsid w:val="00BA2967"/>
    <w:pPr>
      <w:widowControl w:val="0"/>
      <w:tabs>
        <w:tab w:val="num" w:pos="2202"/>
      </w:tabs>
      <w:adjustRightInd w:val="0"/>
      <w:spacing w:line="360" w:lineRule="atLeast"/>
      <w:ind w:left="2202" w:hanging="283"/>
      <w:jc w:val="left"/>
      <w:textAlignment w:val="baseline"/>
    </w:pPr>
    <w:rPr>
      <w:szCs w:val="24"/>
    </w:rPr>
  </w:style>
  <w:style w:type="character" w:customStyle="1" w:styleId="BodyTextlist2CharChar">
    <w:name w:val="Body Text list 2 Char Char"/>
    <w:rsid w:val="00BA2967"/>
    <w:rPr>
      <w:sz w:val="26"/>
      <w:szCs w:val="26"/>
      <w:lang w:val="en-US" w:eastAsia="en-US" w:bidi="ar-SA"/>
    </w:rPr>
  </w:style>
  <w:style w:type="character" w:customStyle="1" w:styleId="CharChar9">
    <w:name w:val="Char Char9"/>
    <w:rsid w:val="00BA2967"/>
    <w:rPr>
      <w:rFonts w:ascii="Times New Roman Bold" w:hAnsi="Times New Roman Bold"/>
      <w:b/>
      <w:color w:val="000000"/>
      <w:sz w:val="26"/>
      <w:szCs w:val="26"/>
      <w:lang w:val="en-US" w:eastAsia="en-US" w:bidi="ar-SA"/>
    </w:rPr>
  </w:style>
  <w:style w:type="paragraph" w:customStyle="1" w:styleId="Bodytable">
    <w:name w:val="Body table"/>
    <w:basedOn w:val="BodyText"/>
    <w:rsid w:val="00BA2967"/>
    <w:pPr>
      <w:tabs>
        <w:tab w:val="left" w:pos="851"/>
      </w:tabs>
      <w:suppressAutoHyphens w:val="0"/>
      <w:spacing w:before="120" w:after="120" w:line="288" w:lineRule="auto"/>
      <w:ind w:left="851" w:right="0"/>
      <w:jc w:val="center"/>
    </w:pPr>
    <w:rPr>
      <w:bCs/>
      <w:i/>
      <w:spacing w:val="0"/>
      <w:sz w:val="26"/>
      <w:szCs w:val="26"/>
      <w:lang w:val="vi-VN"/>
    </w:rPr>
  </w:style>
  <w:style w:type="paragraph" w:customStyle="1" w:styleId="Tap1">
    <w:name w:val="Tap 1"/>
    <w:basedOn w:val="Normal"/>
    <w:rsid w:val="00BA2967"/>
    <w:pPr>
      <w:keepNext/>
      <w:widowControl w:val="0"/>
      <w:tabs>
        <w:tab w:val="left" w:pos="851"/>
      </w:tabs>
      <w:spacing w:before="120" w:after="120"/>
      <w:outlineLvl w:val="0"/>
    </w:pPr>
    <w:rPr>
      <w:b/>
      <w:bCs/>
      <w:sz w:val="28"/>
      <w:szCs w:val="28"/>
      <w:lang w:val="vi-VN"/>
    </w:rPr>
  </w:style>
  <w:style w:type="paragraph" w:customStyle="1" w:styleId="test">
    <w:name w:val="test"/>
    <w:basedOn w:val="Normal"/>
    <w:link w:val="testChar"/>
    <w:rsid w:val="00BA2967"/>
    <w:pPr>
      <w:spacing w:before="120" w:after="120" w:line="312" w:lineRule="auto"/>
      <w:ind w:left="720"/>
    </w:pPr>
    <w:rPr>
      <w:sz w:val="26"/>
      <w:szCs w:val="26"/>
    </w:rPr>
  </w:style>
  <w:style w:type="character" w:customStyle="1" w:styleId="testChar">
    <w:name w:val="test Char"/>
    <w:link w:val="test"/>
    <w:rsid w:val="00BA2967"/>
    <w:rPr>
      <w:rFonts w:eastAsia="Times New Roman" w:cs="Times New Roman"/>
      <w:sz w:val="26"/>
      <w:szCs w:val="26"/>
      <w:lang w:val="en-US"/>
    </w:rPr>
  </w:style>
  <w:style w:type="character" w:customStyle="1" w:styleId="BodyTextCharChar1">
    <w:name w:val="Body Text Char Char1"/>
    <w:rsid w:val="00BA2967"/>
    <w:rPr>
      <w:color w:val="000000"/>
      <w:sz w:val="26"/>
      <w:szCs w:val="26"/>
      <w:lang w:val="en-US" w:eastAsia="en-US" w:bidi="ar-SA"/>
    </w:rPr>
  </w:style>
  <w:style w:type="character" w:customStyle="1" w:styleId="StyleNOIDUNGTRINHBAYChar">
    <w:name w:val="Style NOI DUNG TRINH BAY Char"/>
    <w:link w:val="StyleNOIDUNGTRINHBAY"/>
    <w:rsid w:val="00BA2967"/>
    <w:rPr>
      <w:rFonts w:eastAsia="Times New Roman" w:cs="Times New Roman"/>
      <w:sz w:val="26"/>
      <w:szCs w:val="26"/>
      <w:lang w:val="en-US"/>
    </w:rPr>
  </w:style>
  <w:style w:type="paragraph" w:customStyle="1" w:styleId="MC-TM">
    <w:name w:val="MC-TM"/>
    <w:basedOn w:val="Normal"/>
    <w:link w:val="MC-TMChar"/>
    <w:autoRedefine/>
    <w:qFormat/>
    <w:rsid w:val="00BA2967"/>
    <w:pPr>
      <w:spacing w:before="120" w:after="120"/>
    </w:pPr>
    <w:rPr>
      <w:sz w:val="26"/>
      <w:szCs w:val="26"/>
    </w:rPr>
  </w:style>
  <w:style w:type="character" w:customStyle="1" w:styleId="MC-TMChar">
    <w:name w:val="MC-TM Char"/>
    <w:link w:val="MC-TM"/>
    <w:rsid w:val="00BA2967"/>
    <w:rPr>
      <w:rFonts w:eastAsia="Times New Roman" w:cs="Times New Roman"/>
      <w:sz w:val="26"/>
      <w:szCs w:val="26"/>
      <w:lang w:val="en-US"/>
    </w:rPr>
  </w:style>
  <w:style w:type="paragraph" w:customStyle="1" w:styleId="bodytextlist3">
    <w:name w:val="body text list 3"/>
    <w:basedOn w:val="BodyTextlist2"/>
    <w:autoRedefine/>
    <w:qFormat/>
    <w:rsid w:val="00BA2967"/>
    <w:pPr>
      <w:numPr>
        <w:numId w:val="167"/>
      </w:numPr>
      <w:tabs>
        <w:tab w:val="clear" w:pos="1531"/>
        <w:tab w:val="num" w:pos="720"/>
        <w:tab w:val="left" w:pos="1701"/>
      </w:tabs>
      <w:ind w:left="1702" w:hanging="284"/>
    </w:pPr>
    <w:rPr>
      <w:rFonts w:eastAsia="Times New Roman"/>
    </w:rPr>
  </w:style>
  <w:style w:type="paragraph" w:customStyle="1" w:styleId="bodytextlist2tab">
    <w:name w:val="body text list 2 tab"/>
    <w:basedOn w:val="BodyTextlist1"/>
    <w:autoRedefine/>
    <w:qFormat/>
    <w:rsid w:val="00BA2967"/>
    <w:pPr>
      <w:tabs>
        <w:tab w:val="clear" w:pos="1080"/>
        <w:tab w:val="num" w:pos="1567"/>
        <w:tab w:val="left" w:pos="3402"/>
      </w:tabs>
      <w:spacing w:line="240" w:lineRule="auto"/>
      <w:ind w:left="3573" w:hanging="2722"/>
    </w:pPr>
    <w:rPr>
      <w:rFonts w:eastAsia="Times New Roman"/>
      <w:color w:val="000000"/>
      <w:lang w:val="es-ES"/>
    </w:rPr>
  </w:style>
  <w:style w:type="paragraph" w:customStyle="1" w:styleId="bodytext40">
    <w:name w:val="body text 4"/>
    <w:basedOn w:val="BodyText"/>
    <w:autoRedefine/>
    <w:qFormat/>
    <w:rsid w:val="00BA2967"/>
    <w:pPr>
      <w:tabs>
        <w:tab w:val="left" w:pos="1134"/>
      </w:tabs>
      <w:suppressAutoHyphens w:val="0"/>
      <w:spacing w:before="120" w:after="120"/>
      <w:ind w:left="1135" w:right="0" w:hanging="284"/>
    </w:pPr>
    <w:rPr>
      <w:b/>
      <w:bCs/>
      <w:spacing w:val="0"/>
      <w:sz w:val="26"/>
      <w:szCs w:val="26"/>
      <w:lang w:val="vi-VN"/>
    </w:rPr>
  </w:style>
  <w:style w:type="paragraph" w:customStyle="1" w:styleId="bodytext41">
    <w:name w:val="body text 41"/>
    <w:basedOn w:val="BodyText"/>
    <w:autoRedefine/>
    <w:qFormat/>
    <w:rsid w:val="00BA2967"/>
    <w:pPr>
      <w:tabs>
        <w:tab w:val="left" w:pos="1701"/>
      </w:tabs>
      <w:suppressAutoHyphens w:val="0"/>
      <w:spacing w:before="120" w:after="120"/>
      <w:ind w:left="1701" w:right="0"/>
    </w:pPr>
    <w:rPr>
      <w:bCs/>
      <w:spacing w:val="0"/>
      <w:sz w:val="26"/>
      <w:szCs w:val="26"/>
      <w:lang w:val="vi-VN"/>
    </w:rPr>
  </w:style>
  <w:style w:type="paragraph" w:customStyle="1" w:styleId="bodytext42">
    <w:name w:val="body text 42"/>
    <w:basedOn w:val="bodytext41"/>
    <w:autoRedefine/>
    <w:qFormat/>
    <w:rsid w:val="00BA2967"/>
    <w:pPr>
      <w:tabs>
        <w:tab w:val="left" w:pos="1418"/>
      </w:tabs>
      <w:ind w:left="1418"/>
    </w:pPr>
    <w:rPr>
      <w:snapToGrid w:val="0"/>
    </w:rPr>
  </w:style>
  <w:style w:type="paragraph" w:customStyle="1" w:styleId="bodytextlist2tabs">
    <w:name w:val="body text list 2 tabs"/>
    <w:basedOn w:val="BodyTextlist1"/>
    <w:autoRedefine/>
    <w:qFormat/>
    <w:rsid w:val="00BA2967"/>
    <w:pPr>
      <w:tabs>
        <w:tab w:val="clear" w:pos="1080"/>
        <w:tab w:val="num" w:pos="1567"/>
        <w:tab w:val="left" w:pos="3402"/>
      </w:tabs>
      <w:spacing w:line="240" w:lineRule="auto"/>
      <w:ind w:left="3573" w:hanging="2722"/>
    </w:pPr>
    <w:rPr>
      <w:rFonts w:eastAsia="Times New Roman"/>
      <w:color w:val="000000"/>
      <w:lang w:val="es-ES"/>
    </w:rPr>
  </w:style>
  <w:style w:type="character" w:customStyle="1" w:styleId="BodyTextlist1Char1">
    <w:name w:val="Body Text list 1 Char1"/>
    <w:locked/>
    <w:rsid w:val="00BA2967"/>
    <w:rPr>
      <w:sz w:val="26"/>
      <w:szCs w:val="26"/>
      <w:lang w:val="da-DK"/>
    </w:rPr>
  </w:style>
  <w:style w:type="paragraph" w:customStyle="1" w:styleId="NOIDUNG11">
    <w:name w:val="NOIDUNG 1"/>
    <w:basedOn w:val="BodyText"/>
    <w:qFormat/>
    <w:rsid w:val="00BA2967"/>
    <w:pPr>
      <w:widowControl w:val="0"/>
      <w:tabs>
        <w:tab w:val="left" w:pos="851"/>
      </w:tabs>
      <w:suppressAutoHyphens w:val="0"/>
      <w:spacing w:before="120" w:after="120"/>
      <w:ind w:right="0" w:firstLine="851"/>
    </w:pPr>
    <w:rPr>
      <w:spacing w:val="0"/>
      <w:sz w:val="26"/>
      <w:szCs w:val="24"/>
    </w:rPr>
  </w:style>
  <w:style w:type="paragraph" w:customStyle="1" w:styleId="BodyText13">
    <w:name w:val="Body Text 1"/>
    <w:basedOn w:val="BodyText"/>
    <w:link w:val="BodyText1Char"/>
    <w:qFormat/>
    <w:rsid w:val="00BA2967"/>
    <w:pPr>
      <w:widowControl w:val="0"/>
      <w:tabs>
        <w:tab w:val="left" w:pos="851"/>
      </w:tabs>
      <w:suppressAutoHyphens w:val="0"/>
      <w:spacing w:before="120" w:after="120"/>
      <w:ind w:left="1134" w:right="0"/>
    </w:pPr>
    <w:rPr>
      <w:rFonts w:eastAsia="MS Song"/>
      <w:spacing w:val="0"/>
      <w:sz w:val="26"/>
      <w:szCs w:val="24"/>
    </w:rPr>
  </w:style>
  <w:style w:type="paragraph" w:customStyle="1" w:styleId="StyleBodyText2BodyText2CharCharCharBodyText2CharChar1">
    <w:name w:val="Style Body Text 2Body Text 2 Char Char CharBody Text 2 Char Char ...1"/>
    <w:basedOn w:val="BodyText2"/>
    <w:rsid w:val="00BA2967"/>
    <w:pPr>
      <w:numPr>
        <w:numId w:val="168"/>
      </w:numPr>
      <w:suppressAutoHyphens w:val="0"/>
      <w:spacing w:before="120"/>
      <w:outlineLvl w:val="0"/>
    </w:pPr>
    <w:rPr>
      <w:i w:val="0"/>
      <w:sz w:val="26"/>
      <w:szCs w:val="24"/>
      <w:lang w:val="en-GB"/>
    </w:rPr>
  </w:style>
  <w:style w:type="paragraph" w:customStyle="1" w:styleId="b">
    <w:name w:val="b"/>
    <w:basedOn w:val="Normal"/>
    <w:rsid w:val="00BA2967"/>
    <w:pPr>
      <w:tabs>
        <w:tab w:val="left" w:pos="1701"/>
        <w:tab w:val="left" w:pos="5103"/>
      </w:tabs>
      <w:spacing w:before="60" w:after="60" w:line="264" w:lineRule="auto"/>
      <w:ind w:left="567" w:hanging="567"/>
    </w:pPr>
    <w:rPr>
      <w:sz w:val="25"/>
      <w:szCs w:val="24"/>
    </w:rPr>
  </w:style>
  <w:style w:type="character" w:customStyle="1" w:styleId="BodyTextlist2Char1">
    <w:name w:val="Body Text list 2 Char1"/>
    <w:locked/>
    <w:rsid w:val="00BA2967"/>
    <w:rPr>
      <w:sz w:val="26"/>
      <w:szCs w:val="26"/>
      <w:lang w:val="da-DK"/>
    </w:rPr>
  </w:style>
  <w:style w:type="paragraph" w:customStyle="1" w:styleId="DTM0-1">
    <w:name w:val="DTM0 - 1"/>
    <w:basedOn w:val="Normal"/>
    <w:qFormat/>
    <w:rsid w:val="00BA2967"/>
    <w:pPr>
      <w:keepNext/>
      <w:widowControl w:val="0"/>
      <w:tabs>
        <w:tab w:val="num" w:pos="1418"/>
      </w:tabs>
      <w:suppressAutoHyphens/>
      <w:spacing w:before="240" w:after="240" w:line="360" w:lineRule="auto"/>
      <w:ind w:left="1418" w:hanging="284"/>
      <w:jc w:val="center"/>
      <w:outlineLvl w:val="0"/>
    </w:pPr>
    <w:rPr>
      <w:rFonts w:eastAsia="Lucida Sans Unicode"/>
      <w:b/>
      <w:sz w:val="32"/>
      <w:szCs w:val="32"/>
    </w:rPr>
  </w:style>
  <w:style w:type="paragraph" w:customStyle="1" w:styleId="DTM0-3">
    <w:name w:val="DTM0 - 3"/>
    <w:qFormat/>
    <w:rsid w:val="00BA2967"/>
    <w:pPr>
      <w:spacing w:before="120" w:after="120" w:line="360" w:lineRule="auto"/>
      <w:ind w:left="3578" w:hanging="360"/>
      <w:jc w:val="both"/>
      <w:outlineLvl w:val="2"/>
    </w:pPr>
    <w:rPr>
      <w:rFonts w:eastAsia="Lucida Sans Unicode" w:cs="Times New Roman"/>
      <w:b/>
      <w:sz w:val="26"/>
      <w:szCs w:val="26"/>
      <w:lang w:val="en-US" w:eastAsia="ar-SA"/>
    </w:rPr>
  </w:style>
  <w:style w:type="paragraph" w:customStyle="1" w:styleId="DTM0-4">
    <w:name w:val="DTM0 - 4"/>
    <w:basedOn w:val="DTM0-3"/>
    <w:qFormat/>
    <w:rsid w:val="00BA2967"/>
    <w:pPr>
      <w:ind w:left="4298"/>
    </w:pPr>
  </w:style>
  <w:style w:type="paragraph" w:customStyle="1" w:styleId="TableText0">
    <w:name w:val="Table Text"/>
    <w:rsid w:val="00BA2967"/>
    <w:pPr>
      <w:spacing w:before="60" w:after="60" w:line="240" w:lineRule="auto"/>
      <w:jc w:val="both"/>
    </w:pPr>
    <w:rPr>
      <w:rFonts w:eastAsia="MS Mincho" w:cs="Times New Roman"/>
      <w:spacing w:val="-5"/>
      <w:sz w:val="24"/>
      <w:szCs w:val="16"/>
      <w:lang w:val="en-US"/>
    </w:rPr>
  </w:style>
  <w:style w:type="paragraph" w:customStyle="1" w:styleId="BodyTexttabs0">
    <w:name w:val="Body Text tabs"/>
    <w:link w:val="BodyTexttabsChar"/>
    <w:autoRedefine/>
    <w:qFormat/>
    <w:rsid w:val="00BA2967"/>
    <w:pPr>
      <w:tabs>
        <w:tab w:val="left" w:pos="3402"/>
      </w:tabs>
      <w:spacing w:before="120" w:after="120" w:line="240" w:lineRule="auto"/>
      <w:ind w:left="1134"/>
    </w:pPr>
    <w:rPr>
      <w:rFonts w:eastAsia="Times New Roman" w:cs="Times New Roman"/>
      <w:color w:val="7030A0"/>
      <w:sz w:val="26"/>
      <w:szCs w:val="26"/>
      <w:lang w:val="en-US"/>
    </w:rPr>
  </w:style>
  <w:style w:type="character" w:customStyle="1" w:styleId="BodyTexttabsChar">
    <w:name w:val="Body Text tabs Char"/>
    <w:link w:val="BodyTexttabs0"/>
    <w:rsid w:val="00BA2967"/>
    <w:rPr>
      <w:rFonts w:eastAsia="Times New Roman" w:cs="Times New Roman"/>
      <w:color w:val="7030A0"/>
      <w:sz w:val="26"/>
      <w:szCs w:val="26"/>
      <w:lang w:val="en-US"/>
    </w:rPr>
  </w:style>
  <w:style w:type="paragraph" w:customStyle="1" w:styleId="Bodytext2tabs">
    <w:name w:val="Body text 2 tabs"/>
    <w:basedOn w:val="BodyTexttabs0"/>
    <w:autoRedefine/>
    <w:qFormat/>
    <w:rsid w:val="00BA2967"/>
    <w:pPr>
      <w:tabs>
        <w:tab w:val="num" w:pos="360"/>
        <w:tab w:val="num" w:pos="1440"/>
      </w:tabs>
      <w:ind w:left="1440" w:hanging="360"/>
    </w:pPr>
  </w:style>
  <w:style w:type="numbering" w:customStyle="1" w:styleId="Bulleted-21">
    <w:name w:val="Bulleted-21"/>
    <w:basedOn w:val="NoList"/>
    <w:rsid w:val="00BA2967"/>
    <w:pPr>
      <w:numPr>
        <w:numId w:val="169"/>
      </w:numPr>
    </w:pPr>
  </w:style>
  <w:style w:type="paragraph" w:customStyle="1" w:styleId="bodytext2tab">
    <w:name w:val="body text 2 tab"/>
    <w:basedOn w:val="Normal"/>
    <w:autoRedefine/>
    <w:qFormat/>
    <w:rsid w:val="00BA2967"/>
    <w:pPr>
      <w:tabs>
        <w:tab w:val="left" w:pos="4253"/>
      </w:tabs>
      <w:spacing w:before="120" w:after="120"/>
      <w:ind w:left="1287" w:hanging="360"/>
      <w:outlineLvl w:val="0"/>
    </w:pPr>
    <w:rPr>
      <w:color w:val="000000"/>
      <w:sz w:val="26"/>
    </w:rPr>
  </w:style>
  <w:style w:type="paragraph" w:customStyle="1" w:styleId="StyleHeading4Heading4Char13ptBoldNotItalic">
    <w:name w:val="Style Heading 4Heading 4 Char + 13 pt Bold Not Italic"/>
    <w:basedOn w:val="Heading4"/>
    <w:rsid w:val="00BA2967"/>
    <w:pPr>
      <w:keepNext w:val="0"/>
      <w:spacing w:before="60" w:after="60"/>
      <w:ind w:left="0" w:right="0" w:firstLine="0"/>
    </w:pPr>
    <w:rPr>
      <w:sz w:val="26"/>
      <w:szCs w:val="26"/>
      <w:lang w:val="x-none" w:eastAsia="x-none"/>
    </w:rPr>
  </w:style>
  <w:style w:type="paragraph" w:customStyle="1" w:styleId="StyleIndent313pt">
    <w:name w:val="Style Indent 3 + 13 pt"/>
    <w:basedOn w:val="Normal"/>
    <w:rsid w:val="00BA2967"/>
    <w:pPr>
      <w:tabs>
        <w:tab w:val="num" w:pos="1080"/>
      </w:tabs>
      <w:ind w:left="1080" w:hanging="360"/>
      <w:jc w:val="left"/>
    </w:pPr>
    <w:rPr>
      <w:sz w:val="26"/>
      <w:lang w:val="x-none" w:eastAsia="x-none"/>
    </w:rPr>
  </w:style>
  <w:style w:type="paragraph" w:customStyle="1" w:styleId="BodyTextIndent1">
    <w:name w:val="Body Text Indent 1"/>
    <w:basedOn w:val="BodyTextIndent2"/>
    <w:link w:val="BodyTextIndent1Char"/>
    <w:qFormat/>
    <w:rsid w:val="00BA2967"/>
    <w:pPr>
      <w:tabs>
        <w:tab w:val="clear" w:pos="720"/>
        <w:tab w:val="num" w:pos="360"/>
      </w:tabs>
      <w:autoSpaceDE w:val="0"/>
      <w:autoSpaceDN w:val="0"/>
      <w:spacing w:before="120" w:after="120"/>
      <w:ind w:left="360" w:hanging="360"/>
      <w:jc w:val="both"/>
    </w:pPr>
    <w:rPr>
      <w:rFonts w:cs="VNI-Helve-Condense"/>
      <w:sz w:val="26"/>
      <w:szCs w:val="26"/>
      <w:lang w:val="en-GB"/>
    </w:rPr>
  </w:style>
  <w:style w:type="paragraph" w:customStyle="1" w:styleId="NDUNG10">
    <w:name w:val="NDUNG1"/>
    <w:link w:val="NDUNG1Char"/>
    <w:autoRedefine/>
    <w:qFormat/>
    <w:rsid w:val="00BA2967"/>
    <w:pPr>
      <w:spacing w:before="120" w:after="120" w:line="264" w:lineRule="auto"/>
      <w:ind w:left="709"/>
      <w:jc w:val="both"/>
    </w:pPr>
    <w:rPr>
      <w:rFonts w:eastAsia="Calibri" w:cs="Times New Roman"/>
      <w:spacing w:val="-4"/>
      <w:sz w:val="26"/>
      <w:szCs w:val="26"/>
      <w:lang w:val="fr-FR"/>
    </w:rPr>
  </w:style>
  <w:style w:type="character" w:customStyle="1" w:styleId="NDUNG1Char">
    <w:name w:val="NDUNG1 Char"/>
    <w:link w:val="NDUNG10"/>
    <w:rsid w:val="00BA2967"/>
    <w:rPr>
      <w:rFonts w:eastAsia="Calibri" w:cs="Times New Roman"/>
      <w:spacing w:val="-4"/>
      <w:sz w:val="26"/>
      <w:szCs w:val="26"/>
      <w:lang w:val="fr-FR"/>
    </w:rPr>
  </w:style>
  <w:style w:type="character" w:customStyle="1" w:styleId="ListBulletChar1">
    <w:name w:val="List Bullet Char1"/>
    <w:rsid w:val="00BA2967"/>
    <w:rPr>
      <w:sz w:val="26"/>
      <w:szCs w:val="24"/>
    </w:rPr>
  </w:style>
  <w:style w:type="paragraph" w:customStyle="1" w:styleId="hoathidaudong">
    <w:name w:val="hoa thi dau dong"/>
    <w:basedOn w:val="Normal"/>
    <w:rsid w:val="00BA2967"/>
    <w:pPr>
      <w:tabs>
        <w:tab w:val="num" w:pos="360"/>
      </w:tabs>
      <w:spacing w:before="40" w:after="40"/>
      <w:ind w:left="360" w:hanging="360"/>
    </w:pPr>
    <w:rPr>
      <w:rFonts w:ascii="Arial" w:hAnsi="Arial" w:cs="Arial"/>
      <w:sz w:val="22"/>
      <w:szCs w:val="22"/>
    </w:rPr>
  </w:style>
  <w:style w:type="character" w:customStyle="1" w:styleId="Indent1Char3">
    <w:name w:val="Indent1 Char3"/>
    <w:link w:val="Indent1"/>
    <w:locked/>
    <w:rsid w:val="00BA2967"/>
    <w:rPr>
      <w:rFonts w:ascii="VNI-Times" w:eastAsia="Times New Roman" w:hAnsi="VNI-Times" w:cs="Times New Roman"/>
      <w:snapToGrid w:val="0"/>
      <w:sz w:val="24"/>
      <w:szCs w:val="20"/>
      <w:lang w:val="en-US"/>
    </w:rPr>
  </w:style>
  <w:style w:type="character" w:customStyle="1" w:styleId="Indent2Char">
    <w:name w:val="Indent2 Char"/>
    <w:link w:val="Indent20"/>
    <w:locked/>
    <w:rsid w:val="00BA2967"/>
    <w:rPr>
      <w:rFonts w:ascii="VNI-Times" w:eastAsia="Times New Roman" w:hAnsi="VNI-Times" w:cs="Times New Roman"/>
      <w:sz w:val="24"/>
      <w:szCs w:val="20"/>
      <w:lang w:val="en-GB"/>
    </w:rPr>
  </w:style>
  <w:style w:type="character" w:customStyle="1" w:styleId="Style9Char">
    <w:name w:val="Style9 Char"/>
    <w:locked/>
    <w:rsid w:val="00BA2967"/>
    <w:rPr>
      <w:rFonts w:eastAsia="Times New Roman"/>
      <w:bCs/>
      <w:sz w:val="26"/>
      <w:szCs w:val="26"/>
      <w:lang w:val="en-GB" w:eastAsia="x-none"/>
    </w:rPr>
  </w:style>
  <w:style w:type="character" w:customStyle="1" w:styleId="Style8Char">
    <w:name w:val="Style8 Char"/>
    <w:link w:val="Style8"/>
    <w:locked/>
    <w:rsid w:val="00BA2967"/>
    <w:rPr>
      <w:rFonts w:eastAsia="Times New Roman" w:cs="Times New Roman"/>
      <w:sz w:val="26"/>
      <w:szCs w:val="26"/>
      <w:lang w:val="en-GB"/>
    </w:rPr>
  </w:style>
  <w:style w:type="paragraph" w:customStyle="1" w:styleId="heading5-">
    <w:name w:val="heading 5-"/>
    <w:basedOn w:val="Normal"/>
    <w:rsid w:val="00BA2967"/>
    <w:pPr>
      <w:ind w:left="677"/>
    </w:pPr>
    <w:rPr>
      <w:sz w:val="22"/>
      <w:szCs w:val="24"/>
    </w:rPr>
  </w:style>
  <w:style w:type="paragraph" w:customStyle="1" w:styleId="Heading6-1">
    <w:name w:val="Heading 6-1"/>
    <w:basedOn w:val="Heading6"/>
    <w:rsid w:val="00BA2967"/>
    <w:pPr>
      <w:keepLines w:val="0"/>
      <w:widowControl w:val="0"/>
      <w:suppressAutoHyphens w:val="0"/>
      <w:snapToGrid w:val="0"/>
      <w:spacing w:before="120" w:after="120"/>
      <w:ind w:left="2614" w:right="0" w:hanging="454"/>
      <w:jc w:val="both"/>
    </w:pPr>
    <w:rPr>
      <w:color w:val="000000"/>
      <w:spacing w:val="-2"/>
      <w:kern w:val="2"/>
      <w:sz w:val="26"/>
      <w:lang w:val="pl-PL" w:eastAsia="x-none"/>
    </w:rPr>
  </w:style>
  <w:style w:type="paragraph" w:customStyle="1" w:styleId="DACDIEM4">
    <w:name w:val="DACDIEM"/>
    <w:basedOn w:val="HOATHI12"/>
    <w:rsid w:val="00BA2967"/>
    <w:pPr>
      <w:tabs>
        <w:tab w:val="clear" w:pos="360"/>
        <w:tab w:val="clear" w:pos="1418"/>
        <w:tab w:val="clear" w:pos="3969"/>
        <w:tab w:val="num" w:pos="1382"/>
        <w:tab w:val="left" w:pos="4020"/>
      </w:tabs>
      <w:spacing w:before="40" w:after="40" w:line="240" w:lineRule="auto"/>
      <w:ind w:left="1382" w:right="0"/>
    </w:pPr>
    <w:rPr>
      <w:rFonts w:ascii="Times New Roman" w:hAnsi="Times New Roman"/>
      <w:sz w:val="26"/>
    </w:rPr>
  </w:style>
  <w:style w:type="paragraph" w:customStyle="1" w:styleId="Heading412">
    <w:name w:val="Heading 4+12"/>
    <w:basedOn w:val="Heading4"/>
    <w:rsid w:val="00BA2967"/>
    <w:pPr>
      <w:keepNext w:val="0"/>
      <w:numPr>
        <w:numId w:val="173"/>
      </w:numPr>
      <w:tabs>
        <w:tab w:val="left" w:pos="720"/>
        <w:tab w:val="num" w:pos="1080"/>
      </w:tabs>
      <w:spacing w:before="100" w:beforeAutospacing="1" w:after="100" w:afterAutospacing="1"/>
      <w:ind w:left="720" w:right="0" w:firstLine="0"/>
    </w:pPr>
    <w:rPr>
      <w:i/>
      <w:iCs/>
      <w:sz w:val="23"/>
      <w:szCs w:val="23"/>
      <w:lang w:val="fr-FR" w:eastAsia="x-none"/>
    </w:rPr>
  </w:style>
  <w:style w:type="character" w:customStyle="1" w:styleId="BodyText1Char">
    <w:name w:val="Body Text 1 Char"/>
    <w:link w:val="BodyText13"/>
    <w:locked/>
    <w:rsid w:val="00BA2967"/>
    <w:rPr>
      <w:rFonts w:eastAsia="MS Song" w:cs="Times New Roman"/>
      <w:sz w:val="26"/>
      <w:szCs w:val="24"/>
      <w:lang w:val="en-US"/>
    </w:rPr>
  </w:style>
  <w:style w:type="paragraph" w:customStyle="1" w:styleId="DAUMUC0">
    <w:name w:val="DAU MUC"/>
    <w:basedOn w:val="Normal"/>
    <w:rsid w:val="00BA2967"/>
    <w:pPr>
      <w:keepNext/>
      <w:tabs>
        <w:tab w:val="num" w:pos="360"/>
      </w:tabs>
      <w:spacing w:before="600" w:after="600"/>
      <w:ind w:left="360" w:hanging="360"/>
      <w:jc w:val="center"/>
    </w:pPr>
    <w:rPr>
      <w:b/>
      <w:caps/>
      <w:sz w:val="40"/>
      <w:szCs w:val="24"/>
    </w:rPr>
  </w:style>
  <w:style w:type="paragraph" w:customStyle="1" w:styleId="Cnditin">
    <w:name w:val="Cônditin"/>
    <w:basedOn w:val="Normal"/>
    <w:rsid w:val="00BA2967"/>
    <w:pPr>
      <w:tabs>
        <w:tab w:val="num" w:pos="432"/>
      </w:tabs>
      <w:spacing w:after="60" w:line="288" w:lineRule="auto"/>
      <w:ind w:left="432" w:hanging="432"/>
    </w:pPr>
    <w:rPr>
      <w:rFonts w:eastAsia="MS Mincho"/>
      <w:i/>
      <w:sz w:val="26"/>
      <w:szCs w:val="24"/>
      <w:lang w:eastAsia="ja-JP"/>
    </w:rPr>
  </w:style>
  <w:style w:type="paragraph" w:customStyle="1" w:styleId="NuocEVN">
    <w:name w:val="Nuoc&amp;EVN"/>
    <w:basedOn w:val="Normal"/>
    <w:rsid w:val="00BA2967"/>
    <w:pPr>
      <w:widowControl w:val="0"/>
      <w:spacing w:before="40" w:after="40"/>
      <w:ind w:left="1134"/>
      <w:jc w:val="center"/>
    </w:pPr>
    <w:rPr>
      <w:kern w:val="24"/>
      <w:sz w:val="26"/>
      <w:szCs w:val="24"/>
    </w:rPr>
  </w:style>
  <w:style w:type="paragraph" w:customStyle="1" w:styleId="StyleNuocEVNCenteredBefore2ptAfter2pt">
    <w:name w:val="Style Nuoc&amp;EVN + Centered Before:  2 pt After:  2 pt"/>
    <w:basedOn w:val="Normal"/>
    <w:next w:val="NuocEVN"/>
    <w:rsid w:val="00BA2967"/>
    <w:pPr>
      <w:widowControl w:val="0"/>
      <w:spacing w:before="40" w:after="40"/>
      <w:ind w:left="1134"/>
      <w:jc w:val="center"/>
    </w:pPr>
    <w:rPr>
      <w:kern w:val="24"/>
      <w:sz w:val="20"/>
      <w:szCs w:val="24"/>
    </w:rPr>
  </w:style>
  <w:style w:type="paragraph" w:customStyle="1" w:styleId="normaltimesnewroman">
    <w:name w:val="normaltimesnewroman"/>
    <w:basedOn w:val="Normal"/>
    <w:rsid w:val="00BA2967"/>
    <w:pPr>
      <w:spacing w:before="100" w:beforeAutospacing="1" w:after="100" w:afterAutospacing="1"/>
      <w:jc w:val="left"/>
    </w:pPr>
    <w:rPr>
      <w:rFonts w:ascii="Arial Unicode MS" w:eastAsia="Arial Unicode MS" w:hAnsi="Arial Unicode MS" w:cs="Arial Unicode MS"/>
      <w:sz w:val="20"/>
      <w:szCs w:val="24"/>
    </w:rPr>
  </w:style>
  <w:style w:type="paragraph" w:customStyle="1" w:styleId="normal14pt">
    <w:name w:val="normal14pt"/>
    <w:basedOn w:val="Normal"/>
    <w:rsid w:val="00BA2967"/>
    <w:pPr>
      <w:spacing w:before="100" w:beforeAutospacing="1" w:after="100" w:afterAutospacing="1"/>
      <w:jc w:val="left"/>
    </w:pPr>
    <w:rPr>
      <w:rFonts w:ascii="Arial Unicode MS" w:eastAsia="Arial Unicode MS" w:hAnsi="Arial Unicode MS" w:cs="Arial Unicode MS"/>
      <w:sz w:val="20"/>
      <w:szCs w:val="24"/>
    </w:rPr>
  </w:style>
  <w:style w:type="paragraph" w:customStyle="1" w:styleId="sobvca">
    <w:name w:val="sobvca"/>
    <w:basedOn w:val="Normal"/>
    <w:rsid w:val="00BA2967"/>
    <w:pPr>
      <w:tabs>
        <w:tab w:val="num" w:pos="454"/>
        <w:tab w:val="num" w:pos="1701"/>
      </w:tabs>
      <w:spacing w:before="60" w:after="60"/>
      <w:ind w:left="454" w:hanging="454"/>
      <w:jc w:val="left"/>
    </w:pPr>
    <w:rPr>
      <w:rFonts w:ascii="Arial" w:hAnsi="Arial"/>
      <w:sz w:val="20"/>
    </w:rPr>
  </w:style>
  <w:style w:type="paragraph" w:customStyle="1" w:styleId="xl214">
    <w:name w:val="xl21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15">
    <w:name w:val="xl215"/>
    <w:basedOn w:val="Normal"/>
    <w:rsid w:val="00BA2967"/>
    <w:pPr>
      <w:pBdr>
        <w:top w:val="single" w:sz="4" w:space="0" w:color="auto"/>
        <w:left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16">
    <w:name w:val="xl21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i/>
      <w:iCs/>
      <w:sz w:val="20"/>
      <w:szCs w:val="24"/>
      <w:u w:val="single"/>
    </w:rPr>
  </w:style>
  <w:style w:type="paragraph" w:customStyle="1" w:styleId="xl217">
    <w:name w:val="xl21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18">
    <w:name w:val="xl21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i/>
      <w:iCs/>
      <w:sz w:val="20"/>
      <w:szCs w:val="24"/>
    </w:rPr>
  </w:style>
  <w:style w:type="paragraph" w:customStyle="1" w:styleId="xl219">
    <w:name w:val="xl21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i/>
      <w:iCs/>
      <w:sz w:val="20"/>
      <w:szCs w:val="24"/>
      <w:u w:val="single"/>
    </w:rPr>
  </w:style>
  <w:style w:type="paragraph" w:customStyle="1" w:styleId="xl220">
    <w:name w:val="xl22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i/>
      <w:iCs/>
      <w:sz w:val="20"/>
      <w:szCs w:val="24"/>
    </w:rPr>
  </w:style>
  <w:style w:type="paragraph" w:customStyle="1" w:styleId="xl221">
    <w:name w:val="xl221"/>
    <w:basedOn w:val="Normal"/>
    <w:rsid w:val="00BA2967"/>
    <w:pPr>
      <w:pBdr>
        <w:top w:val="single" w:sz="4" w:space="0" w:color="auto"/>
        <w:left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22">
    <w:name w:val="xl22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23">
    <w:name w:val="xl22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24">
    <w:name w:val="xl22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25">
    <w:name w:val="xl225"/>
    <w:basedOn w:val="Normal"/>
    <w:rsid w:val="00BA29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rFonts w:eastAsia="Arial Unicode MS"/>
      <w:b/>
      <w:bCs/>
      <w:sz w:val="20"/>
      <w:szCs w:val="24"/>
    </w:rPr>
  </w:style>
  <w:style w:type="paragraph" w:customStyle="1" w:styleId="xl226">
    <w:name w:val="xl226"/>
    <w:basedOn w:val="Normal"/>
    <w:rsid w:val="00BA296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27">
    <w:name w:val="xl22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0"/>
      <w:szCs w:val="24"/>
    </w:rPr>
  </w:style>
  <w:style w:type="paragraph" w:customStyle="1" w:styleId="xl228">
    <w:name w:val="xl228"/>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i/>
      <w:iCs/>
      <w:sz w:val="20"/>
      <w:szCs w:val="24"/>
    </w:rPr>
  </w:style>
  <w:style w:type="paragraph" w:customStyle="1" w:styleId="xl229">
    <w:name w:val="xl229"/>
    <w:basedOn w:val="Normal"/>
    <w:rsid w:val="00BA2967"/>
    <w:pPr>
      <w:pBdr>
        <w:top w:val="single" w:sz="4" w:space="0" w:color="auto"/>
        <w:left w:val="single" w:sz="4" w:space="0" w:color="auto"/>
        <w:right w:val="single" w:sz="4" w:space="0" w:color="auto"/>
      </w:pBdr>
      <w:spacing w:before="100" w:beforeAutospacing="1" w:after="100" w:afterAutospacing="1"/>
      <w:jc w:val="right"/>
    </w:pPr>
    <w:rPr>
      <w:rFonts w:eastAsia="Arial Unicode MS"/>
      <w:sz w:val="20"/>
      <w:szCs w:val="24"/>
    </w:rPr>
  </w:style>
  <w:style w:type="paragraph" w:customStyle="1" w:styleId="xl230">
    <w:name w:val="xl230"/>
    <w:basedOn w:val="Normal"/>
    <w:rsid w:val="00BA296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1">
    <w:name w:val="xl23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i/>
      <w:iCs/>
      <w:sz w:val="20"/>
      <w:szCs w:val="24"/>
    </w:rPr>
  </w:style>
  <w:style w:type="paragraph" w:customStyle="1" w:styleId="xl232">
    <w:name w:val="xl23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3">
    <w:name w:val="xl233"/>
    <w:basedOn w:val="Normal"/>
    <w:rsid w:val="00BA29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rFonts w:eastAsia="Arial Unicode MS"/>
      <w:b/>
      <w:bCs/>
      <w:sz w:val="20"/>
      <w:szCs w:val="24"/>
    </w:rPr>
  </w:style>
  <w:style w:type="paragraph" w:customStyle="1" w:styleId="xl234">
    <w:name w:val="xl234"/>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5">
    <w:name w:val="xl235"/>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6">
    <w:name w:val="xl23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37">
    <w:name w:val="xl23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8">
    <w:name w:val="xl238"/>
    <w:basedOn w:val="Normal"/>
    <w:rsid w:val="00BA296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39">
    <w:name w:val="xl239"/>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40">
    <w:name w:val="xl24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41">
    <w:name w:val="xl241"/>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0"/>
      <w:szCs w:val="24"/>
    </w:rPr>
  </w:style>
  <w:style w:type="paragraph" w:customStyle="1" w:styleId="xl242">
    <w:name w:val="xl242"/>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43">
    <w:name w:val="xl243"/>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44">
    <w:name w:val="xl244"/>
    <w:basedOn w:val="Normal"/>
    <w:rsid w:val="00BA296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left"/>
    </w:pPr>
    <w:rPr>
      <w:rFonts w:eastAsia="Arial Unicode MS"/>
      <w:sz w:val="20"/>
      <w:szCs w:val="24"/>
    </w:rPr>
  </w:style>
  <w:style w:type="paragraph" w:customStyle="1" w:styleId="xl245">
    <w:name w:val="xl245"/>
    <w:basedOn w:val="Normal"/>
    <w:rsid w:val="00BA2967"/>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b/>
      <w:bCs/>
      <w:sz w:val="20"/>
      <w:szCs w:val="24"/>
    </w:rPr>
  </w:style>
  <w:style w:type="paragraph" w:customStyle="1" w:styleId="xl246">
    <w:name w:val="xl246"/>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47">
    <w:name w:val="xl247"/>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48">
    <w:name w:val="xl248"/>
    <w:basedOn w:val="Normal"/>
    <w:rsid w:val="00BA2967"/>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49">
    <w:name w:val="xl249"/>
    <w:basedOn w:val="Normal"/>
    <w:rsid w:val="00BA29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sz w:val="20"/>
      <w:szCs w:val="24"/>
    </w:rPr>
  </w:style>
  <w:style w:type="paragraph" w:customStyle="1" w:styleId="xl250">
    <w:name w:val="xl250"/>
    <w:basedOn w:val="Normal"/>
    <w:rsid w:val="00BA296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FF"/>
      <w:sz w:val="20"/>
      <w:szCs w:val="24"/>
    </w:rPr>
  </w:style>
  <w:style w:type="paragraph" w:customStyle="1" w:styleId="xl251">
    <w:name w:val="xl251"/>
    <w:basedOn w:val="Normal"/>
    <w:rsid w:val="00BA2967"/>
    <w:pPr>
      <w:pBdr>
        <w:top w:val="single" w:sz="8" w:space="0" w:color="auto"/>
        <w:right w:val="single" w:sz="4" w:space="0" w:color="auto"/>
      </w:pBdr>
      <w:shd w:val="clear" w:color="auto" w:fill="CCFFCC"/>
      <w:spacing w:before="100" w:beforeAutospacing="1" w:after="100" w:afterAutospacing="1"/>
      <w:jc w:val="center"/>
    </w:pPr>
    <w:rPr>
      <w:rFonts w:eastAsia="Arial Unicode MS"/>
      <w:b/>
      <w:bCs/>
      <w:sz w:val="20"/>
      <w:szCs w:val="24"/>
    </w:rPr>
  </w:style>
  <w:style w:type="paragraph" w:customStyle="1" w:styleId="xl252">
    <w:name w:val="xl252"/>
    <w:basedOn w:val="Normal"/>
    <w:rsid w:val="00BA2967"/>
    <w:pPr>
      <w:pBdr>
        <w:right w:val="single" w:sz="4" w:space="0" w:color="auto"/>
      </w:pBdr>
      <w:shd w:val="clear" w:color="auto" w:fill="CCFFFF"/>
      <w:spacing w:before="100" w:beforeAutospacing="1" w:after="100" w:afterAutospacing="1"/>
      <w:jc w:val="left"/>
    </w:pPr>
    <w:rPr>
      <w:rFonts w:eastAsia="Arial Unicode MS"/>
      <w:b/>
      <w:bCs/>
      <w:sz w:val="20"/>
      <w:szCs w:val="24"/>
    </w:rPr>
  </w:style>
  <w:style w:type="paragraph" w:customStyle="1" w:styleId="xl253">
    <w:name w:val="xl253"/>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54">
    <w:name w:val="xl254"/>
    <w:basedOn w:val="Normal"/>
    <w:rsid w:val="00BA2967"/>
    <w:pPr>
      <w:pBdr>
        <w:top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55">
    <w:name w:val="xl255"/>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i/>
      <w:iCs/>
      <w:sz w:val="20"/>
      <w:szCs w:val="24"/>
      <w:u w:val="single"/>
    </w:rPr>
  </w:style>
  <w:style w:type="paragraph" w:customStyle="1" w:styleId="xl256">
    <w:name w:val="xl256"/>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57">
    <w:name w:val="xl257"/>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i/>
      <w:iCs/>
      <w:sz w:val="20"/>
      <w:szCs w:val="24"/>
    </w:rPr>
  </w:style>
  <w:style w:type="paragraph" w:customStyle="1" w:styleId="xl258">
    <w:name w:val="xl258"/>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i/>
      <w:iCs/>
      <w:sz w:val="20"/>
      <w:szCs w:val="24"/>
      <w:u w:val="single"/>
    </w:rPr>
  </w:style>
  <w:style w:type="paragraph" w:customStyle="1" w:styleId="xl259">
    <w:name w:val="xl259"/>
    <w:basedOn w:val="Normal"/>
    <w:rsid w:val="00BA2967"/>
    <w:pPr>
      <w:pBdr>
        <w:top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60">
    <w:name w:val="xl260"/>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61">
    <w:name w:val="xl261"/>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62">
    <w:name w:val="xl262"/>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63">
    <w:name w:val="xl263"/>
    <w:basedOn w:val="Normal"/>
    <w:rsid w:val="00BA2967"/>
    <w:pPr>
      <w:pBdr>
        <w:top w:val="single" w:sz="4" w:space="0" w:color="auto"/>
        <w:bottom w:val="single" w:sz="4" w:space="0" w:color="auto"/>
        <w:right w:val="single" w:sz="4" w:space="0" w:color="auto"/>
      </w:pBdr>
      <w:shd w:val="clear" w:color="auto" w:fill="CCFFFF"/>
      <w:spacing w:before="100" w:beforeAutospacing="1" w:after="100" w:afterAutospacing="1"/>
      <w:jc w:val="left"/>
    </w:pPr>
    <w:rPr>
      <w:rFonts w:eastAsia="Arial Unicode MS"/>
      <w:b/>
      <w:bCs/>
      <w:sz w:val="20"/>
      <w:szCs w:val="24"/>
    </w:rPr>
  </w:style>
  <w:style w:type="paragraph" w:customStyle="1" w:styleId="xl264">
    <w:name w:val="xl264"/>
    <w:basedOn w:val="Normal"/>
    <w:rsid w:val="00BA2967"/>
    <w:pPr>
      <w:pBdr>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65">
    <w:name w:val="xl265"/>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sz w:val="20"/>
      <w:szCs w:val="24"/>
    </w:rPr>
  </w:style>
  <w:style w:type="paragraph" w:customStyle="1" w:styleId="xl266">
    <w:name w:val="xl266"/>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i/>
      <w:iCs/>
      <w:sz w:val="20"/>
      <w:szCs w:val="24"/>
    </w:rPr>
  </w:style>
  <w:style w:type="paragraph" w:customStyle="1" w:styleId="xl267">
    <w:name w:val="xl267"/>
    <w:basedOn w:val="Normal"/>
    <w:rsid w:val="00BA2967"/>
    <w:pPr>
      <w:pBdr>
        <w:top w:val="single" w:sz="4" w:space="0" w:color="auto"/>
        <w:right w:val="single" w:sz="4" w:space="0" w:color="auto"/>
      </w:pBdr>
      <w:spacing w:before="100" w:beforeAutospacing="1" w:after="100" w:afterAutospacing="1"/>
      <w:jc w:val="right"/>
    </w:pPr>
    <w:rPr>
      <w:rFonts w:eastAsia="Arial Unicode MS"/>
      <w:sz w:val="20"/>
      <w:szCs w:val="24"/>
    </w:rPr>
  </w:style>
  <w:style w:type="paragraph" w:customStyle="1" w:styleId="xl268">
    <w:name w:val="xl268"/>
    <w:basedOn w:val="Normal"/>
    <w:rsid w:val="00BA2967"/>
    <w:pPr>
      <w:pBdr>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69">
    <w:name w:val="xl269"/>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i/>
      <w:iCs/>
      <w:sz w:val="20"/>
      <w:szCs w:val="24"/>
    </w:rPr>
  </w:style>
  <w:style w:type="paragraph" w:customStyle="1" w:styleId="xl270">
    <w:name w:val="xl270"/>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71">
    <w:name w:val="xl271"/>
    <w:basedOn w:val="Normal"/>
    <w:rsid w:val="00BA2967"/>
    <w:pPr>
      <w:pBdr>
        <w:top w:val="single" w:sz="4" w:space="0" w:color="auto"/>
        <w:bottom w:val="single" w:sz="4" w:space="0" w:color="auto"/>
        <w:right w:val="single" w:sz="4" w:space="0" w:color="auto"/>
      </w:pBdr>
      <w:shd w:val="clear" w:color="auto" w:fill="CCFFFF"/>
      <w:spacing w:before="100" w:beforeAutospacing="1" w:after="100" w:afterAutospacing="1"/>
      <w:jc w:val="left"/>
    </w:pPr>
    <w:rPr>
      <w:rFonts w:eastAsia="Arial Unicode MS"/>
      <w:b/>
      <w:bCs/>
      <w:sz w:val="20"/>
      <w:szCs w:val="24"/>
    </w:rPr>
  </w:style>
  <w:style w:type="paragraph" w:customStyle="1" w:styleId="xl272">
    <w:name w:val="xl272"/>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73">
    <w:name w:val="xl273"/>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74">
    <w:name w:val="xl274"/>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sz w:val="20"/>
      <w:szCs w:val="24"/>
    </w:rPr>
  </w:style>
  <w:style w:type="paragraph" w:customStyle="1" w:styleId="xl275">
    <w:name w:val="xl275"/>
    <w:basedOn w:val="Normal"/>
    <w:rsid w:val="00BA296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76">
    <w:name w:val="xl276"/>
    <w:basedOn w:val="Normal"/>
    <w:rsid w:val="00BA2967"/>
    <w:pPr>
      <w:pBdr>
        <w:bottom w:val="single" w:sz="4" w:space="0" w:color="auto"/>
        <w:right w:val="single" w:sz="4" w:space="0" w:color="auto"/>
      </w:pBdr>
      <w:spacing w:before="100" w:beforeAutospacing="1" w:after="100" w:afterAutospacing="1"/>
      <w:jc w:val="right"/>
    </w:pPr>
    <w:rPr>
      <w:rFonts w:eastAsia="Arial Unicode MS"/>
      <w:b/>
      <w:bCs/>
      <w:sz w:val="20"/>
      <w:szCs w:val="24"/>
    </w:rPr>
  </w:style>
  <w:style w:type="paragraph" w:customStyle="1" w:styleId="xl277">
    <w:name w:val="xl277"/>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78">
    <w:name w:val="xl278"/>
    <w:basedOn w:val="Normal"/>
    <w:rsid w:val="00BA2967"/>
    <w:pPr>
      <w:pBdr>
        <w:top w:val="single" w:sz="4" w:space="0" w:color="auto"/>
        <w:bottom w:val="single" w:sz="4" w:space="0" w:color="auto"/>
        <w:right w:val="single" w:sz="4" w:space="0" w:color="auto"/>
      </w:pBdr>
      <w:spacing w:before="100" w:beforeAutospacing="1" w:after="100" w:afterAutospacing="1"/>
      <w:jc w:val="left"/>
    </w:pPr>
    <w:rPr>
      <w:rFonts w:eastAsia="Arial Unicode MS"/>
      <w:b/>
      <w:bCs/>
      <w:sz w:val="20"/>
      <w:szCs w:val="24"/>
    </w:rPr>
  </w:style>
  <w:style w:type="paragraph" w:customStyle="1" w:styleId="xl22">
    <w:name w:val="xl22"/>
    <w:basedOn w:val="Normal"/>
    <w:rsid w:val="00BA2967"/>
    <w:pPr>
      <w:pBdr>
        <w:top w:val="single" w:sz="4" w:space="0" w:color="auto"/>
        <w:left w:val="single" w:sz="4" w:space="0" w:color="auto"/>
        <w:right w:val="single" w:sz="4" w:space="0" w:color="auto"/>
      </w:pBdr>
      <w:spacing w:before="100" w:beforeAutospacing="1" w:after="100" w:afterAutospacing="1"/>
    </w:pPr>
    <w:rPr>
      <w:rFonts w:eastAsia="Arial Unicode MS"/>
      <w:b/>
      <w:bCs/>
      <w:sz w:val="22"/>
      <w:szCs w:val="22"/>
    </w:rPr>
  </w:style>
  <w:style w:type="paragraph" w:customStyle="1" w:styleId="xl23">
    <w:name w:val="xl23"/>
    <w:basedOn w:val="Normal"/>
    <w:rsid w:val="00BA2967"/>
    <w:pPr>
      <w:pBdr>
        <w:left w:val="single" w:sz="4" w:space="0" w:color="auto"/>
        <w:bottom w:val="single" w:sz="4" w:space="0" w:color="auto"/>
        <w:right w:val="single" w:sz="4" w:space="0" w:color="auto"/>
      </w:pBdr>
      <w:spacing w:before="100" w:beforeAutospacing="1" w:after="100" w:afterAutospacing="1"/>
    </w:pPr>
    <w:rPr>
      <w:rFonts w:eastAsia="Arial Unicode MS"/>
      <w:b/>
      <w:bCs/>
      <w:sz w:val="22"/>
      <w:szCs w:val="22"/>
    </w:rPr>
  </w:style>
  <w:style w:type="paragraph" w:customStyle="1" w:styleId="td3">
    <w:name w:val="td 3"/>
    <w:basedOn w:val="Normal"/>
    <w:rsid w:val="00BA2967"/>
    <w:pPr>
      <w:widowControl w:val="0"/>
      <w:spacing w:before="120" w:after="120"/>
      <w:ind w:left="720" w:firstLine="720"/>
    </w:pPr>
    <w:rPr>
      <w:i/>
      <w:kern w:val="28"/>
      <w:sz w:val="20"/>
      <w:szCs w:val="24"/>
      <w:u w:val="single"/>
      <w:lang w:val="en-GB"/>
    </w:rPr>
  </w:style>
  <w:style w:type="paragraph" w:customStyle="1" w:styleId="Heading2Auto">
    <w:name w:val="Heading 2 + Auto"/>
    <w:basedOn w:val="Heading2"/>
    <w:rsid w:val="00BA2967"/>
    <w:pPr>
      <w:keepNext/>
      <w:pBdr>
        <w:bottom w:val="none" w:sz="0" w:space="0" w:color="auto"/>
      </w:pBdr>
      <w:tabs>
        <w:tab w:val="num" w:pos="2880"/>
      </w:tabs>
      <w:suppressAutoHyphens w:val="0"/>
      <w:spacing w:before="120" w:after="120" w:line="360" w:lineRule="auto"/>
      <w:ind w:left="2880" w:hanging="360"/>
      <w:jc w:val="both"/>
    </w:pPr>
    <w:rPr>
      <w:rFonts w:ascii="Times New Roman" w:hAnsi="Times New Roman"/>
      <w:kern w:val="28"/>
      <w:sz w:val="26"/>
      <w:szCs w:val="26"/>
    </w:rPr>
  </w:style>
  <w:style w:type="paragraph" w:customStyle="1" w:styleId="StyleTitleArial">
    <w:name w:val="Style Title + Arial"/>
    <w:basedOn w:val="Title"/>
    <w:autoRedefine/>
    <w:rsid w:val="00BA2967"/>
    <w:pPr>
      <w:spacing w:before="0" w:after="0" w:line="312" w:lineRule="auto"/>
    </w:pPr>
    <w:rPr>
      <w:rFonts w:ascii="Times New Roman" w:hAnsi="Times New Roman"/>
      <w:bCs/>
      <w:kern w:val="0"/>
      <w:sz w:val="26"/>
      <w:szCs w:val="26"/>
      <w:lang w:val="pt-BR"/>
    </w:rPr>
  </w:style>
  <w:style w:type="paragraph" w:customStyle="1" w:styleId="StyleHeading2">
    <w:name w:val="Style Heading 2"/>
    <w:aliases w:val="Heading 2 Char + Times New Roman 13 pt Not Bold ..."/>
    <w:basedOn w:val="Heading2"/>
    <w:rsid w:val="00BA2967"/>
    <w:pPr>
      <w:keepNext/>
      <w:pBdr>
        <w:bottom w:val="none" w:sz="0" w:space="0" w:color="auto"/>
      </w:pBdr>
      <w:tabs>
        <w:tab w:val="num" w:pos="390"/>
        <w:tab w:val="num" w:pos="576"/>
      </w:tabs>
      <w:suppressAutoHyphens w:val="0"/>
      <w:spacing w:before="120" w:after="120"/>
      <w:ind w:left="390" w:hanging="390"/>
      <w:jc w:val="both"/>
    </w:pPr>
    <w:rPr>
      <w:rFonts w:ascii="Times New Roman" w:hAnsi="Times New Roman"/>
      <w:iCs/>
      <w:sz w:val="26"/>
      <w:szCs w:val="26"/>
    </w:rPr>
  </w:style>
  <w:style w:type="paragraph" w:customStyle="1" w:styleId="StyleBoldCenteredBefore6ptAfter6pt">
    <w:name w:val="Style Bold Centered Before:  6 pt After:  6 pt"/>
    <w:basedOn w:val="Normal"/>
    <w:next w:val="Normal"/>
    <w:semiHidden/>
    <w:rsid w:val="00BA2967"/>
    <w:pPr>
      <w:spacing w:before="120" w:after="120"/>
      <w:jc w:val="center"/>
    </w:pPr>
    <w:rPr>
      <w:rFonts w:ascii=".VnTimeH" w:hAnsi=".VnTimeH"/>
      <w:bCs/>
      <w:sz w:val="20"/>
    </w:rPr>
  </w:style>
  <w:style w:type="paragraph" w:customStyle="1" w:styleId="HeadingTable">
    <w:name w:val="Heading_Table"/>
    <w:basedOn w:val="Normal"/>
    <w:rsid w:val="00BA2967"/>
    <w:pPr>
      <w:widowControl w:val="0"/>
      <w:jc w:val="center"/>
    </w:pPr>
    <w:rPr>
      <w:rFonts w:ascii="Arial" w:hAnsi="Arial"/>
      <w:b/>
      <w:sz w:val="20"/>
      <w:szCs w:val="24"/>
      <w:lang w:val="vi-VN"/>
    </w:rPr>
  </w:style>
  <w:style w:type="paragraph" w:customStyle="1" w:styleId="StyleChuongNounderline">
    <w:name w:val="Style Chuong + No underline"/>
    <w:basedOn w:val="Heading1"/>
    <w:rsid w:val="00BA2967"/>
    <w:pPr>
      <w:suppressAutoHyphens w:val="0"/>
      <w:spacing w:before="120" w:after="120" w:line="340" w:lineRule="exact"/>
      <w:ind w:left="851"/>
      <w:outlineLvl w:val="9"/>
    </w:pPr>
    <w:rPr>
      <w:rFonts w:ascii="Times New Roman" w:hAnsi="Times New Roman"/>
      <w:bCs/>
      <w:smallCaps w:val="0"/>
      <w:color w:val="0000FF"/>
      <w:kern w:val="28"/>
      <w:sz w:val="28"/>
    </w:rPr>
  </w:style>
  <w:style w:type="paragraph" w:customStyle="1" w:styleId="StyleHeading1PartTimesNewRoman">
    <w:name w:val="Style Heading 1Part + Times New Roman"/>
    <w:basedOn w:val="Heading1"/>
    <w:rsid w:val="00BA2967"/>
    <w:pPr>
      <w:keepNext/>
      <w:suppressAutoHyphens w:val="0"/>
      <w:spacing w:before="120" w:after="120" w:line="360" w:lineRule="auto"/>
      <w:ind w:left="3885"/>
      <w:jc w:val="both"/>
    </w:pPr>
    <w:rPr>
      <w:rFonts w:ascii="Times New Roman" w:hAnsi="Times New Roman"/>
      <w:bCs/>
      <w:smallCaps w:val="0"/>
      <w:kern w:val="28"/>
      <w:sz w:val="26"/>
    </w:rPr>
  </w:style>
  <w:style w:type="paragraph" w:customStyle="1" w:styleId="bodytextChar0">
    <w:name w:val="body_text Char"/>
    <w:basedOn w:val="Normal"/>
    <w:rsid w:val="00BA2967"/>
    <w:pPr>
      <w:spacing w:before="60" w:after="60" w:line="400" w:lineRule="exact"/>
      <w:ind w:left="851"/>
    </w:pPr>
    <w:rPr>
      <w:rFonts w:ascii=".VnTime" w:hAnsi=".VnTime"/>
      <w:color w:val="0000FF"/>
      <w:kern w:val="28"/>
      <w:sz w:val="26"/>
    </w:rPr>
  </w:style>
  <w:style w:type="paragraph" w:customStyle="1" w:styleId="P2Ch1">
    <w:name w:val="P2Ch1"/>
    <w:basedOn w:val="Normal"/>
    <w:rsid w:val="00BA2967"/>
    <w:pPr>
      <w:spacing w:before="120" w:after="120" w:line="360" w:lineRule="auto"/>
      <w:ind w:left="360"/>
      <w:jc w:val="center"/>
    </w:pPr>
    <w:rPr>
      <w:b/>
      <w:bCs/>
      <w:color w:val="0000FF"/>
      <w:kern w:val="28"/>
      <w:sz w:val="26"/>
    </w:rPr>
  </w:style>
  <w:style w:type="paragraph" w:customStyle="1" w:styleId="Sochuong">
    <w:name w:val="So chuong"/>
    <w:basedOn w:val="Heading2"/>
    <w:uiPriority w:val="99"/>
    <w:rsid w:val="00BA2967"/>
    <w:pPr>
      <w:keepNext/>
      <w:pBdr>
        <w:bottom w:val="none" w:sz="0" w:space="0" w:color="auto"/>
      </w:pBdr>
      <w:tabs>
        <w:tab w:val="left" w:pos="851"/>
      </w:tabs>
      <w:suppressAutoHyphens w:val="0"/>
      <w:spacing w:before="120" w:after="120" w:line="360" w:lineRule="auto"/>
      <w:jc w:val="both"/>
    </w:pPr>
    <w:rPr>
      <w:rFonts w:ascii="Times New Roman" w:hAnsi="Times New Roman"/>
      <w:kern w:val="28"/>
      <w:u w:val="single"/>
    </w:rPr>
  </w:style>
  <w:style w:type="paragraph" w:customStyle="1" w:styleId="BodyText6">
    <w:name w:val="BodyText"/>
    <w:basedOn w:val="Normal"/>
    <w:rsid w:val="00BA2967"/>
    <w:pPr>
      <w:spacing w:after="240"/>
    </w:pPr>
    <w:rPr>
      <w:sz w:val="20"/>
      <w:szCs w:val="24"/>
    </w:rPr>
  </w:style>
  <w:style w:type="paragraph" w:customStyle="1" w:styleId="Heading4TimesNewRoman">
    <w:name w:val="Heading 4 + Times New Roman +"/>
    <w:basedOn w:val="Normal"/>
    <w:next w:val="Heading4"/>
    <w:rsid w:val="00BA2967"/>
    <w:pPr>
      <w:widowControl w:val="0"/>
      <w:ind w:left="1134"/>
    </w:pPr>
    <w:rPr>
      <w:sz w:val="20"/>
      <w:szCs w:val="24"/>
    </w:rPr>
  </w:style>
  <w:style w:type="paragraph" w:customStyle="1" w:styleId="StyleHeading10">
    <w:name w:val="Style Heading 1"/>
    <w:basedOn w:val="Normal"/>
    <w:autoRedefine/>
    <w:rsid w:val="00BA2967"/>
    <w:pPr>
      <w:keepNext/>
      <w:tabs>
        <w:tab w:val="num" w:pos="2160"/>
      </w:tabs>
      <w:spacing w:before="120" w:after="120" w:line="360" w:lineRule="auto"/>
      <w:ind w:left="2160" w:hanging="720"/>
      <w:jc w:val="center"/>
      <w:outlineLvl w:val="0"/>
    </w:pPr>
    <w:rPr>
      <w:b/>
      <w:bCs/>
      <w:caps/>
      <w:w w:val="80"/>
      <w:kern w:val="26"/>
      <w:sz w:val="44"/>
      <w:szCs w:val="44"/>
    </w:rPr>
  </w:style>
  <w:style w:type="character" w:customStyle="1" w:styleId="bdChar1">
    <w:name w:val="bd Char1"/>
    <w:link w:val="bd"/>
    <w:locked/>
    <w:rsid w:val="00BA2967"/>
    <w:rPr>
      <w:sz w:val="26"/>
      <w:szCs w:val="26"/>
    </w:rPr>
  </w:style>
  <w:style w:type="paragraph" w:customStyle="1" w:styleId="bd">
    <w:name w:val="bd"/>
    <w:basedOn w:val="Normal"/>
    <w:link w:val="bdChar1"/>
    <w:rsid w:val="00BA2967"/>
    <w:pPr>
      <w:spacing w:before="80" w:after="80" w:line="360" w:lineRule="exact"/>
      <w:ind w:firstLine="720"/>
    </w:pPr>
    <w:rPr>
      <w:rFonts w:eastAsiaTheme="minorHAnsi" w:cstheme="minorBidi"/>
      <w:sz w:val="26"/>
      <w:szCs w:val="26"/>
      <w:lang w:val="vi-VN"/>
    </w:rPr>
  </w:style>
  <w:style w:type="paragraph" w:customStyle="1" w:styleId="Stylendbang2BoldAllcapsCenteredAfter0pt">
    <w:name w:val="Style ndbang2 + Bold All caps Centered After:  0 pt"/>
    <w:basedOn w:val="ndbang20"/>
    <w:rsid w:val="00BA2967"/>
    <w:pPr>
      <w:spacing w:before="40" w:line="360" w:lineRule="exact"/>
      <w:ind w:left="1134"/>
    </w:pPr>
    <w:rPr>
      <w:rFonts w:ascii="Times New Roman Bold" w:hAnsi="Times New Roman Bold"/>
      <w:b/>
      <w:bCs/>
      <w:caps/>
      <w:snapToGrid/>
      <w:color w:val="auto"/>
      <w:spacing w:val="0"/>
      <w:kern w:val="0"/>
      <w:sz w:val="26"/>
      <w:szCs w:val="26"/>
    </w:rPr>
  </w:style>
  <w:style w:type="paragraph" w:customStyle="1" w:styleId="lsvhdoc2">
    <w:name w:val="lsvhdoc2"/>
    <w:basedOn w:val="Normal"/>
    <w:rsid w:val="00BA2967"/>
    <w:pPr>
      <w:spacing w:before="100" w:beforeAutospacing="1" w:after="100" w:afterAutospacing="1"/>
      <w:jc w:val="left"/>
    </w:pPr>
    <w:rPr>
      <w:szCs w:val="24"/>
    </w:rPr>
  </w:style>
  <w:style w:type="paragraph" w:customStyle="1" w:styleId="lsvhdoc20">
    <w:name w:val="ls_vh_doc2"/>
    <w:basedOn w:val="Normal"/>
    <w:rsid w:val="00BA2967"/>
    <w:pPr>
      <w:spacing w:before="100" w:beforeAutospacing="1" w:after="100" w:afterAutospacing="1"/>
      <w:jc w:val="left"/>
    </w:pPr>
    <w:rPr>
      <w:szCs w:val="24"/>
    </w:rPr>
  </w:style>
  <w:style w:type="paragraph" w:customStyle="1" w:styleId="StyleBefore075cmFirstline004cm">
    <w:name w:val="Style Before:  0.75 cm First line:  0.04 cm"/>
    <w:basedOn w:val="Normal"/>
    <w:rsid w:val="00BA2967"/>
    <w:pPr>
      <w:spacing w:before="120" w:after="120"/>
      <w:ind w:left="426" w:right="425" w:firstLine="20"/>
    </w:pPr>
  </w:style>
  <w:style w:type="paragraph" w:customStyle="1" w:styleId="B-text-i15">
    <w:name w:val="B-text-i15"/>
    <w:basedOn w:val="Normal"/>
    <w:rsid w:val="00BA2967"/>
    <w:pPr>
      <w:widowControl w:val="0"/>
      <w:spacing w:before="60" w:after="60"/>
      <w:ind w:left="851"/>
    </w:pPr>
    <w:rPr>
      <w:rFonts w:ascii="VNI-Times" w:hAnsi="VNI-Times"/>
      <w:lang w:val="en-GB"/>
    </w:rPr>
  </w:style>
  <w:style w:type="paragraph" w:customStyle="1" w:styleId="ndbang40">
    <w:name w:val="ndbang4"/>
    <w:basedOn w:val="Normal"/>
    <w:rsid w:val="00BA2967"/>
    <w:pPr>
      <w:widowControl w:val="0"/>
      <w:snapToGrid w:val="0"/>
      <w:ind w:right="109"/>
      <w:jc w:val="right"/>
    </w:pPr>
    <w:rPr>
      <w:rFonts w:ascii="VNI-Times" w:hAnsi="VNI-Times"/>
      <w:b/>
      <w:color w:val="000000"/>
      <w:spacing w:val="-2"/>
      <w:kern w:val="20"/>
    </w:rPr>
  </w:style>
  <w:style w:type="character" w:customStyle="1" w:styleId="StyleNormal1Left127cmChar">
    <w:name w:val="Style Normal1 + Left:  1.27 cm Char"/>
    <w:link w:val="StyleNormal1Left127cm"/>
    <w:locked/>
    <w:rsid w:val="00BA2967"/>
    <w:rPr>
      <w:sz w:val="26"/>
      <w:lang w:val="en-GB" w:eastAsia="x-none"/>
    </w:rPr>
  </w:style>
  <w:style w:type="paragraph" w:customStyle="1" w:styleId="StyleNormal1Left127cm">
    <w:name w:val="Style Normal1 + Left:  1.27 cm"/>
    <w:basedOn w:val="Normal11"/>
    <w:link w:val="StyleNormal1Left127cmChar"/>
    <w:rsid w:val="00BA2967"/>
    <w:pPr>
      <w:tabs>
        <w:tab w:val="left" w:pos="3686"/>
        <w:tab w:val="left" w:pos="5387"/>
        <w:tab w:val="right" w:pos="8505"/>
      </w:tabs>
      <w:spacing w:before="100" w:after="100" w:line="240" w:lineRule="auto"/>
      <w:ind w:left="851" w:right="0" w:firstLine="0"/>
    </w:pPr>
    <w:rPr>
      <w:rFonts w:ascii="Times New Roman" w:eastAsiaTheme="minorHAnsi" w:hAnsi="Times New Roman" w:cstheme="minorBidi"/>
      <w:sz w:val="26"/>
      <w:szCs w:val="22"/>
      <w:lang w:val="en-GB" w:eastAsia="x-none"/>
    </w:rPr>
  </w:style>
  <w:style w:type="paragraph" w:customStyle="1" w:styleId="ListItemC1">
    <w:name w:val="List Item C1"/>
    <w:basedOn w:val="Normal"/>
    <w:autoRedefine/>
    <w:rsid w:val="00BA2967"/>
    <w:pPr>
      <w:numPr>
        <w:numId w:val="176"/>
      </w:numPr>
      <w:tabs>
        <w:tab w:val="num" w:pos="1658"/>
      </w:tabs>
      <w:overflowPunct w:val="0"/>
      <w:autoSpaceDE w:val="0"/>
      <w:autoSpaceDN w:val="0"/>
      <w:adjustRightInd w:val="0"/>
      <w:ind w:left="1620" w:hanging="322"/>
    </w:pPr>
    <w:rPr>
      <w:lang w:val="en-GB"/>
    </w:rPr>
  </w:style>
  <w:style w:type="character" w:customStyle="1" w:styleId="StyleIndent2AutoBefore2ptChar">
    <w:name w:val="Style Indent2 + Auto Before:  2 pt Char"/>
    <w:link w:val="StyleIndent2AutoBefore2pt"/>
    <w:locked/>
    <w:rsid w:val="00BA2967"/>
    <w:rPr>
      <w:color w:val="000000"/>
      <w:spacing w:val="-2"/>
      <w:kern w:val="2"/>
      <w:sz w:val="22"/>
    </w:rPr>
  </w:style>
  <w:style w:type="paragraph" w:customStyle="1" w:styleId="StyleIndent2AutoBefore2pt">
    <w:name w:val="Style Indent2 + Auto Before:  2 pt"/>
    <w:basedOn w:val="Indent20"/>
    <w:link w:val="StyleIndent2AutoBefore2ptChar"/>
    <w:rsid w:val="00BA2967"/>
    <w:pPr>
      <w:tabs>
        <w:tab w:val="clear" w:pos="1418"/>
        <w:tab w:val="clear" w:pos="1843"/>
        <w:tab w:val="clear" w:pos="4962"/>
        <w:tab w:val="num" w:pos="360"/>
        <w:tab w:val="left" w:pos="5670"/>
        <w:tab w:val="left" w:pos="5760"/>
        <w:tab w:val="left" w:pos="6521"/>
        <w:tab w:val="right" w:pos="8505"/>
        <w:tab w:val="right" w:pos="9450"/>
      </w:tabs>
      <w:snapToGrid w:val="0"/>
      <w:spacing w:before="40" w:after="20" w:line="240" w:lineRule="auto"/>
      <w:ind w:left="360" w:right="0" w:hanging="360"/>
    </w:pPr>
    <w:rPr>
      <w:rFonts w:ascii="Times New Roman" w:eastAsiaTheme="minorHAnsi" w:hAnsi="Times New Roman" w:cstheme="minorBidi"/>
      <w:color w:val="000000"/>
      <w:spacing w:val="-2"/>
      <w:kern w:val="2"/>
      <w:sz w:val="22"/>
      <w:szCs w:val="22"/>
      <w:lang w:val="vi-VN"/>
    </w:rPr>
  </w:style>
  <w:style w:type="paragraph" w:customStyle="1" w:styleId="StyleIndent2Before2pt">
    <w:name w:val="Style Indent2 + Before:  2 pt"/>
    <w:basedOn w:val="Indent20"/>
    <w:rsid w:val="00BA2967"/>
    <w:pPr>
      <w:tabs>
        <w:tab w:val="clear" w:pos="1418"/>
        <w:tab w:val="clear" w:pos="1843"/>
        <w:tab w:val="clear" w:pos="4962"/>
        <w:tab w:val="num" w:pos="360"/>
        <w:tab w:val="left" w:pos="1620"/>
        <w:tab w:val="left" w:pos="5670"/>
        <w:tab w:val="left" w:pos="5760"/>
        <w:tab w:val="left" w:pos="6521"/>
        <w:tab w:val="right" w:pos="8505"/>
        <w:tab w:val="right" w:pos="9450"/>
      </w:tabs>
      <w:snapToGrid w:val="0"/>
      <w:spacing w:before="40" w:after="20" w:line="240" w:lineRule="auto"/>
      <w:ind w:left="360" w:right="0" w:hanging="360"/>
    </w:pPr>
    <w:rPr>
      <w:rFonts w:ascii="Times New Roman" w:eastAsia="Calibri" w:hAnsi="Times New Roman"/>
      <w:color w:val="000000"/>
      <w:spacing w:val="-2"/>
      <w:kern w:val="2"/>
      <w:sz w:val="26"/>
      <w:lang w:val="en-US"/>
    </w:rPr>
  </w:style>
  <w:style w:type="paragraph" w:customStyle="1" w:styleId="StyleJustifiedBefore3ptAfter3pt">
    <w:name w:val="Style Justified Before:  3 pt After:  3 pt"/>
    <w:basedOn w:val="Normal"/>
    <w:autoRedefine/>
    <w:rsid w:val="00BA2967"/>
    <w:pPr>
      <w:spacing w:before="100" w:after="100"/>
      <w:ind w:left="1620"/>
    </w:pPr>
    <w:rPr>
      <w:rFonts w:ascii="VNI-Times" w:hAnsi="VNI-Times"/>
      <w:sz w:val="22"/>
      <w:szCs w:val="24"/>
    </w:rPr>
  </w:style>
  <w:style w:type="paragraph" w:customStyle="1" w:styleId="StyleBefore3ptAfter3pt">
    <w:name w:val="Style Before:  3 pt After:  3 pt"/>
    <w:basedOn w:val="Normal"/>
    <w:autoRedefine/>
    <w:rsid w:val="00BA2967"/>
    <w:pPr>
      <w:spacing w:before="60"/>
      <w:ind w:left="1620"/>
    </w:pPr>
    <w:rPr>
      <w:rFonts w:ascii="VNI-Times" w:hAnsi="VNI-Times"/>
      <w:sz w:val="22"/>
    </w:rPr>
  </w:style>
  <w:style w:type="character" w:customStyle="1" w:styleId="StyleNormal1AutoChar">
    <w:name w:val="Style Normal1 + Auto Char"/>
    <w:link w:val="StyleNormal1Auto"/>
    <w:locked/>
    <w:rsid w:val="00BA2967"/>
    <w:rPr>
      <w:bCs/>
      <w:color w:val="0000FF"/>
      <w:kern w:val="24"/>
      <w:sz w:val="22"/>
    </w:rPr>
  </w:style>
  <w:style w:type="paragraph" w:customStyle="1" w:styleId="StyleNormal1Auto">
    <w:name w:val="Style Normal1 + Auto"/>
    <w:basedOn w:val="Normal11"/>
    <w:link w:val="StyleNormal1AutoChar"/>
    <w:rsid w:val="00BA2967"/>
    <w:pPr>
      <w:widowControl w:val="0"/>
      <w:snapToGrid w:val="0"/>
      <w:spacing w:before="60" w:after="240" w:line="240" w:lineRule="auto"/>
      <w:ind w:left="1134" w:right="0" w:firstLine="0"/>
    </w:pPr>
    <w:rPr>
      <w:rFonts w:ascii="Times New Roman" w:eastAsiaTheme="minorHAnsi" w:hAnsi="Times New Roman" w:cstheme="minorBidi"/>
      <w:bCs/>
      <w:color w:val="0000FF"/>
      <w:kern w:val="24"/>
      <w:sz w:val="22"/>
      <w:szCs w:val="22"/>
      <w:lang w:val="vi-VN"/>
    </w:rPr>
  </w:style>
  <w:style w:type="paragraph" w:customStyle="1" w:styleId="StyleHeading3Auto">
    <w:name w:val="Style Heading 3 + Auto"/>
    <w:basedOn w:val="Heading3"/>
    <w:rsid w:val="00BA2967"/>
    <w:pPr>
      <w:keepNext/>
      <w:widowControl w:val="0"/>
      <w:numPr>
        <w:ilvl w:val="2"/>
        <w:numId w:val="177"/>
      </w:numPr>
      <w:tabs>
        <w:tab w:val="num" w:pos="1134"/>
      </w:tabs>
      <w:suppressAutoHyphens w:val="0"/>
      <w:snapToGrid w:val="0"/>
      <w:spacing w:before="120" w:after="120"/>
      <w:ind w:left="1134" w:hanging="1134"/>
      <w:jc w:val="both"/>
    </w:pPr>
    <w:rPr>
      <w:bCs/>
      <w:caps/>
      <w:spacing w:val="-10"/>
      <w:kern w:val="24"/>
      <w:sz w:val="26"/>
      <w:szCs w:val="24"/>
    </w:rPr>
  </w:style>
  <w:style w:type="character" w:customStyle="1" w:styleId="StyleStyleStyleHeading4AutoUnderlineItalicUnderlineCharChar">
    <w:name w:val="Style Style Style Heading 4 + Auto + Underline + Italic Underline Char Char"/>
    <w:link w:val="StyleStyleStyleHeading4AutoUnderlineItalicUnderline"/>
    <w:locked/>
    <w:rsid w:val="00BA2967"/>
    <w:rPr>
      <w:rFonts w:ascii="Times New Roman Bold" w:hAnsi="Times New Roman Bold" w:cs="Times New Roman Bold"/>
      <w:b/>
      <w:bCs/>
      <w:iCs/>
      <w:kern w:val="24"/>
      <w:sz w:val="26"/>
      <w:szCs w:val="26"/>
    </w:rPr>
  </w:style>
  <w:style w:type="paragraph" w:customStyle="1" w:styleId="StyleStyleStyleHeading4AutoUnderlineItalicUnderline">
    <w:name w:val="Style Style Style Heading 4 + Auto + Underline + Italic Underline"/>
    <w:basedOn w:val="Normal"/>
    <w:link w:val="StyleStyleStyleHeading4AutoUnderlineItalicUnderlineCharChar"/>
    <w:rsid w:val="00BA2967"/>
    <w:pPr>
      <w:keepNext/>
      <w:widowControl w:val="0"/>
      <w:tabs>
        <w:tab w:val="num" w:pos="1134"/>
      </w:tabs>
      <w:snapToGrid w:val="0"/>
      <w:spacing w:before="120" w:after="120"/>
      <w:ind w:left="1134" w:hanging="1134"/>
      <w:outlineLvl w:val="3"/>
    </w:pPr>
    <w:rPr>
      <w:rFonts w:ascii="Times New Roman Bold" w:eastAsiaTheme="minorHAnsi" w:hAnsi="Times New Roman Bold" w:cs="Times New Roman Bold"/>
      <w:b/>
      <w:bCs/>
      <w:iCs/>
      <w:kern w:val="24"/>
      <w:sz w:val="26"/>
      <w:szCs w:val="26"/>
      <w:lang w:val="vi-VN"/>
    </w:rPr>
  </w:style>
  <w:style w:type="paragraph" w:customStyle="1" w:styleId="StyleIndent2Left339cmFirstline0cm">
    <w:name w:val="Style Indent2 + Left:  3.39 cm First line:  0 cm"/>
    <w:basedOn w:val="Indent20"/>
    <w:rsid w:val="00BA2967"/>
    <w:pPr>
      <w:widowControl/>
      <w:tabs>
        <w:tab w:val="clear" w:pos="1418"/>
        <w:tab w:val="clear" w:pos="1843"/>
        <w:tab w:val="clear" w:pos="4962"/>
        <w:tab w:val="left" w:pos="1620"/>
        <w:tab w:val="left" w:pos="4536"/>
      </w:tabs>
      <w:snapToGrid w:val="0"/>
      <w:spacing w:before="40" w:after="20" w:line="240" w:lineRule="auto"/>
      <w:ind w:left="1701" w:right="0" w:firstLine="0"/>
    </w:pPr>
    <w:rPr>
      <w:rFonts w:ascii="Times New Roman" w:eastAsia="Calibri" w:hAnsi="Times New Roman"/>
      <w:color w:val="000000"/>
      <w:spacing w:val="-2"/>
      <w:kern w:val="2"/>
      <w:sz w:val="26"/>
      <w:szCs w:val="26"/>
      <w:lang w:val="en-US"/>
    </w:rPr>
  </w:style>
  <w:style w:type="character" w:customStyle="1" w:styleId="TMChar">
    <w:name w:val="TM Char"/>
    <w:link w:val="TM"/>
    <w:locked/>
    <w:rsid w:val="00BA2967"/>
    <w:rPr>
      <w:rFonts w:eastAsia="Times New Roman" w:cs="Times New Roman"/>
      <w:sz w:val="26"/>
      <w:szCs w:val="26"/>
      <w:lang w:val="en-US"/>
    </w:rPr>
  </w:style>
  <w:style w:type="paragraph" w:customStyle="1" w:styleId="m-1">
    <w:name w:val="m-1"/>
    <w:basedOn w:val="TM"/>
    <w:rsid w:val="00BA2967"/>
    <w:pPr>
      <w:spacing w:after="120"/>
      <w:ind w:firstLine="0"/>
    </w:pPr>
    <w:rPr>
      <w:rFonts w:eastAsia="Calibri"/>
      <w:b/>
      <w:sz w:val="24"/>
      <w:szCs w:val="24"/>
    </w:rPr>
  </w:style>
  <w:style w:type="paragraph" w:customStyle="1" w:styleId="m-3">
    <w:name w:val="m-3"/>
    <w:basedOn w:val="TM"/>
    <w:rsid w:val="00BA2967"/>
    <w:pPr>
      <w:ind w:firstLine="0"/>
    </w:pPr>
    <w:rPr>
      <w:rFonts w:eastAsia="Calibri"/>
      <w:b/>
      <w:i/>
    </w:rPr>
  </w:style>
  <w:style w:type="paragraph" w:customStyle="1" w:styleId="m-4">
    <w:name w:val="m-4"/>
    <w:basedOn w:val="TM"/>
    <w:rsid w:val="00BA2967"/>
    <w:pPr>
      <w:ind w:firstLine="0"/>
    </w:pPr>
    <w:rPr>
      <w:rFonts w:eastAsia="Calibri"/>
      <w:u w:val="single"/>
    </w:rPr>
  </w:style>
  <w:style w:type="paragraph" w:customStyle="1" w:styleId="m10">
    <w:name w:val="m1"/>
    <w:basedOn w:val="Normal"/>
    <w:qFormat/>
    <w:rsid w:val="00BA2967"/>
    <w:pPr>
      <w:spacing w:before="360" w:line="336" w:lineRule="auto"/>
      <w:jc w:val="left"/>
    </w:pPr>
    <w:rPr>
      <w:rFonts w:ascii=".VnAvant" w:hAnsi=".VnAvant"/>
      <w:b/>
      <w:bCs/>
      <w:color w:val="0000FF"/>
      <w:szCs w:val="24"/>
    </w:rPr>
  </w:style>
  <w:style w:type="paragraph" w:customStyle="1" w:styleId="6Char">
    <w:name w:val="6 Char"/>
    <w:basedOn w:val="Normal"/>
    <w:rsid w:val="00BA2967"/>
    <w:pPr>
      <w:tabs>
        <w:tab w:val="num" w:pos="1080"/>
      </w:tabs>
      <w:ind w:left="1080" w:hanging="360"/>
      <w:jc w:val="left"/>
    </w:pPr>
    <w:rPr>
      <w:rFonts w:ascii=".VnTime" w:hAnsi=".VnTime"/>
      <w:sz w:val="28"/>
      <w:szCs w:val="28"/>
    </w:rPr>
  </w:style>
  <w:style w:type="character" w:customStyle="1" w:styleId="StyleTMBoldCharChar">
    <w:name w:val="Style TM + Bold Char Char"/>
    <w:link w:val="StyleTMBold"/>
    <w:locked/>
    <w:rsid w:val="00BA2967"/>
    <w:rPr>
      <w:b/>
      <w:bCs/>
      <w:sz w:val="26"/>
      <w:szCs w:val="26"/>
    </w:rPr>
  </w:style>
  <w:style w:type="paragraph" w:customStyle="1" w:styleId="StyleTMBold">
    <w:name w:val="Style TM + Bold"/>
    <w:basedOn w:val="TM"/>
    <w:link w:val="StyleTMBoldCharChar"/>
    <w:rsid w:val="00BA2967"/>
    <w:pPr>
      <w:spacing w:before="60" w:line="240" w:lineRule="auto"/>
      <w:ind w:left="1741" w:hanging="720"/>
    </w:pPr>
    <w:rPr>
      <w:rFonts w:eastAsiaTheme="minorHAnsi" w:cstheme="minorBidi"/>
      <w:b/>
      <w:bCs/>
      <w:lang w:val="vi-VN"/>
    </w:rPr>
  </w:style>
  <w:style w:type="paragraph" w:customStyle="1" w:styleId="StyleDAUDONGLeft127cm">
    <w:name w:val="Style DAUDONG + Left:  1.27 cm"/>
    <w:basedOn w:val="DAUDONG0"/>
    <w:rsid w:val="00BA2967"/>
    <w:pPr>
      <w:widowControl/>
      <w:autoSpaceDE/>
      <w:autoSpaceDN/>
      <w:spacing w:before="40" w:after="40" w:line="240" w:lineRule="auto"/>
      <w:ind w:left="720" w:right="0" w:firstLine="0"/>
    </w:pPr>
    <w:rPr>
      <w:rFonts w:eastAsia="Calibri"/>
      <w:szCs w:val="20"/>
    </w:rPr>
  </w:style>
  <w:style w:type="paragraph" w:customStyle="1" w:styleId="Bienche">
    <w:name w:val="Bienche"/>
    <w:basedOn w:val="Normal"/>
    <w:rsid w:val="00BA2967"/>
    <w:pPr>
      <w:widowControl w:val="0"/>
      <w:snapToGrid w:val="0"/>
      <w:ind w:left="1134"/>
      <w:jc w:val="center"/>
    </w:pPr>
    <w:rPr>
      <w:b/>
      <w:caps/>
      <w:color w:val="000000"/>
      <w:kern w:val="24"/>
      <w:sz w:val="32"/>
      <w:szCs w:val="32"/>
      <w:u w:val="single"/>
    </w:rPr>
  </w:style>
  <w:style w:type="character" w:customStyle="1" w:styleId="StyleIndent2Auto1CharChar">
    <w:name w:val="Style Indent2 + Auto1 Char Char"/>
    <w:link w:val="StyleIndent2Auto1"/>
    <w:locked/>
    <w:rsid w:val="00BA2967"/>
    <w:rPr>
      <w:spacing w:val="-2"/>
      <w:kern w:val="2"/>
      <w:sz w:val="26"/>
      <w:szCs w:val="26"/>
    </w:rPr>
  </w:style>
  <w:style w:type="paragraph" w:customStyle="1" w:styleId="StyleIndent2Auto1">
    <w:name w:val="Style Indent2 + Auto1"/>
    <w:basedOn w:val="Indent20"/>
    <w:link w:val="StyleIndent2Auto1CharChar"/>
    <w:rsid w:val="00BA2967"/>
    <w:pPr>
      <w:widowControl/>
      <w:tabs>
        <w:tab w:val="clear" w:pos="1418"/>
        <w:tab w:val="clear" w:pos="1843"/>
        <w:tab w:val="clear" w:pos="4962"/>
        <w:tab w:val="num" w:pos="1701"/>
      </w:tabs>
      <w:snapToGrid w:val="0"/>
      <w:spacing w:before="40" w:after="20" w:line="240" w:lineRule="auto"/>
      <w:ind w:left="1701" w:right="0" w:hanging="340"/>
    </w:pPr>
    <w:rPr>
      <w:rFonts w:ascii="Times New Roman" w:eastAsiaTheme="minorHAnsi" w:hAnsi="Times New Roman" w:cstheme="minorBidi"/>
      <w:spacing w:val="-2"/>
      <w:kern w:val="2"/>
      <w:sz w:val="26"/>
      <w:szCs w:val="26"/>
      <w:lang w:val="vi-VN"/>
    </w:rPr>
  </w:style>
  <w:style w:type="character" w:styleId="PlaceholderText">
    <w:name w:val="Placeholder Text"/>
    <w:rsid w:val="00BA2967"/>
    <w:rPr>
      <w:color w:val="808080"/>
    </w:rPr>
  </w:style>
  <w:style w:type="character" w:styleId="BookTitle">
    <w:name w:val="Book Title"/>
    <w:uiPriority w:val="33"/>
    <w:qFormat/>
    <w:rsid w:val="00BA2967"/>
    <w:rPr>
      <w:b/>
      <w:bCs/>
      <w:smallCaps/>
      <w:spacing w:val="5"/>
    </w:rPr>
  </w:style>
  <w:style w:type="character" w:customStyle="1" w:styleId="Heading9CharCharCharCharCharCharChar">
    <w:name w:val="Heading 9 Char Char Char Char Char Char Char"/>
    <w:rsid w:val="00BA2967"/>
    <w:rPr>
      <w:bCs/>
      <w:iCs/>
      <w:sz w:val="26"/>
      <w:lang w:val="en-GB" w:eastAsia="en-US" w:bidi="ar-SA"/>
    </w:rPr>
  </w:style>
  <w:style w:type="character" w:customStyle="1" w:styleId="text110">
    <w:name w:val="text110"/>
    <w:rsid w:val="00BA2967"/>
    <w:rPr>
      <w:rFonts w:ascii="Verdana" w:hAnsi="Verdana" w:hint="default"/>
      <w:sz w:val="14"/>
      <w:szCs w:val="14"/>
    </w:rPr>
  </w:style>
  <w:style w:type="character" w:customStyle="1" w:styleId="StyleChuongNounderlineChar">
    <w:name w:val="Style Chuong + No underline Char"/>
    <w:rsid w:val="00BA2967"/>
    <w:rPr>
      <w:b/>
      <w:bCs/>
      <w:color w:val="0000FF"/>
      <w:kern w:val="28"/>
      <w:sz w:val="28"/>
      <w:u w:val="single"/>
      <w:lang w:val="en-US" w:eastAsia="en-US" w:bidi="ar-SA"/>
    </w:rPr>
  </w:style>
  <w:style w:type="character" w:customStyle="1" w:styleId="bodytextCharChar">
    <w:name w:val="body_text Char Char"/>
    <w:rsid w:val="00BA2967"/>
    <w:rPr>
      <w:rFonts w:ascii=".VnTime" w:hAnsi=".VnTime" w:hint="default"/>
      <w:color w:val="0000FF"/>
      <w:kern w:val="28"/>
      <w:sz w:val="26"/>
      <w:lang w:val="en-US" w:eastAsia="en-US" w:bidi="ar-SA"/>
    </w:rPr>
  </w:style>
  <w:style w:type="character" w:customStyle="1" w:styleId="StyleAuto">
    <w:name w:val="Style Auto"/>
    <w:rsid w:val="00BA2967"/>
    <w:rPr>
      <w:rFonts w:ascii="Times New Roman" w:hAnsi="Times New Roman" w:cs="Times New Roman" w:hint="default"/>
      <w:color w:val="auto"/>
      <w:spacing w:val="0"/>
    </w:rPr>
  </w:style>
  <w:style w:type="character" w:customStyle="1" w:styleId="Normal1CharChar">
    <w:name w:val="Normal1 Char Char"/>
    <w:rsid w:val="00BA2967"/>
    <w:rPr>
      <w:rFonts w:ascii="VNI-Times" w:hAnsi="VNI-Times" w:hint="default"/>
      <w:sz w:val="24"/>
      <w:lang w:val="en-GB"/>
    </w:rPr>
  </w:style>
  <w:style w:type="character" w:customStyle="1" w:styleId="text34">
    <w:name w:val="text34"/>
    <w:rsid w:val="00BA2967"/>
  </w:style>
  <w:style w:type="character" w:customStyle="1" w:styleId="Heading4CharCharCharCharCharCharCharCharCharCharCharCharCharCharCharCharCharCharCharCharCharCharCharCharCharCharCharCharCharCharCharCharCharCharCharCharChar">
    <w:name w:val="Heading 4 Char Char Char Char Char Char Char Char Char Char Char Char Char Char Char Char Char Char Char Char Char Char Char Char Char Char Char Char Char Char Char Char Char Char Char Char Char"/>
    <w:rsid w:val="00BA2967"/>
    <w:rPr>
      <w:rFonts w:ascii="VNI-Times" w:hAnsi="VNI-Times" w:hint="default"/>
      <w:bCs/>
      <w:iCs/>
      <w:noProof w:val="0"/>
      <w:snapToGrid/>
      <w:sz w:val="22"/>
      <w:szCs w:val="22"/>
      <w:lang w:val="en-US" w:eastAsia="en-US" w:bidi="ar-SA"/>
    </w:rPr>
  </w:style>
  <w:style w:type="character" w:customStyle="1" w:styleId="EmailStyle35">
    <w:name w:val="EmailStyle35"/>
    <w:rsid w:val="00BA2967"/>
    <w:rPr>
      <w:rFonts w:ascii="Arial" w:hAnsi="Arial" w:cs="Arial" w:hint="default"/>
      <w:color w:val="auto"/>
      <w:sz w:val="20"/>
      <w:szCs w:val="20"/>
    </w:rPr>
  </w:style>
  <w:style w:type="character" w:customStyle="1" w:styleId="EmailStyle36">
    <w:name w:val="EmailStyle36"/>
    <w:rsid w:val="00BA2967"/>
    <w:rPr>
      <w:rFonts w:ascii="Arial" w:hAnsi="Arial" w:cs="Arial" w:hint="default"/>
      <w:color w:val="auto"/>
      <w:sz w:val="20"/>
      <w:szCs w:val="20"/>
    </w:rPr>
  </w:style>
  <w:style w:type="table" w:customStyle="1" w:styleId="TableGrid110">
    <w:name w:val="Table Grid11"/>
    <w:basedOn w:val="TableNormal"/>
    <w:rsid w:val="00BA2967"/>
    <w:pPr>
      <w:spacing w:after="0" w:line="240" w:lineRule="auto"/>
      <w:ind w:left="677"/>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BA2967"/>
    <w:pPr>
      <w:widowControl w:val="0"/>
      <w:spacing w:after="0" w:line="240" w:lineRule="auto"/>
      <w:ind w:left="1134"/>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2967"/>
    <w:pPr>
      <w:spacing w:before="120" w:after="0" w:line="240" w:lineRule="auto"/>
      <w:ind w:left="680"/>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BA2967"/>
    <w:pPr>
      <w:spacing w:after="0" w:line="240" w:lineRule="auto"/>
    </w:pPr>
    <w:rPr>
      <w:rFonts w:eastAsia="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20">
    <w:name w:val="m2"/>
    <w:basedOn w:val="m10"/>
    <w:link w:val="m2Char0"/>
    <w:qFormat/>
    <w:rsid w:val="00BA2967"/>
    <w:pPr>
      <w:spacing w:before="120"/>
    </w:pPr>
    <w:rPr>
      <w:rFonts w:ascii=".VnTime" w:hAnsi=".VnTime"/>
      <w:color w:val="FF0000"/>
      <w:sz w:val="26"/>
      <w:szCs w:val="26"/>
    </w:rPr>
  </w:style>
  <w:style w:type="numbering" w:customStyle="1" w:styleId="1111111111">
    <w:name w:val="1 / 1.1 / 1.1.11111"/>
    <w:rsid w:val="00BA2967"/>
    <w:pPr>
      <w:numPr>
        <w:numId w:val="128"/>
      </w:numPr>
    </w:pPr>
  </w:style>
  <w:style w:type="numbering" w:customStyle="1" w:styleId="3313111">
    <w:name w:val="3 / 3.1 / 3.1.11"/>
    <w:rsid w:val="00BA2967"/>
    <w:pPr>
      <w:numPr>
        <w:numId w:val="178"/>
      </w:numPr>
    </w:pPr>
  </w:style>
  <w:style w:type="numbering" w:customStyle="1" w:styleId="11111113">
    <w:name w:val="1 / 1.1 / 1.1.113"/>
    <w:rsid w:val="00BA2967"/>
    <w:pPr>
      <w:numPr>
        <w:numId w:val="179"/>
      </w:numPr>
    </w:pPr>
  </w:style>
  <w:style w:type="paragraph" w:customStyle="1" w:styleId="Bodytext23">
    <w:name w:val="Body text (2)"/>
    <w:basedOn w:val="Normal"/>
    <w:rsid w:val="00BA2967"/>
    <w:pPr>
      <w:widowControl w:val="0"/>
      <w:shd w:val="clear" w:color="auto" w:fill="FFFFFF"/>
      <w:spacing w:line="312" w:lineRule="exact"/>
    </w:pPr>
    <w:rPr>
      <w:color w:val="000000"/>
      <w:szCs w:val="24"/>
      <w:lang w:val="vi-VN" w:eastAsia="vi-VN" w:bidi="vi-VN"/>
    </w:rPr>
  </w:style>
  <w:style w:type="character" w:customStyle="1" w:styleId="Footnote3">
    <w:name w:val="Footnote (3)_"/>
    <w:link w:val="Footnote30"/>
    <w:rsid w:val="00BA2967"/>
    <w:rPr>
      <w:rFonts w:eastAsia="Times New Roman"/>
      <w:b/>
      <w:bCs/>
      <w:shd w:val="clear" w:color="auto" w:fill="FFFFFF"/>
    </w:rPr>
  </w:style>
  <w:style w:type="paragraph" w:customStyle="1" w:styleId="Footnote30">
    <w:name w:val="Footnote (3)"/>
    <w:basedOn w:val="Normal"/>
    <w:link w:val="Footnote3"/>
    <w:rsid w:val="00BA2967"/>
    <w:pPr>
      <w:widowControl w:val="0"/>
      <w:shd w:val="clear" w:color="auto" w:fill="FFFFFF"/>
      <w:spacing w:line="0" w:lineRule="atLeast"/>
    </w:pPr>
    <w:rPr>
      <w:rFonts w:cstheme="minorBidi"/>
      <w:b/>
      <w:bCs/>
      <w:sz w:val="28"/>
      <w:szCs w:val="22"/>
      <w:lang w:val="vi-VN"/>
    </w:rPr>
  </w:style>
  <w:style w:type="paragraph" w:customStyle="1" w:styleId="PlainText2">
    <w:name w:val="Plain Text2"/>
    <w:basedOn w:val="Normal"/>
    <w:rsid w:val="00BA2967"/>
    <w:pPr>
      <w:jc w:val="left"/>
    </w:pPr>
    <w:rPr>
      <w:rFonts w:ascii="Courier New" w:hAnsi="Courier New"/>
      <w:sz w:val="20"/>
    </w:rPr>
  </w:style>
  <w:style w:type="paragraph" w:customStyle="1" w:styleId="Normal7">
    <w:name w:val="Normal7"/>
    <w:basedOn w:val="Normal"/>
    <w:next w:val="Normal"/>
    <w:rsid w:val="00BA2967"/>
    <w:pPr>
      <w:spacing w:before="60" w:after="60"/>
      <w:ind w:left="567"/>
    </w:pPr>
    <w:rPr>
      <w:b/>
      <w:sz w:val="26"/>
    </w:rPr>
  </w:style>
  <w:style w:type="paragraph" w:customStyle="1" w:styleId="Char1CharCharCharCharCharCharCharCharCharCharCharCharCharCharCharChar1CharChar0">
    <w:name w:val="Char1 Char Char Char Char Char Char Char Char Char Char Char Char Char Char Char Char1 Char Char"/>
    <w:basedOn w:val="Normal"/>
    <w:rsid w:val="00BA2967"/>
    <w:pPr>
      <w:widowControl w:val="0"/>
    </w:pPr>
    <w:rPr>
      <w:rFonts w:eastAsia="SimSun"/>
      <w:kern w:val="2"/>
      <w:szCs w:val="26"/>
      <w:lang w:eastAsia="zh-CN"/>
    </w:rPr>
  </w:style>
  <w:style w:type="paragraph" w:customStyle="1" w:styleId="CharCharCharCharCharCharCharCharChar1Char0">
    <w:name w:val="Char Char Char Char Char Char Char Char Char1 Char"/>
    <w:basedOn w:val="Normal"/>
    <w:rsid w:val="00BA2967"/>
    <w:pPr>
      <w:widowControl w:val="0"/>
    </w:pPr>
    <w:rPr>
      <w:rFonts w:eastAsia="SimSun"/>
      <w:kern w:val="2"/>
      <w:szCs w:val="26"/>
      <w:lang w:eastAsia="zh-CN"/>
    </w:rPr>
  </w:style>
  <w:style w:type="paragraph" w:customStyle="1" w:styleId="BodyText33">
    <w:name w:val="Body Text3"/>
    <w:basedOn w:val="Normal"/>
    <w:rsid w:val="00BA2967"/>
    <w:pPr>
      <w:widowControl w:val="0"/>
    </w:pPr>
    <w:rPr>
      <w:rFonts w:ascii="VNI-Times" w:hAnsi="VNI-Times"/>
      <w:snapToGrid w:val="0"/>
    </w:rPr>
  </w:style>
  <w:style w:type="character" w:customStyle="1" w:styleId="GachdaudongCharChar">
    <w:name w:val="Gachdaudong Char Char"/>
    <w:rsid w:val="00BA2967"/>
    <w:rPr>
      <w:rFonts w:ascii="VNI-Times" w:hAnsi="VNI-Times"/>
      <w:sz w:val="24"/>
    </w:rPr>
  </w:style>
  <w:style w:type="character" w:customStyle="1" w:styleId="CharChar5">
    <w:name w:val="Char Char5"/>
    <w:rsid w:val="00BA2967"/>
    <w:rPr>
      <w:rFonts w:ascii="Tahoma" w:hAnsi="Tahoma"/>
      <w:sz w:val="16"/>
    </w:rPr>
  </w:style>
  <w:style w:type="paragraph" w:customStyle="1" w:styleId="StyleHeading4Ctrl4H4MucCap3h4Heading414Char11C">
    <w:name w:val="Style Heading 4(Ctrl+4)H4MucCap3h4Heading 41白鹤滩标题 4 Char11 C..."/>
    <w:basedOn w:val="Heading4"/>
    <w:autoRedefine/>
    <w:rsid w:val="00BA2967"/>
    <w:pPr>
      <w:keepLines/>
      <w:widowControl w:val="0"/>
      <w:tabs>
        <w:tab w:val="left" w:pos="680"/>
      </w:tabs>
      <w:spacing w:before="60" w:after="60" w:line="288" w:lineRule="auto"/>
      <w:ind w:left="0" w:right="0" w:firstLine="0"/>
    </w:pPr>
    <w:rPr>
      <w:kern w:val="28"/>
      <w:sz w:val="26"/>
      <w:lang w:val="en-GB" w:eastAsia="x-none"/>
    </w:rPr>
  </w:style>
  <w:style w:type="character" w:customStyle="1" w:styleId="CharChar27">
    <w:name w:val="Char Char27"/>
    <w:rsid w:val="00BA2967"/>
    <w:rPr>
      <w:rFonts w:ascii="VNI-Helve" w:hAnsi="VNI-Helve"/>
      <w:b/>
      <w:bCs/>
      <w:snapToGrid w:val="0"/>
      <w:sz w:val="22"/>
      <w:szCs w:val="22"/>
      <w:lang w:val="en-US" w:eastAsia="en-US" w:bidi="ar-SA"/>
    </w:rPr>
  </w:style>
  <w:style w:type="paragraph" w:customStyle="1" w:styleId="CharChar2">
    <w:name w:val="Char Char2"/>
    <w:basedOn w:val="Normal"/>
    <w:rsid w:val="00BA2967"/>
    <w:pPr>
      <w:spacing w:before="60" w:after="160" w:line="240" w:lineRule="exact"/>
    </w:pPr>
    <w:rPr>
      <w:rFonts w:ascii="Verdana" w:hAnsi="Verdana"/>
      <w:sz w:val="20"/>
    </w:rPr>
  </w:style>
  <w:style w:type="character" w:customStyle="1" w:styleId="Heading70">
    <w:name w:val="Heading #7_"/>
    <w:link w:val="Heading72"/>
    <w:rsid w:val="00BA2967"/>
    <w:rPr>
      <w:rFonts w:eastAsia="Times New Roman"/>
      <w:b/>
      <w:bCs/>
      <w:shd w:val="clear" w:color="auto" w:fill="FFFFFF"/>
    </w:rPr>
  </w:style>
  <w:style w:type="paragraph" w:customStyle="1" w:styleId="Heading72">
    <w:name w:val="Heading #7"/>
    <w:basedOn w:val="Normal"/>
    <w:link w:val="Heading70"/>
    <w:rsid w:val="00BA2967"/>
    <w:pPr>
      <w:widowControl w:val="0"/>
      <w:shd w:val="clear" w:color="auto" w:fill="FFFFFF"/>
      <w:spacing w:after="60" w:line="0" w:lineRule="atLeast"/>
      <w:ind w:hanging="400"/>
      <w:jc w:val="center"/>
      <w:outlineLvl w:val="6"/>
    </w:pPr>
    <w:rPr>
      <w:rFonts w:cstheme="minorBidi"/>
      <w:b/>
      <w:bCs/>
      <w:sz w:val="28"/>
      <w:szCs w:val="22"/>
      <w:lang w:val="vi-VN"/>
    </w:rPr>
  </w:style>
  <w:style w:type="character" w:customStyle="1" w:styleId="Heading80">
    <w:name w:val="Heading #8_"/>
    <w:link w:val="Heading81"/>
    <w:rsid w:val="00BA2967"/>
    <w:rPr>
      <w:rFonts w:eastAsia="Times New Roman"/>
      <w:b/>
      <w:bCs/>
      <w:shd w:val="clear" w:color="auto" w:fill="FFFFFF"/>
    </w:rPr>
  </w:style>
  <w:style w:type="paragraph" w:customStyle="1" w:styleId="Heading81">
    <w:name w:val="Heading #8"/>
    <w:basedOn w:val="Normal"/>
    <w:link w:val="Heading80"/>
    <w:rsid w:val="00BA2967"/>
    <w:pPr>
      <w:widowControl w:val="0"/>
      <w:shd w:val="clear" w:color="auto" w:fill="FFFFFF"/>
      <w:spacing w:line="398" w:lineRule="exact"/>
      <w:ind w:hanging="1740"/>
      <w:outlineLvl w:val="7"/>
    </w:pPr>
    <w:rPr>
      <w:rFonts w:cstheme="minorBidi"/>
      <w:b/>
      <w:bCs/>
      <w:sz w:val="28"/>
      <w:szCs w:val="22"/>
      <w:lang w:val="vi-VN"/>
    </w:rPr>
  </w:style>
  <w:style w:type="character" w:customStyle="1" w:styleId="Bodytext2SmallCaps">
    <w:name w:val="Body text (2) + Small Caps"/>
    <w:uiPriority w:val="99"/>
    <w:rsid w:val="00BA2967"/>
    <w:rPr>
      <w:rFonts w:ascii="Times New Roman" w:eastAsia="Times New Roman" w:hAnsi="Times New Roman" w:cs="Times New Roman"/>
      <w:b w:val="0"/>
      <w:bCs w:val="0"/>
      <w:i w:val="0"/>
      <w:iCs w:val="0"/>
      <w:smallCaps/>
      <w:strike w:val="0"/>
      <w:color w:val="000000"/>
      <w:spacing w:val="0"/>
      <w:w w:val="100"/>
      <w:position w:val="0"/>
      <w:sz w:val="24"/>
      <w:szCs w:val="24"/>
      <w:u w:val="none"/>
      <w:lang w:val="vi-VN" w:eastAsia="vi-VN" w:bidi="vi-VN"/>
    </w:rPr>
  </w:style>
  <w:style w:type="character" w:customStyle="1" w:styleId="Bodytext8">
    <w:name w:val="Body text (8)_"/>
    <w:link w:val="Bodytext80"/>
    <w:uiPriority w:val="99"/>
    <w:rsid w:val="00BA2967"/>
    <w:rPr>
      <w:rFonts w:eastAsia="Times New Roman"/>
      <w:b/>
      <w:bCs/>
      <w:shd w:val="clear" w:color="auto" w:fill="FFFFFF"/>
    </w:rPr>
  </w:style>
  <w:style w:type="character" w:customStyle="1" w:styleId="Bodytext2Candara">
    <w:name w:val="Body text (2) + Candara"/>
    <w:aliases w:val="9.5 pt,11 pt,Spacing -1 pt,Body text (25) + Courier New"/>
    <w:rsid w:val="00BA2967"/>
    <w:rPr>
      <w:rFonts w:ascii="Candara" w:eastAsia="Candara" w:hAnsi="Candara" w:cs="Candara"/>
      <w:b w:val="0"/>
      <w:bCs w:val="0"/>
      <w:i w:val="0"/>
      <w:iCs w:val="0"/>
      <w:smallCaps w:val="0"/>
      <w:strike w:val="0"/>
      <w:color w:val="000000"/>
      <w:spacing w:val="0"/>
      <w:w w:val="100"/>
      <w:position w:val="0"/>
      <w:sz w:val="19"/>
      <w:szCs w:val="19"/>
      <w:u w:val="none"/>
      <w:lang w:val="vi-VN" w:eastAsia="vi-VN" w:bidi="vi-VN"/>
    </w:rPr>
  </w:style>
  <w:style w:type="character" w:customStyle="1" w:styleId="Bodytext8NotBold">
    <w:name w:val="Body text (8) + Not Bold"/>
    <w:rsid w:val="00BA296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80">
    <w:name w:val="Body text (8)"/>
    <w:basedOn w:val="Normal"/>
    <w:link w:val="Bodytext8"/>
    <w:uiPriority w:val="99"/>
    <w:rsid w:val="00BA2967"/>
    <w:pPr>
      <w:widowControl w:val="0"/>
      <w:shd w:val="clear" w:color="auto" w:fill="FFFFFF"/>
      <w:spacing w:after="360" w:line="0" w:lineRule="atLeast"/>
      <w:jc w:val="center"/>
    </w:pPr>
    <w:rPr>
      <w:rFonts w:cstheme="minorBidi"/>
      <w:b/>
      <w:bCs/>
      <w:sz w:val="28"/>
      <w:szCs w:val="22"/>
      <w:lang w:val="vi-VN"/>
    </w:rPr>
  </w:style>
  <w:style w:type="character" w:customStyle="1" w:styleId="Bodytext912pt">
    <w:name w:val="Body text (9) + 12 pt"/>
    <w:rsid w:val="00BA296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Arial">
    <w:name w:val="Body text (2) + Arial"/>
    <w:aliases w:val="15 pt,Scale 60%"/>
    <w:rsid w:val="00BA2967"/>
    <w:rPr>
      <w:rFonts w:ascii="Arial" w:eastAsia="Arial" w:hAnsi="Arial" w:cs="Arial"/>
      <w:b w:val="0"/>
      <w:bCs w:val="0"/>
      <w:i w:val="0"/>
      <w:iCs w:val="0"/>
      <w:smallCaps w:val="0"/>
      <w:strike w:val="0"/>
      <w:color w:val="000000"/>
      <w:spacing w:val="0"/>
      <w:w w:val="60"/>
      <w:position w:val="0"/>
      <w:sz w:val="30"/>
      <w:szCs w:val="30"/>
      <w:u w:val="none"/>
      <w:lang w:val="vi-VN" w:eastAsia="vi-VN" w:bidi="vi-VN"/>
    </w:rPr>
  </w:style>
  <w:style w:type="character" w:customStyle="1" w:styleId="Headerorfooter">
    <w:name w:val="Header or footer"/>
    <w:rsid w:val="00BA2967"/>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eastAsia="vi-VN" w:bidi="vi-VN"/>
    </w:rPr>
  </w:style>
  <w:style w:type="character" w:customStyle="1" w:styleId="Headerorfooter0">
    <w:name w:val="Header or footer_"/>
    <w:link w:val="Headerorfooter1"/>
    <w:rsid w:val="00BA2967"/>
    <w:rPr>
      <w:rFonts w:eastAsia="Times New Roman"/>
      <w:sz w:val="18"/>
      <w:szCs w:val="18"/>
      <w:shd w:val="clear" w:color="auto" w:fill="FFFFFF"/>
    </w:rPr>
  </w:style>
  <w:style w:type="character" w:customStyle="1" w:styleId="Heading720">
    <w:name w:val="Heading #7 (2)_"/>
    <w:link w:val="Heading721"/>
    <w:rsid w:val="00BA2967"/>
    <w:rPr>
      <w:rFonts w:eastAsia="Times New Roman"/>
      <w:b/>
      <w:bCs/>
      <w:sz w:val="26"/>
      <w:szCs w:val="26"/>
      <w:shd w:val="clear" w:color="auto" w:fill="FFFFFF"/>
    </w:rPr>
  </w:style>
  <w:style w:type="character" w:customStyle="1" w:styleId="HeaderorfooterItalic">
    <w:name w:val="Header or footer + Italic"/>
    <w:rsid w:val="00BA2967"/>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Heading72SmallCaps">
    <w:name w:val="Heading #7 (2) + Small Caps"/>
    <w:rsid w:val="00BA2967"/>
    <w:rPr>
      <w:rFonts w:ascii="Times New Roman" w:eastAsia="Times New Roman" w:hAnsi="Times New Roman" w:cs="Times New Roman"/>
      <w:b/>
      <w:bCs/>
      <w:i w:val="0"/>
      <w:iCs w:val="0"/>
      <w:smallCaps/>
      <w:strike w:val="0"/>
      <w:color w:val="000000"/>
      <w:spacing w:val="0"/>
      <w:w w:val="100"/>
      <w:position w:val="0"/>
      <w:sz w:val="26"/>
      <w:szCs w:val="26"/>
      <w:u w:val="none"/>
      <w:lang w:val="vi-VN" w:eastAsia="vi-VN" w:bidi="vi-VN"/>
    </w:rPr>
  </w:style>
  <w:style w:type="paragraph" w:customStyle="1" w:styleId="Heading721">
    <w:name w:val="Heading #7 (2)"/>
    <w:basedOn w:val="Normal"/>
    <w:link w:val="Heading720"/>
    <w:rsid w:val="00BA2967"/>
    <w:pPr>
      <w:widowControl w:val="0"/>
      <w:shd w:val="clear" w:color="auto" w:fill="FFFFFF"/>
      <w:spacing w:line="398" w:lineRule="exact"/>
      <w:jc w:val="center"/>
      <w:outlineLvl w:val="6"/>
    </w:pPr>
    <w:rPr>
      <w:rFonts w:cstheme="minorBidi"/>
      <w:b/>
      <w:bCs/>
      <w:sz w:val="26"/>
      <w:szCs w:val="26"/>
      <w:lang w:val="vi-VN"/>
    </w:rPr>
  </w:style>
  <w:style w:type="character" w:customStyle="1" w:styleId="Heading87pt">
    <w:name w:val="Heading #8 + 7 pt"/>
    <w:aliases w:val="Not Bold,Body text (9) + 13 pt,Body text (9) + 10.5 pt"/>
    <w:rsid w:val="00BA296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numbering" w:customStyle="1" w:styleId="11111112">
    <w:name w:val="1 / 1.1 / 1.1.112"/>
    <w:rsid w:val="00BA2967"/>
    <w:pPr>
      <w:numPr>
        <w:numId w:val="160"/>
      </w:numPr>
    </w:pPr>
  </w:style>
  <w:style w:type="character" w:customStyle="1" w:styleId="Bodytext2Italic">
    <w:name w:val="Body text (2) + Italic"/>
    <w:rsid w:val="00BA2967"/>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character" w:customStyle="1" w:styleId="Bodytext9">
    <w:name w:val="Body text (9)"/>
    <w:rsid w:val="00BA296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Daudong-Char">
    <w:name w:val="Dau dong (-) Char"/>
    <w:link w:val="Daudong-"/>
    <w:uiPriority w:val="99"/>
    <w:rsid w:val="00BA2967"/>
    <w:rPr>
      <w:rFonts w:eastAsia="Times New Roman" w:cs="Times New Roman"/>
      <w:snapToGrid w:val="0"/>
      <w:sz w:val="26"/>
      <w:szCs w:val="20"/>
      <w:lang w:val="en-US"/>
    </w:rPr>
  </w:style>
  <w:style w:type="character" w:customStyle="1" w:styleId="Bodytext120">
    <w:name w:val="Body text (12)_"/>
    <w:link w:val="Bodytext121"/>
    <w:uiPriority w:val="99"/>
    <w:rsid w:val="00BA2967"/>
    <w:rPr>
      <w:b/>
      <w:bCs/>
      <w:szCs w:val="28"/>
      <w:shd w:val="clear" w:color="auto" w:fill="FFFFFF"/>
    </w:rPr>
  </w:style>
  <w:style w:type="paragraph" w:customStyle="1" w:styleId="Bodytext121">
    <w:name w:val="Body text (12)"/>
    <w:basedOn w:val="Normal"/>
    <w:link w:val="Bodytext120"/>
    <w:uiPriority w:val="99"/>
    <w:rsid w:val="00BA2967"/>
    <w:pPr>
      <w:widowControl w:val="0"/>
      <w:shd w:val="clear" w:color="auto" w:fill="FFFFFF"/>
      <w:spacing w:before="600" w:after="120" w:line="240" w:lineRule="atLeast"/>
      <w:jc w:val="center"/>
    </w:pPr>
    <w:rPr>
      <w:rFonts w:eastAsiaTheme="minorHAnsi" w:cstheme="minorBidi"/>
      <w:b/>
      <w:bCs/>
      <w:sz w:val="28"/>
      <w:szCs w:val="28"/>
      <w:lang w:val="vi-VN"/>
    </w:rPr>
  </w:style>
  <w:style w:type="character" w:customStyle="1" w:styleId="Tablecaption4">
    <w:name w:val="Table caption (4)_"/>
    <w:link w:val="Tablecaption40"/>
    <w:uiPriority w:val="99"/>
    <w:rsid w:val="00BA2967"/>
    <w:rPr>
      <w:szCs w:val="28"/>
      <w:shd w:val="clear" w:color="auto" w:fill="FFFFFF"/>
    </w:rPr>
  </w:style>
  <w:style w:type="paragraph" w:customStyle="1" w:styleId="Tablecaption40">
    <w:name w:val="Table caption (4)"/>
    <w:basedOn w:val="Normal"/>
    <w:link w:val="Tablecaption4"/>
    <w:uiPriority w:val="99"/>
    <w:rsid w:val="00BA2967"/>
    <w:pPr>
      <w:widowControl w:val="0"/>
      <w:shd w:val="clear" w:color="auto" w:fill="FFFFFF"/>
      <w:spacing w:line="240" w:lineRule="atLeast"/>
      <w:jc w:val="left"/>
    </w:pPr>
    <w:rPr>
      <w:rFonts w:eastAsiaTheme="minorHAnsi" w:cstheme="minorBidi"/>
      <w:sz w:val="28"/>
      <w:szCs w:val="28"/>
      <w:lang w:val="vi-VN"/>
    </w:rPr>
  </w:style>
  <w:style w:type="character" w:customStyle="1" w:styleId="Bodytext111">
    <w:name w:val="Body text (11)_"/>
    <w:link w:val="Bodytext1110"/>
    <w:uiPriority w:val="99"/>
    <w:rsid w:val="00BA2967"/>
    <w:rPr>
      <w:szCs w:val="28"/>
      <w:shd w:val="clear" w:color="auto" w:fill="FFFFFF"/>
    </w:rPr>
  </w:style>
  <w:style w:type="character" w:customStyle="1" w:styleId="Bodytext1195pt1">
    <w:name w:val="Body text (11) + 9.5 pt1"/>
    <w:uiPriority w:val="99"/>
    <w:rsid w:val="00BA2967"/>
    <w:rPr>
      <w:rFonts w:ascii="Times New Roman" w:hAnsi="Times New Roman"/>
      <w:sz w:val="19"/>
      <w:szCs w:val="19"/>
      <w:shd w:val="clear" w:color="auto" w:fill="FFFFFF"/>
    </w:rPr>
  </w:style>
  <w:style w:type="paragraph" w:customStyle="1" w:styleId="Bodytext1110">
    <w:name w:val="Body text (11)1"/>
    <w:basedOn w:val="Normal"/>
    <w:link w:val="Bodytext111"/>
    <w:uiPriority w:val="99"/>
    <w:rsid w:val="00BA2967"/>
    <w:pPr>
      <w:widowControl w:val="0"/>
      <w:shd w:val="clear" w:color="auto" w:fill="FFFFFF"/>
      <w:spacing w:after="180" w:line="378" w:lineRule="exact"/>
      <w:ind w:hanging="980"/>
    </w:pPr>
    <w:rPr>
      <w:rFonts w:eastAsiaTheme="minorHAnsi" w:cstheme="minorBidi"/>
      <w:sz w:val="28"/>
      <w:szCs w:val="28"/>
      <w:lang w:val="vi-VN"/>
    </w:rPr>
  </w:style>
  <w:style w:type="character" w:customStyle="1" w:styleId="Bodytext117">
    <w:name w:val="Body text (11)7"/>
    <w:uiPriority w:val="99"/>
    <w:rsid w:val="00BA2967"/>
  </w:style>
  <w:style w:type="character" w:customStyle="1" w:styleId="Bodytext1160">
    <w:name w:val="Body text (11)6"/>
    <w:uiPriority w:val="99"/>
    <w:rsid w:val="00BA2967"/>
    <w:rPr>
      <w:rFonts w:ascii="Times New Roman" w:hAnsi="Times New Roman"/>
      <w:noProof/>
      <w:sz w:val="28"/>
      <w:szCs w:val="28"/>
      <w:shd w:val="clear" w:color="auto" w:fill="FFFFFF"/>
    </w:rPr>
  </w:style>
  <w:style w:type="character" w:customStyle="1" w:styleId="Bodytext115">
    <w:name w:val="Body text (11)5"/>
    <w:uiPriority w:val="99"/>
    <w:rsid w:val="00BA2967"/>
    <w:rPr>
      <w:rFonts w:ascii="Times New Roman" w:hAnsi="Times New Roman"/>
      <w:sz w:val="28"/>
      <w:szCs w:val="28"/>
      <w:u w:val="single"/>
      <w:shd w:val="clear" w:color="auto" w:fill="FFFFFF"/>
    </w:rPr>
  </w:style>
  <w:style w:type="character" w:customStyle="1" w:styleId="Heading63">
    <w:name w:val="Heading #6 (3)_"/>
    <w:link w:val="Heading631"/>
    <w:uiPriority w:val="99"/>
    <w:rsid w:val="00BA2967"/>
    <w:rPr>
      <w:b/>
      <w:bCs/>
      <w:szCs w:val="28"/>
      <w:shd w:val="clear" w:color="auto" w:fill="FFFFFF"/>
    </w:rPr>
  </w:style>
  <w:style w:type="paragraph" w:customStyle="1" w:styleId="Heading631">
    <w:name w:val="Heading #6 (3)1"/>
    <w:basedOn w:val="Normal"/>
    <w:link w:val="Heading63"/>
    <w:uiPriority w:val="99"/>
    <w:rsid w:val="00BA2967"/>
    <w:pPr>
      <w:widowControl w:val="0"/>
      <w:shd w:val="clear" w:color="auto" w:fill="FFFFFF"/>
      <w:spacing w:before="240" w:after="360" w:line="240" w:lineRule="atLeast"/>
      <w:jc w:val="left"/>
      <w:outlineLvl w:val="5"/>
    </w:pPr>
    <w:rPr>
      <w:rFonts w:eastAsiaTheme="minorHAnsi" w:cstheme="minorBidi"/>
      <w:b/>
      <w:bCs/>
      <w:sz w:val="28"/>
      <w:szCs w:val="28"/>
      <w:lang w:val="vi-VN"/>
    </w:rPr>
  </w:style>
  <w:style w:type="character" w:customStyle="1" w:styleId="Bodytext2Exact">
    <w:name w:val="Body text (2) Exact"/>
    <w:rsid w:val="00BA2967"/>
    <w:rPr>
      <w:rFonts w:ascii="Times New Roman" w:eastAsia="Times New Roman" w:hAnsi="Times New Roman" w:cs="Times New Roman"/>
      <w:b w:val="0"/>
      <w:bCs w:val="0"/>
      <w:i w:val="0"/>
      <w:iCs w:val="0"/>
      <w:smallCaps w:val="0"/>
      <w:strike w:val="0"/>
      <w:sz w:val="26"/>
      <w:szCs w:val="26"/>
      <w:u w:val="none"/>
    </w:rPr>
  </w:style>
  <w:style w:type="paragraph" w:customStyle="1" w:styleId="CharChar3CharChar1">
    <w:name w:val="Char Char3 Char Char1"/>
    <w:basedOn w:val="Normal"/>
    <w:semiHidden/>
    <w:rsid w:val="00BA2967"/>
    <w:pPr>
      <w:autoSpaceDE w:val="0"/>
      <w:autoSpaceDN w:val="0"/>
      <w:adjustRightInd w:val="0"/>
      <w:spacing w:before="120" w:after="160" w:line="240" w:lineRule="exact"/>
      <w:jc w:val="left"/>
    </w:pPr>
    <w:rPr>
      <w:rFonts w:ascii="Verdana" w:eastAsia="SimSun" w:hAnsi="Verdana"/>
      <w:sz w:val="26"/>
      <w:szCs w:val="26"/>
    </w:rPr>
  </w:style>
  <w:style w:type="character" w:customStyle="1" w:styleId="Vanbnnidung">
    <w:name w:val="Van b?n n?i dung_"/>
    <w:link w:val="Vanbnnidung1"/>
    <w:rsid w:val="00BA2967"/>
    <w:rPr>
      <w:spacing w:val="1"/>
      <w:sz w:val="22"/>
      <w:shd w:val="clear" w:color="auto" w:fill="FFFFFF"/>
    </w:rPr>
  </w:style>
  <w:style w:type="paragraph" w:customStyle="1" w:styleId="Vanbnnidung1">
    <w:name w:val="Van b?n n?i dung1"/>
    <w:basedOn w:val="Normal"/>
    <w:link w:val="Vanbnnidung"/>
    <w:rsid w:val="00BA2967"/>
    <w:pPr>
      <w:widowControl w:val="0"/>
      <w:shd w:val="clear" w:color="auto" w:fill="FFFFFF"/>
      <w:spacing w:before="180" w:line="418" w:lineRule="exact"/>
      <w:ind w:hanging="1980"/>
    </w:pPr>
    <w:rPr>
      <w:rFonts w:eastAsiaTheme="minorHAnsi" w:cstheme="minorBidi"/>
      <w:spacing w:val="1"/>
      <w:sz w:val="22"/>
      <w:szCs w:val="22"/>
      <w:lang w:val="vi-VN"/>
    </w:rPr>
  </w:style>
  <w:style w:type="character" w:customStyle="1" w:styleId="Chthchbng">
    <w:name w:val="Chú thích b?ng_"/>
    <w:link w:val="Chthchbng1"/>
    <w:rsid w:val="00BA2967"/>
    <w:rPr>
      <w:spacing w:val="1"/>
      <w:sz w:val="22"/>
      <w:shd w:val="clear" w:color="auto" w:fill="FFFFFF"/>
    </w:rPr>
  </w:style>
  <w:style w:type="paragraph" w:customStyle="1" w:styleId="Chthchbng1">
    <w:name w:val="Chú thích b?ng1"/>
    <w:basedOn w:val="Normal"/>
    <w:link w:val="Chthchbng"/>
    <w:rsid w:val="00BA2967"/>
    <w:pPr>
      <w:widowControl w:val="0"/>
      <w:shd w:val="clear" w:color="auto" w:fill="FFFFFF"/>
      <w:spacing w:line="240" w:lineRule="atLeast"/>
      <w:jc w:val="left"/>
    </w:pPr>
    <w:rPr>
      <w:rFonts w:eastAsiaTheme="minorHAnsi" w:cstheme="minorBidi"/>
      <w:spacing w:val="1"/>
      <w:sz w:val="22"/>
      <w:szCs w:val="22"/>
      <w:lang w:val="vi-VN"/>
    </w:rPr>
  </w:style>
  <w:style w:type="paragraph" w:customStyle="1" w:styleId="Style320">
    <w:name w:val="Style32"/>
    <w:basedOn w:val="Normal"/>
    <w:rsid w:val="00BA2967"/>
    <w:pPr>
      <w:tabs>
        <w:tab w:val="num" w:pos="0"/>
      </w:tabs>
      <w:spacing w:before="120"/>
      <w:ind w:left="1701" w:hanging="567"/>
      <w:jc w:val="left"/>
    </w:pPr>
    <w:rPr>
      <w:rFonts w:eastAsia="SimSun"/>
      <w:sz w:val="26"/>
      <w:szCs w:val="26"/>
    </w:rPr>
  </w:style>
  <w:style w:type="paragraph" w:customStyle="1" w:styleId="Style26">
    <w:name w:val="Style26"/>
    <w:basedOn w:val="Normal"/>
    <w:rsid w:val="00BA2967"/>
    <w:pPr>
      <w:tabs>
        <w:tab w:val="num" w:pos="1395"/>
      </w:tabs>
      <w:spacing w:before="120"/>
      <w:ind w:left="1395" w:hanging="360"/>
    </w:pPr>
    <w:rPr>
      <w:rFonts w:eastAsia="SimSun" w:cs="Tahoma"/>
      <w:snapToGrid w:val="0"/>
      <w:sz w:val="26"/>
      <w:szCs w:val="26"/>
    </w:rPr>
  </w:style>
  <w:style w:type="paragraph" w:customStyle="1" w:styleId="Style27">
    <w:name w:val="Style27"/>
    <w:basedOn w:val="Normal"/>
    <w:rsid w:val="00BA2967"/>
    <w:pPr>
      <w:spacing w:before="120"/>
      <w:ind w:firstLine="360"/>
    </w:pPr>
    <w:rPr>
      <w:rFonts w:eastAsia="SimSun"/>
      <w:snapToGrid w:val="0"/>
      <w:sz w:val="26"/>
      <w:szCs w:val="26"/>
    </w:rPr>
  </w:style>
  <w:style w:type="paragraph" w:customStyle="1" w:styleId="StyleHeading2NotItalicBefore6ptAfter6ptLinespa">
    <w:name w:val="Style Heading 2 + Not Italic Before:  6 pt After:  6 pt Line spa..."/>
    <w:basedOn w:val="Heading2"/>
    <w:rsid w:val="00BA2967"/>
    <w:pPr>
      <w:keepNext/>
      <w:numPr>
        <w:ilvl w:val="1"/>
      </w:numPr>
      <w:pBdr>
        <w:bottom w:val="none" w:sz="0" w:space="0" w:color="auto"/>
      </w:pBdr>
      <w:tabs>
        <w:tab w:val="num" w:pos="1134"/>
      </w:tabs>
      <w:suppressAutoHyphens w:val="0"/>
      <w:spacing w:before="120" w:after="120"/>
      <w:ind w:left="1134" w:hanging="1134"/>
      <w:jc w:val="both"/>
    </w:pPr>
    <w:rPr>
      <w:rFonts w:ascii="Times New Roman" w:eastAsia="SimSun" w:hAnsi="Times New Roman"/>
      <w:bCs/>
      <w:kern w:val="16"/>
      <w:sz w:val="26"/>
      <w:lang w:val="x-none" w:eastAsia="x-none"/>
    </w:rPr>
  </w:style>
  <w:style w:type="paragraph" w:customStyle="1" w:styleId="StyleHeading1CenteredLeft2mmFirstline0mm">
    <w:name w:val="Style Heading 1 + Centered Left:  2 mm First line:  0 mm"/>
    <w:basedOn w:val="Heading1"/>
    <w:rsid w:val="00BA2967"/>
    <w:pPr>
      <w:keepNext/>
      <w:numPr>
        <w:numId w:val="201"/>
      </w:numPr>
      <w:suppressAutoHyphens w:val="0"/>
      <w:spacing w:before="240" w:after="360"/>
    </w:pPr>
    <w:rPr>
      <w:rFonts w:ascii="Times New Roman" w:eastAsia="SimSun" w:hAnsi="Times New Roman"/>
      <w:bCs/>
      <w:smallCaps w:val="0"/>
      <w:kern w:val="28"/>
      <w:sz w:val="28"/>
    </w:rPr>
  </w:style>
  <w:style w:type="paragraph" w:customStyle="1" w:styleId="List-tuan">
    <w:name w:val="List-tuan"/>
    <w:basedOn w:val="Normal"/>
    <w:rsid w:val="00BA2967"/>
    <w:pPr>
      <w:keepNext/>
      <w:numPr>
        <w:numId w:val="202"/>
      </w:numPr>
      <w:spacing w:before="80" w:after="80"/>
      <w:outlineLvl w:val="3"/>
    </w:pPr>
    <w:rPr>
      <w:rFonts w:eastAsia="MS Mincho"/>
      <w:bCs/>
      <w:iCs/>
      <w:sz w:val="26"/>
      <w:szCs w:val="26"/>
      <w:lang w:val="nl-NL" w:eastAsia="zh-CN"/>
    </w:rPr>
  </w:style>
  <w:style w:type="paragraph" w:customStyle="1" w:styleId="StyleHeading3Before0ptAfter9ptLinespacingsingle">
    <w:name w:val="Style Heading 3 + Before:  0 pt After:  9 pt Line spacing:  single"/>
    <w:basedOn w:val="Heading3"/>
    <w:rsid w:val="00BA2967"/>
    <w:pPr>
      <w:keepNext/>
      <w:tabs>
        <w:tab w:val="num" w:pos="6776"/>
      </w:tabs>
      <w:suppressAutoHyphens w:val="0"/>
      <w:spacing w:after="180"/>
      <w:ind w:left="6776" w:hanging="680"/>
      <w:jc w:val="left"/>
    </w:pPr>
    <w:rPr>
      <w:rFonts w:eastAsia="SimSun"/>
      <w:bCs/>
      <w:kern w:val="16"/>
      <w:sz w:val="26"/>
      <w:lang w:val="x-none" w:eastAsia="x-none"/>
    </w:rPr>
  </w:style>
  <w:style w:type="paragraph" w:customStyle="1" w:styleId="StyleHeading5H5818CharHeading5CharH5CharAutoBefo">
    <w:name w:val="Style Heading 5H 58.18CharHeading 5 CharH 5 Char + Auto Befo..."/>
    <w:basedOn w:val="Heading50"/>
    <w:autoRedefine/>
    <w:rsid w:val="00BA2967"/>
    <w:pPr>
      <w:keepLines/>
      <w:widowControl w:val="0"/>
      <w:suppressLineNumbers/>
      <w:tabs>
        <w:tab w:val="num" w:pos="851"/>
      </w:tabs>
      <w:spacing w:before="120" w:after="120" w:line="264" w:lineRule="auto"/>
      <w:ind w:left="993" w:hanging="993"/>
      <w:jc w:val="both"/>
    </w:pPr>
    <w:rPr>
      <w:rFonts w:ascii="Times New Roman" w:eastAsia="SimSun" w:hAnsi="Times New Roman"/>
      <w:b/>
      <w:bCs/>
      <w:i/>
      <w:iCs/>
      <w:kern w:val="28"/>
      <w:sz w:val="26"/>
      <w:szCs w:val="26"/>
      <w:u w:val="none"/>
      <w:lang w:val="en-GB" w:eastAsia="x-none"/>
    </w:rPr>
  </w:style>
  <w:style w:type="paragraph" w:customStyle="1" w:styleId="DaudongSpace">
    <w:name w:val="Dau dong (Space)"/>
    <w:basedOn w:val="BodyText"/>
    <w:autoRedefine/>
    <w:qFormat/>
    <w:rsid w:val="00BA2967"/>
    <w:pPr>
      <w:suppressAutoHyphens w:val="0"/>
      <w:spacing w:line="288" w:lineRule="auto"/>
      <w:ind w:left="709" w:right="0" w:firstLine="11"/>
    </w:pPr>
    <w:rPr>
      <w:rFonts w:eastAsia="SimSun"/>
      <w:spacing w:val="0"/>
      <w:kern w:val="28"/>
      <w:sz w:val="26"/>
    </w:rPr>
  </w:style>
  <w:style w:type="paragraph" w:customStyle="1" w:styleId="StyleIndent1TimesNewRoman13pt">
    <w:name w:val="Style Indent1 + Times New Roman 13 pt"/>
    <w:basedOn w:val="Indent1"/>
    <w:rsid w:val="00BA2967"/>
    <w:pPr>
      <w:numPr>
        <w:numId w:val="0"/>
      </w:numPr>
      <w:tabs>
        <w:tab w:val="clear" w:pos="5040"/>
        <w:tab w:val="num" w:pos="1531"/>
        <w:tab w:val="num" w:pos="1701"/>
        <w:tab w:val="left" w:pos="6237"/>
        <w:tab w:val="decimal" w:pos="8222"/>
      </w:tabs>
      <w:spacing w:line="240" w:lineRule="auto"/>
      <w:ind w:left="1531" w:right="0" w:hanging="397"/>
    </w:pPr>
    <w:rPr>
      <w:rFonts w:ascii="Times New Roman" w:eastAsia="SimSun" w:hAnsi="Times New Roman"/>
      <w:snapToGrid/>
      <w:sz w:val="26"/>
      <w:lang w:val="x-none" w:eastAsia="x-none"/>
    </w:rPr>
  </w:style>
  <w:style w:type="paragraph" w:customStyle="1" w:styleId="BodyText2-2">
    <w:name w:val="Body Text 2-2"/>
    <w:basedOn w:val="Normal"/>
    <w:next w:val="Normal"/>
    <w:autoRedefine/>
    <w:qFormat/>
    <w:rsid w:val="00BA2967"/>
    <w:pPr>
      <w:widowControl w:val="0"/>
      <w:tabs>
        <w:tab w:val="left" w:pos="1530"/>
      </w:tabs>
      <w:spacing w:before="40" w:after="40"/>
      <w:ind w:left="1530" w:hanging="360"/>
    </w:pPr>
    <w:rPr>
      <w:rFonts w:eastAsia="SimSun"/>
      <w:sz w:val="26"/>
      <w:szCs w:val="24"/>
      <w:lang w:eastAsia="ru-RU"/>
    </w:rPr>
  </w:style>
  <w:style w:type="character" w:customStyle="1" w:styleId="StyleNormal1TimesNewRoman13ptChar1">
    <w:name w:val="Style Normal1 + Times New Roman 13 pt Char1"/>
    <w:link w:val="StyleNormal1TimesNewRoman13pt"/>
    <w:rsid w:val="00BA2967"/>
    <w:rPr>
      <w:rFonts w:eastAsia="Times New Roman" w:cs="Times New Roman"/>
      <w:snapToGrid w:val="0"/>
      <w:color w:val="000000"/>
      <w:spacing w:val="-2"/>
      <w:kern w:val="20"/>
      <w:sz w:val="20"/>
      <w:szCs w:val="20"/>
      <w:lang w:val="x-none" w:eastAsia="x-none"/>
    </w:rPr>
  </w:style>
  <w:style w:type="paragraph" w:customStyle="1" w:styleId="CharChar3CharCharCharChar">
    <w:name w:val="Char Char3 Char Char Char Char"/>
    <w:basedOn w:val="Normal"/>
    <w:semiHidden/>
    <w:rsid w:val="00BA2967"/>
    <w:pPr>
      <w:autoSpaceDE w:val="0"/>
      <w:autoSpaceDN w:val="0"/>
      <w:adjustRightInd w:val="0"/>
      <w:spacing w:before="120" w:after="160" w:line="240" w:lineRule="exact"/>
      <w:jc w:val="left"/>
    </w:pPr>
    <w:rPr>
      <w:rFonts w:ascii="Verdana" w:eastAsia="SimSun" w:hAnsi="Verdana"/>
      <w:sz w:val="26"/>
      <w:szCs w:val="26"/>
    </w:rPr>
  </w:style>
  <w:style w:type="paragraph" w:customStyle="1" w:styleId="StyleHeading2TimesNewRoman13ptJustifiedBefore6pt">
    <w:name w:val="Style Heading 2 + Times New Roman 13 pt Justified Before:  6 pt..."/>
    <w:basedOn w:val="Normal"/>
    <w:rsid w:val="00BA2967"/>
    <w:pPr>
      <w:numPr>
        <w:ilvl w:val="1"/>
        <w:numId w:val="203"/>
      </w:numPr>
      <w:jc w:val="left"/>
    </w:pPr>
    <w:rPr>
      <w:rFonts w:ascii="VNI-Helve" w:eastAsia="SimSun" w:hAnsi="VNI-Helve"/>
      <w:color w:val="0000FF"/>
      <w:kern w:val="16"/>
      <w:sz w:val="20"/>
    </w:rPr>
  </w:style>
  <w:style w:type="paragraph" w:customStyle="1" w:styleId="CharChar2CharCharCharChar">
    <w:name w:val="Char Char2 Char Char Char Char"/>
    <w:basedOn w:val="Normal"/>
    <w:rsid w:val="00BA2967"/>
    <w:pPr>
      <w:widowControl w:val="0"/>
    </w:pPr>
    <w:rPr>
      <w:rFonts w:eastAsia="SimSun"/>
      <w:kern w:val="2"/>
      <w:szCs w:val="26"/>
      <w:lang w:eastAsia="zh-CN"/>
    </w:rPr>
  </w:style>
  <w:style w:type="paragraph" w:customStyle="1" w:styleId="Bodytext81">
    <w:name w:val="Body text (8)1"/>
    <w:basedOn w:val="Normal"/>
    <w:uiPriority w:val="99"/>
    <w:rsid w:val="00BA2967"/>
    <w:pPr>
      <w:widowControl w:val="0"/>
      <w:shd w:val="clear" w:color="auto" w:fill="FFFFFF"/>
      <w:spacing w:before="360" w:after="360" w:line="240" w:lineRule="atLeast"/>
      <w:ind w:hanging="280"/>
      <w:jc w:val="center"/>
    </w:pPr>
    <w:rPr>
      <w:rFonts w:eastAsia="SimSun"/>
      <w:b/>
      <w:bCs/>
      <w:sz w:val="23"/>
      <w:szCs w:val="23"/>
      <w:lang w:val="x-none" w:eastAsia="x-none"/>
    </w:rPr>
  </w:style>
  <w:style w:type="character" w:customStyle="1" w:styleId="Bodytext51">
    <w:name w:val="Body text5"/>
    <w:uiPriority w:val="99"/>
    <w:rsid w:val="00BA2967"/>
    <w:rPr>
      <w:rFonts w:ascii="Times New Roman" w:hAnsi="Times New Roman" w:cs="Times New Roman"/>
      <w:sz w:val="23"/>
      <w:szCs w:val="23"/>
      <w:u w:val="none"/>
      <w:shd w:val="clear" w:color="auto" w:fill="FFFFFF"/>
    </w:rPr>
  </w:style>
  <w:style w:type="character" w:customStyle="1" w:styleId="Bodytext151">
    <w:name w:val="Body text (15)_"/>
    <w:link w:val="Bodytext152"/>
    <w:uiPriority w:val="99"/>
    <w:rsid w:val="00BA2967"/>
    <w:rPr>
      <w:b/>
      <w:bCs/>
      <w:shd w:val="clear" w:color="auto" w:fill="FFFFFF"/>
    </w:rPr>
  </w:style>
  <w:style w:type="paragraph" w:customStyle="1" w:styleId="Bodytext152">
    <w:name w:val="Body text (15)"/>
    <w:basedOn w:val="Normal"/>
    <w:link w:val="Bodytext151"/>
    <w:uiPriority w:val="99"/>
    <w:rsid w:val="00BA2967"/>
    <w:pPr>
      <w:widowControl w:val="0"/>
      <w:shd w:val="clear" w:color="auto" w:fill="FFFFFF"/>
      <w:spacing w:before="480" w:line="581" w:lineRule="exact"/>
      <w:ind w:hanging="360"/>
    </w:pPr>
    <w:rPr>
      <w:rFonts w:eastAsiaTheme="minorHAnsi" w:cstheme="minorBidi"/>
      <w:b/>
      <w:bCs/>
      <w:sz w:val="28"/>
      <w:szCs w:val="22"/>
      <w:lang w:val="vi-VN"/>
    </w:rPr>
  </w:style>
  <w:style w:type="character" w:customStyle="1" w:styleId="Bodytext100">
    <w:name w:val="Body text (10)_"/>
    <w:link w:val="Bodytext101"/>
    <w:uiPriority w:val="99"/>
    <w:rsid w:val="00BA2967"/>
    <w:rPr>
      <w:b/>
      <w:bCs/>
      <w:sz w:val="23"/>
      <w:szCs w:val="23"/>
      <w:shd w:val="clear" w:color="auto" w:fill="FFFFFF"/>
    </w:rPr>
  </w:style>
  <w:style w:type="paragraph" w:customStyle="1" w:styleId="Bodytext101">
    <w:name w:val="Body text (10)1"/>
    <w:basedOn w:val="Normal"/>
    <w:link w:val="Bodytext100"/>
    <w:uiPriority w:val="99"/>
    <w:rsid w:val="00BA2967"/>
    <w:pPr>
      <w:widowControl w:val="0"/>
      <w:shd w:val="clear" w:color="auto" w:fill="FFFFFF"/>
      <w:spacing w:before="60" w:after="300" w:line="240" w:lineRule="atLeast"/>
    </w:pPr>
    <w:rPr>
      <w:rFonts w:eastAsiaTheme="minorHAnsi" w:cstheme="minorBidi"/>
      <w:b/>
      <w:bCs/>
      <w:sz w:val="23"/>
      <w:szCs w:val="23"/>
      <w:lang w:val="vi-VN"/>
    </w:rPr>
  </w:style>
  <w:style w:type="character" w:customStyle="1" w:styleId="Bodytext90">
    <w:name w:val="Body text (9)_"/>
    <w:link w:val="Bodytext91"/>
    <w:rsid w:val="00BA2967"/>
    <w:rPr>
      <w:b/>
      <w:bCs/>
      <w:sz w:val="23"/>
      <w:szCs w:val="23"/>
      <w:shd w:val="clear" w:color="auto" w:fill="FFFFFF"/>
    </w:rPr>
  </w:style>
  <w:style w:type="paragraph" w:customStyle="1" w:styleId="Bodytext91">
    <w:name w:val="Body text (9)1"/>
    <w:basedOn w:val="Normal"/>
    <w:link w:val="Bodytext90"/>
    <w:rsid w:val="00BA2967"/>
    <w:pPr>
      <w:widowControl w:val="0"/>
      <w:shd w:val="clear" w:color="auto" w:fill="FFFFFF"/>
      <w:spacing w:after="360" w:line="240" w:lineRule="atLeast"/>
      <w:ind w:hanging="300"/>
      <w:jc w:val="center"/>
    </w:pPr>
    <w:rPr>
      <w:rFonts w:eastAsiaTheme="minorHAnsi" w:cstheme="minorBidi"/>
      <w:b/>
      <w:bCs/>
      <w:sz w:val="23"/>
      <w:szCs w:val="23"/>
      <w:lang w:val="vi-VN"/>
    </w:rPr>
  </w:style>
  <w:style w:type="character" w:customStyle="1" w:styleId="Bodytext14">
    <w:name w:val="Body text14"/>
    <w:uiPriority w:val="99"/>
    <w:rsid w:val="00BA2967"/>
    <w:rPr>
      <w:rFonts w:ascii="Times New Roman" w:hAnsi="Times New Roman" w:cs="Times New Roman"/>
      <w:sz w:val="23"/>
      <w:szCs w:val="23"/>
      <w:u w:val="none"/>
      <w:shd w:val="clear" w:color="auto" w:fill="FFFFFF"/>
    </w:rPr>
  </w:style>
  <w:style w:type="character" w:customStyle="1" w:styleId="Bodytext220">
    <w:name w:val="Body text (2)2"/>
    <w:rsid w:val="00BA2967"/>
    <w:rPr>
      <w:sz w:val="26"/>
      <w:szCs w:val="26"/>
      <w:u w:val="single"/>
      <w:lang w:bidi="ar-SA"/>
    </w:rPr>
  </w:style>
  <w:style w:type="character" w:customStyle="1" w:styleId="BodytextBold">
    <w:name w:val="Body text + Bold"/>
    <w:rsid w:val="00BA2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vi-VN"/>
    </w:rPr>
  </w:style>
  <w:style w:type="character" w:customStyle="1" w:styleId="Bodytext9NotBold">
    <w:name w:val="Body text (9) + Not Bold"/>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Bodytext65pt">
    <w:name w:val="Body text + 6.5 pt"/>
    <w:aliases w:val="Spacing 1 pt,Spacing 1 pt Exact"/>
    <w:rsid w:val="00BA2967"/>
    <w:rPr>
      <w:rFonts w:ascii="Times New Roman" w:eastAsia="Times New Roman" w:hAnsi="Times New Roman" w:cs="Times New Roman"/>
      <w:b w:val="0"/>
      <w:bCs w:val="0"/>
      <w:i w:val="0"/>
      <w:iCs w:val="0"/>
      <w:smallCaps w:val="0"/>
      <w:strike w:val="0"/>
      <w:color w:val="000000"/>
      <w:spacing w:val="20"/>
      <w:w w:val="100"/>
      <w:position w:val="0"/>
      <w:sz w:val="13"/>
      <w:szCs w:val="13"/>
      <w:u w:val="none"/>
      <w:shd w:val="clear" w:color="auto" w:fill="FFFFFF"/>
      <w:lang w:val="vi-VN"/>
    </w:rPr>
  </w:style>
  <w:style w:type="character" w:customStyle="1" w:styleId="Bodytext201">
    <w:name w:val="Body text (20)_"/>
    <w:rsid w:val="00BA2967"/>
    <w:rPr>
      <w:rFonts w:ascii="Times New Roman" w:eastAsia="Times New Roman" w:hAnsi="Times New Roman" w:cs="Times New Roman"/>
      <w:b w:val="0"/>
      <w:bCs w:val="0"/>
      <w:i/>
      <w:iCs/>
      <w:smallCaps w:val="0"/>
      <w:strike w:val="0"/>
      <w:sz w:val="23"/>
      <w:szCs w:val="23"/>
      <w:u w:val="none"/>
    </w:rPr>
  </w:style>
  <w:style w:type="character" w:customStyle="1" w:styleId="Bodytext202">
    <w:name w:val="Body text (20)"/>
    <w:rsid w:val="00BA2967"/>
    <w:rPr>
      <w:rFonts w:ascii="Times New Roman" w:eastAsia="Times New Roman" w:hAnsi="Times New Roman" w:cs="Times New Roman"/>
      <w:b w:val="0"/>
      <w:bCs w:val="0"/>
      <w:i/>
      <w:iCs/>
      <w:smallCaps w:val="0"/>
      <w:strike w:val="0"/>
      <w:color w:val="000000"/>
      <w:spacing w:val="0"/>
      <w:w w:val="100"/>
      <w:position w:val="0"/>
      <w:sz w:val="23"/>
      <w:szCs w:val="23"/>
      <w:u w:val="none"/>
      <w:lang w:val="vi-VN"/>
    </w:rPr>
  </w:style>
  <w:style w:type="character" w:customStyle="1" w:styleId="Bodytext85pt">
    <w:name w:val="Body text + 8.5 pt"/>
    <w:rsid w:val="00BA2967"/>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vi-VN"/>
    </w:rPr>
  </w:style>
  <w:style w:type="character" w:customStyle="1" w:styleId="Bodytext313pt">
    <w:name w:val="Body text (3) + 13 pt"/>
    <w:rsid w:val="00BA2967"/>
    <w:rPr>
      <w:rFonts w:ascii="Arial" w:eastAsia="Arial" w:hAnsi="Arial" w:cs="Arial"/>
      <w:b/>
      <w:bCs/>
      <w:i w:val="0"/>
      <w:iCs w:val="0"/>
      <w:smallCaps w:val="0"/>
      <w:strike w:val="0"/>
      <w:color w:val="000000"/>
      <w:spacing w:val="0"/>
      <w:w w:val="100"/>
      <w:position w:val="0"/>
      <w:sz w:val="26"/>
      <w:szCs w:val="26"/>
      <w:u w:val="none"/>
      <w:lang w:val="vi-VN"/>
    </w:rPr>
  </w:style>
  <w:style w:type="character" w:customStyle="1" w:styleId="Bodytext125pt">
    <w:name w:val="Body text + 12.5 pt"/>
    <w:rsid w:val="00BA2967"/>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Heading14">
    <w:name w:val="Heading #14_"/>
    <w:link w:val="Heading140"/>
    <w:rsid w:val="00BA2967"/>
    <w:rPr>
      <w:b/>
      <w:bCs/>
      <w:sz w:val="23"/>
      <w:szCs w:val="23"/>
      <w:shd w:val="clear" w:color="auto" w:fill="FFFFFF"/>
    </w:rPr>
  </w:style>
  <w:style w:type="paragraph" w:customStyle="1" w:styleId="Heading140">
    <w:name w:val="Heading #14"/>
    <w:basedOn w:val="Normal"/>
    <w:link w:val="Heading14"/>
    <w:rsid w:val="00BA2967"/>
    <w:pPr>
      <w:widowControl w:val="0"/>
      <w:shd w:val="clear" w:color="auto" w:fill="FFFFFF"/>
      <w:spacing w:before="120" w:after="120" w:line="0" w:lineRule="atLeast"/>
    </w:pPr>
    <w:rPr>
      <w:rFonts w:eastAsiaTheme="minorHAnsi" w:cstheme="minorBidi"/>
      <w:b/>
      <w:bCs/>
      <w:sz w:val="23"/>
      <w:szCs w:val="23"/>
      <w:lang w:val="vi-VN"/>
    </w:rPr>
  </w:style>
  <w:style w:type="character" w:customStyle="1" w:styleId="Bodytext43">
    <w:name w:val="Body text (43)_"/>
    <w:rsid w:val="00BA2967"/>
    <w:rPr>
      <w:rFonts w:ascii="Times New Roman" w:eastAsia="Times New Roman" w:hAnsi="Times New Roman" w:cs="Times New Roman"/>
      <w:b w:val="0"/>
      <w:bCs w:val="0"/>
      <w:i w:val="0"/>
      <w:iCs w:val="0"/>
      <w:smallCaps w:val="0"/>
      <w:strike w:val="0"/>
      <w:u w:val="none"/>
    </w:rPr>
  </w:style>
  <w:style w:type="character" w:customStyle="1" w:styleId="Bodytext430">
    <w:name w:val="Body text (43)"/>
    <w:rsid w:val="00BA296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Heading120">
    <w:name w:val="Heading #12_"/>
    <w:rsid w:val="00BA2967"/>
    <w:rPr>
      <w:rFonts w:ascii="Times New Roman" w:eastAsia="Times New Roman" w:hAnsi="Times New Roman" w:cs="Times New Roman"/>
      <w:b w:val="0"/>
      <w:bCs w:val="0"/>
      <w:i w:val="0"/>
      <w:iCs w:val="0"/>
      <w:smallCaps w:val="0"/>
      <w:strike w:val="0"/>
      <w:sz w:val="23"/>
      <w:szCs w:val="23"/>
      <w:u w:val="none"/>
    </w:rPr>
  </w:style>
  <w:style w:type="character" w:customStyle="1" w:styleId="Heading121">
    <w:name w:val="Heading #12"/>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Heading13">
    <w:name w:val="Heading #13_"/>
    <w:link w:val="Heading130"/>
    <w:rsid w:val="00BA2967"/>
    <w:rPr>
      <w:sz w:val="23"/>
      <w:szCs w:val="23"/>
      <w:shd w:val="clear" w:color="auto" w:fill="FFFFFF"/>
    </w:rPr>
  </w:style>
  <w:style w:type="paragraph" w:customStyle="1" w:styleId="Heading130">
    <w:name w:val="Heading #13"/>
    <w:basedOn w:val="Normal"/>
    <w:link w:val="Heading13"/>
    <w:rsid w:val="00BA2967"/>
    <w:pPr>
      <w:widowControl w:val="0"/>
      <w:shd w:val="clear" w:color="auto" w:fill="FFFFFF"/>
      <w:spacing w:before="60" w:line="284" w:lineRule="exact"/>
      <w:ind w:hanging="260"/>
    </w:pPr>
    <w:rPr>
      <w:rFonts w:eastAsiaTheme="minorHAnsi" w:cstheme="minorBidi"/>
      <w:sz w:val="23"/>
      <w:szCs w:val="23"/>
      <w:lang w:val="vi-VN"/>
    </w:rPr>
  </w:style>
  <w:style w:type="paragraph" w:customStyle="1" w:styleId="BodyText153">
    <w:name w:val="Body Text15"/>
    <w:basedOn w:val="Normal"/>
    <w:rsid w:val="00BA2967"/>
    <w:pPr>
      <w:widowControl w:val="0"/>
      <w:shd w:val="clear" w:color="auto" w:fill="FFFFFF"/>
      <w:spacing w:line="194" w:lineRule="exact"/>
      <w:ind w:hanging="680"/>
    </w:pPr>
    <w:rPr>
      <w:rFonts w:eastAsia="SimSun"/>
      <w:color w:val="000000"/>
      <w:sz w:val="23"/>
      <w:szCs w:val="23"/>
      <w:lang w:val="vi-VN"/>
    </w:rPr>
  </w:style>
  <w:style w:type="character" w:customStyle="1" w:styleId="Bodytext135pt">
    <w:name w:val="Body text + 13.5 pt"/>
    <w:rsid w:val="00BA2967"/>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vi-VN"/>
    </w:rPr>
  </w:style>
  <w:style w:type="character" w:customStyle="1" w:styleId="Bodytext12pt">
    <w:name w:val="Body text + 12 pt"/>
    <w:rsid w:val="00BA296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character" w:customStyle="1" w:styleId="Heading132">
    <w:name w:val="Heading #13 (2)_"/>
    <w:link w:val="Heading1320"/>
    <w:rsid w:val="00BA2967"/>
    <w:rPr>
      <w:shd w:val="clear" w:color="auto" w:fill="FFFFFF"/>
    </w:rPr>
  </w:style>
  <w:style w:type="character" w:customStyle="1" w:styleId="Heading132115pt">
    <w:name w:val="Heading #13 (2) + 11.5 pt"/>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paragraph" w:customStyle="1" w:styleId="Heading1320">
    <w:name w:val="Heading #13 (2)"/>
    <w:basedOn w:val="Normal"/>
    <w:link w:val="Heading132"/>
    <w:rsid w:val="00BA2967"/>
    <w:pPr>
      <w:widowControl w:val="0"/>
      <w:shd w:val="clear" w:color="auto" w:fill="FFFFFF"/>
      <w:spacing w:before="60" w:after="60" w:line="306" w:lineRule="exact"/>
      <w:jc w:val="left"/>
    </w:pPr>
    <w:rPr>
      <w:rFonts w:eastAsiaTheme="minorHAnsi" w:cstheme="minorBidi"/>
      <w:sz w:val="28"/>
      <w:szCs w:val="22"/>
      <w:lang w:val="vi-VN"/>
    </w:rPr>
  </w:style>
  <w:style w:type="paragraph" w:customStyle="1" w:styleId="01-CHNG">
    <w:name w:val="01-CHƯƠNG"/>
    <w:basedOn w:val="Heading1"/>
    <w:rsid w:val="00BA2967"/>
    <w:pPr>
      <w:keepNext/>
      <w:numPr>
        <w:numId w:val="204"/>
      </w:numPr>
      <w:suppressAutoHyphens w:val="0"/>
      <w:spacing w:before="240" w:after="360"/>
    </w:pPr>
    <w:rPr>
      <w:rFonts w:eastAsia="SimSun"/>
      <w:b w:val="0"/>
      <w:caps/>
      <w:smallCaps w:val="0"/>
      <w:kern w:val="28"/>
      <w:sz w:val="28"/>
      <w:szCs w:val="28"/>
    </w:rPr>
  </w:style>
  <w:style w:type="paragraph" w:customStyle="1" w:styleId="02-MC1">
    <w:name w:val="02- MỤC 1"/>
    <w:basedOn w:val="Heading2"/>
    <w:qFormat/>
    <w:rsid w:val="00BA2967"/>
    <w:pPr>
      <w:keepNext/>
      <w:widowControl w:val="0"/>
      <w:numPr>
        <w:ilvl w:val="1"/>
        <w:numId w:val="204"/>
      </w:numPr>
      <w:pBdr>
        <w:bottom w:val="none" w:sz="0" w:space="0" w:color="auto"/>
      </w:pBdr>
      <w:tabs>
        <w:tab w:val="left" w:pos="851"/>
      </w:tabs>
      <w:suppressAutoHyphens w:val="0"/>
      <w:spacing w:before="120" w:after="120"/>
      <w:jc w:val="both"/>
    </w:pPr>
    <w:rPr>
      <w:rFonts w:eastAsia="SimSun"/>
      <w:bCs/>
      <w:caps/>
      <w:kern w:val="16"/>
      <w:sz w:val="26"/>
      <w:szCs w:val="26"/>
      <w:lang w:val="x-none" w:eastAsia="x-none"/>
    </w:rPr>
  </w:style>
  <w:style w:type="paragraph" w:customStyle="1" w:styleId="03-MC11">
    <w:name w:val="03- MỤC 1.1"/>
    <w:basedOn w:val="Heading3"/>
    <w:qFormat/>
    <w:rsid w:val="00BA2967"/>
    <w:pPr>
      <w:keepNext/>
      <w:widowControl w:val="0"/>
      <w:tabs>
        <w:tab w:val="left" w:pos="851"/>
      </w:tabs>
      <w:suppressAutoHyphens w:val="0"/>
      <w:spacing w:before="120" w:after="120"/>
      <w:jc w:val="both"/>
    </w:pPr>
    <w:rPr>
      <w:rFonts w:ascii="Times New Roman Bold" w:eastAsia="SimSun" w:hAnsi="Times New Roman Bold"/>
      <w:bCs/>
      <w:kern w:val="16"/>
      <w:sz w:val="26"/>
      <w:szCs w:val="26"/>
      <w:lang w:val="x-none" w:eastAsia="x-none"/>
    </w:rPr>
  </w:style>
  <w:style w:type="paragraph" w:customStyle="1" w:styleId="04-MC111">
    <w:name w:val="04- MỤC 1.1.1"/>
    <w:basedOn w:val="Normal"/>
    <w:next w:val="Normal"/>
    <w:link w:val="04-MC111Char"/>
    <w:qFormat/>
    <w:rsid w:val="00BA2967"/>
    <w:pPr>
      <w:widowControl w:val="0"/>
      <w:tabs>
        <w:tab w:val="left" w:pos="1134"/>
      </w:tabs>
      <w:spacing w:before="120" w:after="120"/>
      <w:ind w:left="1134" w:hanging="1134"/>
    </w:pPr>
    <w:rPr>
      <w:rFonts w:ascii="Times New Roman Bold" w:eastAsia="SimSun" w:hAnsi="Times New Roman Bold"/>
      <w:b/>
      <w:kern w:val="16"/>
      <w:sz w:val="26"/>
      <w:szCs w:val="26"/>
      <w:lang w:val="vi-VN"/>
    </w:rPr>
  </w:style>
  <w:style w:type="character" w:customStyle="1" w:styleId="onvnChar">
    <w:name w:val="Đoạn văn Char"/>
    <w:link w:val="onvn0"/>
    <w:locked/>
    <w:rsid w:val="00BA2967"/>
    <w:rPr>
      <w:sz w:val="26"/>
      <w:szCs w:val="24"/>
      <w:lang w:val="x-none" w:eastAsia="x-none"/>
    </w:rPr>
  </w:style>
  <w:style w:type="paragraph" w:customStyle="1" w:styleId="onvn0">
    <w:name w:val="Đoạn văn"/>
    <w:basedOn w:val="Normal"/>
    <w:link w:val="onvnChar"/>
    <w:rsid w:val="00BA2967"/>
    <w:pPr>
      <w:spacing w:before="60" w:after="60" w:line="288" w:lineRule="auto"/>
    </w:pPr>
    <w:rPr>
      <w:rFonts w:eastAsiaTheme="minorHAnsi" w:cstheme="minorBidi"/>
      <w:sz w:val="26"/>
      <w:szCs w:val="24"/>
      <w:lang w:val="x-none" w:eastAsia="x-none"/>
    </w:rPr>
  </w:style>
  <w:style w:type="paragraph" w:customStyle="1" w:styleId="M5">
    <w:name w:val="M5"/>
    <w:basedOn w:val="Normal"/>
    <w:autoRedefine/>
    <w:qFormat/>
    <w:rsid w:val="00BA2967"/>
    <w:pPr>
      <w:widowControl w:val="0"/>
      <w:tabs>
        <w:tab w:val="left" w:pos="851"/>
      </w:tabs>
      <w:spacing w:before="40" w:after="40" w:line="288" w:lineRule="auto"/>
    </w:pPr>
    <w:rPr>
      <w:rFonts w:eastAsia="SimSun"/>
      <w:i/>
      <w:kern w:val="24"/>
      <w:sz w:val="26"/>
      <w:szCs w:val="26"/>
      <w:lang w:val="fr-FR"/>
    </w:rPr>
  </w:style>
  <w:style w:type="paragraph" w:customStyle="1" w:styleId="0P6Dongcap2">
    <w:name w:val="0P6_Dong cap 2"/>
    <w:basedOn w:val="Normal"/>
    <w:qFormat/>
    <w:rsid w:val="00BA2967"/>
    <w:pPr>
      <w:tabs>
        <w:tab w:val="left" w:pos="737"/>
      </w:tabs>
      <w:spacing w:before="60" w:after="60" w:line="320" w:lineRule="exact"/>
      <w:ind w:left="1800" w:hanging="360"/>
    </w:pPr>
    <w:rPr>
      <w:rFonts w:eastAsia="MS Mincho"/>
      <w:color w:val="000000"/>
      <w:w w:val="106"/>
      <w:sz w:val="26"/>
      <w:szCs w:val="40"/>
      <w:lang w:val="vi-VN" w:bidi="en-US"/>
    </w:rPr>
  </w:style>
  <w:style w:type="paragraph" w:customStyle="1" w:styleId="--1">
    <w:name w:val="--1"/>
    <w:basedOn w:val="Normal"/>
    <w:rsid w:val="00BA2967"/>
    <w:pPr>
      <w:widowControl w:val="0"/>
      <w:tabs>
        <w:tab w:val="num" w:pos="360"/>
        <w:tab w:val="left" w:pos="567"/>
      </w:tabs>
      <w:autoSpaceDE w:val="0"/>
      <w:autoSpaceDN w:val="0"/>
      <w:adjustRightInd w:val="0"/>
      <w:spacing w:after="60" w:line="400" w:lineRule="exact"/>
      <w:textAlignment w:val="baseline"/>
    </w:pPr>
    <w:rPr>
      <w:rFonts w:ascii=".VnTime" w:eastAsia="SimSun" w:hAnsi=".VnTime"/>
      <w:sz w:val="26"/>
      <w:szCs w:val="26"/>
    </w:rPr>
  </w:style>
  <w:style w:type="paragraph" w:customStyle="1" w:styleId="Hinh">
    <w:name w:val="Hinh"/>
    <w:basedOn w:val="Bang0"/>
    <w:link w:val="HinhChar"/>
    <w:qFormat/>
    <w:rsid w:val="00BA2967"/>
    <w:pPr>
      <w:widowControl w:val="0"/>
      <w:tabs>
        <w:tab w:val="clear" w:pos="567"/>
        <w:tab w:val="left" w:pos="1588"/>
      </w:tabs>
      <w:spacing w:before="120" w:after="120" w:line="252" w:lineRule="auto"/>
      <w:ind w:left="0" w:right="0" w:firstLine="0"/>
      <w:jc w:val="center"/>
      <w:outlineLvl w:val="2"/>
    </w:pPr>
    <w:rPr>
      <w:rFonts w:ascii="Times New Roman" w:eastAsia="SimSun" w:hAnsi="Times New Roman"/>
      <w:b/>
      <w:bCs/>
      <w:i/>
      <w:spacing w:val="0"/>
      <w:sz w:val="26"/>
      <w:szCs w:val="28"/>
    </w:rPr>
  </w:style>
  <w:style w:type="character" w:customStyle="1" w:styleId="BangChar">
    <w:name w:val="Bang Char"/>
    <w:link w:val="Bang0"/>
    <w:rsid w:val="00BA2967"/>
    <w:rPr>
      <w:rFonts w:ascii=".VnTime" w:eastAsia="Times New Roman" w:hAnsi=".VnTime" w:cs="Times New Roman"/>
      <w:color w:val="000000"/>
      <w:spacing w:val="4"/>
      <w:sz w:val="24"/>
      <w:szCs w:val="20"/>
      <w:lang w:val="en-US"/>
    </w:rPr>
  </w:style>
  <w:style w:type="paragraph" w:customStyle="1" w:styleId="BHinh">
    <w:name w:val="BHinh"/>
    <w:basedOn w:val="Hinh"/>
    <w:link w:val="BHinhChar"/>
    <w:qFormat/>
    <w:rsid w:val="00BA2967"/>
  </w:style>
  <w:style w:type="character" w:customStyle="1" w:styleId="HinhChar">
    <w:name w:val="Hinh Char"/>
    <w:link w:val="Hinh"/>
    <w:rsid w:val="00BA2967"/>
    <w:rPr>
      <w:rFonts w:eastAsia="SimSun" w:cs="Times New Roman"/>
      <w:b/>
      <w:bCs/>
      <w:i/>
      <w:color w:val="000000"/>
      <w:sz w:val="26"/>
      <w:szCs w:val="28"/>
      <w:lang w:val="en-US"/>
    </w:rPr>
  </w:style>
  <w:style w:type="character" w:customStyle="1" w:styleId="BHinhChar">
    <w:name w:val="BHinh Char"/>
    <w:link w:val="BHinh"/>
    <w:rsid w:val="00BA2967"/>
    <w:rPr>
      <w:rFonts w:eastAsia="SimSun" w:cs="Times New Roman"/>
      <w:b/>
      <w:bCs/>
      <w:i/>
      <w:color w:val="000000"/>
      <w:sz w:val="26"/>
      <w:szCs w:val="28"/>
      <w:lang w:val="en-US"/>
    </w:rPr>
  </w:style>
  <w:style w:type="paragraph" w:customStyle="1" w:styleId="List1">
    <w:name w:val="List 1"/>
    <w:basedOn w:val="Normal"/>
    <w:link w:val="List1Char"/>
    <w:qFormat/>
    <w:rsid w:val="00BA2967"/>
    <w:pPr>
      <w:numPr>
        <w:numId w:val="206"/>
      </w:numPr>
      <w:spacing w:before="120" w:after="120" w:line="276" w:lineRule="auto"/>
    </w:pPr>
    <w:rPr>
      <w:rFonts w:eastAsia="SimSun"/>
      <w:sz w:val="26"/>
      <w:lang w:val="vi-VN" w:eastAsia="x-none"/>
    </w:rPr>
  </w:style>
  <w:style w:type="character" w:customStyle="1" w:styleId="List1Char">
    <w:name w:val="List 1 Char"/>
    <w:link w:val="List1"/>
    <w:rsid w:val="00BA2967"/>
    <w:rPr>
      <w:rFonts w:eastAsia="SimSun" w:cs="Times New Roman"/>
      <w:sz w:val="26"/>
      <w:szCs w:val="20"/>
      <w:lang w:eastAsia="x-none"/>
    </w:rPr>
  </w:style>
  <w:style w:type="character" w:customStyle="1" w:styleId="Bodytext112">
    <w:name w:val="Body text11"/>
    <w:uiPriority w:val="99"/>
    <w:rsid w:val="00BA2967"/>
    <w:rPr>
      <w:rFonts w:ascii="Times New Roman" w:hAnsi="Times New Roman" w:cs="Times New Roman"/>
      <w:sz w:val="23"/>
      <w:szCs w:val="23"/>
      <w:u w:val="none"/>
      <w:shd w:val="clear" w:color="auto" w:fill="FFFFFF"/>
    </w:rPr>
  </w:style>
  <w:style w:type="character" w:customStyle="1" w:styleId="CharChar20">
    <w:name w:val="Char Char20"/>
    <w:rsid w:val="00BA2967"/>
    <w:rPr>
      <w:rFonts w:ascii=".VnArialH" w:hAnsi=".VnArialH"/>
      <w:b/>
      <w:sz w:val="24"/>
      <w:szCs w:val="28"/>
      <w:lang w:val="x-none" w:eastAsia="x-none"/>
    </w:rPr>
  </w:style>
  <w:style w:type="paragraph" w:customStyle="1" w:styleId="yiv7849057485msonormal">
    <w:name w:val="yiv7849057485msonormal"/>
    <w:basedOn w:val="Normal"/>
    <w:rsid w:val="00BA2967"/>
    <w:pPr>
      <w:spacing w:before="100" w:beforeAutospacing="1" w:after="100" w:afterAutospacing="1"/>
      <w:jc w:val="left"/>
    </w:pPr>
    <w:rPr>
      <w:rFonts w:eastAsia="MS Mincho"/>
      <w:szCs w:val="24"/>
      <w:lang w:eastAsia="ja-JP"/>
    </w:rPr>
  </w:style>
  <w:style w:type="paragraph" w:customStyle="1" w:styleId="yiv7849057485">
    <w:name w:val="yiv7849057485"/>
    <w:basedOn w:val="Normal"/>
    <w:rsid w:val="00BA2967"/>
    <w:pPr>
      <w:spacing w:before="100" w:beforeAutospacing="1" w:after="100" w:afterAutospacing="1"/>
      <w:jc w:val="left"/>
    </w:pPr>
    <w:rPr>
      <w:rFonts w:eastAsia="MS Mincho"/>
      <w:szCs w:val="24"/>
      <w:lang w:eastAsia="ja-JP"/>
    </w:rPr>
  </w:style>
  <w:style w:type="paragraph" w:customStyle="1" w:styleId="binhthuong0">
    <w:name w:val="binh thuong"/>
    <w:basedOn w:val="Normal"/>
    <w:autoRedefine/>
    <w:rsid w:val="00BA2967"/>
    <w:pPr>
      <w:spacing w:before="120" w:line="312" w:lineRule="auto"/>
      <w:ind w:firstLine="567"/>
      <w:jc w:val="left"/>
    </w:pPr>
    <w:rPr>
      <w:rFonts w:ascii=".VnTime" w:eastAsia="SimSun" w:hAnsi=".VnTime"/>
      <w:sz w:val="26"/>
      <w:szCs w:val="26"/>
      <w:lang w:val="fr-FR"/>
    </w:rPr>
  </w:style>
  <w:style w:type="character" w:customStyle="1" w:styleId="NOIDUNGLV2Char">
    <w:name w:val="NOIDUNG LV2 Char"/>
    <w:link w:val="NOIDUNGLV2"/>
    <w:locked/>
    <w:rsid w:val="00BA2967"/>
    <w:rPr>
      <w:bCs/>
      <w:sz w:val="26"/>
      <w:szCs w:val="26"/>
      <w:lang w:val="fr-FR" w:eastAsia="x-none"/>
    </w:rPr>
  </w:style>
  <w:style w:type="paragraph" w:customStyle="1" w:styleId="NOIDUNGLV2">
    <w:name w:val="NOIDUNG LV2"/>
    <w:basedOn w:val="Normal"/>
    <w:link w:val="NOIDUNGLV2Char"/>
    <w:autoRedefine/>
    <w:qFormat/>
    <w:rsid w:val="00BA2967"/>
    <w:pPr>
      <w:tabs>
        <w:tab w:val="left" w:pos="1588"/>
      </w:tabs>
      <w:spacing w:before="120" w:after="120"/>
      <w:ind w:left="1134"/>
      <w:contextualSpacing/>
    </w:pPr>
    <w:rPr>
      <w:rFonts w:eastAsiaTheme="minorHAnsi" w:cstheme="minorBidi"/>
      <w:bCs/>
      <w:sz w:val="26"/>
      <w:szCs w:val="26"/>
      <w:lang w:val="fr-FR" w:eastAsia="x-none"/>
    </w:rPr>
  </w:style>
  <w:style w:type="paragraph" w:customStyle="1" w:styleId="Tabletext2">
    <w:name w:val="Table text"/>
    <w:basedOn w:val="Normal"/>
    <w:link w:val="TabletextChar"/>
    <w:rsid w:val="00BA2967"/>
    <w:pPr>
      <w:jc w:val="left"/>
    </w:pPr>
    <w:rPr>
      <w:rFonts w:eastAsia="SimSun"/>
      <w:sz w:val="26"/>
      <w:szCs w:val="26"/>
      <w:lang w:val="x-none" w:eastAsia="x-none"/>
    </w:rPr>
  </w:style>
  <w:style w:type="character" w:customStyle="1" w:styleId="TabletextChar">
    <w:name w:val="Table text Char"/>
    <w:link w:val="Tabletext2"/>
    <w:rsid w:val="00BA2967"/>
    <w:rPr>
      <w:rFonts w:eastAsia="SimSun" w:cs="Times New Roman"/>
      <w:sz w:val="26"/>
      <w:szCs w:val="26"/>
      <w:lang w:val="x-none" w:eastAsia="x-none"/>
    </w:rPr>
  </w:style>
  <w:style w:type="character" w:customStyle="1" w:styleId="TIEUDEBANGChar">
    <w:name w:val="TIEUDEBANG Char"/>
    <w:link w:val="TIEUDEBANG"/>
    <w:locked/>
    <w:rsid w:val="00BA2967"/>
    <w:rPr>
      <w:b/>
      <w:i/>
      <w:sz w:val="26"/>
      <w:szCs w:val="26"/>
      <w:lang w:val="fr-FR"/>
    </w:rPr>
  </w:style>
  <w:style w:type="paragraph" w:customStyle="1" w:styleId="TIEUDEBANG">
    <w:name w:val="TIEUDEBANG"/>
    <w:basedOn w:val="Normal"/>
    <w:link w:val="TIEUDEBANGChar"/>
    <w:qFormat/>
    <w:rsid w:val="00BA2967"/>
    <w:pPr>
      <w:spacing w:before="120" w:after="120"/>
      <w:jc w:val="center"/>
    </w:pPr>
    <w:rPr>
      <w:rFonts w:eastAsiaTheme="minorHAnsi" w:cstheme="minorBidi"/>
      <w:b/>
      <w:i/>
      <w:sz w:val="26"/>
      <w:szCs w:val="26"/>
      <w:lang w:val="fr-FR"/>
    </w:rPr>
  </w:style>
  <w:style w:type="paragraph" w:customStyle="1" w:styleId="-vnbn">
    <w:name w:val="- văn bản"/>
    <w:basedOn w:val="ListBullet"/>
    <w:next w:val="Normal"/>
    <w:link w:val="-vnbnChar"/>
    <w:qFormat/>
    <w:rsid w:val="00BA2967"/>
    <w:pPr>
      <w:numPr>
        <w:numId w:val="207"/>
      </w:numPr>
      <w:spacing w:before="120" w:after="120"/>
      <w:contextualSpacing/>
      <w:jc w:val="both"/>
    </w:pPr>
    <w:rPr>
      <w:rFonts w:eastAsia="SimSun"/>
      <w:sz w:val="26"/>
      <w:szCs w:val="24"/>
      <w:lang w:val="x-none" w:eastAsia="x-none"/>
    </w:rPr>
  </w:style>
  <w:style w:type="character" w:customStyle="1" w:styleId="-vnbnChar">
    <w:name w:val="- văn bản Char"/>
    <w:link w:val="-vnbn"/>
    <w:rsid w:val="00BA2967"/>
    <w:rPr>
      <w:rFonts w:eastAsia="SimSun" w:cs="Times New Roman"/>
      <w:sz w:val="26"/>
      <w:szCs w:val="24"/>
      <w:lang w:val="x-none" w:eastAsia="x-none"/>
    </w:rPr>
  </w:style>
  <w:style w:type="paragraph" w:customStyle="1" w:styleId="StyleHeading1Left01Firstline0Before0ptAfte">
    <w:name w:val="Style Heading 1 + Left:  01&quot; First line:  0&quot; Before:  0 pt Afte"/>
    <w:basedOn w:val="Heading1"/>
    <w:uiPriority w:val="99"/>
    <w:rsid w:val="00BA2967"/>
    <w:pPr>
      <w:keepNext/>
      <w:numPr>
        <w:numId w:val="208"/>
      </w:numPr>
      <w:suppressAutoHyphens w:val="0"/>
      <w:autoSpaceDE w:val="0"/>
      <w:autoSpaceDN w:val="0"/>
      <w:spacing w:before="0" w:after="0"/>
      <w:jc w:val="left"/>
    </w:pPr>
    <w:rPr>
      <w:rFonts w:ascii="VNI-Aptima" w:eastAsia="SimSun" w:hAnsi="VNI-Aptima" w:cs="VNI-Aptima"/>
      <w:bCs/>
      <w:smallCaps w:val="0"/>
      <w:kern w:val="32"/>
      <w:sz w:val="24"/>
      <w:szCs w:val="24"/>
    </w:rPr>
  </w:style>
  <w:style w:type="paragraph" w:customStyle="1" w:styleId="msonormal0">
    <w:name w:val="msonormal"/>
    <w:basedOn w:val="Normal"/>
    <w:rsid w:val="00BA2967"/>
    <w:pPr>
      <w:spacing w:before="100" w:beforeAutospacing="1" w:after="100" w:afterAutospacing="1"/>
      <w:jc w:val="left"/>
    </w:pPr>
    <w:rPr>
      <w:rFonts w:eastAsia="SimSun"/>
      <w:szCs w:val="24"/>
    </w:rPr>
  </w:style>
  <w:style w:type="paragraph" w:customStyle="1" w:styleId="ART">
    <w:name w:val="ART"/>
    <w:basedOn w:val="Normal"/>
    <w:next w:val="PR1"/>
    <w:uiPriority w:val="99"/>
    <w:rsid w:val="00BA2967"/>
    <w:pPr>
      <w:keepNext/>
      <w:numPr>
        <w:ilvl w:val="3"/>
        <w:numId w:val="209"/>
      </w:numPr>
      <w:suppressAutoHyphens/>
      <w:spacing w:before="480"/>
      <w:outlineLvl w:val="1"/>
    </w:pPr>
    <w:rPr>
      <w:rFonts w:eastAsia="Batang"/>
      <w:sz w:val="22"/>
      <w:szCs w:val="22"/>
    </w:rPr>
  </w:style>
  <w:style w:type="paragraph" w:customStyle="1" w:styleId="PRT">
    <w:name w:val="PRT"/>
    <w:basedOn w:val="Normal"/>
    <w:next w:val="ART"/>
    <w:uiPriority w:val="99"/>
    <w:rsid w:val="00BA2967"/>
    <w:pPr>
      <w:keepNext/>
      <w:numPr>
        <w:numId w:val="209"/>
      </w:numPr>
      <w:suppressAutoHyphens/>
      <w:spacing w:before="480"/>
      <w:outlineLvl w:val="0"/>
    </w:pPr>
    <w:rPr>
      <w:rFonts w:eastAsia="Batang"/>
      <w:sz w:val="22"/>
      <w:szCs w:val="22"/>
    </w:rPr>
  </w:style>
  <w:style w:type="paragraph" w:customStyle="1" w:styleId="PR1">
    <w:name w:val="PR1"/>
    <w:basedOn w:val="Normal"/>
    <w:link w:val="PR1Char"/>
    <w:uiPriority w:val="99"/>
    <w:rsid w:val="00BA2967"/>
    <w:pPr>
      <w:numPr>
        <w:ilvl w:val="4"/>
        <w:numId w:val="209"/>
      </w:numPr>
      <w:tabs>
        <w:tab w:val="left" w:pos="864"/>
      </w:tabs>
      <w:suppressAutoHyphens/>
      <w:spacing w:before="240"/>
      <w:outlineLvl w:val="2"/>
    </w:pPr>
    <w:rPr>
      <w:rFonts w:eastAsia="Batang"/>
      <w:sz w:val="20"/>
      <w:lang w:val="x-none" w:eastAsia="ja-JP"/>
    </w:rPr>
  </w:style>
  <w:style w:type="paragraph" w:customStyle="1" w:styleId="SUT">
    <w:name w:val="SUT"/>
    <w:basedOn w:val="Normal"/>
    <w:next w:val="PR1"/>
    <w:uiPriority w:val="99"/>
    <w:rsid w:val="00BA2967"/>
    <w:pPr>
      <w:numPr>
        <w:ilvl w:val="1"/>
        <w:numId w:val="209"/>
      </w:numPr>
      <w:suppressAutoHyphens/>
      <w:spacing w:before="240"/>
      <w:outlineLvl w:val="0"/>
    </w:pPr>
    <w:rPr>
      <w:rFonts w:eastAsia="Batang"/>
      <w:sz w:val="22"/>
      <w:szCs w:val="22"/>
    </w:rPr>
  </w:style>
  <w:style w:type="paragraph" w:customStyle="1" w:styleId="DST">
    <w:name w:val="DST"/>
    <w:basedOn w:val="Normal"/>
    <w:next w:val="PR1"/>
    <w:uiPriority w:val="99"/>
    <w:rsid w:val="00BA2967"/>
    <w:pPr>
      <w:numPr>
        <w:ilvl w:val="2"/>
        <w:numId w:val="209"/>
      </w:numPr>
      <w:suppressAutoHyphens/>
      <w:spacing w:before="240"/>
      <w:outlineLvl w:val="0"/>
    </w:pPr>
    <w:rPr>
      <w:rFonts w:eastAsia="Batang"/>
      <w:sz w:val="22"/>
      <w:szCs w:val="22"/>
    </w:rPr>
  </w:style>
  <w:style w:type="paragraph" w:customStyle="1" w:styleId="PR2">
    <w:name w:val="PR2"/>
    <w:basedOn w:val="Normal"/>
    <w:uiPriority w:val="99"/>
    <w:rsid w:val="00BA2967"/>
    <w:pPr>
      <w:numPr>
        <w:ilvl w:val="5"/>
        <w:numId w:val="209"/>
      </w:numPr>
      <w:suppressAutoHyphens/>
      <w:outlineLvl w:val="3"/>
    </w:pPr>
    <w:rPr>
      <w:rFonts w:eastAsia="Batang"/>
      <w:sz w:val="22"/>
      <w:szCs w:val="22"/>
    </w:rPr>
  </w:style>
  <w:style w:type="paragraph" w:customStyle="1" w:styleId="PR3">
    <w:name w:val="PR3"/>
    <w:basedOn w:val="Normal"/>
    <w:uiPriority w:val="99"/>
    <w:rsid w:val="00BA2967"/>
    <w:pPr>
      <w:numPr>
        <w:ilvl w:val="6"/>
        <w:numId w:val="209"/>
      </w:numPr>
      <w:suppressAutoHyphens/>
      <w:outlineLvl w:val="4"/>
    </w:pPr>
    <w:rPr>
      <w:rFonts w:eastAsia="Batang"/>
      <w:sz w:val="22"/>
      <w:szCs w:val="22"/>
    </w:rPr>
  </w:style>
  <w:style w:type="paragraph" w:customStyle="1" w:styleId="PR4">
    <w:name w:val="PR4"/>
    <w:basedOn w:val="Normal"/>
    <w:uiPriority w:val="99"/>
    <w:rsid w:val="00BA2967"/>
    <w:pPr>
      <w:numPr>
        <w:ilvl w:val="7"/>
        <w:numId w:val="209"/>
      </w:numPr>
      <w:suppressAutoHyphens/>
      <w:outlineLvl w:val="5"/>
    </w:pPr>
    <w:rPr>
      <w:rFonts w:eastAsia="Batang"/>
      <w:sz w:val="22"/>
      <w:szCs w:val="22"/>
    </w:rPr>
  </w:style>
  <w:style w:type="paragraph" w:customStyle="1" w:styleId="PR5">
    <w:name w:val="PR5"/>
    <w:basedOn w:val="Normal"/>
    <w:uiPriority w:val="99"/>
    <w:rsid w:val="00BA2967"/>
    <w:pPr>
      <w:numPr>
        <w:ilvl w:val="8"/>
        <w:numId w:val="209"/>
      </w:numPr>
      <w:suppressAutoHyphens/>
      <w:outlineLvl w:val="6"/>
    </w:pPr>
    <w:rPr>
      <w:rFonts w:eastAsia="Batang"/>
      <w:sz w:val="22"/>
      <w:szCs w:val="22"/>
    </w:rPr>
  </w:style>
  <w:style w:type="paragraph" w:customStyle="1" w:styleId="CMT">
    <w:name w:val="CMT"/>
    <w:basedOn w:val="Normal"/>
    <w:uiPriority w:val="99"/>
    <w:rsid w:val="00BA2967"/>
    <w:pPr>
      <w:suppressAutoHyphens/>
      <w:spacing w:before="240"/>
    </w:pPr>
    <w:rPr>
      <w:rFonts w:eastAsia="SimSun"/>
      <w:vanish/>
      <w:color w:val="0000FF"/>
      <w:sz w:val="22"/>
      <w:szCs w:val="22"/>
    </w:rPr>
  </w:style>
  <w:style w:type="character" w:customStyle="1" w:styleId="PR1Char">
    <w:name w:val="PR1 Char"/>
    <w:link w:val="PR1"/>
    <w:uiPriority w:val="99"/>
    <w:locked/>
    <w:rsid w:val="00BA2967"/>
    <w:rPr>
      <w:rFonts w:eastAsia="Batang" w:cs="Times New Roman"/>
      <w:sz w:val="20"/>
      <w:szCs w:val="20"/>
      <w:lang w:val="x-none" w:eastAsia="ja-JP"/>
    </w:rPr>
  </w:style>
  <w:style w:type="paragraph" w:customStyle="1" w:styleId="Thuong">
    <w:name w:val="Thuong"/>
    <w:basedOn w:val="Normal"/>
    <w:uiPriority w:val="99"/>
    <w:rsid w:val="00BA2967"/>
    <w:pPr>
      <w:spacing w:before="60" w:after="60" w:line="300" w:lineRule="auto"/>
      <w:ind w:firstLine="567"/>
    </w:pPr>
    <w:rPr>
      <w:rFonts w:eastAsia="SimSun"/>
      <w:sz w:val="26"/>
      <w:szCs w:val="26"/>
      <w:lang w:val="fr-FR"/>
    </w:rPr>
  </w:style>
  <w:style w:type="character" w:customStyle="1" w:styleId="CharChar50">
    <w:name w:val="Char Char5"/>
    <w:uiPriority w:val="99"/>
    <w:locked/>
    <w:rsid w:val="00BA2967"/>
    <w:rPr>
      <w:rFonts w:ascii=".VnArial" w:hAnsi=".VnArial" w:cs=".VnArial"/>
      <w:sz w:val="28"/>
      <w:szCs w:val="28"/>
    </w:rPr>
  </w:style>
  <w:style w:type="paragraph" w:customStyle="1" w:styleId="StyleHeading1Left01Firstline0Before0ptAfte1">
    <w:name w:val="Style Heading 1 + Left:  01&quot; First line:  0&quot; Before:  0 pt Afte1"/>
    <w:basedOn w:val="Heading1"/>
    <w:uiPriority w:val="99"/>
    <w:rsid w:val="00BA2967"/>
    <w:pPr>
      <w:keepNext/>
      <w:suppressAutoHyphens w:val="0"/>
      <w:autoSpaceDE w:val="0"/>
      <w:autoSpaceDN w:val="0"/>
      <w:spacing w:before="0" w:after="0"/>
      <w:ind w:left="144"/>
      <w:jc w:val="left"/>
    </w:pPr>
    <w:rPr>
      <w:rFonts w:ascii="VNI-Aptima" w:eastAsia="SimSun" w:hAnsi="VNI-Aptima" w:cs="VNI-Aptima"/>
      <w:bCs/>
      <w:smallCaps w:val="0"/>
      <w:kern w:val="32"/>
      <w:sz w:val="24"/>
      <w:szCs w:val="24"/>
    </w:rPr>
  </w:style>
  <w:style w:type="paragraph" w:customStyle="1" w:styleId="te">
    <w:name w:val="te"/>
    <w:basedOn w:val="Normal"/>
    <w:uiPriority w:val="99"/>
    <w:rsid w:val="00BA2967"/>
    <w:pPr>
      <w:spacing w:before="120" w:line="440" w:lineRule="exact"/>
      <w:ind w:firstLine="720"/>
    </w:pPr>
    <w:rPr>
      <w:rFonts w:ascii=".VnTime" w:eastAsia="SimSun" w:hAnsi=".VnTime" w:cs=".VnTime"/>
      <w:sz w:val="28"/>
      <w:szCs w:val="28"/>
    </w:rPr>
  </w:style>
  <w:style w:type="paragraph" w:customStyle="1" w:styleId="p1">
    <w:name w:val="p1"/>
    <w:basedOn w:val="te"/>
    <w:uiPriority w:val="99"/>
    <w:rsid w:val="00BA2967"/>
    <w:pPr>
      <w:spacing w:before="100" w:line="420" w:lineRule="exact"/>
    </w:pPr>
    <w:rPr>
      <w:rFonts w:ascii=".VnTimeH" w:hAnsi=".VnTimeH" w:cs=".VnTimeH"/>
      <w:b/>
      <w:bCs/>
      <w:color w:val="000080"/>
      <w:sz w:val="24"/>
      <w:szCs w:val="24"/>
    </w:rPr>
  </w:style>
  <w:style w:type="paragraph" w:customStyle="1" w:styleId="Noidung5">
    <w:name w:val="Noidung"/>
    <w:basedOn w:val="Normal"/>
    <w:autoRedefine/>
    <w:qFormat/>
    <w:rsid w:val="00BA2967"/>
    <w:pPr>
      <w:widowControl w:val="0"/>
      <w:ind w:firstLine="720"/>
    </w:pPr>
    <w:rPr>
      <w:rFonts w:eastAsia="Arial"/>
      <w:sz w:val="26"/>
      <w:szCs w:val="26"/>
      <w:lang w:val="nl-NL"/>
    </w:rPr>
  </w:style>
  <w:style w:type="character" w:customStyle="1" w:styleId="04-MC111Char">
    <w:name w:val="04- MỤC 1.1.1 Char"/>
    <w:link w:val="04-MC111"/>
    <w:rsid w:val="00BA2967"/>
    <w:rPr>
      <w:rFonts w:ascii="Times New Roman Bold" w:eastAsia="SimSun" w:hAnsi="Times New Roman Bold" w:cs="Times New Roman"/>
      <w:b/>
      <w:kern w:val="16"/>
      <w:sz w:val="26"/>
      <w:szCs w:val="26"/>
    </w:rPr>
  </w:style>
  <w:style w:type="paragraph" w:customStyle="1" w:styleId="Normal-Tab">
    <w:name w:val="Normal-Tab"/>
    <w:basedOn w:val="Normal"/>
    <w:autoRedefine/>
    <w:qFormat/>
    <w:rsid w:val="00BA2967"/>
    <w:pPr>
      <w:widowControl w:val="0"/>
      <w:spacing w:after="120"/>
      <w:ind w:firstLine="737"/>
    </w:pPr>
    <w:rPr>
      <w:bCs/>
      <w:sz w:val="26"/>
      <w:szCs w:val="28"/>
      <w:lang w:val="de-DE"/>
    </w:rPr>
  </w:style>
  <w:style w:type="paragraph" w:customStyle="1" w:styleId="StyleHeading3Char9LinespacingExactly18pt">
    <w:name w:val="Style Heading 3Char9 + Line spacing:  Exactly 18 pt"/>
    <w:basedOn w:val="Heading3"/>
    <w:rsid w:val="00BA2967"/>
    <w:pPr>
      <w:widowControl w:val="0"/>
      <w:tabs>
        <w:tab w:val="left" w:pos="113"/>
      </w:tabs>
      <w:suppressAutoHyphens w:val="0"/>
      <w:spacing w:before="120" w:after="120" w:line="288" w:lineRule="auto"/>
      <w:ind w:left="720" w:hanging="720"/>
      <w:jc w:val="left"/>
    </w:pPr>
    <w:rPr>
      <w:bCs/>
      <w:sz w:val="26"/>
      <w:lang w:val="nb-NO" w:eastAsia="x-none"/>
    </w:rPr>
  </w:style>
  <w:style w:type="character" w:customStyle="1" w:styleId="BangCharChar">
    <w:name w:val="Bang Char Char"/>
    <w:rsid w:val="00BA2967"/>
    <w:rPr>
      <w:rFonts w:ascii="Times New Roman" w:eastAsia="Times New Roman" w:hAnsi="Times New Roman" w:cs="Times New Roman"/>
      <w:bCs/>
      <w:sz w:val="26"/>
      <w:szCs w:val="28"/>
      <w:lang w:val="nl-NL"/>
    </w:rPr>
  </w:style>
  <w:style w:type="character" w:styleId="IntenseReference">
    <w:name w:val="Intense Reference"/>
    <w:aliases w:val="PHẦN"/>
    <w:uiPriority w:val="32"/>
    <w:qFormat/>
    <w:rsid w:val="00BA2967"/>
    <w:rPr>
      <w:b/>
      <w:bCs/>
      <w:smallCaps/>
      <w:color w:val="5B9BD5"/>
      <w:spacing w:val="5"/>
    </w:rPr>
  </w:style>
  <w:style w:type="paragraph" w:customStyle="1" w:styleId="BodyText52">
    <w:name w:val="Body Text5"/>
    <w:basedOn w:val="Normal"/>
    <w:rsid w:val="00BA2967"/>
    <w:pPr>
      <w:widowControl w:val="0"/>
      <w:shd w:val="clear" w:color="auto" w:fill="FFFFFF"/>
      <w:spacing w:before="1260" w:after="1260" w:line="0" w:lineRule="atLeast"/>
      <w:ind w:hanging="1060"/>
      <w:jc w:val="center"/>
    </w:pPr>
    <w:rPr>
      <w:color w:val="000000"/>
      <w:sz w:val="23"/>
      <w:szCs w:val="23"/>
      <w:lang w:val="vi-VN"/>
    </w:rPr>
  </w:style>
  <w:style w:type="character" w:customStyle="1" w:styleId="Bodytext53">
    <w:name w:val="Body text (5)_"/>
    <w:link w:val="Bodytext54"/>
    <w:rsid w:val="00BA2967"/>
    <w:rPr>
      <w:rFonts w:eastAsia="Times New Roman"/>
      <w:b/>
      <w:bCs/>
      <w:sz w:val="23"/>
      <w:szCs w:val="23"/>
      <w:shd w:val="clear" w:color="auto" w:fill="FFFFFF"/>
    </w:rPr>
  </w:style>
  <w:style w:type="paragraph" w:customStyle="1" w:styleId="Bodytext54">
    <w:name w:val="Body text (5)"/>
    <w:basedOn w:val="Normal"/>
    <w:link w:val="Bodytext53"/>
    <w:rsid w:val="00BA2967"/>
    <w:pPr>
      <w:widowControl w:val="0"/>
      <w:shd w:val="clear" w:color="auto" w:fill="FFFFFF"/>
      <w:spacing w:line="0" w:lineRule="atLeast"/>
      <w:ind w:hanging="320"/>
      <w:jc w:val="left"/>
    </w:pPr>
    <w:rPr>
      <w:rFonts w:cstheme="minorBidi"/>
      <w:b/>
      <w:bCs/>
      <w:sz w:val="23"/>
      <w:szCs w:val="23"/>
      <w:lang w:val="vi-VN"/>
    </w:rPr>
  </w:style>
  <w:style w:type="character" w:customStyle="1" w:styleId="BodytextExact">
    <w:name w:val="Body text Exact"/>
    <w:rsid w:val="00BA2967"/>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BodyText34">
    <w:name w:val="Body Text3"/>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character" w:customStyle="1" w:styleId="BodytextSmallCaps">
    <w:name w:val="Body text + Small Caps"/>
    <w:rsid w:val="00BA2967"/>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vi-VN"/>
    </w:rPr>
  </w:style>
  <w:style w:type="character" w:customStyle="1" w:styleId="Bodytext9NotItalic">
    <w:name w:val="Body text (9) + Not Italic"/>
    <w:rsid w:val="00BA296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rPr>
  </w:style>
  <w:style w:type="character" w:customStyle="1" w:styleId="Tablecaption2">
    <w:name w:val="Table caption (2)_"/>
    <w:rsid w:val="00BA2967"/>
    <w:rPr>
      <w:rFonts w:ascii="Times New Roman" w:eastAsia="Times New Roman" w:hAnsi="Times New Roman" w:cs="Times New Roman"/>
      <w:b w:val="0"/>
      <w:bCs w:val="0"/>
      <w:i w:val="0"/>
      <w:iCs w:val="0"/>
      <w:smallCaps w:val="0"/>
      <w:strike w:val="0"/>
      <w:sz w:val="23"/>
      <w:szCs w:val="23"/>
      <w:u w:val="none"/>
    </w:rPr>
  </w:style>
  <w:style w:type="character" w:customStyle="1" w:styleId="Tablecaption20">
    <w:name w:val="Table caption (2)"/>
    <w:rsid w:val="00BA2967"/>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vi-VN"/>
    </w:rPr>
  </w:style>
  <w:style w:type="character" w:customStyle="1" w:styleId="Heading22">
    <w:name w:val="Heading #2_"/>
    <w:link w:val="Heading23"/>
    <w:rsid w:val="00BA2967"/>
    <w:rPr>
      <w:rFonts w:eastAsia="Times New Roman"/>
      <w:b/>
      <w:bCs/>
      <w:shd w:val="clear" w:color="auto" w:fill="FFFFFF"/>
    </w:rPr>
  </w:style>
  <w:style w:type="paragraph" w:customStyle="1" w:styleId="Heading23">
    <w:name w:val="Heading #2"/>
    <w:basedOn w:val="Normal"/>
    <w:link w:val="Heading22"/>
    <w:rsid w:val="00BA2967"/>
    <w:pPr>
      <w:widowControl w:val="0"/>
      <w:shd w:val="clear" w:color="auto" w:fill="FFFFFF"/>
      <w:spacing w:after="60" w:line="0" w:lineRule="atLeast"/>
      <w:jc w:val="left"/>
      <w:outlineLvl w:val="1"/>
    </w:pPr>
    <w:rPr>
      <w:rFonts w:cstheme="minorBidi"/>
      <w:b/>
      <w:bCs/>
      <w:sz w:val="28"/>
      <w:szCs w:val="22"/>
      <w:lang w:val="vi-VN"/>
    </w:rPr>
  </w:style>
  <w:style w:type="character" w:customStyle="1" w:styleId="Heading10">
    <w:name w:val="Heading #1_"/>
    <w:link w:val="Heading15"/>
    <w:rsid w:val="00BA2967"/>
    <w:rPr>
      <w:rFonts w:eastAsia="Times New Roman"/>
      <w:b/>
      <w:bCs/>
      <w:shd w:val="clear" w:color="auto" w:fill="FFFFFF"/>
    </w:rPr>
  </w:style>
  <w:style w:type="paragraph" w:customStyle="1" w:styleId="Heading15">
    <w:name w:val="Heading #1"/>
    <w:basedOn w:val="Normal"/>
    <w:link w:val="Heading10"/>
    <w:rsid w:val="00BA2967"/>
    <w:pPr>
      <w:widowControl w:val="0"/>
      <w:shd w:val="clear" w:color="auto" w:fill="FFFFFF"/>
      <w:spacing w:line="418" w:lineRule="exact"/>
      <w:jc w:val="left"/>
      <w:outlineLvl w:val="0"/>
    </w:pPr>
    <w:rPr>
      <w:rFonts w:cstheme="minorBidi"/>
      <w:b/>
      <w:bCs/>
      <w:sz w:val="28"/>
      <w:szCs w:val="22"/>
      <w:lang w:val="vi-VN"/>
    </w:rPr>
  </w:style>
  <w:style w:type="paragraph" w:customStyle="1" w:styleId="PhnA">
    <w:name w:val="Phần A"/>
    <w:next w:val="Heading1"/>
    <w:qFormat/>
    <w:rsid w:val="00BA2967"/>
    <w:pPr>
      <w:spacing w:before="120" w:after="360" w:line="240" w:lineRule="auto"/>
      <w:ind w:left="289" w:firstLine="74"/>
      <w:jc w:val="center"/>
      <w:outlineLvl w:val="0"/>
    </w:pPr>
    <w:rPr>
      <w:rFonts w:ascii="Times New Roman Bold" w:eastAsia="Times New Roman" w:hAnsi="Times New Roman Bold" w:cs="Times New Roman"/>
      <w:b/>
      <w:bCs/>
      <w:color w:val="2E74B5"/>
      <w:sz w:val="32"/>
      <w:szCs w:val="20"/>
    </w:rPr>
  </w:style>
  <w:style w:type="paragraph" w:customStyle="1" w:styleId="thuong0">
    <w:name w:val="thuong"/>
    <w:basedOn w:val="BodyText2"/>
    <w:link w:val="thuongChar"/>
    <w:rsid w:val="00BA2967"/>
    <w:pPr>
      <w:suppressAutoHyphens w:val="0"/>
      <w:spacing w:before="100" w:after="100" w:line="312" w:lineRule="auto"/>
      <w:ind w:firstLine="851"/>
    </w:pPr>
    <w:rPr>
      <w:rFonts w:ascii=".VnArial" w:hAnsi=".VnArial"/>
      <w:i w:val="0"/>
      <w:lang w:val="x-none" w:eastAsia="x-none"/>
    </w:rPr>
  </w:style>
  <w:style w:type="character" w:customStyle="1" w:styleId="thuongChar">
    <w:name w:val="thuong Char"/>
    <w:link w:val="thuong0"/>
    <w:rsid w:val="00BA2967"/>
    <w:rPr>
      <w:rFonts w:ascii=".VnArial" w:eastAsia="Times New Roman" w:hAnsi=".VnArial" w:cs="Times New Roman"/>
      <w:sz w:val="24"/>
      <w:szCs w:val="20"/>
      <w:lang w:val="x-none" w:eastAsia="x-none"/>
    </w:rPr>
  </w:style>
  <w:style w:type="character" w:customStyle="1" w:styleId="Indent1Char1">
    <w:name w:val="Indent 1 Char1"/>
    <w:rsid w:val="00BA2967"/>
    <w:rPr>
      <w:sz w:val="26"/>
      <w:szCs w:val="26"/>
      <w:lang w:val="en-GB" w:eastAsia="x-none"/>
    </w:rPr>
  </w:style>
  <w:style w:type="paragraph" w:customStyle="1" w:styleId="21">
    <w:name w:val="列出段落21"/>
    <w:basedOn w:val="Normal"/>
    <w:uiPriority w:val="34"/>
    <w:qFormat/>
    <w:rsid w:val="00BA2967"/>
    <w:pPr>
      <w:spacing w:after="200" w:line="276" w:lineRule="auto"/>
      <w:ind w:leftChars="100" w:left="100" w:firstLineChars="200" w:firstLine="420"/>
      <w:jc w:val="left"/>
    </w:pPr>
    <w:rPr>
      <w:rFonts w:ascii="Calibri" w:eastAsia="SimSun" w:hAnsi="Calibri"/>
      <w:sz w:val="22"/>
      <w:szCs w:val="22"/>
      <w:lang w:val="fr-FR"/>
    </w:rPr>
  </w:style>
  <w:style w:type="paragraph" w:customStyle="1" w:styleId="NguyenG">
    <w:name w:val="Nguyen G"/>
    <w:basedOn w:val="nguyenN"/>
    <w:qFormat/>
    <w:rsid w:val="00BA2967"/>
    <w:pPr>
      <w:numPr>
        <w:numId w:val="210"/>
      </w:numPr>
      <w:tabs>
        <w:tab w:val="clear" w:pos="2727"/>
        <w:tab w:val="num" w:pos="360"/>
        <w:tab w:val="left" w:pos="2495"/>
      </w:tabs>
      <w:spacing w:line="240" w:lineRule="auto"/>
      <w:ind w:left="2495" w:hanging="454"/>
    </w:pPr>
    <w:rPr>
      <w:lang w:val="en-US" w:eastAsia="en-US"/>
    </w:rPr>
  </w:style>
  <w:style w:type="paragraph" w:customStyle="1" w:styleId="TNguyen">
    <w:name w:val="T_Nguyen"/>
    <w:basedOn w:val="Heading3"/>
    <w:qFormat/>
    <w:rsid w:val="00BA2967"/>
    <w:pPr>
      <w:keepNext/>
      <w:suppressAutoHyphens w:val="0"/>
    </w:pPr>
    <w:rPr>
      <w:rFonts w:ascii="Times New Roman Bold" w:hAnsi="Times New Roman Bold"/>
      <w:bCs/>
      <w:i/>
      <w:sz w:val="26"/>
      <w:szCs w:val="26"/>
    </w:rPr>
  </w:style>
  <w:style w:type="paragraph" w:customStyle="1" w:styleId="PNguyen">
    <w:name w:val="P_Nguyen"/>
    <w:basedOn w:val="TNguyen"/>
    <w:qFormat/>
    <w:rsid w:val="00BA2967"/>
    <w:rPr>
      <w:b w:val="0"/>
    </w:rPr>
  </w:style>
  <w:style w:type="paragraph" w:customStyle="1" w:styleId="CNguyen">
    <w:name w:val="C_Nguyen"/>
    <w:basedOn w:val="PNguyen"/>
    <w:qFormat/>
    <w:rsid w:val="00BA2967"/>
  </w:style>
  <w:style w:type="paragraph" w:customStyle="1" w:styleId="m8385950791106733303gmail-body-text">
    <w:name w:val="m_8385950791106733303gmail-body-text"/>
    <w:basedOn w:val="Normal"/>
    <w:rsid w:val="00BA2967"/>
    <w:pPr>
      <w:spacing w:before="100" w:beforeAutospacing="1" w:after="100" w:afterAutospacing="1"/>
      <w:jc w:val="left"/>
    </w:pPr>
    <w:rPr>
      <w:szCs w:val="24"/>
    </w:rPr>
  </w:style>
  <w:style w:type="character" w:customStyle="1" w:styleId="Bodytext10NotItalic">
    <w:name w:val="Body text (10) + Not Italic"/>
    <w:rsid w:val="00BA2967"/>
    <w:rPr>
      <w:rFonts w:eastAsia="Times New Roman"/>
      <w:b/>
      <w:bCs/>
      <w:i/>
      <w:iCs/>
      <w:color w:val="000000"/>
      <w:spacing w:val="0"/>
      <w:w w:val="100"/>
      <w:position w:val="0"/>
      <w:sz w:val="27"/>
      <w:szCs w:val="27"/>
      <w:shd w:val="clear" w:color="auto" w:fill="FFFFFF"/>
      <w:lang w:val="vi-VN"/>
    </w:rPr>
  </w:style>
  <w:style w:type="character" w:customStyle="1" w:styleId="toctext">
    <w:name w:val="toctext"/>
    <w:rsid w:val="00BA2967"/>
  </w:style>
  <w:style w:type="character" w:customStyle="1" w:styleId="tocnumber">
    <w:name w:val="tocnumber"/>
    <w:rsid w:val="00BA2967"/>
  </w:style>
  <w:style w:type="paragraph" w:customStyle="1" w:styleId="NDUNG30">
    <w:name w:val="NDUNG3"/>
    <w:link w:val="NDUNG3Char"/>
    <w:qFormat/>
    <w:rsid w:val="00BA2967"/>
    <w:pPr>
      <w:tabs>
        <w:tab w:val="num" w:pos="720"/>
      </w:tabs>
      <w:spacing w:before="120" w:after="120" w:line="264" w:lineRule="auto"/>
      <w:ind w:left="720" w:hanging="363"/>
      <w:jc w:val="both"/>
    </w:pPr>
    <w:rPr>
      <w:rFonts w:eastAsia="Calibri" w:cs="Times New Roman"/>
      <w:sz w:val="26"/>
      <w:szCs w:val="26"/>
      <w:lang w:val="en-US"/>
    </w:rPr>
  </w:style>
  <w:style w:type="character" w:customStyle="1" w:styleId="NDUNG3Char">
    <w:name w:val="NDUNG3 Char"/>
    <w:link w:val="NDUNG30"/>
    <w:rsid w:val="00BA2967"/>
    <w:rPr>
      <w:rFonts w:eastAsia="Calibri" w:cs="Times New Roman"/>
      <w:sz w:val="26"/>
      <w:szCs w:val="26"/>
      <w:lang w:val="en-US"/>
    </w:rPr>
  </w:style>
  <w:style w:type="character" w:customStyle="1" w:styleId="BodytextChar1">
    <w:name w:val="Body text Char"/>
    <w:rsid w:val="00BA2967"/>
    <w:rPr>
      <w:sz w:val="26"/>
      <w:szCs w:val="26"/>
    </w:rPr>
  </w:style>
  <w:style w:type="paragraph" w:customStyle="1" w:styleId="bodytexttab1">
    <w:name w:val="body text tab 1"/>
    <w:basedOn w:val="BodyText"/>
    <w:autoRedefine/>
    <w:qFormat/>
    <w:rsid w:val="00BA2967"/>
    <w:pPr>
      <w:tabs>
        <w:tab w:val="left" w:pos="851"/>
        <w:tab w:val="left" w:pos="3969"/>
      </w:tabs>
      <w:suppressAutoHyphens w:val="0"/>
      <w:spacing w:before="120" w:after="120"/>
      <w:ind w:left="851" w:right="0"/>
    </w:pPr>
    <w:rPr>
      <w:spacing w:val="0"/>
      <w:sz w:val="26"/>
      <w:szCs w:val="26"/>
    </w:rPr>
  </w:style>
  <w:style w:type="paragraph" w:customStyle="1" w:styleId="bodytexttab3">
    <w:name w:val="body text tab 3"/>
    <w:basedOn w:val="BodyTexttabs0"/>
    <w:autoRedefine/>
    <w:qFormat/>
    <w:rsid w:val="00BA2967"/>
    <w:pPr>
      <w:tabs>
        <w:tab w:val="clear" w:pos="3402"/>
        <w:tab w:val="num" w:pos="360"/>
        <w:tab w:val="left" w:pos="1134"/>
        <w:tab w:val="num" w:pos="1211"/>
        <w:tab w:val="left" w:pos="3969"/>
      </w:tabs>
      <w:ind w:left="491" w:firstLine="360"/>
    </w:pPr>
    <w:rPr>
      <w:color w:val="auto"/>
    </w:rPr>
  </w:style>
  <w:style w:type="paragraph" w:customStyle="1" w:styleId="bodytextlist3tabs">
    <w:name w:val="body text list 3 tabs"/>
    <w:basedOn w:val="bodytextlist2tabs"/>
    <w:autoRedefine/>
    <w:uiPriority w:val="99"/>
    <w:qFormat/>
    <w:rsid w:val="00BA2967"/>
    <w:pPr>
      <w:tabs>
        <w:tab w:val="clear" w:pos="1134"/>
        <w:tab w:val="clear" w:pos="1567"/>
        <w:tab w:val="clear" w:pos="3402"/>
        <w:tab w:val="left" w:pos="1418"/>
        <w:tab w:val="left" w:pos="4536"/>
        <w:tab w:val="left" w:pos="6237"/>
      </w:tabs>
      <w:ind w:left="1418" w:hanging="284"/>
    </w:pPr>
    <w:rPr>
      <w:color w:val="auto"/>
      <w:lang w:val="vi-VN"/>
    </w:rPr>
  </w:style>
  <w:style w:type="character" w:customStyle="1" w:styleId="BodyTextChar2">
    <w:name w:val="Body Text Char2"/>
    <w:rsid w:val="00BA2967"/>
    <w:rPr>
      <w:rFonts w:ascii="VNI-Helve-Condense" w:hAnsi="VNI-Helve-Condense"/>
      <w:sz w:val="26"/>
      <w:szCs w:val="26"/>
      <w:lang w:val="en-GB" w:eastAsia="en-US" w:bidi="ar-SA"/>
    </w:rPr>
  </w:style>
  <w:style w:type="character" w:customStyle="1" w:styleId="StyleNOIDUNGTRINHBAYCharChar">
    <w:name w:val="Style NOI DUNG TRINH BAY Char Char"/>
    <w:rsid w:val="00BA2967"/>
    <w:rPr>
      <w:sz w:val="26"/>
      <w:szCs w:val="26"/>
      <w:lang w:val="en-US" w:eastAsia="en-US" w:bidi="ar-SA"/>
    </w:rPr>
  </w:style>
  <w:style w:type="paragraph" w:customStyle="1" w:styleId="Btextlist3">
    <w:name w:val="B text list 3"/>
    <w:basedOn w:val="BodyTextlist2"/>
    <w:autoRedefine/>
    <w:qFormat/>
    <w:rsid w:val="00BA2967"/>
    <w:pPr>
      <w:tabs>
        <w:tab w:val="clear" w:pos="1418"/>
        <w:tab w:val="left" w:pos="1701"/>
      </w:tabs>
      <w:ind w:left="2552" w:hanging="2552"/>
    </w:pPr>
    <w:rPr>
      <w:rFonts w:eastAsia="Times New Roman"/>
    </w:rPr>
  </w:style>
  <w:style w:type="paragraph" w:customStyle="1" w:styleId="Listchu">
    <w:name w:val="List chu"/>
    <w:basedOn w:val="BodyText"/>
    <w:qFormat/>
    <w:rsid w:val="00BA2967"/>
    <w:pPr>
      <w:tabs>
        <w:tab w:val="left" w:pos="851"/>
        <w:tab w:val="num" w:pos="1418"/>
      </w:tabs>
      <w:suppressAutoHyphens w:val="0"/>
      <w:spacing w:before="120" w:after="120"/>
      <w:ind w:left="1418" w:right="0" w:hanging="284"/>
    </w:pPr>
    <w:rPr>
      <w:spacing w:val="0"/>
      <w:sz w:val="26"/>
      <w:bdr w:val="none" w:sz="0" w:space="0" w:color="auto" w:frame="1"/>
      <w:lang w:val="pt-BR" w:eastAsia="x-none"/>
    </w:rPr>
  </w:style>
  <w:style w:type="character" w:customStyle="1" w:styleId="BodyTextlist1Char2">
    <w:name w:val="Body Text list 1 Char2"/>
    <w:locked/>
    <w:rsid w:val="00BA2967"/>
    <w:rPr>
      <w:sz w:val="26"/>
      <w:szCs w:val="22"/>
      <w:lang w:val="vi-VN" w:eastAsia="en-US"/>
    </w:rPr>
  </w:style>
  <w:style w:type="character" w:customStyle="1" w:styleId="BodyTextlist2Char2">
    <w:name w:val="Body Text list 2 Char2"/>
    <w:uiPriority w:val="99"/>
    <w:locked/>
    <w:rsid w:val="00BA2967"/>
    <w:rPr>
      <w:sz w:val="26"/>
      <w:szCs w:val="22"/>
      <w:lang w:val="pt-BR" w:eastAsia="en-US"/>
    </w:rPr>
  </w:style>
  <w:style w:type="paragraph" w:customStyle="1" w:styleId="StyleStyleIndent2Before2ptAuto">
    <w:name w:val="Style Style Indent2 + Before:  2 pt + Auto"/>
    <w:basedOn w:val="Normal"/>
    <w:rsid w:val="00BA2967"/>
    <w:pPr>
      <w:widowControl w:val="0"/>
      <w:tabs>
        <w:tab w:val="left" w:pos="1620"/>
        <w:tab w:val="num" w:pos="1928"/>
        <w:tab w:val="left" w:pos="5670"/>
        <w:tab w:val="left" w:pos="5760"/>
        <w:tab w:val="left" w:pos="6521"/>
        <w:tab w:val="right" w:pos="8505"/>
        <w:tab w:val="right" w:pos="9450"/>
      </w:tabs>
      <w:spacing w:before="40" w:after="20"/>
      <w:ind w:left="1928" w:hanging="340"/>
    </w:pPr>
    <w:rPr>
      <w:snapToGrid w:val="0"/>
      <w:spacing w:val="-2"/>
      <w:kern w:val="2"/>
      <w:sz w:val="26"/>
    </w:rPr>
  </w:style>
  <w:style w:type="paragraph" w:customStyle="1" w:styleId="BodyTextlist1-body">
    <w:name w:val="Body Text list 1 - body"/>
    <w:basedOn w:val="BodyTextlist1"/>
    <w:qFormat/>
    <w:rsid w:val="00BA2967"/>
    <w:pPr>
      <w:tabs>
        <w:tab w:val="clear" w:pos="1080"/>
        <w:tab w:val="clear" w:pos="1134"/>
      </w:tabs>
      <w:spacing w:line="240" w:lineRule="auto"/>
      <w:ind w:left="1134" w:firstLine="0"/>
    </w:pPr>
    <w:rPr>
      <w:rFonts w:eastAsia="Times New Roman"/>
      <w:szCs w:val="22"/>
    </w:rPr>
  </w:style>
  <w:style w:type="paragraph" w:customStyle="1" w:styleId="NOIDUNG40">
    <w:name w:val="NOIDUNG4"/>
    <w:basedOn w:val="Normal"/>
    <w:link w:val="NOIDUNG4Char"/>
    <w:qFormat/>
    <w:rsid w:val="00BA2967"/>
    <w:pPr>
      <w:tabs>
        <w:tab w:val="left" w:pos="1980"/>
      </w:tabs>
      <w:spacing w:before="120" w:after="120" w:line="264" w:lineRule="auto"/>
      <w:ind w:left="1800" w:hanging="360"/>
    </w:pPr>
    <w:rPr>
      <w:rFonts w:eastAsia="Calibri"/>
      <w:bCs/>
      <w:sz w:val="26"/>
      <w:szCs w:val="26"/>
      <w:lang w:val="fr-FR" w:eastAsia="x-none"/>
    </w:rPr>
  </w:style>
  <w:style w:type="character" w:customStyle="1" w:styleId="NOIDUNG4Char">
    <w:name w:val="NOIDUNG4 Char"/>
    <w:link w:val="NOIDUNG40"/>
    <w:rsid w:val="00BA2967"/>
    <w:rPr>
      <w:rFonts w:eastAsia="Calibri" w:cs="Times New Roman"/>
      <w:bCs/>
      <w:sz w:val="26"/>
      <w:szCs w:val="26"/>
      <w:lang w:val="fr-FR" w:eastAsia="x-none"/>
    </w:rPr>
  </w:style>
  <w:style w:type="paragraph" w:customStyle="1" w:styleId="StyleHeading5H581CharHeading5Char8H5CharItalic">
    <w:name w:val="Style Heading 5H 58.1CharHeading 5 Char8H 5 Char + Italic"/>
    <w:basedOn w:val="Heading50"/>
    <w:rsid w:val="00BA2967"/>
    <w:pPr>
      <w:keepLines/>
      <w:widowControl w:val="0"/>
      <w:numPr>
        <w:ilvl w:val="4"/>
      </w:numPr>
      <w:suppressLineNumbers/>
      <w:tabs>
        <w:tab w:val="left" w:pos="794"/>
        <w:tab w:val="num" w:pos="1134"/>
      </w:tabs>
      <w:spacing w:before="60" w:after="60"/>
      <w:ind w:left="1247" w:hanging="1134"/>
      <w:jc w:val="both"/>
    </w:pPr>
    <w:rPr>
      <w:rFonts w:ascii="Times New Roman Bold" w:hAnsi="Times New Roman Bold"/>
      <w:b/>
      <w:bCs/>
      <w:iCs/>
      <w:kern w:val="28"/>
      <w:sz w:val="26"/>
      <w:u w:val="none"/>
      <w:lang w:val="en-GB"/>
    </w:rPr>
  </w:style>
  <w:style w:type="paragraph" w:customStyle="1" w:styleId="Listpara2">
    <w:name w:val="List para 2"/>
    <w:basedOn w:val="ListParagraph"/>
    <w:link w:val="Listpara2Char"/>
    <w:qFormat/>
    <w:rsid w:val="00BA2967"/>
    <w:pPr>
      <w:tabs>
        <w:tab w:val="num" w:pos="1134"/>
      </w:tabs>
      <w:spacing w:before="60" w:after="60" w:line="276" w:lineRule="auto"/>
      <w:ind w:left="1135" w:hanging="284"/>
      <w:contextualSpacing w:val="0"/>
      <w:jc w:val="left"/>
    </w:pPr>
    <w:rPr>
      <w:rFonts w:eastAsia="Calibri"/>
      <w:sz w:val="26"/>
    </w:rPr>
  </w:style>
  <w:style w:type="paragraph" w:customStyle="1" w:styleId="Listpara3">
    <w:name w:val="List para 3"/>
    <w:basedOn w:val="Listpara2"/>
    <w:qFormat/>
    <w:rsid w:val="00BA2967"/>
    <w:pPr>
      <w:tabs>
        <w:tab w:val="clear" w:pos="1134"/>
      </w:tabs>
      <w:ind w:left="3294"/>
    </w:pPr>
  </w:style>
  <w:style w:type="character" w:customStyle="1" w:styleId="Listpara2Char">
    <w:name w:val="List para 2 Char"/>
    <w:link w:val="Listpara2"/>
    <w:rsid w:val="00BA2967"/>
    <w:rPr>
      <w:rFonts w:eastAsia="Calibri" w:cs="Times New Roman"/>
      <w:sz w:val="26"/>
      <w:szCs w:val="20"/>
      <w:lang w:val="en-US"/>
    </w:rPr>
  </w:style>
  <w:style w:type="paragraph" w:customStyle="1" w:styleId="Listpara4">
    <w:name w:val="List para 4"/>
    <w:basedOn w:val="ListParagraph"/>
    <w:qFormat/>
    <w:rsid w:val="00BA2967"/>
    <w:pPr>
      <w:tabs>
        <w:tab w:val="num" w:pos="1588"/>
      </w:tabs>
      <w:spacing w:before="60" w:after="60" w:line="276" w:lineRule="auto"/>
      <w:ind w:left="1702" w:hanging="284"/>
      <w:contextualSpacing w:val="0"/>
      <w:jc w:val="left"/>
    </w:pPr>
    <w:rPr>
      <w:rFonts w:eastAsia="Calibri"/>
      <w:sz w:val="26"/>
    </w:rPr>
  </w:style>
  <w:style w:type="paragraph" w:customStyle="1" w:styleId="StyleBefore2ptAfter2pt">
    <w:name w:val="Style Before:  2 pt After:  2 pt"/>
    <w:basedOn w:val="Normal"/>
    <w:rsid w:val="00BA2967"/>
    <w:pPr>
      <w:spacing w:before="40" w:after="40"/>
      <w:jc w:val="left"/>
    </w:pPr>
    <w:rPr>
      <w:sz w:val="26"/>
    </w:rPr>
  </w:style>
  <w:style w:type="character" w:customStyle="1" w:styleId="highlight">
    <w:name w:val="highlight"/>
    <w:rsid w:val="00BA2967"/>
  </w:style>
  <w:style w:type="character" w:customStyle="1" w:styleId="DaudongChar0">
    <w:name w:val="Dau dong (+) Char"/>
    <w:link w:val="Daudong2"/>
    <w:rsid w:val="00BA2967"/>
    <w:rPr>
      <w:rFonts w:eastAsia="Times New Roman" w:cs="Times New Roman"/>
      <w:snapToGrid w:val="0"/>
      <w:sz w:val="26"/>
      <w:szCs w:val="20"/>
      <w:lang w:val="en-US"/>
    </w:rPr>
  </w:style>
  <w:style w:type="character" w:customStyle="1" w:styleId="UnresolvedMention1">
    <w:name w:val="Unresolved Mention1"/>
    <w:uiPriority w:val="99"/>
    <w:semiHidden/>
    <w:unhideWhenUsed/>
    <w:rsid w:val="00BA2967"/>
    <w:rPr>
      <w:color w:val="605E5C"/>
      <w:shd w:val="clear" w:color="auto" w:fill="E1DFDD"/>
    </w:rPr>
  </w:style>
  <w:style w:type="paragraph" w:customStyle="1" w:styleId="StyleHeading4h4H4Heading4CharHeading414Char11Cha1">
    <w:name w:val="Style Heading 4h4H4Heading 4 CharHeading 41白鹤滩标题 4 Char11 Cha...1"/>
    <w:basedOn w:val="Heading4"/>
    <w:autoRedefine/>
    <w:rsid w:val="00BA2967"/>
    <w:pPr>
      <w:keepLines/>
      <w:widowControl w:val="0"/>
      <w:tabs>
        <w:tab w:val="left" w:pos="680"/>
        <w:tab w:val="left" w:pos="1170"/>
      </w:tabs>
      <w:spacing w:after="0" w:line="312" w:lineRule="auto"/>
      <w:ind w:left="4014" w:right="0" w:hanging="360"/>
    </w:pPr>
    <w:rPr>
      <w:rFonts w:ascii="Times New Roman Bold" w:hAnsi="Times New Roman Bold"/>
      <w:kern w:val="28"/>
      <w:sz w:val="28"/>
      <w:lang w:val="en-GB" w:eastAsia="x-none"/>
    </w:rPr>
  </w:style>
  <w:style w:type="paragraph" w:customStyle="1" w:styleId="Normal70">
    <w:name w:val="Normal7"/>
    <w:basedOn w:val="Normal"/>
    <w:rsid w:val="00BA2967"/>
    <w:pPr>
      <w:jc w:val="left"/>
    </w:pPr>
    <w:rPr>
      <w:szCs w:val="24"/>
    </w:rPr>
  </w:style>
  <w:style w:type="numbering" w:customStyle="1" w:styleId="111111124">
    <w:name w:val="1 / 1.1 / 1.1.1124"/>
    <w:rsid w:val="00BA2967"/>
  </w:style>
  <w:style w:type="paragraph" w:customStyle="1" w:styleId="B2Daudong-Cap2">
    <w:name w:val="B2 Dau dong - Cap 2"/>
    <w:basedOn w:val="Normal"/>
    <w:qFormat/>
    <w:rsid w:val="00BA2967"/>
    <w:pPr>
      <w:tabs>
        <w:tab w:val="num" w:pos="360"/>
      </w:tabs>
      <w:spacing w:before="120" w:after="120"/>
    </w:pPr>
    <w:rPr>
      <w:rFonts w:eastAsia="Calibri"/>
      <w:bCs/>
      <w:sz w:val="26"/>
      <w:szCs w:val="26"/>
      <w:lang w:val="pl-PL"/>
    </w:rPr>
  </w:style>
  <w:style w:type="numbering" w:customStyle="1" w:styleId="1111111263">
    <w:name w:val="1 / 1.1 / 1.1.11263"/>
    <w:basedOn w:val="NoList"/>
    <w:next w:val="111111"/>
    <w:rsid w:val="00BA2967"/>
  </w:style>
  <w:style w:type="paragraph" w:customStyle="1" w:styleId="Banglietke1">
    <w:name w:val="Bang liet ke 1"/>
    <w:basedOn w:val="Normal"/>
    <w:qFormat/>
    <w:rsid w:val="00BA2967"/>
    <w:pPr>
      <w:spacing w:before="60" w:after="60"/>
      <w:jc w:val="left"/>
    </w:pPr>
    <w:rPr>
      <w:rFonts w:eastAsia="Calibri"/>
      <w:sz w:val="26"/>
      <w:szCs w:val="22"/>
      <w:lang w:val="vi-VN"/>
    </w:rPr>
  </w:style>
  <w:style w:type="paragraph" w:customStyle="1" w:styleId="B1Gachdaudong">
    <w:name w:val="B1 Gach dau dong"/>
    <w:basedOn w:val="Normal"/>
    <w:autoRedefine/>
    <w:qFormat/>
    <w:rsid w:val="00BA2967"/>
    <w:pPr>
      <w:tabs>
        <w:tab w:val="num" w:pos="360"/>
      </w:tabs>
      <w:spacing w:before="120" w:after="120"/>
    </w:pPr>
    <w:rPr>
      <w:color w:val="002060"/>
      <w:sz w:val="26"/>
      <w:szCs w:val="22"/>
      <w:lang w:val="x-none" w:eastAsia="x-none"/>
    </w:rPr>
  </w:style>
  <w:style w:type="paragraph" w:customStyle="1" w:styleId="B0Daudong">
    <w:name w:val="B0 Dau dong"/>
    <w:basedOn w:val="Normal"/>
    <w:link w:val="B0DaudongChar"/>
    <w:qFormat/>
    <w:rsid w:val="00BA2967"/>
    <w:pPr>
      <w:spacing w:before="120" w:after="120"/>
      <w:ind w:left="1134"/>
    </w:pPr>
    <w:rPr>
      <w:rFonts w:eastAsia="Calibri"/>
      <w:bCs/>
      <w:sz w:val="26"/>
      <w:szCs w:val="26"/>
      <w:lang w:val="vi-VN"/>
    </w:rPr>
  </w:style>
  <w:style w:type="character" w:customStyle="1" w:styleId="B0DaudongChar">
    <w:name w:val="B0 Dau dong Char"/>
    <w:link w:val="B0Daudong"/>
    <w:rsid w:val="00BA2967"/>
    <w:rPr>
      <w:rFonts w:eastAsia="Calibri" w:cs="Times New Roman"/>
      <w:bCs/>
      <w:sz w:val="26"/>
      <w:szCs w:val="26"/>
    </w:rPr>
  </w:style>
  <w:style w:type="paragraph" w:customStyle="1" w:styleId="A6Cap6">
    <w:name w:val="A6. Cap 6"/>
    <w:basedOn w:val="A5Cap5"/>
    <w:link w:val="A6Cap6Char"/>
    <w:qFormat/>
    <w:rsid w:val="00BA2967"/>
    <w:pPr>
      <w:outlineLvl w:val="5"/>
    </w:pPr>
  </w:style>
  <w:style w:type="paragraph" w:customStyle="1" w:styleId="A2Chuong-Cap2">
    <w:name w:val="A2. Chuong - Cap 2"/>
    <w:basedOn w:val="Normal"/>
    <w:qFormat/>
    <w:rsid w:val="00BA2967"/>
    <w:pPr>
      <w:keepNext/>
      <w:keepLines/>
      <w:tabs>
        <w:tab w:val="num" w:pos="360"/>
      </w:tabs>
      <w:spacing w:before="240" w:after="240"/>
      <w:jc w:val="center"/>
      <w:outlineLvl w:val="1"/>
    </w:pPr>
    <w:rPr>
      <w:rFonts w:ascii="Times New Roman Bold" w:hAnsi="Times New Roman Bold"/>
      <w:b/>
      <w:sz w:val="28"/>
      <w:szCs w:val="26"/>
      <w:lang w:val="vi-VN"/>
    </w:rPr>
  </w:style>
  <w:style w:type="paragraph" w:customStyle="1" w:styleId="A3Cap3">
    <w:name w:val="A3. Cap 3"/>
    <w:basedOn w:val="Normal"/>
    <w:link w:val="A3Cap3Char"/>
    <w:qFormat/>
    <w:rsid w:val="00BA2967"/>
    <w:pPr>
      <w:tabs>
        <w:tab w:val="num" w:pos="360"/>
        <w:tab w:val="left" w:pos="1134"/>
      </w:tabs>
      <w:spacing w:before="120" w:after="120"/>
      <w:outlineLvl w:val="2"/>
    </w:pPr>
    <w:rPr>
      <w:b/>
      <w:sz w:val="26"/>
      <w:szCs w:val="26"/>
    </w:rPr>
  </w:style>
  <w:style w:type="paragraph" w:customStyle="1" w:styleId="A5Cap5">
    <w:name w:val="A5. Cap 5"/>
    <w:basedOn w:val="Normal"/>
    <w:link w:val="A5Cap5Char"/>
    <w:qFormat/>
    <w:rsid w:val="00BA2967"/>
    <w:pPr>
      <w:tabs>
        <w:tab w:val="num" w:pos="360"/>
        <w:tab w:val="left" w:pos="1134"/>
      </w:tabs>
      <w:spacing w:before="120" w:after="120"/>
      <w:outlineLvl w:val="4"/>
    </w:pPr>
    <w:rPr>
      <w:sz w:val="26"/>
      <w:szCs w:val="26"/>
    </w:rPr>
  </w:style>
  <w:style w:type="paragraph" w:customStyle="1" w:styleId="A4Cap4">
    <w:name w:val="A4. Cap 4"/>
    <w:basedOn w:val="Normal"/>
    <w:link w:val="A4Cap4Char"/>
    <w:qFormat/>
    <w:rsid w:val="00BA2967"/>
    <w:pPr>
      <w:tabs>
        <w:tab w:val="num" w:pos="360"/>
        <w:tab w:val="left" w:pos="1134"/>
      </w:tabs>
      <w:spacing w:before="120" w:after="120"/>
      <w:outlineLvl w:val="3"/>
    </w:pPr>
    <w:rPr>
      <w:b/>
      <w:sz w:val="26"/>
      <w:szCs w:val="26"/>
      <w:lang w:val="vi-VN"/>
    </w:rPr>
  </w:style>
  <w:style w:type="paragraph" w:customStyle="1" w:styleId="A7Cap7">
    <w:name w:val="A7. Cap 7"/>
    <w:basedOn w:val="Normal"/>
    <w:qFormat/>
    <w:rsid w:val="00BA2967"/>
    <w:pPr>
      <w:tabs>
        <w:tab w:val="num" w:pos="360"/>
        <w:tab w:val="left" w:pos="1134"/>
      </w:tabs>
      <w:spacing w:before="120" w:after="120"/>
      <w:outlineLvl w:val="6"/>
    </w:pPr>
    <w:rPr>
      <w:rFonts w:eastAsia="Calibri"/>
      <w:sz w:val="26"/>
      <w:szCs w:val="22"/>
    </w:rPr>
  </w:style>
  <w:style w:type="character" w:customStyle="1" w:styleId="A4Cap4Char">
    <w:name w:val="A4. Cap 4 Char"/>
    <w:link w:val="A4Cap4"/>
    <w:rsid w:val="00BA2967"/>
    <w:rPr>
      <w:rFonts w:eastAsia="Times New Roman" w:cs="Times New Roman"/>
      <w:b/>
      <w:sz w:val="26"/>
      <w:szCs w:val="26"/>
    </w:rPr>
  </w:style>
  <w:style w:type="paragraph" w:customStyle="1" w:styleId="Style39">
    <w:name w:val="Style39"/>
    <w:basedOn w:val="Normal"/>
    <w:link w:val="Style39Char"/>
    <w:rsid w:val="00BA2967"/>
    <w:pPr>
      <w:keepNext/>
      <w:tabs>
        <w:tab w:val="num" w:pos="720"/>
      </w:tabs>
      <w:spacing w:before="120"/>
      <w:ind w:firstLine="360"/>
      <w:outlineLvl w:val="4"/>
    </w:pPr>
    <w:rPr>
      <w:rFonts w:eastAsia="SimSun"/>
      <w:noProof/>
      <w:snapToGrid w:val="0"/>
      <w:sz w:val="26"/>
      <w:szCs w:val="22"/>
      <w:lang w:val="x-none" w:eastAsia="x-none"/>
    </w:rPr>
  </w:style>
  <w:style w:type="paragraph" w:customStyle="1" w:styleId="B3Daudong-Cap3">
    <w:name w:val="B3 Dau dong - Cap 3"/>
    <w:basedOn w:val="Normal"/>
    <w:qFormat/>
    <w:rsid w:val="00BA2967"/>
    <w:pPr>
      <w:tabs>
        <w:tab w:val="num" w:pos="360"/>
      </w:tabs>
      <w:spacing w:before="120" w:after="120"/>
      <w:ind w:left="1985" w:hanging="284"/>
    </w:pPr>
    <w:rPr>
      <w:rFonts w:eastAsia="Calibri"/>
      <w:sz w:val="26"/>
      <w:szCs w:val="22"/>
    </w:rPr>
  </w:style>
  <w:style w:type="character" w:customStyle="1" w:styleId="A5Cap5Char">
    <w:name w:val="A5. Cap 5 Char"/>
    <w:link w:val="A5Cap5"/>
    <w:rsid w:val="00BA2967"/>
    <w:rPr>
      <w:rFonts w:eastAsia="Times New Roman" w:cs="Times New Roman"/>
      <w:sz w:val="26"/>
      <w:szCs w:val="26"/>
      <w:lang w:val="en-US"/>
    </w:rPr>
  </w:style>
  <w:style w:type="character" w:customStyle="1" w:styleId="A6Cap6Char">
    <w:name w:val="A6. Cap 6 Char"/>
    <w:link w:val="A6Cap6"/>
    <w:rsid w:val="00BA2967"/>
    <w:rPr>
      <w:rFonts w:eastAsia="Times New Roman" w:cs="Times New Roman"/>
      <w:sz w:val="26"/>
      <w:szCs w:val="26"/>
      <w:lang w:val="en-US"/>
    </w:rPr>
  </w:style>
  <w:style w:type="character" w:customStyle="1" w:styleId="A3Cap3Char">
    <w:name w:val="A3. Cap 3 Char"/>
    <w:link w:val="A3Cap3"/>
    <w:rsid w:val="00BA2967"/>
    <w:rPr>
      <w:rFonts w:eastAsia="Times New Roman" w:cs="Times New Roman"/>
      <w:b/>
      <w:sz w:val="26"/>
      <w:szCs w:val="26"/>
      <w:lang w:val="en-US"/>
    </w:rPr>
  </w:style>
  <w:style w:type="character" w:customStyle="1" w:styleId="TOC1Char">
    <w:name w:val="TOC 1 Char"/>
    <w:aliases w:val="t1 Char"/>
    <w:link w:val="TOC1"/>
    <w:uiPriority w:val="39"/>
    <w:rsid w:val="00BA2967"/>
    <w:rPr>
      <w:rFonts w:asciiTheme="majorHAnsi" w:eastAsia="Batang" w:hAnsiTheme="majorHAnsi" w:cstheme="majorHAnsi"/>
      <w:b/>
      <w:bCs/>
      <w:iCs/>
      <w:noProof/>
      <w:kern w:val="36"/>
      <w:szCs w:val="28"/>
      <w:lang w:val="nl-NL"/>
    </w:rPr>
  </w:style>
  <w:style w:type="character" w:customStyle="1" w:styleId="TOC2Char">
    <w:name w:val="TOC 2 Char"/>
    <w:link w:val="TOC2"/>
    <w:uiPriority w:val="39"/>
    <w:rsid w:val="00BA2967"/>
    <w:rPr>
      <w:rFonts w:eastAsia="Times New Roman" w:cs="Times New Roman"/>
      <w:sz w:val="24"/>
      <w:szCs w:val="20"/>
      <w:lang w:val="en-US"/>
    </w:rPr>
  </w:style>
  <w:style w:type="character" w:customStyle="1" w:styleId="TOC3Char">
    <w:name w:val="TOC 3 Char"/>
    <w:link w:val="TOC3"/>
    <w:uiPriority w:val="39"/>
    <w:rsid w:val="00BA2967"/>
    <w:rPr>
      <w:rFonts w:eastAsia="Times New Roman" w:cs="Times New Roman"/>
      <w:i/>
      <w:sz w:val="24"/>
      <w:szCs w:val="20"/>
      <w:lang w:val="en-US"/>
    </w:rPr>
  </w:style>
  <w:style w:type="character" w:customStyle="1" w:styleId="TOC4Char">
    <w:name w:val="TOC 4 Char"/>
    <w:link w:val="TOC4"/>
    <w:uiPriority w:val="39"/>
    <w:rsid w:val="00BA2967"/>
    <w:rPr>
      <w:rFonts w:eastAsia="Times New Roman" w:cs="Times New Roman"/>
      <w:sz w:val="24"/>
      <w:szCs w:val="20"/>
      <w:lang w:val="en-US"/>
    </w:rPr>
  </w:style>
  <w:style w:type="paragraph" w:customStyle="1" w:styleId="KetQua">
    <w:name w:val="KetQua"/>
    <w:basedOn w:val="ListParagraph"/>
    <w:link w:val="KetQuaChar"/>
    <w:rsid w:val="00BA2967"/>
    <w:pPr>
      <w:numPr>
        <w:numId w:val="123"/>
      </w:numPr>
      <w:tabs>
        <w:tab w:val="left" w:pos="1701"/>
      </w:tabs>
      <w:spacing w:before="60" w:after="60"/>
      <w:contextualSpacing w:val="0"/>
    </w:pPr>
    <w:rPr>
      <w:rFonts w:eastAsia="Calibri"/>
      <w:color w:val="002060"/>
      <w:sz w:val="26"/>
      <w:szCs w:val="22"/>
      <w:lang w:val="vi-VN"/>
    </w:rPr>
  </w:style>
  <w:style w:type="paragraph" w:customStyle="1" w:styleId="B3Daudong-Cap5">
    <w:name w:val="B3 Dau dong - Cap 5"/>
    <w:basedOn w:val="Normal"/>
    <w:link w:val="B3Daudong-Cap5Char"/>
    <w:rsid w:val="00BA2967"/>
    <w:pPr>
      <w:numPr>
        <w:numId w:val="137"/>
      </w:numPr>
      <w:spacing w:before="120" w:after="120"/>
      <w:ind w:left="1985" w:hanging="284"/>
    </w:pPr>
    <w:rPr>
      <w:rFonts w:eastAsia="Calibri"/>
      <w:sz w:val="26"/>
      <w:szCs w:val="22"/>
    </w:rPr>
  </w:style>
  <w:style w:type="character" w:customStyle="1" w:styleId="KetQuaChar">
    <w:name w:val="KetQua Char"/>
    <w:link w:val="KetQua"/>
    <w:rsid w:val="00BA2967"/>
    <w:rPr>
      <w:rFonts w:eastAsia="Calibri" w:cs="Times New Roman"/>
      <w:color w:val="002060"/>
      <w:sz w:val="26"/>
    </w:rPr>
  </w:style>
  <w:style w:type="paragraph" w:customStyle="1" w:styleId="KieuBang">
    <w:name w:val="Kieu Bang"/>
    <w:basedOn w:val="Normal"/>
    <w:link w:val="KieuBangChar"/>
    <w:rsid w:val="00BA2967"/>
    <w:pPr>
      <w:jc w:val="center"/>
    </w:pPr>
    <w:rPr>
      <w:rFonts w:eastAsia="Calibri"/>
      <w:color w:val="002060"/>
      <w:sz w:val="26"/>
      <w:szCs w:val="26"/>
    </w:rPr>
  </w:style>
  <w:style w:type="character" w:customStyle="1" w:styleId="B3Daudong-Cap5Char">
    <w:name w:val="B3 Dau dong - Cap 5 Char"/>
    <w:link w:val="B3Daudong-Cap5"/>
    <w:rsid w:val="00BA2967"/>
    <w:rPr>
      <w:rFonts w:eastAsia="Calibri" w:cs="Times New Roman"/>
      <w:sz w:val="26"/>
      <w:lang w:val="en-US"/>
    </w:rPr>
  </w:style>
  <w:style w:type="paragraph" w:customStyle="1" w:styleId="KieuBangA3">
    <w:name w:val="Kieu Bang A3"/>
    <w:basedOn w:val="KieuBang"/>
    <w:link w:val="KieuBangA3Char"/>
    <w:rsid w:val="00BA2967"/>
    <w:rPr>
      <w:b/>
      <w:lang w:val="it-IT"/>
    </w:rPr>
  </w:style>
  <w:style w:type="character" w:customStyle="1" w:styleId="KieuBangChar">
    <w:name w:val="Kieu Bang Char"/>
    <w:link w:val="KieuBang"/>
    <w:rsid w:val="00BA2967"/>
    <w:rPr>
      <w:rFonts w:eastAsia="Calibri" w:cs="Times New Roman"/>
      <w:color w:val="002060"/>
      <w:sz w:val="26"/>
      <w:szCs w:val="26"/>
      <w:lang w:val="en-US"/>
    </w:rPr>
  </w:style>
  <w:style w:type="paragraph" w:customStyle="1" w:styleId="Chthchhnh">
    <w:name w:val="Chú thích hình"/>
    <w:basedOn w:val="Normal"/>
    <w:link w:val="ChthchhnhChar"/>
    <w:rsid w:val="00BA2967"/>
    <w:pPr>
      <w:spacing w:after="120" w:line="276" w:lineRule="auto"/>
      <w:jc w:val="center"/>
    </w:pPr>
    <w:rPr>
      <w:rFonts w:ascii="Times New Roman Italic" w:eastAsia="Calibri" w:hAnsi="Times New Roman Italic"/>
      <w:b/>
      <w:i/>
      <w:noProof/>
      <w:color w:val="002060"/>
      <w:sz w:val="26"/>
      <w:szCs w:val="22"/>
    </w:rPr>
  </w:style>
  <w:style w:type="character" w:customStyle="1" w:styleId="KieuBangA3Char">
    <w:name w:val="Kieu Bang A3 Char"/>
    <w:link w:val="KieuBangA3"/>
    <w:rsid w:val="00BA2967"/>
    <w:rPr>
      <w:rFonts w:eastAsia="Calibri" w:cs="Times New Roman"/>
      <w:b/>
      <w:color w:val="002060"/>
      <w:sz w:val="26"/>
      <w:szCs w:val="26"/>
      <w:lang w:val="it-IT"/>
    </w:rPr>
  </w:style>
  <w:style w:type="character" w:customStyle="1" w:styleId="ChthchhnhChar">
    <w:name w:val="Chú thích hình Char"/>
    <w:link w:val="Chthchhnh"/>
    <w:rsid w:val="00BA2967"/>
    <w:rPr>
      <w:rFonts w:ascii="Times New Roman Italic" w:eastAsia="Calibri" w:hAnsi="Times New Roman Italic" w:cs="Times New Roman"/>
      <w:b/>
      <w:i/>
      <w:noProof/>
      <w:color w:val="002060"/>
      <w:sz w:val="26"/>
      <w:lang w:val="en-US"/>
    </w:rPr>
  </w:style>
  <w:style w:type="paragraph" w:customStyle="1" w:styleId="heading55">
    <w:name w:val="heading 55"/>
    <w:basedOn w:val="ListParagraph"/>
    <w:link w:val="heading55Char"/>
    <w:rsid w:val="00BA2967"/>
    <w:pPr>
      <w:numPr>
        <w:numId w:val="130"/>
      </w:numPr>
      <w:spacing w:before="60" w:line="360" w:lineRule="auto"/>
      <w:contextualSpacing w:val="0"/>
      <w:jc w:val="left"/>
    </w:pPr>
    <w:rPr>
      <w:rFonts w:eastAsia="Calibri"/>
      <w:i/>
      <w:color w:val="002060"/>
      <w:sz w:val="26"/>
      <w:szCs w:val="26"/>
    </w:rPr>
  </w:style>
  <w:style w:type="character" w:customStyle="1" w:styleId="heading55Char">
    <w:name w:val="heading 55 Char"/>
    <w:link w:val="heading55"/>
    <w:rsid w:val="00BA2967"/>
    <w:rPr>
      <w:rFonts w:eastAsia="Calibri" w:cs="Times New Roman"/>
      <w:i/>
      <w:color w:val="002060"/>
      <w:sz w:val="26"/>
      <w:szCs w:val="26"/>
      <w:lang w:val="en-US"/>
    </w:rPr>
  </w:style>
  <w:style w:type="paragraph" w:customStyle="1" w:styleId="B4Daudong-Cap4">
    <w:name w:val="B4 Dau dong - Cap 4"/>
    <w:basedOn w:val="Normal"/>
    <w:qFormat/>
    <w:rsid w:val="00BA2967"/>
    <w:pPr>
      <w:spacing w:before="120" w:after="120"/>
      <w:ind w:left="2552" w:hanging="567"/>
    </w:pPr>
    <w:rPr>
      <w:rFonts w:eastAsia="Calibri"/>
      <w:sz w:val="26"/>
      <w:szCs w:val="22"/>
      <w:lang w:val="pl-PL"/>
    </w:rPr>
  </w:style>
  <w:style w:type="paragraph" w:customStyle="1" w:styleId="BodyText11">
    <w:name w:val="Body Text 11"/>
    <w:basedOn w:val="Normal"/>
    <w:rsid w:val="00BA2967"/>
    <w:pPr>
      <w:widowControl w:val="0"/>
      <w:numPr>
        <w:numId w:val="126"/>
      </w:numPr>
      <w:tabs>
        <w:tab w:val="left" w:pos="284"/>
      </w:tabs>
      <w:spacing w:before="120" w:after="120"/>
    </w:pPr>
    <w:rPr>
      <w:sz w:val="26"/>
      <w:szCs w:val="24"/>
      <w:lang w:val="ru-RU" w:eastAsia="ru-RU"/>
    </w:rPr>
  </w:style>
  <w:style w:type="character" w:customStyle="1" w:styleId="Indent2CharChar">
    <w:name w:val="Indent 2 Char Char"/>
    <w:link w:val="Indent2"/>
    <w:rsid w:val="00BA2967"/>
    <w:rPr>
      <w:rFonts w:eastAsia="Times New Roman" w:cs="Times New Roman"/>
      <w:sz w:val="26"/>
      <w:szCs w:val="24"/>
      <w:lang w:val="en-US"/>
    </w:rPr>
  </w:style>
  <w:style w:type="character" w:customStyle="1" w:styleId="BlockTextChar">
    <w:name w:val="Block Text Char"/>
    <w:aliases w:val="Block Text-THINH Char, Char Char Char Char Char Char Char Char Char Char Char Char Char Char, Char Char Char Char Char Char Char Char Char Char Char Char Char Char Char Char,Char Char Char Char Char Char Char Char Char Char,TEXT Char"/>
    <w:link w:val="BlockText"/>
    <w:rsid w:val="00BA2967"/>
    <w:rPr>
      <w:rFonts w:eastAsia="Times New Roman" w:cs="Times New Roman"/>
      <w:sz w:val="24"/>
      <w:szCs w:val="20"/>
      <w:lang w:val="en-US"/>
    </w:rPr>
  </w:style>
  <w:style w:type="character" w:customStyle="1" w:styleId="S1Char">
    <w:name w:val="S1 Char"/>
    <w:link w:val="S1"/>
    <w:rsid w:val="00BA2967"/>
    <w:rPr>
      <w:rFonts w:eastAsia="Times New Roman" w:cs="Times New Roman"/>
      <w:caps/>
      <w:sz w:val="26"/>
      <w:szCs w:val="20"/>
      <w:lang w:val="en-GB"/>
    </w:rPr>
  </w:style>
  <w:style w:type="paragraph" w:customStyle="1" w:styleId="S3">
    <w:name w:val="S3"/>
    <w:basedOn w:val="S2"/>
    <w:rsid w:val="00BA2967"/>
    <w:pPr>
      <w:tabs>
        <w:tab w:val="clear" w:pos="720"/>
        <w:tab w:val="clear" w:pos="1440"/>
        <w:tab w:val="clear" w:pos="8640"/>
        <w:tab w:val="left" w:pos="1560"/>
      </w:tabs>
      <w:spacing w:line="276" w:lineRule="auto"/>
      <w:ind w:left="3240" w:right="0" w:hanging="360"/>
      <w:jc w:val="both"/>
      <w:outlineLvl w:val="8"/>
    </w:pPr>
    <w:rPr>
      <w:rFonts w:ascii="Times New Roman" w:eastAsia="Calibri" w:hAnsi="Times New Roman"/>
      <w:bCs/>
      <w:color w:val="0000CC"/>
      <w:szCs w:val="26"/>
      <w:lang w:val="vi-VN"/>
    </w:rPr>
  </w:style>
  <w:style w:type="character" w:customStyle="1" w:styleId="Other">
    <w:name w:val="Other_"/>
    <w:link w:val="Other0"/>
    <w:rsid w:val="00BA2967"/>
    <w:rPr>
      <w:rFonts w:eastAsia="Times New Roman"/>
      <w:shd w:val="clear" w:color="auto" w:fill="FFFFFF"/>
    </w:rPr>
  </w:style>
  <w:style w:type="paragraph" w:customStyle="1" w:styleId="Other0">
    <w:name w:val="Other"/>
    <w:basedOn w:val="Normal"/>
    <w:link w:val="Other"/>
    <w:rsid w:val="00BA2967"/>
    <w:pPr>
      <w:widowControl w:val="0"/>
      <w:shd w:val="clear" w:color="auto" w:fill="FFFFFF"/>
      <w:spacing w:after="40" w:line="288" w:lineRule="auto"/>
      <w:ind w:firstLine="400"/>
      <w:jc w:val="left"/>
    </w:pPr>
    <w:rPr>
      <w:rFonts w:cstheme="minorBidi"/>
      <w:sz w:val="28"/>
      <w:szCs w:val="22"/>
      <w:lang w:val="vi-VN"/>
    </w:rPr>
  </w:style>
  <w:style w:type="paragraph" w:customStyle="1" w:styleId="DTM--2">
    <w:name w:val="DTM -- 2"/>
    <w:basedOn w:val="Normal"/>
    <w:rsid w:val="00BA2967"/>
    <w:pPr>
      <w:widowControl w:val="0"/>
      <w:numPr>
        <w:numId w:val="133"/>
      </w:numPr>
      <w:tabs>
        <w:tab w:val="left" w:pos="1418"/>
        <w:tab w:val="left" w:pos="3119"/>
        <w:tab w:val="left" w:pos="3402"/>
      </w:tabs>
      <w:spacing w:before="120" w:after="120"/>
    </w:pPr>
    <w:rPr>
      <w:sz w:val="26"/>
      <w:szCs w:val="26"/>
      <w:lang w:val="vi-VN" w:eastAsia="ar-SA"/>
    </w:rPr>
  </w:style>
  <w:style w:type="paragraph" w:customStyle="1" w:styleId="DTM--3">
    <w:name w:val="DTM -- 3"/>
    <w:basedOn w:val="DTM--2"/>
    <w:rsid w:val="00BA2967"/>
    <w:pPr>
      <w:numPr>
        <w:ilvl w:val="1"/>
      </w:numPr>
      <w:tabs>
        <w:tab w:val="clear" w:pos="1418"/>
        <w:tab w:val="left" w:pos="1701"/>
      </w:tabs>
      <w:ind w:left="1701" w:hanging="283"/>
    </w:pPr>
  </w:style>
  <w:style w:type="paragraph" w:customStyle="1" w:styleId="Than-ds">
    <w:name w:val="Than - ds"/>
    <w:basedOn w:val="Normal"/>
    <w:rsid w:val="00BA2967"/>
    <w:pPr>
      <w:tabs>
        <w:tab w:val="num" w:pos="840"/>
      </w:tabs>
      <w:ind w:firstLine="720"/>
    </w:pPr>
    <w:rPr>
      <w:sz w:val="28"/>
      <w:lang w:val="vi-VN"/>
    </w:rPr>
  </w:style>
  <w:style w:type="paragraph" w:customStyle="1" w:styleId="NhanManh">
    <w:name w:val="NhanManh"/>
    <w:basedOn w:val="Than0"/>
    <w:next w:val="Than0"/>
    <w:rsid w:val="00BA2967"/>
    <w:pPr>
      <w:keepNext/>
      <w:spacing w:before="0"/>
      <w:ind w:firstLine="720"/>
    </w:pPr>
    <w:rPr>
      <w:rFonts w:ascii="Times New Roman" w:hAnsi="Times New Roman"/>
      <w:b/>
      <w:lang w:val="vi-VN"/>
    </w:rPr>
  </w:style>
  <w:style w:type="paragraph" w:customStyle="1" w:styleId="Normalddong">
    <w:name w:val="Normalddong"/>
    <w:basedOn w:val="Normal"/>
    <w:rsid w:val="00BA2967"/>
    <w:pPr>
      <w:spacing w:before="120"/>
    </w:pPr>
    <w:rPr>
      <w:rFonts w:ascii=".VnTime" w:hAnsi=".VnTime"/>
      <w:sz w:val="28"/>
      <w:szCs w:val="28"/>
    </w:rPr>
  </w:style>
  <w:style w:type="paragraph" w:customStyle="1" w:styleId="Heading32">
    <w:name w:val="Heading3"/>
    <w:basedOn w:val="Heading3"/>
    <w:rsid w:val="00BA2967"/>
    <w:pPr>
      <w:keepNext/>
      <w:widowControl w:val="0"/>
      <w:suppressAutoHyphens w:val="0"/>
      <w:spacing w:before="120" w:line="320" w:lineRule="exact"/>
      <w:ind w:firstLine="720"/>
      <w:jc w:val="both"/>
    </w:pPr>
    <w:rPr>
      <w:rFonts w:ascii=".VnTime" w:hAnsi=".VnTime"/>
      <w:szCs w:val="28"/>
    </w:rPr>
  </w:style>
  <w:style w:type="paragraph" w:customStyle="1" w:styleId="CharCharCharCharCharCharCharCharCharCharCharCharChar">
    <w:name w:val="Char Char Char Char Char Char Char Char Char Char Char Char Char"/>
    <w:basedOn w:val="Normal"/>
    <w:next w:val="Normal"/>
    <w:autoRedefine/>
    <w:semiHidden/>
    <w:rsid w:val="00BA2967"/>
    <w:pPr>
      <w:spacing w:before="120" w:after="120" w:line="312" w:lineRule="auto"/>
      <w:jc w:val="left"/>
    </w:pPr>
    <w:rPr>
      <w:sz w:val="28"/>
      <w:szCs w:val="22"/>
    </w:rPr>
  </w:style>
  <w:style w:type="character" w:customStyle="1" w:styleId="Vnbnnidung3">
    <w:name w:val="Văn bản nội dung (3)_"/>
    <w:link w:val="Vnbnnidung30"/>
    <w:rsid w:val="00BA2967"/>
    <w:rPr>
      <w:b/>
      <w:bCs/>
      <w:sz w:val="26"/>
      <w:szCs w:val="26"/>
      <w:shd w:val="clear" w:color="auto" w:fill="FFFFFF"/>
    </w:rPr>
  </w:style>
  <w:style w:type="paragraph" w:customStyle="1" w:styleId="Vnbnnidung30">
    <w:name w:val="Văn bản nội dung (3)"/>
    <w:basedOn w:val="Normal"/>
    <w:link w:val="Vnbnnidung3"/>
    <w:rsid w:val="00BA2967"/>
    <w:pPr>
      <w:widowControl w:val="0"/>
      <w:shd w:val="clear" w:color="auto" w:fill="FFFFFF"/>
      <w:spacing w:line="307" w:lineRule="exact"/>
    </w:pPr>
    <w:rPr>
      <w:rFonts w:eastAsiaTheme="minorHAnsi" w:cstheme="minorBidi"/>
      <w:b/>
      <w:bCs/>
      <w:sz w:val="26"/>
      <w:szCs w:val="26"/>
      <w:lang w:val="vi-VN"/>
    </w:rPr>
  </w:style>
  <w:style w:type="character" w:customStyle="1" w:styleId="Vnbnnidung4">
    <w:name w:val="Văn bản nội dung (4)_"/>
    <w:link w:val="Vnbnnidung40"/>
    <w:rsid w:val="00BA2967"/>
    <w:rPr>
      <w:i/>
      <w:iCs/>
      <w:sz w:val="26"/>
      <w:szCs w:val="26"/>
      <w:shd w:val="clear" w:color="auto" w:fill="FFFFFF"/>
    </w:rPr>
  </w:style>
  <w:style w:type="paragraph" w:customStyle="1" w:styleId="Vnbnnidung40">
    <w:name w:val="Văn bản nội dung (4)"/>
    <w:basedOn w:val="Normal"/>
    <w:link w:val="Vnbnnidung4"/>
    <w:rsid w:val="00BA2967"/>
    <w:pPr>
      <w:widowControl w:val="0"/>
      <w:shd w:val="clear" w:color="auto" w:fill="FFFFFF"/>
      <w:spacing w:line="307" w:lineRule="exact"/>
    </w:pPr>
    <w:rPr>
      <w:rFonts w:eastAsiaTheme="minorHAnsi" w:cstheme="minorBidi"/>
      <w:i/>
      <w:iCs/>
      <w:sz w:val="26"/>
      <w:szCs w:val="26"/>
      <w:lang w:val="vi-VN"/>
    </w:rPr>
  </w:style>
  <w:style w:type="character" w:customStyle="1" w:styleId="Vnbnnidung8">
    <w:name w:val="Văn bản nội dung (8)_"/>
    <w:link w:val="Vnbnnidung80"/>
    <w:rsid w:val="00BA2967"/>
    <w:rPr>
      <w:b/>
      <w:bCs/>
      <w:i/>
      <w:iCs/>
      <w:spacing w:val="-20"/>
      <w:sz w:val="26"/>
      <w:szCs w:val="26"/>
      <w:shd w:val="clear" w:color="auto" w:fill="FFFFFF"/>
    </w:rPr>
  </w:style>
  <w:style w:type="paragraph" w:customStyle="1" w:styleId="Vnbnnidung80">
    <w:name w:val="Văn bản nội dung (8)"/>
    <w:basedOn w:val="Normal"/>
    <w:link w:val="Vnbnnidung8"/>
    <w:rsid w:val="00BA2967"/>
    <w:pPr>
      <w:widowControl w:val="0"/>
      <w:shd w:val="clear" w:color="auto" w:fill="FFFFFF"/>
      <w:spacing w:before="60" w:after="60" w:line="0" w:lineRule="atLeast"/>
    </w:pPr>
    <w:rPr>
      <w:rFonts w:eastAsiaTheme="minorHAnsi" w:cstheme="minorBidi"/>
      <w:b/>
      <w:bCs/>
      <w:i/>
      <w:iCs/>
      <w:spacing w:val="-20"/>
      <w:sz w:val="26"/>
      <w:szCs w:val="26"/>
      <w:lang w:val="vi-VN"/>
    </w:rPr>
  </w:style>
  <w:style w:type="paragraph" w:customStyle="1" w:styleId="CharChar1Char">
    <w:name w:val="Char Char1 Char"/>
    <w:basedOn w:val="Normal"/>
    <w:rsid w:val="00BA2967"/>
    <w:pPr>
      <w:spacing w:after="160" w:line="240" w:lineRule="exact"/>
      <w:jc w:val="left"/>
    </w:pPr>
    <w:rPr>
      <w:rFonts w:ascii="Verdana" w:hAnsi="Verdana"/>
      <w:noProof/>
      <w:sz w:val="3276"/>
    </w:rPr>
  </w:style>
  <w:style w:type="paragraph" w:customStyle="1" w:styleId="news">
    <w:name w:val="news"/>
    <w:basedOn w:val="Normal"/>
    <w:rsid w:val="00BA2967"/>
    <w:pPr>
      <w:spacing w:before="100" w:beforeAutospacing="1" w:after="100" w:afterAutospacing="1"/>
      <w:ind w:left="75" w:right="75"/>
    </w:pPr>
    <w:rPr>
      <w:rFonts w:ascii="Arial" w:hAnsi="Arial" w:cs="Arial"/>
      <w:color w:val="A03300"/>
      <w:sz w:val="20"/>
    </w:rPr>
  </w:style>
  <w:style w:type="character" w:customStyle="1" w:styleId="Bodytext105pt">
    <w:name w:val="Body text + 10.5 pt"/>
    <w:rsid w:val="00BA296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rPr>
  </w:style>
  <w:style w:type="paragraph" w:customStyle="1" w:styleId="DTM-ND">
    <w:name w:val="DTM - ND"/>
    <w:basedOn w:val="Normal"/>
    <w:rsid w:val="00BA2967"/>
    <w:pPr>
      <w:widowControl w:val="0"/>
      <w:spacing w:before="120" w:after="120"/>
      <w:ind w:left="851"/>
    </w:pPr>
    <w:rPr>
      <w:rFonts w:eastAsia="Lucida Sans Unicode"/>
      <w:sz w:val="26"/>
      <w:szCs w:val="26"/>
      <w:lang w:val="vi-VN"/>
    </w:rPr>
  </w:style>
  <w:style w:type="paragraph" w:customStyle="1" w:styleId="DTM-ND3">
    <w:name w:val="DTM - ND3"/>
    <w:basedOn w:val="Normal"/>
    <w:rsid w:val="00BA2967"/>
    <w:pPr>
      <w:tabs>
        <w:tab w:val="left" w:pos="1985"/>
        <w:tab w:val="left" w:pos="9000"/>
        <w:tab w:val="left" w:pos="9072"/>
      </w:tabs>
      <w:spacing w:before="120" w:after="120"/>
      <w:ind w:left="1418"/>
    </w:pPr>
    <w:rPr>
      <w:iCs/>
      <w:spacing w:val="2"/>
      <w:sz w:val="26"/>
      <w:szCs w:val="26"/>
      <w:lang w:val="vi-VN"/>
    </w:rPr>
  </w:style>
  <w:style w:type="paragraph" w:customStyle="1" w:styleId="BodyText61">
    <w:name w:val="Body Text 61"/>
    <w:basedOn w:val="BodyText21"/>
    <w:rsid w:val="00BA2967"/>
    <w:pPr>
      <w:keepNext w:val="0"/>
      <w:widowControl/>
      <w:numPr>
        <w:numId w:val="134"/>
      </w:numPr>
      <w:tabs>
        <w:tab w:val="left" w:pos="1530"/>
      </w:tabs>
      <w:spacing w:before="120" w:after="120" w:line="240" w:lineRule="auto"/>
      <w:ind w:left="1530" w:right="0" w:hanging="397"/>
    </w:pPr>
    <w:rPr>
      <w:rFonts w:ascii="Times New Roman" w:hAnsi="Times New Roman"/>
      <w:szCs w:val="26"/>
      <w:lang w:eastAsia="ru-RU"/>
    </w:rPr>
  </w:style>
  <w:style w:type="character" w:customStyle="1" w:styleId="Ghichcuitrang">
    <w:name w:val="Ghi chú cuối trang_"/>
    <w:link w:val="Ghichcuitrang0"/>
    <w:rsid w:val="00BA2967"/>
    <w:rPr>
      <w:sz w:val="16"/>
      <w:szCs w:val="16"/>
      <w:shd w:val="clear" w:color="auto" w:fill="FFFFFF"/>
    </w:rPr>
  </w:style>
  <w:style w:type="paragraph" w:customStyle="1" w:styleId="Ghichcuitrang0">
    <w:name w:val="Ghi chú cuối trang"/>
    <w:basedOn w:val="Normal"/>
    <w:link w:val="Ghichcuitrang"/>
    <w:rsid w:val="00BA2967"/>
    <w:pPr>
      <w:widowControl w:val="0"/>
      <w:shd w:val="clear" w:color="auto" w:fill="FFFFFF"/>
      <w:spacing w:line="206" w:lineRule="exact"/>
    </w:pPr>
    <w:rPr>
      <w:rFonts w:eastAsiaTheme="minorHAnsi" w:cstheme="minorBidi"/>
      <w:sz w:val="16"/>
      <w:szCs w:val="16"/>
      <w:lang w:val="vi-VN"/>
    </w:rPr>
  </w:style>
  <w:style w:type="character" w:customStyle="1" w:styleId="Vnbnnidung2Innghing">
    <w:name w:val="Văn bản nội dung (2) + In nghiêng"/>
    <w:rsid w:val="00BA2967"/>
    <w:rPr>
      <w:rFonts w:ascii="Times New Roman" w:eastAsia="Times New Roman" w:hAnsi="Times New Roman" w:cs="Times New Roman"/>
      <w:b w:val="0"/>
      <w:bCs w:val="0"/>
      <w:i/>
      <w:iCs/>
      <w:smallCaps w:val="0"/>
      <w:strike w:val="0"/>
      <w:color w:val="000000"/>
      <w:spacing w:val="0"/>
      <w:w w:val="100"/>
      <w:position w:val="0"/>
      <w:sz w:val="26"/>
      <w:szCs w:val="26"/>
      <w:u w:val="single"/>
      <w:shd w:val="clear" w:color="auto" w:fill="FFFFFF"/>
      <w:lang w:val="vi-VN" w:eastAsia="vi-VN" w:bidi="vi-VN"/>
    </w:rPr>
  </w:style>
  <w:style w:type="character" w:customStyle="1" w:styleId="Vnbnnidung4Khnginnghing">
    <w:name w:val="Văn bản nội dung (4) + Không in nghiêng"/>
    <w:rsid w:val="00BA2967"/>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Vnbnnidung9Exact">
    <w:name w:val="Văn bản nội dung (9) Exact"/>
    <w:link w:val="Vnbnnidung9"/>
    <w:rsid w:val="00BA2967"/>
    <w:rPr>
      <w:b/>
      <w:bCs/>
      <w:i/>
      <w:iCs/>
      <w:sz w:val="26"/>
      <w:szCs w:val="26"/>
      <w:shd w:val="clear" w:color="auto" w:fill="FFFFFF"/>
    </w:rPr>
  </w:style>
  <w:style w:type="paragraph" w:customStyle="1" w:styleId="Vnbnnidung9">
    <w:name w:val="Văn bản nội dung (9)"/>
    <w:basedOn w:val="Normal"/>
    <w:link w:val="Vnbnnidung9Exact"/>
    <w:rsid w:val="00BA2967"/>
    <w:pPr>
      <w:widowControl w:val="0"/>
      <w:shd w:val="clear" w:color="auto" w:fill="FFFFFF"/>
      <w:spacing w:after="60" w:line="0" w:lineRule="atLeast"/>
      <w:jc w:val="right"/>
    </w:pPr>
    <w:rPr>
      <w:rFonts w:eastAsiaTheme="minorHAnsi" w:cstheme="minorBidi"/>
      <w:b/>
      <w:bCs/>
      <w:i/>
      <w:iCs/>
      <w:sz w:val="26"/>
      <w:szCs w:val="26"/>
      <w:lang w:val="vi-VN"/>
    </w:rPr>
  </w:style>
  <w:style w:type="character" w:customStyle="1" w:styleId="Vnbnnidung9SegoeUI">
    <w:name w:val="Văn bản nội dung (9) + Segoe UI"/>
    <w:aliases w:val="11.5 pt,Không in đậm,Không in nghiêng Exact"/>
    <w:rsid w:val="00BA2967"/>
    <w:rPr>
      <w:rFonts w:ascii="Segoe UI" w:eastAsia="Segoe UI" w:hAnsi="Segoe UI" w:cs="Segoe UI"/>
      <w:b/>
      <w:bCs/>
      <w:i/>
      <w:iCs/>
      <w:color w:val="000000"/>
      <w:spacing w:val="0"/>
      <w:w w:val="100"/>
      <w:position w:val="0"/>
      <w:sz w:val="23"/>
      <w:szCs w:val="23"/>
      <w:shd w:val="clear" w:color="auto" w:fill="FFFFFF"/>
      <w:lang w:val="vi-VN" w:eastAsia="vi-VN" w:bidi="vi-VN"/>
    </w:rPr>
  </w:style>
  <w:style w:type="character" w:customStyle="1" w:styleId="Vnbnnidung10Exact">
    <w:name w:val="Văn bản nội dung (10) Exact"/>
    <w:link w:val="Vnbnnidung10"/>
    <w:rsid w:val="00BA2967"/>
    <w:rPr>
      <w:rFonts w:ascii="Segoe UI" w:eastAsia="Segoe UI" w:hAnsi="Segoe UI" w:cs="Segoe UI"/>
      <w:b/>
      <w:bCs/>
      <w:sz w:val="11"/>
      <w:szCs w:val="11"/>
      <w:shd w:val="clear" w:color="auto" w:fill="FFFFFF"/>
    </w:rPr>
  </w:style>
  <w:style w:type="paragraph" w:customStyle="1" w:styleId="Vnbnnidung10">
    <w:name w:val="Văn bản nội dung (10)"/>
    <w:basedOn w:val="Normal"/>
    <w:link w:val="Vnbnnidung10Exact"/>
    <w:rsid w:val="00BA2967"/>
    <w:pPr>
      <w:widowControl w:val="0"/>
      <w:shd w:val="clear" w:color="auto" w:fill="FFFFFF"/>
      <w:spacing w:before="60" w:line="0" w:lineRule="atLeast"/>
      <w:jc w:val="left"/>
    </w:pPr>
    <w:rPr>
      <w:rFonts w:ascii="Segoe UI" w:eastAsia="Segoe UI" w:hAnsi="Segoe UI" w:cs="Segoe UI"/>
      <w:b/>
      <w:bCs/>
      <w:sz w:val="11"/>
      <w:szCs w:val="11"/>
      <w:lang w:val="vi-VN"/>
    </w:rPr>
  </w:style>
  <w:style w:type="character" w:customStyle="1" w:styleId="Vnbnnidung10Gincch-1ptExact">
    <w:name w:val="Văn bản nội dung (10) + Giãn cách -1 pt Exact"/>
    <w:rsid w:val="00BA2967"/>
    <w:rPr>
      <w:rFonts w:ascii="Segoe UI" w:eastAsia="Segoe UI" w:hAnsi="Segoe UI" w:cs="Segoe UI"/>
      <w:b/>
      <w:bCs/>
      <w:color w:val="000000"/>
      <w:spacing w:val="-20"/>
      <w:w w:val="100"/>
      <w:position w:val="0"/>
      <w:sz w:val="11"/>
      <w:szCs w:val="11"/>
      <w:shd w:val="clear" w:color="auto" w:fill="FFFFFF"/>
      <w:lang w:val="vi-VN" w:eastAsia="vi-VN" w:bidi="vi-VN"/>
    </w:rPr>
  </w:style>
  <w:style w:type="paragraph" w:customStyle="1" w:styleId="Ind1a">
    <w:name w:val="Ind1a"/>
    <w:basedOn w:val="Normal"/>
    <w:rsid w:val="00BA2967"/>
    <w:pPr>
      <w:numPr>
        <w:numId w:val="135"/>
      </w:numPr>
      <w:spacing w:before="60" w:after="120"/>
    </w:pPr>
    <w:rPr>
      <w:rFonts w:eastAsia="MS Mincho"/>
      <w:noProof/>
      <w:szCs w:val="24"/>
      <w:lang w:val="vi-VN" w:eastAsia="ar-SA" w:bidi="ar-JO"/>
    </w:rPr>
  </w:style>
  <w:style w:type="paragraph" w:customStyle="1" w:styleId="12Char">
    <w:name w:val="12 Char"/>
    <w:basedOn w:val="BodyTextIndent"/>
    <w:rsid w:val="00BA2967"/>
    <w:pPr>
      <w:tabs>
        <w:tab w:val="clear" w:pos="1080"/>
      </w:tabs>
      <w:spacing w:before="120" w:after="120"/>
      <w:ind w:left="0" w:firstLine="0"/>
    </w:pPr>
    <w:rPr>
      <w:rFonts w:ascii="VNI-Times" w:hAnsi="VNI-Times"/>
      <w:b/>
      <w:sz w:val="26"/>
    </w:rPr>
  </w:style>
  <w:style w:type="character" w:customStyle="1" w:styleId="BodyTextIndent20">
    <w:name w:val="Body Text Indent2"/>
    <w:aliases w:val="Body Text Indent11,Body Text Indent111"/>
    <w:rsid w:val="00BA2967"/>
    <w:rPr>
      <w:rFonts w:ascii="VNI-Times" w:hAnsi="VNI-Times"/>
      <w:noProof w:val="0"/>
      <w:sz w:val="24"/>
      <w:lang w:val="en-US" w:eastAsia="en-US" w:bidi="ar-SA"/>
    </w:rPr>
  </w:style>
  <w:style w:type="paragraph" w:customStyle="1" w:styleId="DefaultParagraphFont1CharChar">
    <w:name w:val="Default Paragraph Font1 Char Char"/>
    <w:basedOn w:val="Normal"/>
    <w:semiHidden/>
    <w:rsid w:val="00BA2967"/>
    <w:pPr>
      <w:autoSpaceDE w:val="0"/>
      <w:autoSpaceDN w:val="0"/>
      <w:adjustRightInd w:val="0"/>
      <w:spacing w:before="120" w:after="160" w:line="240" w:lineRule="exact"/>
      <w:jc w:val="left"/>
    </w:pPr>
    <w:rPr>
      <w:rFonts w:ascii="Verdana" w:hAnsi="Verdana"/>
      <w:sz w:val="20"/>
    </w:rPr>
  </w:style>
  <w:style w:type="paragraph" w:customStyle="1" w:styleId="Heading710">
    <w:name w:val="Heading 71"/>
    <w:basedOn w:val="ListParagraph"/>
    <w:link w:val="heading7Char0"/>
    <w:rsid w:val="00BA2967"/>
    <w:pPr>
      <w:tabs>
        <w:tab w:val="left" w:pos="1134"/>
      </w:tabs>
      <w:ind w:left="1134" w:hanging="1134"/>
      <w:contextualSpacing w:val="0"/>
      <w:jc w:val="left"/>
    </w:pPr>
    <w:rPr>
      <w:rFonts w:ascii="Times New Roman Bold" w:eastAsia="Calibri" w:hAnsi="Times New Roman Bold"/>
      <w:b/>
      <w:sz w:val="26"/>
      <w:szCs w:val="26"/>
    </w:rPr>
  </w:style>
  <w:style w:type="character" w:customStyle="1" w:styleId="heading7Char0">
    <w:name w:val="heading 7 Char"/>
    <w:link w:val="Heading710"/>
    <w:rsid w:val="00BA2967"/>
    <w:rPr>
      <w:rFonts w:ascii="Times New Roman Bold" w:eastAsia="Calibri" w:hAnsi="Times New Roman Bold" w:cs="Times New Roman"/>
      <w:b/>
      <w:sz w:val="26"/>
      <w:szCs w:val="26"/>
      <w:lang w:val="en-US"/>
    </w:rPr>
  </w:style>
  <w:style w:type="character" w:customStyle="1" w:styleId="Heading52">
    <w:name w:val="Heading #5_"/>
    <w:link w:val="Heading53"/>
    <w:rsid w:val="00BA2967"/>
    <w:rPr>
      <w:rFonts w:eastAsia="Times New Roman"/>
      <w:b/>
      <w:bCs/>
      <w:shd w:val="clear" w:color="auto" w:fill="FFFFFF"/>
    </w:rPr>
  </w:style>
  <w:style w:type="paragraph" w:customStyle="1" w:styleId="Heading53">
    <w:name w:val="Heading #5"/>
    <w:basedOn w:val="Normal"/>
    <w:link w:val="Heading52"/>
    <w:rsid w:val="00BA2967"/>
    <w:pPr>
      <w:widowControl w:val="0"/>
      <w:shd w:val="clear" w:color="auto" w:fill="FFFFFF"/>
      <w:spacing w:before="660" w:after="110" w:line="317" w:lineRule="auto"/>
      <w:ind w:left="530"/>
      <w:jc w:val="center"/>
      <w:outlineLvl w:val="4"/>
    </w:pPr>
    <w:rPr>
      <w:rFonts w:cstheme="minorBidi"/>
      <w:b/>
      <w:bCs/>
      <w:sz w:val="28"/>
      <w:szCs w:val="22"/>
      <w:lang w:val="vi-VN"/>
    </w:rPr>
  </w:style>
  <w:style w:type="paragraph" w:customStyle="1" w:styleId="Hoathi3">
    <w:name w:val="Hoa thi 3"/>
    <w:basedOn w:val="Daudong2"/>
    <w:link w:val="Hoathi3Char"/>
    <w:rsid w:val="00BA2967"/>
    <w:pPr>
      <w:widowControl/>
      <w:numPr>
        <w:ilvl w:val="1"/>
        <w:numId w:val="136"/>
      </w:numPr>
      <w:tabs>
        <w:tab w:val="left" w:pos="1418"/>
        <w:tab w:val="left" w:pos="2410"/>
      </w:tabs>
      <w:spacing w:before="60" w:after="60" w:line="276" w:lineRule="auto"/>
      <w:ind w:left="2410" w:right="0" w:hanging="425"/>
    </w:pPr>
    <w:rPr>
      <w:rFonts w:eastAsia="Calibri"/>
      <w:bCs/>
      <w:snapToGrid/>
      <w:color w:val="002060"/>
      <w:szCs w:val="26"/>
      <w:lang w:val="vi-VN"/>
    </w:rPr>
  </w:style>
  <w:style w:type="character" w:customStyle="1" w:styleId="Hoathi3Char">
    <w:name w:val="Hoa thi 3 Char"/>
    <w:link w:val="Hoathi3"/>
    <w:rsid w:val="00BA2967"/>
    <w:rPr>
      <w:rFonts w:eastAsia="Calibri" w:cs="Times New Roman"/>
      <w:bCs/>
      <w:color w:val="002060"/>
      <w:sz w:val="26"/>
      <w:szCs w:val="26"/>
    </w:rPr>
  </w:style>
  <w:style w:type="paragraph" w:customStyle="1" w:styleId="A1PHAN">
    <w:name w:val="A1 PHAN"/>
    <w:rsid w:val="00BA2967"/>
    <w:pPr>
      <w:keepNext/>
      <w:keepLines/>
      <w:pageBreakBefore/>
      <w:tabs>
        <w:tab w:val="num" w:pos="567"/>
      </w:tabs>
      <w:spacing w:before="120" w:after="120" w:line="288" w:lineRule="auto"/>
      <w:ind w:left="1418" w:hanging="1418"/>
      <w:jc w:val="center"/>
    </w:pPr>
    <w:rPr>
      <w:rFonts w:ascii="Times New Roman Bold" w:eastAsia="Times New Roman" w:hAnsi="Times New Roman Bold" w:cs="Times New Roman"/>
      <w:b/>
      <w:sz w:val="36"/>
      <w:szCs w:val="36"/>
      <w:lang w:val="en-US"/>
    </w:rPr>
  </w:style>
  <w:style w:type="paragraph" w:customStyle="1" w:styleId="A2CHUONG">
    <w:name w:val="A2 CHUONG"/>
    <w:rsid w:val="00BA2967"/>
    <w:pPr>
      <w:keepNext/>
      <w:keepLines/>
      <w:pageBreakBefore/>
      <w:spacing w:before="240" w:after="240" w:line="240" w:lineRule="auto"/>
      <w:ind w:left="1134" w:hanging="1134"/>
      <w:jc w:val="center"/>
      <w:outlineLvl w:val="0"/>
    </w:pPr>
    <w:rPr>
      <w:rFonts w:eastAsia="Times New Roman" w:cs="Times New Roman"/>
      <w:b/>
      <w:sz w:val="32"/>
      <w:szCs w:val="26"/>
      <w:lang w:val="en-US"/>
    </w:rPr>
  </w:style>
  <w:style w:type="paragraph" w:customStyle="1" w:styleId="A1Phan-Cap1">
    <w:name w:val="A1. Phan - Cap 1"/>
    <w:basedOn w:val="A1PHAN"/>
    <w:qFormat/>
    <w:rsid w:val="00BA2967"/>
    <w:pPr>
      <w:tabs>
        <w:tab w:val="clear" w:pos="567"/>
      </w:tabs>
      <w:spacing w:before="240" w:after="240" w:line="240" w:lineRule="auto"/>
      <w:ind w:firstLine="0"/>
    </w:pPr>
    <w:rPr>
      <w:rFonts w:ascii="Times New Roman" w:hAnsi="Times New Roman"/>
      <w:bCs/>
      <w:sz w:val="32"/>
      <w:lang w:eastAsia="x-none"/>
    </w:rPr>
  </w:style>
  <w:style w:type="paragraph" w:customStyle="1" w:styleId="StyleHeading3">
    <w:name w:val="Style Heading 3"/>
    <w:basedOn w:val="Heading3"/>
    <w:rsid w:val="00BA2967"/>
    <w:pPr>
      <w:tabs>
        <w:tab w:val="num" w:pos="851"/>
      </w:tabs>
      <w:suppressAutoHyphens w:val="0"/>
      <w:spacing w:before="120" w:after="120"/>
      <w:jc w:val="left"/>
    </w:pPr>
    <w:rPr>
      <w:rFonts w:ascii="Times New Roman Bold" w:eastAsia="SimSun" w:hAnsi="Times New Roman Bold"/>
      <w:bCs/>
      <w:color w:val="000000"/>
      <w:sz w:val="26"/>
      <w:lang w:val="x-none" w:eastAsia="x-none"/>
    </w:rPr>
  </w:style>
  <w:style w:type="character" w:customStyle="1" w:styleId="S2Char">
    <w:name w:val="S2 Char"/>
    <w:link w:val="S2"/>
    <w:rsid w:val="00BA2967"/>
    <w:rPr>
      <w:rFonts w:ascii="Times" w:eastAsia="Times New Roman" w:hAnsi="Times" w:cs="Times New Roman"/>
      <w:sz w:val="26"/>
      <w:szCs w:val="20"/>
      <w:lang w:val="en-GB"/>
    </w:rPr>
  </w:style>
  <w:style w:type="paragraph" w:customStyle="1" w:styleId="StyleBlackJustifiedBefore6ptAfter6pt2">
    <w:name w:val="Style Black Justified Before:  6 pt After:  6 pt2"/>
    <w:basedOn w:val="Normal"/>
    <w:rsid w:val="00BA2967"/>
    <w:pPr>
      <w:spacing w:before="120" w:after="120"/>
    </w:pPr>
    <w:rPr>
      <w:rFonts w:ascii="Arial" w:eastAsia="SimSun" w:hAnsi="Arial"/>
      <w:color w:val="000000"/>
      <w:sz w:val="20"/>
    </w:rPr>
  </w:style>
  <w:style w:type="character" w:customStyle="1" w:styleId="Bodytext24pt">
    <w:name w:val="Body text (2) + 4 pt"/>
    <w:rsid w:val="00BA2967"/>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Bodytext24">
    <w:name w:val="Body text2"/>
    <w:uiPriority w:val="99"/>
    <w:rsid w:val="00BA2967"/>
    <w:rPr>
      <w:sz w:val="26"/>
      <w:szCs w:val="26"/>
      <w:shd w:val="clear" w:color="auto" w:fill="FFFFFF"/>
    </w:rPr>
  </w:style>
  <w:style w:type="paragraph" w:customStyle="1" w:styleId="CM5">
    <w:name w:val="CM5"/>
    <w:basedOn w:val="Default"/>
    <w:next w:val="Default"/>
    <w:uiPriority w:val="99"/>
    <w:rsid w:val="00BA2967"/>
    <w:pPr>
      <w:widowControl w:val="0"/>
      <w:tabs>
        <w:tab w:val="num" w:pos="720"/>
        <w:tab w:val="num" w:pos="1134"/>
      </w:tabs>
      <w:spacing w:after="375"/>
      <w:ind w:left="720" w:hanging="360"/>
    </w:pPr>
    <w:rPr>
      <w:rFonts w:ascii=".VnTime" w:eastAsia="SimSun" w:hAnsi=".VnTime" w:cs=".VnTime"/>
      <w:color w:val="auto"/>
    </w:rPr>
  </w:style>
  <w:style w:type="paragraph" w:customStyle="1" w:styleId="CM4">
    <w:name w:val="CM4"/>
    <w:basedOn w:val="Default"/>
    <w:next w:val="Default"/>
    <w:uiPriority w:val="99"/>
    <w:rsid w:val="00BA2967"/>
    <w:pPr>
      <w:widowControl w:val="0"/>
      <w:spacing w:after="263"/>
    </w:pPr>
    <w:rPr>
      <w:rFonts w:ascii=".VnTime" w:eastAsia="SimSun" w:hAnsi=".VnTime" w:cs=".VnTime"/>
      <w:color w:val="auto"/>
    </w:rPr>
  </w:style>
  <w:style w:type="paragraph" w:customStyle="1" w:styleId="StyleBodyTextIndentLeft2cm">
    <w:name w:val="Style Body Text Indent + Left:  2 cm"/>
    <w:basedOn w:val="BodyTextIndent"/>
    <w:uiPriority w:val="99"/>
    <w:rsid w:val="00BA2967"/>
    <w:pPr>
      <w:tabs>
        <w:tab w:val="clear" w:pos="1080"/>
      </w:tabs>
      <w:spacing w:before="80" w:after="32"/>
      <w:ind w:left="360" w:firstLine="432"/>
      <w:jc w:val="center"/>
    </w:pPr>
    <w:rPr>
      <w:rFonts w:ascii="VNI-Times" w:eastAsia="SimSun" w:hAnsi="VNI-Times" w:cs="VNI-Times"/>
      <w:b/>
      <w:bCs/>
      <w:sz w:val="22"/>
      <w:szCs w:val="22"/>
      <w:lang w:val="x-none" w:eastAsia="x-none"/>
    </w:rPr>
  </w:style>
  <w:style w:type="paragraph" w:customStyle="1" w:styleId="StyleHeading2cacdongsokelamadaumucsuindextHeading2M">
    <w:name w:val="Style Heading 2cac dong so ke la madau muc(suindext)Heading 2_M"/>
    <w:basedOn w:val="Heading2"/>
    <w:rsid w:val="00BA2967"/>
    <w:pPr>
      <w:keepNext/>
      <w:numPr>
        <w:numId w:val="145"/>
      </w:numPr>
      <w:pBdr>
        <w:bottom w:val="none" w:sz="0" w:space="0" w:color="auto"/>
      </w:pBdr>
      <w:suppressAutoHyphens w:val="0"/>
      <w:spacing w:before="120" w:after="120"/>
      <w:jc w:val="both"/>
    </w:pPr>
    <w:rPr>
      <w:rFonts w:ascii="Times New Roman" w:eastAsia="SimSun" w:hAnsi="Times New Roman"/>
      <w:bCs/>
      <w:iCs/>
      <w:color w:val="000000"/>
      <w:sz w:val="26"/>
      <w:lang w:val="x-none" w:eastAsia="x-none"/>
    </w:rPr>
  </w:style>
  <w:style w:type="paragraph" w:customStyle="1" w:styleId="StyleHeading3dongchusaudongsoHeading3CharCharH3Heading">
    <w:name w:val="Style Heading 3dong chu sau dong soHeading 3 Char CharH3Heading"/>
    <w:basedOn w:val="Normal"/>
    <w:rsid w:val="00BA2967"/>
    <w:pPr>
      <w:tabs>
        <w:tab w:val="num" w:pos="-1849"/>
      </w:tabs>
      <w:jc w:val="left"/>
    </w:pPr>
    <w:rPr>
      <w:rFonts w:ascii=".VnTime" w:eastAsia="SimSun" w:hAnsi=".VnTime" w:cs=".VnTime"/>
      <w:color w:val="000000"/>
      <w:szCs w:val="24"/>
    </w:rPr>
  </w:style>
  <w:style w:type="character" w:customStyle="1" w:styleId="BodyTextIndent1Char">
    <w:name w:val="Body Text Indent 1 Char"/>
    <w:link w:val="BodyTextIndent1"/>
    <w:rsid w:val="00BA2967"/>
    <w:rPr>
      <w:rFonts w:eastAsia="Times New Roman" w:cs="VNI-Helve-Condense"/>
      <w:sz w:val="26"/>
      <w:szCs w:val="26"/>
      <w:lang w:val="en-GB"/>
    </w:rPr>
  </w:style>
  <w:style w:type="paragraph" w:customStyle="1" w:styleId="BodyTextIndent01">
    <w:name w:val="Body Text Indent 01"/>
    <w:basedOn w:val="Normal"/>
    <w:autoRedefine/>
    <w:rsid w:val="00BA2967"/>
    <w:pPr>
      <w:numPr>
        <w:numId w:val="148"/>
      </w:numPr>
      <w:spacing w:before="120" w:after="120"/>
    </w:pPr>
    <w:rPr>
      <w:rFonts w:eastAsia="SimSun" w:cs=".VnTime"/>
      <w:color w:val="000000"/>
      <w:sz w:val="26"/>
      <w:szCs w:val="24"/>
    </w:rPr>
  </w:style>
  <w:style w:type="paragraph" w:customStyle="1" w:styleId="BodyTextIndent02">
    <w:name w:val="Body Text Indent 02"/>
    <w:basedOn w:val="BodyTextIndent01"/>
    <w:rsid w:val="00BA2967"/>
    <w:pPr>
      <w:numPr>
        <w:ilvl w:val="1"/>
      </w:numPr>
      <w:tabs>
        <w:tab w:val="left" w:pos="1701"/>
      </w:tabs>
    </w:pPr>
  </w:style>
  <w:style w:type="paragraph" w:customStyle="1" w:styleId="BodyTextIndent03">
    <w:name w:val="Body Text Indent 03"/>
    <w:basedOn w:val="BodyTextIndent01"/>
    <w:rsid w:val="00BA2967"/>
    <w:pPr>
      <w:numPr>
        <w:ilvl w:val="2"/>
      </w:numPr>
    </w:pPr>
  </w:style>
  <w:style w:type="paragraph" w:customStyle="1" w:styleId="BodyText44">
    <w:name w:val="Body Text 4"/>
    <w:basedOn w:val="BodyText3"/>
    <w:rsid w:val="00BA2967"/>
    <w:pPr>
      <w:tabs>
        <w:tab w:val="left" w:pos="1418"/>
      </w:tabs>
      <w:suppressAutoHyphens w:val="0"/>
      <w:spacing w:before="120" w:after="120"/>
      <w:ind w:left="1418"/>
      <w:jc w:val="both"/>
    </w:pPr>
    <w:rPr>
      <w:rFonts w:eastAsia="SimSun"/>
      <w:i w:val="0"/>
      <w:iCs w:val="0"/>
      <w:sz w:val="26"/>
      <w:lang w:val="x-none" w:eastAsia="x-none"/>
    </w:rPr>
  </w:style>
  <w:style w:type="paragraph" w:customStyle="1" w:styleId="BodyTextlist11">
    <w:name w:val="Body Text list 11"/>
    <w:basedOn w:val="BodyTextlist1"/>
    <w:rsid w:val="00BA2967"/>
    <w:pPr>
      <w:numPr>
        <w:numId w:val="149"/>
      </w:numPr>
      <w:tabs>
        <w:tab w:val="clear" w:pos="1134"/>
        <w:tab w:val="clear" w:pos="1701"/>
        <w:tab w:val="num" w:pos="113"/>
      </w:tabs>
      <w:spacing w:line="240" w:lineRule="auto"/>
      <w:ind w:left="113" w:firstLine="171"/>
    </w:pPr>
    <w:rPr>
      <w:rFonts w:eastAsia="SimSun"/>
    </w:rPr>
  </w:style>
  <w:style w:type="paragraph" w:customStyle="1" w:styleId="StyleNormalIndentVnTime13ptLeft049">
    <w:name w:val="Style Normal Indent +.VnTime 13 pt Left:  0.49&quot;"/>
    <w:basedOn w:val="NormalIndent"/>
    <w:rsid w:val="00BA2967"/>
    <w:pPr>
      <w:spacing w:before="60" w:after="60"/>
      <w:ind w:left="994"/>
      <w:jc w:val="both"/>
    </w:pPr>
    <w:rPr>
      <w:rFonts w:ascii=".VnTime" w:eastAsia="SimSun" w:hAnsi=".VnTime"/>
      <w:snapToGrid w:val="0"/>
      <w:sz w:val="26"/>
      <w:szCs w:val="20"/>
    </w:rPr>
  </w:style>
  <w:style w:type="paragraph" w:customStyle="1" w:styleId="StyleItemize1Before2ptAfter2pt">
    <w:name w:val="Style Itemize 1 + Before:  2 pt After:  2 pt"/>
    <w:basedOn w:val="Normal"/>
    <w:rsid w:val="00BA2967"/>
    <w:pPr>
      <w:numPr>
        <w:numId w:val="152"/>
      </w:numPr>
      <w:spacing w:before="40" w:after="40"/>
    </w:pPr>
    <w:rPr>
      <w:rFonts w:ascii=".VnTime" w:eastAsia="SimSun" w:hAnsi=".VnTime"/>
      <w:sz w:val="26"/>
    </w:rPr>
  </w:style>
  <w:style w:type="paragraph" w:customStyle="1" w:styleId="Dam">
    <w:name w:val="Dam"/>
    <w:basedOn w:val="Normal"/>
    <w:autoRedefine/>
    <w:rsid w:val="00BA2967"/>
    <w:pPr>
      <w:spacing w:before="120" w:line="340" w:lineRule="atLeast"/>
      <w:ind w:left="851"/>
    </w:pPr>
    <w:rPr>
      <w:rFonts w:eastAsia="SimSun"/>
      <w:sz w:val="26"/>
      <w:szCs w:val="26"/>
      <w:lang w:val="fr-FR"/>
    </w:rPr>
  </w:style>
  <w:style w:type="paragraph" w:customStyle="1" w:styleId="aStyle1">
    <w:name w:val="(a) Style1"/>
    <w:basedOn w:val="Normal"/>
    <w:autoRedefine/>
    <w:rsid w:val="00BA2967"/>
    <w:pPr>
      <w:numPr>
        <w:numId w:val="153"/>
      </w:numPr>
      <w:spacing w:before="200" w:line="320" w:lineRule="atLeast"/>
    </w:pPr>
    <w:rPr>
      <w:rFonts w:eastAsia="SimSun"/>
      <w:sz w:val="26"/>
      <w:szCs w:val="26"/>
    </w:rPr>
  </w:style>
  <w:style w:type="paragraph" w:customStyle="1" w:styleId="CEN6">
    <w:name w:val="CEN6"/>
    <w:basedOn w:val="Normal"/>
    <w:uiPriority w:val="99"/>
    <w:rsid w:val="00BA2967"/>
    <w:pPr>
      <w:spacing w:before="60" w:after="60"/>
      <w:jc w:val="center"/>
    </w:pPr>
    <w:rPr>
      <w:rFonts w:ascii="Times New Roman Bold" w:eastAsia="SimSun" w:hAnsi="Times New Roman Bold"/>
      <w:b/>
      <w:sz w:val="52"/>
      <w:lang w:val="en-GB"/>
    </w:rPr>
  </w:style>
  <w:style w:type="paragraph" w:customStyle="1" w:styleId="RighText">
    <w:name w:val="Righ Text"/>
    <w:rsid w:val="00BA2967"/>
    <w:pPr>
      <w:spacing w:before="120" w:after="0" w:line="240" w:lineRule="auto"/>
      <w:ind w:left="720"/>
      <w:jc w:val="right"/>
    </w:pPr>
    <w:rPr>
      <w:rFonts w:ascii="VNI-Times" w:eastAsia="SimSun" w:hAnsi="VNI-Times" w:cs="Times New Roman"/>
      <w:sz w:val="24"/>
      <w:szCs w:val="20"/>
    </w:rPr>
  </w:style>
  <w:style w:type="paragraph" w:customStyle="1" w:styleId="Note">
    <w:name w:val="Note"/>
    <w:basedOn w:val="Normal"/>
    <w:rsid w:val="00BA2967"/>
    <w:pPr>
      <w:ind w:left="1080"/>
      <w:jc w:val="left"/>
    </w:pPr>
    <w:rPr>
      <w:rFonts w:eastAsia="SimSun"/>
      <w:i/>
      <w:noProof/>
      <w:sz w:val="26"/>
      <w:szCs w:val="26"/>
      <w:lang w:val="vi-VN"/>
    </w:rPr>
  </w:style>
  <w:style w:type="character" w:styleId="SubtleEmphasis">
    <w:name w:val="Subtle Emphasis"/>
    <w:uiPriority w:val="19"/>
    <w:rsid w:val="00BA2967"/>
    <w:rPr>
      <w:i/>
      <w:iCs/>
      <w:color w:val="808080"/>
    </w:rPr>
  </w:style>
  <w:style w:type="paragraph" w:customStyle="1" w:styleId="subtitle20">
    <w:name w:val="subtitle2"/>
    <w:rsid w:val="00BA2967"/>
    <w:pPr>
      <w:spacing w:before="180" w:after="60" w:line="240" w:lineRule="auto"/>
      <w:ind w:left="1276"/>
    </w:pPr>
    <w:rPr>
      <w:rFonts w:ascii="VNI-Times" w:eastAsia="SimSun" w:hAnsi="VNI-Times" w:cs="Times New Roman"/>
      <w:b/>
      <w:i/>
      <w:sz w:val="24"/>
      <w:szCs w:val="20"/>
      <w:u w:val="single"/>
      <w:lang w:val="en-US"/>
    </w:rPr>
  </w:style>
  <w:style w:type="paragraph" w:customStyle="1" w:styleId="StyleHeading4NounderlineLeftLeft0cmFirstline0cm">
    <w:name w:val="Style Heading 4 + No underline Left Left:  0 cm First line:  0 cm"/>
    <w:basedOn w:val="Heading4"/>
    <w:rsid w:val="00BA2967"/>
    <w:pPr>
      <w:numPr>
        <w:ilvl w:val="3"/>
      </w:numPr>
      <w:tabs>
        <w:tab w:val="num" w:pos="720"/>
      </w:tabs>
      <w:spacing w:before="120" w:after="120"/>
      <w:ind w:left="720" w:right="0" w:hanging="720"/>
      <w:jc w:val="left"/>
    </w:pPr>
    <w:rPr>
      <w:rFonts w:eastAsia="SimSun"/>
      <w:i/>
      <w:color w:val="000000"/>
      <w:sz w:val="22"/>
      <w:szCs w:val="22"/>
    </w:rPr>
  </w:style>
  <w:style w:type="character" w:customStyle="1" w:styleId="ListChar">
    <w:name w:val="List Char"/>
    <w:aliases w:val="1. List Char"/>
    <w:link w:val="List"/>
    <w:rsid w:val="00BA2967"/>
    <w:rPr>
      <w:rFonts w:eastAsia="Times New Roman" w:cs="Times New Roman"/>
      <w:sz w:val="24"/>
      <w:szCs w:val="20"/>
      <w:lang w:val="en-US"/>
    </w:rPr>
  </w:style>
  <w:style w:type="paragraph" w:customStyle="1" w:styleId="table10">
    <w:name w:val="table 1"/>
    <w:basedOn w:val="table0"/>
    <w:autoRedefine/>
    <w:rsid w:val="00BA2967"/>
    <w:pPr>
      <w:spacing w:before="0" w:after="0"/>
    </w:pPr>
    <w:rPr>
      <w:rFonts w:ascii="Times New Roman" w:eastAsia="SimSun" w:hAnsi="Times New Roman"/>
      <w:b w:val="0"/>
      <w:noProof/>
      <w:sz w:val="22"/>
    </w:rPr>
  </w:style>
  <w:style w:type="paragraph" w:customStyle="1" w:styleId="Tab1">
    <w:name w:val="Tab1"/>
    <w:basedOn w:val="BodyText"/>
    <w:autoRedefine/>
    <w:rsid w:val="00BA2967"/>
    <w:pPr>
      <w:widowControl w:val="0"/>
      <w:tabs>
        <w:tab w:val="left" w:pos="6750"/>
        <w:tab w:val="left" w:pos="9360"/>
      </w:tabs>
      <w:suppressAutoHyphens w:val="0"/>
      <w:spacing w:line="264" w:lineRule="auto"/>
      <w:ind w:left="1134" w:right="506"/>
      <w:jc w:val="left"/>
    </w:pPr>
    <w:rPr>
      <w:rFonts w:eastAsia="SimSun"/>
      <w:b/>
      <w:noProof/>
      <w:spacing w:val="0"/>
      <w:sz w:val="26"/>
      <w:szCs w:val="26"/>
      <w:lang w:val="vi-VN"/>
    </w:rPr>
  </w:style>
  <w:style w:type="paragraph" w:customStyle="1" w:styleId="Tab2">
    <w:name w:val="Tab2"/>
    <w:basedOn w:val="Tab1"/>
    <w:autoRedefine/>
    <w:rsid w:val="00BA2967"/>
    <w:pPr>
      <w:jc w:val="center"/>
    </w:pPr>
  </w:style>
  <w:style w:type="paragraph" w:customStyle="1" w:styleId="ListContents">
    <w:name w:val="List Contents"/>
    <w:basedOn w:val="Normal"/>
    <w:rsid w:val="00BA2967"/>
    <w:pPr>
      <w:autoSpaceDE w:val="0"/>
      <w:autoSpaceDN w:val="0"/>
      <w:adjustRightInd w:val="0"/>
      <w:ind w:left="567"/>
      <w:jc w:val="left"/>
    </w:pPr>
    <w:rPr>
      <w:rFonts w:eastAsia="SimSun"/>
      <w:szCs w:val="24"/>
    </w:rPr>
  </w:style>
  <w:style w:type="character" w:customStyle="1" w:styleId="FootnoteSymbol">
    <w:name w:val="Footnote Symbol"/>
    <w:rsid w:val="00BA2967"/>
  </w:style>
  <w:style w:type="character" w:customStyle="1" w:styleId="EndnoteSymbol">
    <w:name w:val="Endnote Symbol"/>
    <w:rsid w:val="00BA2967"/>
  </w:style>
  <w:style w:type="character" w:customStyle="1" w:styleId="Internetlink">
    <w:name w:val="Internet link"/>
    <w:rsid w:val="00BA2967"/>
    <w:rPr>
      <w:color w:val="000080"/>
      <w:u w:val="single"/>
    </w:rPr>
  </w:style>
  <w:style w:type="paragraph" w:customStyle="1" w:styleId="western">
    <w:name w:val="western"/>
    <w:basedOn w:val="Normal"/>
    <w:rsid w:val="00BA2967"/>
    <w:pPr>
      <w:spacing w:before="119" w:after="119"/>
    </w:pPr>
    <w:rPr>
      <w:rFonts w:ascii="VNI-Times" w:eastAsia="SimSun" w:hAnsi="VNI-Times"/>
      <w:szCs w:val="24"/>
    </w:rPr>
  </w:style>
  <w:style w:type="paragraph" w:customStyle="1" w:styleId="Picture">
    <w:name w:val="Picture"/>
    <w:basedOn w:val="Normal"/>
    <w:rsid w:val="00BA2967"/>
    <w:pPr>
      <w:tabs>
        <w:tab w:val="num" w:pos="360"/>
      </w:tabs>
      <w:spacing w:before="120" w:after="120" w:line="288" w:lineRule="auto"/>
      <w:ind w:left="360" w:hanging="360"/>
      <w:jc w:val="center"/>
    </w:pPr>
    <w:rPr>
      <w:rFonts w:eastAsia="SimSun"/>
      <w:sz w:val="26"/>
      <w:szCs w:val="26"/>
    </w:rPr>
  </w:style>
  <w:style w:type="paragraph" w:customStyle="1" w:styleId="StyleHeading4Sub-ClauseSub-paragraphSub-ClauseSub-paragraph">
    <w:name w:val="Style Heading 4Sub-Clause Sub-paragraph Sub-Clause Sub-paragraph"/>
    <w:basedOn w:val="Heading4"/>
    <w:link w:val="StyleHeading4Sub-ClauseSub-paragraphSub-ClauseSub-paragraphChar"/>
    <w:rsid w:val="00BA2967"/>
    <w:pPr>
      <w:numPr>
        <w:ilvl w:val="3"/>
      </w:numPr>
      <w:tabs>
        <w:tab w:val="num" w:pos="1152"/>
      </w:tabs>
      <w:spacing w:before="240" w:after="240"/>
      <w:ind w:left="1440" w:right="0" w:hanging="1440"/>
      <w:jc w:val="left"/>
    </w:pPr>
    <w:rPr>
      <w:rFonts w:ascii="Arial" w:eastAsia="SimSun" w:hAnsi="Arial"/>
      <w:bCs w:val="0"/>
      <w:color w:val="000000"/>
      <w:sz w:val="20"/>
      <w:lang w:eastAsia="x-none"/>
    </w:rPr>
  </w:style>
  <w:style w:type="character" w:customStyle="1" w:styleId="StyleHeading4Sub-ClauseSub-paragraphSub-ClauseSub-paragraphChar">
    <w:name w:val="Style Heading 4Sub-Clause Sub-paragraph Sub-Clause Sub-paragraph.Char"/>
    <w:link w:val="StyleHeading4Sub-ClauseSub-paragraphSub-ClauseSub-paragraph"/>
    <w:rsid w:val="00BA2967"/>
    <w:rPr>
      <w:rFonts w:ascii="Arial" w:eastAsia="SimSun" w:hAnsi="Arial" w:cs="Times New Roman"/>
      <w:b/>
      <w:color w:val="000000"/>
      <w:sz w:val="20"/>
      <w:szCs w:val="20"/>
      <w:lang w:val="en-US" w:eastAsia="x-none"/>
    </w:rPr>
  </w:style>
  <w:style w:type="paragraph" w:customStyle="1" w:styleId="LetteredListi">
    <w:name w:val="Lettered List i"/>
    <w:rsid w:val="00BA2967"/>
    <w:pPr>
      <w:numPr>
        <w:numId w:val="161"/>
      </w:numPr>
      <w:tabs>
        <w:tab w:val="left" w:pos="1440"/>
        <w:tab w:val="left" w:pos="2160"/>
      </w:tabs>
      <w:spacing w:after="120" w:line="240" w:lineRule="auto"/>
      <w:ind w:left="1080"/>
      <w:jc w:val="both"/>
    </w:pPr>
    <w:rPr>
      <w:rFonts w:eastAsia="SimSun" w:cs="Times New Roman"/>
      <w:sz w:val="24"/>
      <w:szCs w:val="20"/>
      <w:lang w:val="en-US"/>
    </w:rPr>
  </w:style>
  <w:style w:type="paragraph" w:customStyle="1" w:styleId="StyleListArial10pt">
    <w:name w:val="Style List + Arial 10 pt"/>
    <w:basedOn w:val="List"/>
    <w:link w:val="StyleListArial10ptChar"/>
    <w:rsid w:val="00BA2967"/>
    <w:pPr>
      <w:tabs>
        <w:tab w:val="num" w:pos="1080"/>
      </w:tabs>
      <w:spacing w:line="288" w:lineRule="auto"/>
      <w:ind w:left="1080" w:hanging="360"/>
    </w:pPr>
    <w:rPr>
      <w:rFonts w:ascii="Arial" w:eastAsia="SimSun" w:hAnsi="Arial"/>
      <w:sz w:val="26"/>
      <w:szCs w:val="26"/>
      <w:lang w:val="x-none" w:eastAsia="x-none"/>
    </w:rPr>
  </w:style>
  <w:style w:type="character" w:customStyle="1" w:styleId="StyleListArial10ptChar">
    <w:name w:val="Style List + Arial 10 pt Char"/>
    <w:link w:val="StyleListArial10pt"/>
    <w:rsid w:val="00BA2967"/>
    <w:rPr>
      <w:rFonts w:ascii="Arial" w:eastAsia="SimSun" w:hAnsi="Arial" w:cs="Times New Roman"/>
      <w:sz w:val="26"/>
      <w:szCs w:val="26"/>
      <w:lang w:val="x-none" w:eastAsia="x-none"/>
    </w:rPr>
  </w:style>
  <w:style w:type="paragraph" w:customStyle="1" w:styleId="StyleListArial10ptLeft">
    <w:name w:val="Style List + Arial 10 pt Left"/>
    <w:basedOn w:val="List"/>
    <w:rsid w:val="00BA2967"/>
    <w:pPr>
      <w:tabs>
        <w:tab w:val="num" w:pos="1080"/>
      </w:tabs>
      <w:spacing w:line="288" w:lineRule="auto"/>
      <w:ind w:left="1080" w:hanging="360"/>
    </w:pPr>
    <w:rPr>
      <w:rFonts w:ascii="Arial" w:eastAsia="SimSun" w:hAnsi="Arial"/>
      <w:sz w:val="20"/>
      <w:lang w:val="x-none" w:eastAsia="x-none"/>
    </w:rPr>
  </w:style>
  <w:style w:type="paragraph" w:customStyle="1" w:styleId="StyleBlackJustifiedBefore6ptAfter6pt">
    <w:name w:val="Style Black Justified Before:  6 pt After:  6 pt"/>
    <w:basedOn w:val="Normal"/>
    <w:rsid w:val="00BA2967"/>
    <w:pPr>
      <w:spacing w:before="120" w:after="120"/>
    </w:pPr>
    <w:rPr>
      <w:rFonts w:ascii="Arial" w:eastAsia="SimSun" w:hAnsi="Arial"/>
      <w:color w:val="000000"/>
      <w:sz w:val="20"/>
    </w:rPr>
  </w:style>
  <w:style w:type="paragraph" w:customStyle="1" w:styleId="31">
    <w:name w:val="3.1"/>
    <w:basedOn w:val="Normal"/>
    <w:rsid w:val="00BA2967"/>
    <w:pPr>
      <w:widowControl w:val="0"/>
      <w:spacing w:line="288" w:lineRule="auto"/>
    </w:pPr>
    <w:rPr>
      <w:rFonts w:eastAsia="SimSun"/>
      <w:b/>
      <w:sz w:val="22"/>
      <w:szCs w:val="22"/>
      <w:lang w:val="en-AU"/>
    </w:rPr>
  </w:style>
  <w:style w:type="paragraph" w:customStyle="1" w:styleId="TableText3">
    <w:name w:val="Table_Text"/>
    <w:basedOn w:val="Normal"/>
    <w:rsid w:val="00BA2967"/>
    <w:pPr>
      <w:spacing w:before="60"/>
      <w:jc w:val="left"/>
    </w:pPr>
    <w:rPr>
      <w:rFonts w:ascii="Tahoma" w:eastAsia="SimSun" w:hAnsi="Tahoma"/>
      <w:snapToGrid w:val="0"/>
    </w:rPr>
  </w:style>
  <w:style w:type="character" w:customStyle="1" w:styleId="Style10CharChar1">
    <w:name w:val="Style10 Char Char1"/>
    <w:link w:val="Style100"/>
    <w:rsid w:val="00BA2967"/>
    <w:rPr>
      <w:rFonts w:eastAsia="Times New Roman" w:cs="Times New Roman"/>
      <w:sz w:val="26"/>
      <w:szCs w:val="26"/>
      <w:lang w:val="en-US"/>
    </w:rPr>
  </w:style>
  <w:style w:type="character" w:customStyle="1" w:styleId="Style11CharChar">
    <w:name w:val="Style11 Char Char"/>
    <w:link w:val="Style11"/>
    <w:rsid w:val="00BA2967"/>
    <w:rPr>
      <w:rFonts w:eastAsia="Times New Roman" w:cs="Times New Roman"/>
      <w:sz w:val="26"/>
      <w:szCs w:val="26"/>
      <w:lang w:val="en-US"/>
    </w:rPr>
  </w:style>
  <w:style w:type="paragraph" w:customStyle="1" w:styleId="BlockText2">
    <w:name w:val="Block Text 2"/>
    <w:basedOn w:val="BlockText"/>
    <w:rsid w:val="00BA2967"/>
    <w:pPr>
      <w:tabs>
        <w:tab w:val="clear" w:pos="1080"/>
      </w:tabs>
      <w:suppressAutoHyphens w:val="0"/>
      <w:spacing w:before="100" w:beforeAutospacing="1" w:after="100" w:afterAutospacing="1"/>
      <w:ind w:left="1418" w:right="0" w:firstLine="0"/>
    </w:pPr>
    <w:rPr>
      <w:rFonts w:eastAsia="Arial"/>
      <w:szCs w:val="22"/>
      <w:lang w:val="vi-VN"/>
    </w:rPr>
  </w:style>
  <w:style w:type="character" w:customStyle="1" w:styleId="CharCharCharCharCharCharCharCharCharCharCharCharCharChar1">
    <w:name w:val="Char Char Char Char Char Char Char Char Char Char Char Char Char Char1"/>
    <w:aliases w:val="Char Char Char Char Char Char Char Char Char Char Char Char Char Char Char Char1"/>
    <w:rsid w:val="00BA2967"/>
    <w:rPr>
      <w:snapToGrid w:val="0"/>
      <w:sz w:val="26"/>
      <w:szCs w:val="26"/>
      <w:lang w:val="en-US" w:eastAsia="en-US" w:bidi="ar-SA"/>
    </w:rPr>
  </w:style>
  <w:style w:type="paragraph" w:customStyle="1" w:styleId="CenterText">
    <w:name w:val="Center Text"/>
    <w:rsid w:val="00BA2967"/>
    <w:pPr>
      <w:spacing w:before="120" w:after="0" w:line="240" w:lineRule="auto"/>
      <w:jc w:val="center"/>
    </w:pPr>
    <w:rPr>
      <w:rFonts w:eastAsia="SimSun" w:cs="Times New Roman"/>
      <w:color w:val="FF0000"/>
      <w:sz w:val="24"/>
      <w:szCs w:val="20"/>
      <w:lang w:val="fr-FR"/>
    </w:rPr>
  </w:style>
  <w:style w:type="paragraph" w:customStyle="1" w:styleId="TableTextCondense">
    <w:name w:val="Table Text Condense"/>
    <w:basedOn w:val="TableText0"/>
    <w:rsid w:val="00BA2967"/>
    <w:pPr>
      <w:spacing w:before="0" w:after="0"/>
      <w:jc w:val="left"/>
    </w:pPr>
    <w:rPr>
      <w:rFonts w:ascii="VNI-Helve-Condense" w:eastAsia="SimSun" w:hAnsi="VNI-Helve-Condense"/>
      <w:spacing w:val="0"/>
      <w:sz w:val="20"/>
      <w:szCs w:val="26"/>
      <w:lang w:val="vi-VN"/>
    </w:rPr>
  </w:style>
  <w:style w:type="paragraph" w:customStyle="1" w:styleId="Bullt225">
    <w:name w:val="Bullt2.25"/>
    <w:basedOn w:val="Normal"/>
    <w:rsid w:val="00BA2967"/>
    <w:pPr>
      <w:tabs>
        <w:tab w:val="num" w:pos="1701"/>
        <w:tab w:val="left" w:pos="6804"/>
      </w:tabs>
      <w:ind w:left="1701" w:hanging="425"/>
    </w:pPr>
    <w:rPr>
      <w:rFonts w:ascii="VNI-Times" w:eastAsia="SimSun" w:hAnsi="VNI-Times"/>
      <w:snapToGrid w:val="0"/>
      <w:sz w:val="26"/>
    </w:rPr>
  </w:style>
  <w:style w:type="paragraph" w:customStyle="1" w:styleId="BodyText225">
    <w:name w:val="BodyText2.25"/>
    <w:rsid w:val="00BA2967"/>
    <w:pPr>
      <w:spacing w:after="120" w:line="240" w:lineRule="auto"/>
      <w:ind w:left="1276"/>
      <w:jc w:val="both"/>
    </w:pPr>
    <w:rPr>
      <w:rFonts w:ascii="VNI-Times" w:eastAsia="SimSun" w:hAnsi="VNI-Times" w:cs="Times New Roman"/>
      <w:noProof/>
      <w:sz w:val="24"/>
      <w:szCs w:val="20"/>
      <w:lang w:val="en-US"/>
    </w:rPr>
  </w:style>
  <w:style w:type="paragraph" w:customStyle="1" w:styleId="Bullet100">
    <w:name w:val="Bullet1.0"/>
    <w:rsid w:val="00BA2967"/>
    <w:pPr>
      <w:tabs>
        <w:tab w:val="num" w:pos="644"/>
        <w:tab w:val="left" w:pos="851"/>
      </w:tabs>
      <w:spacing w:after="60" w:line="240" w:lineRule="auto"/>
      <w:ind w:firstLine="284"/>
      <w:jc w:val="both"/>
    </w:pPr>
    <w:rPr>
      <w:rFonts w:ascii="VNI-Helve" w:eastAsia="SimSun" w:hAnsi="VNI-Helve" w:cs="Times New Roman"/>
      <w:noProof/>
      <w:sz w:val="22"/>
      <w:szCs w:val="20"/>
      <w:lang w:val="en-US"/>
    </w:rPr>
  </w:style>
  <w:style w:type="paragraph" w:customStyle="1" w:styleId="Bullet-i15">
    <w:name w:val="Bullet-i15"/>
    <w:basedOn w:val="Normal"/>
    <w:rsid w:val="00BA2967"/>
    <w:pPr>
      <w:widowControl w:val="0"/>
      <w:tabs>
        <w:tab w:val="left" w:pos="1134"/>
        <w:tab w:val="num" w:pos="1211"/>
      </w:tabs>
      <w:spacing w:before="60" w:after="60"/>
      <w:ind w:left="1135" w:hanging="284"/>
    </w:pPr>
    <w:rPr>
      <w:rFonts w:ascii="VNI-Times" w:eastAsia="SimSun" w:hAnsi="VNI-Times"/>
      <w:snapToGrid w:val="0"/>
      <w:sz w:val="26"/>
    </w:rPr>
  </w:style>
  <w:style w:type="paragraph" w:customStyle="1" w:styleId="Bullet05">
    <w:name w:val="Bullet0.5"/>
    <w:rsid w:val="00BA2967"/>
    <w:pPr>
      <w:tabs>
        <w:tab w:val="left" w:pos="567"/>
        <w:tab w:val="num" w:pos="1701"/>
      </w:tabs>
      <w:spacing w:after="0" w:line="240" w:lineRule="auto"/>
      <w:ind w:left="1701" w:hanging="425"/>
    </w:pPr>
    <w:rPr>
      <w:rFonts w:ascii="VNI-Times" w:eastAsia="SimSun" w:hAnsi="VNI-Times" w:cs="Times New Roman"/>
      <w:noProof/>
      <w:sz w:val="24"/>
      <w:szCs w:val="20"/>
      <w:lang w:val="en-US"/>
    </w:rPr>
  </w:style>
  <w:style w:type="paragraph" w:customStyle="1" w:styleId="B-text">
    <w:name w:val="B-text"/>
    <w:rsid w:val="00BA2967"/>
    <w:pPr>
      <w:spacing w:before="60" w:after="120" w:line="240" w:lineRule="auto"/>
      <w:ind w:left="1276"/>
    </w:pPr>
    <w:rPr>
      <w:rFonts w:ascii="VNI-Times" w:eastAsia="SimSun" w:hAnsi="VNI-Times" w:cs="Times New Roman"/>
      <w:sz w:val="24"/>
      <w:szCs w:val="20"/>
      <w:lang w:val="en-US"/>
    </w:rPr>
  </w:style>
  <w:style w:type="paragraph" w:customStyle="1" w:styleId="N2">
    <w:name w:val="N2"/>
    <w:basedOn w:val="Normal"/>
    <w:rsid w:val="00BA2967"/>
    <w:pPr>
      <w:tabs>
        <w:tab w:val="left" w:pos="3969"/>
        <w:tab w:val="right" w:pos="9072"/>
      </w:tabs>
      <w:ind w:left="1276"/>
      <w:jc w:val="left"/>
    </w:pPr>
    <w:rPr>
      <w:rFonts w:eastAsia="SimSun"/>
      <w:noProof/>
      <w:snapToGrid w:val="0"/>
      <w:szCs w:val="26"/>
      <w:lang w:val="vi-VN"/>
    </w:rPr>
  </w:style>
  <w:style w:type="paragraph" w:customStyle="1" w:styleId="BTHUONG">
    <w:name w:val="BTHUONG"/>
    <w:basedOn w:val="Normal"/>
    <w:rsid w:val="00BA2967"/>
    <w:pPr>
      <w:spacing w:before="120" w:after="120"/>
      <w:ind w:left="851"/>
    </w:pPr>
    <w:rPr>
      <w:rFonts w:ascii="VNI-Times" w:eastAsia="SimSun" w:hAnsi="VNI-Times"/>
    </w:rPr>
  </w:style>
  <w:style w:type="paragraph" w:customStyle="1" w:styleId="PART2">
    <w:name w:val="PART"/>
    <w:rsid w:val="00BA2967"/>
    <w:pPr>
      <w:pageBreakBefore/>
      <w:spacing w:before="120" w:after="240" w:line="240" w:lineRule="auto"/>
      <w:ind w:left="425" w:hanging="425"/>
      <w:jc w:val="center"/>
    </w:pPr>
    <w:rPr>
      <w:rFonts w:ascii="VNI-Helve" w:eastAsia="SimSun" w:hAnsi="VNI-Helve" w:cs="Times New Roman"/>
      <w:b/>
      <w:szCs w:val="20"/>
      <w:lang w:val="en-US"/>
    </w:rPr>
  </w:style>
  <w:style w:type="paragraph" w:customStyle="1" w:styleId="table-text">
    <w:name w:val="table-text"/>
    <w:rsid w:val="00BA2967"/>
    <w:pPr>
      <w:spacing w:before="60" w:after="60" w:line="240" w:lineRule="auto"/>
    </w:pPr>
    <w:rPr>
      <w:rFonts w:ascii="VNI-Times" w:eastAsia="SimSun" w:hAnsi="VNI-Times" w:cs="Times New Roman"/>
      <w:noProof/>
      <w:sz w:val="24"/>
      <w:szCs w:val="20"/>
      <w:lang w:val="en-US"/>
    </w:rPr>
  </w:style>
  <w:style w:type="paragraph" w:customStyle="1" w:styleId="Subtitle21">
    <w:name w:val="Subtitle2"/>
    <w:autoRedefine/>
    <w:rsid w:val="00BA2967"/>
    <w:pPr>
      <w:spacing w:before="120" w:after="60" w:line="240" w:lineRule="auto"/>
      <w:ind w:left="1134"/>
    </w:pPr>
    <w:rPr>
      <w:rFonts w:ascii="VNI-Times" w:eastAsia="SimSun" w:hAnsi="VNI-Times" w:cs="Times New Roman"/>
      <w:b/>
      <w:noProof/>
      <w:sz w:val="22"/>
      <w:szCs w:val="20"/>
      <w:lang w:val="en-US"/>
    </w:rPr>
  </w:style>
  <w:style w:type="paragraph" w:customStyle="1" w:styleId="B-text200">
    <w:name w:val="B-text20"/>
    <w:rsid w:val="00BA2967"/>
    <w:pPr>
      <w:spacing w:after="120" w:line="240" w:lineRule="auto"/>
      <w:ind w:left="1134"/>
      <w:jc w:val="both"/>
    </w:pPr>
    <w:rPr>
      <w:rFonts w:ascii="VNI-Times" w:eastAsia="SimSun" w:hAnsi="VNI-Times" w:cs="Times New Roman"/>
      <w:sz w:val="24"/>
      <w:szCs w:val="20"/>
      <w:lang w:val="en-US"/>
    </w:rPr>
  </w:style>
  <w:style w:type="paragraph" w:customStyle="1" w:styleId="Bullettable">
    <w:name w:val="Bullet_table"/>
    <w:rsid w:val="00BA2967"/>
    <w:pPr>
      <w:tabs>
        <w:tab w:val="left" w:pos="284"/>
      </w:tabs>
      <w:spacing w:before="60" w:after="60" w:line="240" w:lineRule="auto"/>
      <w:ind w:left="284" w:hanging="284"/>
    </w:pPr>
    <w:rPr>
      <w:rFonts w:ascii="VNI-Helve-Condense" w:eastAsia="SimSun" w:hAnsi="VNI-Helve-Condense" w:cs="Times New Roman"/>
      <w:noProof/>
      <w:sz w:val="20"/>
      <w:szCs w:val="20"/>
      <w:lang w:val="en-US"/>
    </w:rPr>
  </w:style>
  <w:style w:type="paragraph" w:customStyle="1" w:styleId="Btxti225">
    <w:name w:val="Btxt_i22.5"/>
    <w:rsid w:val="00BA2967"/>
    <w:pPr>
      <w:spacing w:before="60" w:after="60" w:line="240" w:lineRule="auto"/>
      <w:ind w:left="1276"/>
      <w:jc w:val="both"/>
    </w:pPr>
    <w:rPr>
      <w:rFonts w:ascii="VNI-Times" w:eastAsia="SimSun" w:hAnsi="VNI-Times" w:cs="Times New Roman"/>
      <w:noProof/>
      <w:sz w:val="24"/>
      <w:szCs w:val="20"/>
      <w:lang w:val="en-US"/>
    </w:rPr>
  </w:style>
  <w:style w:type="paragraph" w:customStyle="1" w:styleId="Btxti30">
    <w:name w:val="Btxt_i30"/>
    <w:rsid w:val="00BA2967"/>
    <w:pPr>
      <w:spacing w:before="60" w:after="60" w:line="240" w:lineRule="auto"/>
      <w:ind w:left="1701"/>
      <w:jc w:val="both"/>
    </w:pPr>
    <w:rPr>
      <w:rFonts w:ascii="VNI-Times" w:eastAsia="SimSun" w:hAnsi="VNI-Times" w:cs="Times New Roman"/>
      <w:noProof/>
      <w:sz w:val="24"/>
      <w:szCs w:val="20"/>
      <w:lang w:val="en-US"/>
    </w:rPr>
  </w:style>
  <w:style w:type="paragraph" w:customStyle="1" w:styleId="Bulleti225">
    <w:name w:val="Bullet_i22.5"/>
    <w:rsid w:val="00BA2967"/>
    <w:pPr>
      <w:tabs>
        <w:tab w:val="num" w:pos="1701"/>
      </w:tabs>
      <w:spacing w:after="0" w:line="240" w:lineRule="auto"/>
      <w:ind w:left="1701" w:hanging="425"/>
    </w:pPr>
    <w:rPr>
      <w:rFonts w:ascii="VNI-Times" w:eastAsia="SimSun" w:hAnsi="VNI-Times" w:cs="Times New Roman"/>
      <w:noProof/>
      <w:sz w:val="24"/>
      <w:szCs w:val="20"/>
      <w:lang w:val="en-US"/>
    </w:rPr>
  </w:style>
  <w:style w:type="paragraph" w:customStyle="1" w:styleId="DACDIEM2">
    <w:name w:val="DACDIEM 2"/>
    <w:basedOn w:val="Normal"/>
    <w:autoRedefine/>
    <w:rsid w:val="00BA2967"/>
    <w:pPr>
      <w:numPr>
        <w:numId w:val="158"/>
      </w:numPr>
      <w:tabs>
        <w:tab w:val="clear" w:pos="992"/>
      </w:tabs>
      <w:spacing w:before="40" w:after="40"/>
      <w:ind w:left="990" w:hanging="423"/>
    </w:pPr>
    <w:rPr>
      <w:rFonts w:ascii="VNI-Times" w:eastAsia="SimSun" w:hAnsi="VNI-Times"/>
      <w:snapToGrid w:val="0"/>
    </w:rPr>
  </w:style>
  <w:style w:type="paragraph" w:customStyle="1" w:styleId="Figure">
    <w:name w:val="Figure"/>
    <w:basedOn w:val="Normal"/>
    <w:next w:val="Normal"/>
    <w:rsid w:val="00BA2967"/>
    <w:pPr>
      <w:keepNext/>
      <w:keepLines/>
      <w:widowControl w:val="0"/>
      <w:spacing w:before="120"/>
      <w:jc w:val="center"/>
    </w:pPr>
    <w:rPr>
      <w:rFonts w:ascii="Arial" w:eastAsia="SimSun" w:hAnsi="Arial"/>
      <w:snapToGrid w:val="0"/>
      <w:sz w:val="20"/>
      <w:lang w:val="fr-FR"/>
    </w:rPr>
  </w:style>
  <w:style w:type="paragraph" w:customStyle="1" w:styleId="Style16">
    <w:name w:val="Style16"/>
    <w:basedOn w:val="Normal"/>
    <w:rsid w:val="00BA2967"/>
    <w:pPr>
      <w:ind w:left="576"/>
      <w:jc w:val="left"/>
    </w:pPr>
    <w:rPr>
      <w:rFonts w:eastAsia="SimSun"/>
      <w:noProof/>
      <w:snapToGrid w:val="0"/>
      <w:sz w:val="26"/>
      <w:szCs w:val="26"/>
      <w:lang w:val="vi-VN"/>
    </w:rPr>
  </w:style>
  <w:style w:type="paragraph" w:customStyle="1" w:styleId="Style190">
    <w:name w:val="Style19"/>
    <w:basedOn w:val="Style6"/>
    <w:link w:val="Style19Char"/>
    <w:rsid w:val="00BA2967"/>
    <w:pPr>
      <w:numPr>
        <w:ilvl w:val="0"/>
        <w:numId w:val="0"/>
      </w:numPr>
      <w:spacing w:before="120" w:after="120" w:line="240" w:lineRule="auto"/>
      <w:ind w:left="4320" w:hanging="360"/>
      <w:jc w:val="left"/>
      <w:outlineLvl w:val="5"/>
    </w:pPr>
    <w:rPr>
      <w:rFonts w:eastAsia="SimSun"/>
      <w:snapToGrid w:val="0"/>
      <w:color w:val="auto"/>
      <w:sz w:val="24"/>
      <w:lang w:val="x-none" w:eastAsia="x-none"/>
    </w:rPr>
  </w:style>
  <w:style w:type="paragraph" w:customStyle="1" w:styleId="Indentofbd1">
    <w:name w:val="Indent of bd1"/>
    <w:basedOn w:val="Indentofbody1"/>
    <w:autoRedefine/>
    <w:rsid w:val="00BA2967"/>
    <w:pPr>
      <w:numPr>
        <w:numId w:val="159"/>
      </w:numPr>
      <w:tabs>
        <w:tab w:val="clear" w:pos="567"/>
      </w:tabs>
      <w:ind w:left="1418" w:hanging="284"/>
    </w:pPr>
    <w:rPr>
      <w:color w:val="0000FF"/>
    </w:rPr>
  </w:style>
  <w:style w:type="paragraph" w:customStyle="1" w:styleId="Indentofbody1">
    <w:name w:val="Indent of body1"/>
    <w:basedOn w:val="Indentofbody2"/>
    <w:autoRedefine/>
    <w:rsid w:val="00BA2967"/>
    <w:pPr>
      <w:numPr>
        <w:numId w:val="0"/>
      </w:numPr>
      <w:tabs>
        <w:tab w:val="left" w:pos="1683"/>
      </w:tabs>
      <w:spacing w:after="32"/>
      <w:ind w:left="1440"/>
      <w:jc w:val="center"/>
    </w:pPr>
    <w:rPr>
      <w:rFonts w:eastAsia="SimSun"/>
    </w:rPr>
  </w:style>
  <w:style w:type="paragraph" w:customStyle="1" w:styleId="IndentofbdM">
    <w:name w:val="Indent of bd M"/>
    <w:basedOn w:val="Normal"/>
    <w:autoRedefine/>
    <w:rsid w:val="00BA2967"/>
    <w:pPr>
      <w:widowControl w:val="0"/>
      <w:numPr>
        <w:numId w:val="160"/>
      </w:numPr>
      <w:tabs>
        <w:tab w:val="clear" w:pos="1080"/>
      </w:tabs>
      <w:spacing w:after="120"/>
      <w:ind w:left="851" w:hanging="142"/>
    </w:pPr>
    <w:rPr>
      <w:rFonts w:eastAsia="SimSun"/>
      <w:snapToGrid w:val="0"/>
      <w:sz w:val="22"/>
    </w:rPr>
  </w:style>
  <w:style w:type="character" w:customStyle="1" w:styleId="Style10CharChar">
    <w:name w:val="Style10 Char Char"/>
    <w:link w:val="Style10Char"/>
    <w:rsid w:val="00BA2967"/>
    <w:rPr>
      <w:snapToGrid w:val="0"/>
      <w:sz w:val="26"/>
      <w:szCs w:val="26"/>
    </w:rPr>
  </w:style>
  <w:style w:type="paragraph" w:customStyle="1" w:styleId="Style120">
    <w:name w:val="Style12"/>
    <w:basedOn w:val="Normal"/>
    <w:link w:val="Style12Char"/>
    <w:rsid w:val="00BA2967"/>
    <w:pPr>
      <w:tabs>
        <w:tab w:val="num" w:pos="1418"/>
      </w:tabs>
      <w:spacing w:before="120"/>
      <w:ind w:left="720"/>
    </w:pPr>
    <w:rPr>
      <w:rFonts w:eastAsia="SimSun"/>
      <w:snapToGrid w:val="0"/>
      <w:szCs w:val="24"/>
      <w:lang w:val="x-none" w:eastAsia="x-none"/>
    </w:rPr>
  </w:style>
  <w:style w:type="character" w:customStyle="1" w:styleId="Style4CharChar">
    <w:name w:val="Style4 Char Char"/>
    <w:rsid w:val="00BA2967"/>
    <w:rPr>
      <w:rFonts w:ascii="Arial" w:hAnsi="Arial"/>
      <w:b/>
      <w:snapToGrid w:val="0"/>
      <w:sz w:val="24"/>
      <w:szCs w:val="24"/>
    </w:rPr>
  </w:style>
  <w:style w:type="character" w:customStyle="1" w:styleId="Style5Char1">
    <w:name w:val="Style5 Char1"/>
    <w:rsid w:val="00BA2967"/>
    <w:rPr>
      <w:snapToGrid w:val="0"/>
      <w:sz w:val="24"/>
      <w:szCs w:val="24"/>
    </w:rPr>
  </w:style>
  <w:style w:type="paragraph" w:customStyle="1" w:styleId="Style10Char">
    <w:name w:val="Style10 Char"/>
    <w:basedOn w:val="ListBullet"/>
    <w:link w:val="Style10CharChar"/>
    <w:rsid w:val="00BA2967"/>
    <w:pPr>
      <w:tabs>
        <w:tab w:val="clear" w:pos="360"/>
        <w:tab w:val="num" w:pos="1080"/>
      </w:tabs>
      <w:spacing w:before="120"/>
      <w:ind w:left="1080"/>
      <w:jc w:val="both"/>
    </w:pPr>
    <w:rPr>
      <w:rFonts w:eastAsiaTheme="minorHAnsi" w:cstheme="minorBidi"/>
      <w:snapToGrid w:val="0"/>
      <w:sz w:val="26"/>
      <w:szCs w:val="26"/>
      <w:lang w:val="vi-VN"/>
    </w:rPr>
  </w:style>
  <w:style w:type="character" w:customStyle="1" w:styleId="mw-headline">
    <w:name w:val="mw-headline"/>
    <w:rsid w:val="00BA2967"/>
  </w:style>
  <w:style w:type="character" w:customStyle="1" w:styleId="Style19Char">
    <w:name w:val="Style19 Char"/>
    <w:link w:val="Style190"/>
    <w:rsid w:val="00BA2967"/>
    <w:rPr>
      <w:rFonts w:eastAsia="SimSun" w:cs="Times New Roman"/>
      <w:snapToGrid w:val="0"/>
      <w:sz w:val="24"/>
      <w:szCs w:val="24"/>
      <w:lang w:val="x-none" w:eastAsia="x-none"/>
    </w:rPr>
  </w:style>
  <w:style w:type="character" w:customStyle="1" w:styleId="Style12Char">
    <w:name w:val="Style12 Char"/>
    <w:link w:val="Style120"/>
    <w:rsid w:val="00BA2967"/>
    <w:rPr>
      <w:rFonts w:eastAsia="SimSun" w:cs="Times New Roman"/>
      <w:snapToGrid w:val="0"/>
      <w:sz w:val="24"/>
      <w:szCs w:val="24"/>
      <w:lang w:val="x-none" w:eastAsia="x-none"/>
    </w:rPr>
  </w:style>
  <w:style w:type="paragraph" w:customStyle="1" w:styleId="Style14">
    <w:name w:val="Style14"/>
    <w:basedOn w:val="ListBullet2"/>
    <w:link w:val="Style14Char"/>
    <w:rsid w:val="00BA2967"/>
    <w:pPr>
      <w:tabs>
        <w:tab w:val="clear" w:pos="720"/>
        <w:tab w:val="num" w:pos="1440"/>
      </w:tabs>
      <w:spacing w:before="120"/>
      <w:ind w:left="1440"/>
      <w:jc w:val="both"/>
    </w:pPr>
    <w:rPr>
      <w:rFonts w:eastAsia="SimSun"/>
      <w:sz w:val="26"/>
      <w:szCs w:val="26"/>
    </w:rPr>
  </w:style>
  <w:style w:type="character" w:customStyle="1" w:styleId="Style14Char">
    <w:name w:val="Style14 Char"/>
    <w:link w:val="Style14"/>
    <w:rsid w:val="00BA2967"/>
    <w:rPr>
      <w:rFonts w:eastAsia="SimSun" w:cs="Times New Roman"/>
      <w:sz w:val="26"/>
      <w:szCs w:val="26"/>
      <w:lang w:val="en-US"/>
    </w:rPr>
  </w:style>
  <w:style w:type="paragraph" w:customStyle="1" w:styleId="Tung5">
    <w:name w:val="Tung5"/>
    <w:autoRedefine/>
    <w:rsid w:val="00BA2967"/>
    <w:pPr>
      <w:spacing w:after="0" w:line="240" w:lineRule="auto"/>
    </w:pPr>
    <w:rPr>
      <w:rFonts w:ascii=".VnArial" w:eastAsia="SimSun" w:hAnsi=".VnArial" w:cs="Times New Roman"/>
      <w:sz w:val="24"/>
      <w:szCs w:val="20"/>
      <w:lang w:val="en-US"/>
    </w:rPr>
  </w:style>
  <w:style w:type="paragraph" w:customStyle="1" w:styleId="StyleStyle5Blue">
    <w:name w:val="Style Style5 + Blue"/>
    <w:rsid w:val="00BA2967"/>
    <w:pPr>
      <w:keepNext/>
      <w:tabs>
        <w:tab w:val="num" w:pos="360"/>
      </w:tabs>
      <w:spacing w:before="180"/>
      <w:ind w:left="360"/>
      <w:jc w:val="both"/>
      <w:outlineLvl w:val="3"/>
    </w:pPr>
    <w:rPr>
      <w:rFonts w:ascii="Arial" w:eastAsia="SimSun" w:hAnsi="Arial"/>
      <w:b/>
      <w:bCs/>
      <w:i/>
      <w:snapToGrid w:val="0"/>
      <w:color w:val="0000FF"/>
      <w:sz w:val="24"/>
      <w:szCs w:val="24"/>
      <w:lang w:val="en-US"/>
    </w:rPr>
  </w:style>
  <w:style w:type="paragraph" w:customStyle="1" w:styleId="StyleStyle6Blue">
    <w:name w:val="Style Style6 + Blue"/>
    <w:basedOn w:val="Style6"/>
    <w:rsid w:val="00BA2967"/>
    <w:pPr>
      <w:keepNext/>
      <w:numPr>
        <w:ilvl w:val="0"/>
        <w:numId w:val="0"/>
      </w:numPr>
      <w:spacing w:before="120" w:after="120" w:line="240" w:lineRule="auto"/>
      <w:ind w:left="360" w:firstLine="360"/>
      <w:jc w:val="left"/>
      <w:outlineLvl w:val="4"/>
    </w:pPr>
    <w:rPr>
      <w:rFonts w:ascii="Tahoma" w:eastAsia="SimSun" w:hAnsi="Tahoma"/>
      <w:snapToGrid w:val="0"/>
      <w:color w:val="0000FF"/>
      <w:sz w:val="22"/>
      <w:szCs w:val="22"/>
      <w:lang w:val="en-US"/>
    </w:rPr>
  </w:style>
  <w:style w:type="paragraph" w:customStyle="1" w:styleId="Style4Char">
    <w:name w:val="Style4 Char"/>
    <w:basedOn w:val="Normal"/>
    <w:autoRedefine/>
    <w:rsid w:val="00BA2967"/>
    <w:pPr>
      <w:tabs>
        <w:tab w:val="num" w:pos="1080"/>
        <w:tab w:val="num" w:pos="1701"/>
        <w:tab w:val="left" w:pos="3969"/>
        <w:tab w:val="left" w:pos="5103"/>
        <w:tab w:val="left" w:pos="6237"/>
        <w:tab w:val="left" w:pos="7371"/>
        <w:tab w:val="left" w:pos="8505"/>
      </w:tabs>
      <w:spacing w:before="80" w:after="80"/>
      <w:ind w:left="1080" w:hanging="567"/>
    </w:pPr>
    <w:rPr>
      <w:rFonts w:eastAsia="SimSun"/>
      <w:noProof/>
      <w:sz w:val="26"/>
      <w:lang w:val="fr-FR"/>
    </w:rPr>
  </w:style>
  <w:style w:type="paragraph" w:customStyle="1" w:styleId="Lietke">
    <w:name w:val="Liet ke"/>
    <w:basedOn w:val="Normal"/>
    <w:autoRedefine/>
    <w:rsid w:val="00BA2967"/>
    <w:pPr>
      <w:tabs>
        <w:tab w:val="num" w:pos="1418"/>
      </w:tabs>
      <w:spacing w:before="120" w:after="120"/>
      <w:ind w:left="1418" w:hanging="567"/>
    </w:pPr>
    <w:rPr>
      <w:rFonts w:eastAsia="SimSun"/>
      <w:sz w:val="26"/>
      <w:szCs w:val="26"/>
      <w:lang w:val="en-GB"/>
    </w:rPr>
  </w:style>
  <w:style w:type="paragraph" w:customStyle="1" w:styleId="Lietkend">
    <w:name w:val="Liet ke nd"/>
    <w:basedOn w:val="Normal"/>
    <w:autoRedefine/>
    <w:rsid w:val="00BA2967"/>
    <w:pPr>
      <w:keepLines/>
      <w:widowControl w:val="0"/>
      <w:tabs>
        <w:tab w:val="num" w:pos="851"/>
        <w:tab w:val="left" w:pos="1690"/>
        <w:tab w:val="left" w:pos="3380"/>
        <w:tab w:val="left" w:pos="3510"/>
      </w:tabs>
      <w:spacing w:after="120"/>
      <w:ind w:left="851" w:hanging="851"/>
    </w:pPr>
    <w:rPr>
      <w:rFonts w:eastAsia="MS Song"/>
      <w:sz w:val="26"/>
      <w:szCs w:val="26"/>
      <w:lang w:val="en-GB"/>
    </w:rPr>
  </w:style>
  <w:style w:type="paragraph" w:customStyle="1" w:styleId="TB0">
    <w:name w:val="TB"/>
    <w:basedOn w:val="BlockText"/>
    <w:autoRedefine/>
    <w:rsid w:val="00BA2967"/>
    <w:pPr>
      <w:keepNext/>
      <w:tabs>
        <w:tab w:val="clear" w:pos="1080"/>
      </w:tabs>
      <w:suppressAutoHyphens w:val="0"/>
      <w:spacing w:before="60" w:after="120"/>
      <w:ind w:left="720" w:right="0" w:firstLine="0"/>
    </w:pPr>
    <w:rPr>
      <w:rFonts w:ascii="Times New Roman Bold" w:eastAsia="SimSun" w:hAnsi="Times New Roman Bold"/>
      <w:b/>
      <w:snapToGrid w:val="0"/>
      <w:color w:val="333399"/>
      <w:sz w:val="26"/>
      <w:szCs w:val="26"/>
      <w:u w:val="single"/>
      <w:lang w:val="fr-FR"/>
    </w:rPr>
  </w:style>
  <w:style w:type="paragraph" w:customStyle="1" w:styleId="styleV">
    <w:name w:val="style V"/>
    <w:basedOn w:val="Normal"/>
    <w:rsid w:val="00BA2967"/>
    <w:pPr>
      <w:ind w:left="576" w:firstLine="357"/>
      <w:jc w:val="left"/>
    </w:pPr>
    <w:rPr>
      <w:rFonts w:eastAsia="SimSun"/>
      <w:bCs/>
      <w:noProof/>
      <w:snapToGrid w:val="0"/>
      <w:sz w:val="26"/>
      <w:szCs w:val="26"/>
      <w:lang w:val="vi-VN"/>
    </w:rPr>
  </w:style>
  <w:style w:type="character" w:customStyle="1" w:styleId="CharCharChar1">
    <w:name w:val="Char Char Char1"/>
    <w:rsid w:val="00BA2967"/>
    <w:rPr>
      <w:snapToGrid w:val="0"/>
      <w:sz w:val="26"/>
      <w:szCs w:val="26"/>
      <w:lang w:val="en-US" w:eastAsia="en-US"/>
    </w:rPr>
  </w:style>
  <w:style w:type="paragraph" w:customStyle="1" w:styleId="StyleStyle6Justified">
    <w:name w:val="Style Style6 + Justified"/>
    <w:basedOn w:val="Style6"/>
    <w:rsid w:val="00BA2967"/>
    <w:pPr>
      <w:numPr>
        <w:ilvl w:val="0"/>
        <w:numId w:val="0"/>
      </w:numPr>
      <w:tabs>
        <w:tab w:val="num" w:pos="360"/>
        <w:tab w:val="num" w:pos="5000"/>
      </w:tabs>
      <w:spacing w:before="240" w:after="120" w:line="240" w:lineRule="auto"/>
      <w:ind w:left="576" w:firstLine="360"/>
      <w:outlineLvl w:val="5"/>
    </w:pPr>
    <w:rPr>
      <w:rFonts w:eastAsia="SimSun"/>
      <w:snapToGrid w:val="0"/>
      <w:color w:val="auto"/>
      <w:szCs w:val="20"/>
      <w:lang w:val="en-US"/>
    </w:rPr>
  </w:style>
  <w:style w:type="paragraph" w:customStyle="1" w:styleId="StyleListBulletAfter6pt">
    <w:name w:val="Style List Bullet + After:  6 pt"/>
    <w:basedOn w:val="ListBullet"/>
    <w:rsid w:val="00BA2967"/>
    <w:pPr>
      <w:tabs>
        <w:tab w:val="clear" w:pos="360"/>
        <w:tab w:val="num" w:pos="1080"/>
      </w:tabs>
      <w:spacing w:before="120" w:after="120"/>
      <w:ind w:left="1080"/>
      <w:jc w:val="both"/>
    </w:pPr>
    <w:rPr>
      <w:rFonts w:eastAsia="SimSun"/>
      <w:snapToGrid w:val="0"/>
      <w:sz w:val="26"/>
    </w:rPr>
  </w:style>
  <w:style w:type="paragraph" w:customStyle="1" w:styleId="hanh2">
    <w:name w:val="hanh2"/>
    <w:basedOn w:val="Normal"/>
    <w:autoRedefine/>
    <w:rsid w:val="00BA2967"/>
    <w:pPr>
      <w:keepNext/>
      <w:jc w:val="left"/>
    </w:pPr>
    <w:rPr>
      <w:rFonts w:eastAsia="SimSun"/>
      <w:bCs/>
      <w:snapToGrid w:val="0"/>
      <w:szCs w:val="24"/>
    </w:rPr>
  </w:style>
  <w:style w:type="paragraph" w:customStyle="1" w:styleId="H">
    <w:name w:val="H"/>
    <w:autoRedefine/>
    <w:rsid w:val="00BA2967"/>
    <w:pPr>
      <w:keepNext/>
      <w:spacing w:before="120" w:after="120" w:line="240" w:lineRule="auto"/>
      <w:jc w:val="center"/>
    </w:pPr>
    <w:rPr>
      <w:rFonts w:ascii="Times New Roman Bold" w:eastAsia="SimSun" w:hAnsi="Times New Roman Bold" w:cs="Times New Roman"/>
      <w:b/>
      <w:snapToGrid w:val="0"/>
      <w:sz w:val="36"/>
      <w:szCs w:val="20"/>
      <w:lang w:val="en-US"/>
    </w:rPr>
  </w:style>
  <w:style w:type="character" w:customStyle="1" w:styleId="CharCharCharChar1">
    <w:name w:val="Char Char Char Char1"/>
    <w:aliases w:val=" Char Char Char Char2"/>
    <w:rsid w:val="00BA2967"/>
    <w:rPr>
      <w:snapToGrid w:val="0"/>
      <w:sz w:val="26"/>
      <w:szCs w:val="26"/>
      <w:lang w:val="en-US" w:eastAsia="en-US" w:bidi="ar-SA"/>
    </w:rPr>
  </w:style>
  <w:style w:type="paragraph" w:customStyle="1" w:styleId="StyleHeading3dongchusaudongsoTimesNewRoman13pt">
    <w:name w:val="Style Heading 3dong chu sau dong so + Times New Roman 13 pt"/>
    <w:basedOn w:val="Heading3"/>
    <w:autoRedefine/>
    <w:rsid w:val="00BA2967"/>
    <w:pPr>
      <w:tabs>
        <w:tab w:val="num" w:pos="851"/>
      </w:tabs>
      <w:suppressAutoHyphens w:val="0"/>
      <w:spacing w:before="60" w:after="60"/>
      <w:ind w:left="851" w:hanging="851"/>
      <w:jc w:val="left"/>
    </w:pPr>
    <w:rPr>
      <w:rFonts w:ascii="Times New Roman Bold" w:eastAsia="SimSun" w:hAnsi="Times New Roman Bold" w:cs="VNI-Helve-Condense"/>
      <w:bCs/>
      <w:sz w:val="26"/>
      <w:szCs w:val="28"/>
      <w:lang w:eastAsia="x-none"/>
    </w:rPr>
  </w:style>
  <w:style w:type="character" w:customStyle="1" w:styleId="Style7Char">
    <w:name w:val="Style7 Char"/>
    <w:link w:val="Style7"/>
    <w:rsid w:val="00BA2967"/>
    <w:rPr>
      <w:rFonts w:eastAsia="Times New Roman" w:cs="Times New Roman"/>
      <w:sz w:val="26"/>
      <w:szCs w:val="24"/>
      <w:lang w:val="en-US"/>
    </w:rPr>
  </w:style>
  <w:style w:type="paragraph" w:customStyle="1" w:styleId="Style33">
    <w:name w:val="Style33"/>
    <w:basedOn w:val="Style100"/>
    <w:link w:val="Style33Char"/>
    <w:rsid w:val="00BA2967"/>
    <w:pPr>
      <w:tabs>
        <w:tab w:val="clear" w:pos="2268"/>
        <w:tab w:val="clear" w:pos="3969"/>
        <w:tab w:val="clear" w:pos="5954"/>
        <w:tab w:val="clear" w:pos="8505"/>
        <w:tab w:val="num" w:pos="1418"/>
      </w:tabs>
      <w:spacing w:before="120" w:after="0"/>
      <w:ind w:left="1418" w:hanging="284"/>
    </w:pPr>
    <w:rPr>
      <w:rFonts w:eastAsia="SimSun" w:cs="Tahoma"/>
      <w:snapToGrid w:val="0"/>
      <w:sz w:val="24"/>
      <w:szCs w:val="24"/>
    </w:rPr>
  </w:style>
  <w:style w:type="paragraph" w:customStyle="1" w:styleId="Style34">
    <w:name w:val="Style34"/>
    <w:basedOn w:val="Style11"/>
    <w:link w:val="Style34Char"/>
    <w:rsid w:val="00BA2967"/>
    <w:pPr>
      <w:numPr>
        <w:numId w:val="0"/>
      </w:numPr>
      <w:tabs>
        <w:tab w:val="clear" w:pos="2268"/>
        <w:tab w:val="clear" w:pos="3969"/>
        <w:tab w:val="clear" w:pos="5954"/>
        <w:tab w:val="clear" w:pos="8505"/>
        <w:tab w:val="num" w:pos="360"/>
        <w:tab w:val="num" w:pos="680"/>
      </w:tabs>
      <w:spacing w:before="120" w:after="0"/>
    </w:pPr>
    <w:rPr>
      <w:rFonts w:eastAsia="SimSun"/>
      <w:sz w:val="24"/>
      <w:szCs w:val="24"/>
    </w:rPr>
  </w:style>
  <w:style w:type="character" w:customStyle="1" w:styleId="Style33Char">
    <w:name w:val="Style33 Char"/>
    <w:link w:val="Style33"/>
    <w:rsid w:val="00BA2967"/>
    <w:rPr>
      <w:rFonts w:eastAsia="SimSun" w:cs="Tahoma"/>
      <w:snapToGrid w:val="0"/>
      <w:sz w:val="24"/>
      <w:szCs w:val="24"/>
      <w:lang w:val="en-US"/>
    </w:rPr>
  </w:style>
  <w:style w:type="character" w:customStyle="1" w:styleId="Style34Char">
    <w:name w:val="Style34 Char"/>
    <w:link w:val="Style34"/>
    <w:rsid w:val="00BA2967"/>
    <w:rPr>
      <w:rFonts w:eastAsia="SimSun" w:cs="Times New Roman"/>
      <w:sz w:val="24"/>
      <w:szCs w:val="24"/>
      <w:lang w:val="en-US"/>
    </w:rPr>
  </w:style>
  <w:style w:type="paragraph" w:customStyle="1" w:styleId="01">
    <w:name w:val="0.1"/>
    <w:basedOn w:val="Normal"/>
    <w:link w:val="011Char"/>
    <w:rsid w:val="00BA2967"/>
    <w:pPr>
      <w:spacing w:before="120" w:after="120" w:line="312" w:lineRule="auto"/>
      <w:jc w:val="left"/>
    </w:pPr>
    <w:rPr>
      <w:rFonts w:eastAsia="SimSun"/>
      <w:b/>
      <w:color w:val="000000"/>
      <w:sz w:val="26"/>
      <w:szCs w:val="26"/>
      <w:lang w:val="x-none" w:eastAsia="x-none"/>
    </w:rPr>
  </w:style>
  <w:style w:type="character" w:customStyle="1" w:styleId="011Char">
    <w:name w:val="0.1.1 Char"/>
    <w:link w:val="01"/>
    <w:rsid w:val="00BA2967"/>
    <w:rPr>
      <w:rFonts w:eastAsia="SimSun" w:cs="Times New Roman"/>
      <w:b/>
      <w:color w:val="000000"/>
      <w:sz w:val="26"/>
      <w:szCs w:val="26"/>
      <w:lang w:val="x-none" w:eastAsia="x-none"/>
    </w:rPr>
  </w:style>
  <w:style w:type="numbering" w:customStyle="1" w:styleId="CurrentList11">
    <w:name w:val="Current List11"/>
    <w:rsid w:val="00BA2967"/>
  </w:style>
  <w:style w:type="paragraph" w:customStyle="1" w:styleId="Subtitle3">
    <w:name w:val="Subtitle3"/>
    <w:autoRedefine/>
    <w:rsid w:val="00BA2967"/>
    <w:pPr>
      <w:pBdr>
        <w:between w:val="single" w:sz="2" w:space="0" w:color="auto"/>
      </w:pBdr>
      <w:spacing w:before="120" w:after="120" w:line="320" w:lineRule="atLeast"/>
      <w:jc w:val="center"/>
    </w:pPr>
    <w:rPr>
      <w:rFonts w:eastAsia="SimSun" w:cs="Times New Roman"/>
      <w:b/>
      <w:snapToGrid w:val="0"/>
      <w:sz w:val="32"/>
      <w:szCs w:val="24"/>
      <w:lang w:val="en-US"/>
      <w14:shadow w14:blurRad="50800" w14:dist="38100" w14:dir="2700000" w14:sx="100000" w14:sy="100000" w14:kx="0" w14:ky="0" w14:algn="tl">
        <w14:srgbClr w14:val="000000">
          <w14:alpha w14:val="60000"/>
        </w14:srgbClr>
      </w14:shadow>
    </w:rPr>
  </w:style>
  <w:style w:type="paragraph" w:customStyle="1" w:styleId="Subtitle4">
    <w:name w:val="Subtitle4"/>
    <w:autoRedefine/>
    <w:rsid w:val="00BA2967"/>
    <w:pPr>
      <w:spacing w:before="120" w:after="60" w:line="240" w:lineRule="auto"/>
      <w:ind w:left="1134"/>
    </w:pPr>
    <w:rPr>
      <w:rFonts w:ascii="VNI-Times" w:eastAsia="SimSun" w:hAnsi="VNI-Times" w:cs="Times New Roman"/>
      <w:b/>
      <w:noProof/>
      <w:sz w:val="22"/>
      <w:szCs w:val="20"/>
      <w:lang w:val="en-US"/>
    </w:rPr>
  </w:style>
  <w:style w:type="paragraph" w:customStyle="1" w:styleId="tenchuong1">
    <w:name w:val="tenchuong"/>
    <w:uiPriority w:val="99"/>
    <w:rsid w:val="00BA2967"/>
    <w:pPr>
      <w:spacing w:after="240" w:line="240" w:lineRule="auto"/>
      <w:jc w:val="center"/>
    </w:pPr>
    <w:rPr>
      <w:rFonts w:ascii="Tahoma" w:eastAsia="SimSun" w:hAnsi="Tahoma" w:cs="Tahoma"/>
      <w:b/>
      <w:bCs/>
      <w:noProof/>
      <w:szCs w:val="28"/>
    </w:rPr>
  </w:style>
  <w:style w:type="paragraph" w:customStyle="1" w:styleId="StyleBodyText2Firstline0Char">
    <w:name w:val="Style Body Text 2 + First line:  0&quot; Char"/>
    <w:basedOn w:val="BodyText2"/>
    <w:autoRedefine/>
    <w:uiPriority w:val="99"/>
    <w:rsid w:val="00BA2967"/>
    <w:pPr>
      <w:suppressAutoHyphens w:val="0"/>
      <w:spacing w:before="120" w:after="120"/>
      <w:ind w:left="562"/>
    </w:pPr>
    <w:rPr>
      <w:rFonts w:eastAsia="MS Mincho"/>
      <w:i w:val="0"/>
      <w:sz w:val="26"/>
      <w:szCs w:val="26"/>
      <w:lang w:val="vi-VN"/>
    </w:rPr>
  </w:style>
  <w:style w:type="paragraph" w:customStyle="1" w:styleId="bang-c">
    <w:name w:val="bang-c"/>
    <w:basedOn w:val="Normal"/>
    <w:uiPriority w:val="99"/>
    <w:rsid w:val="00BA2967"/>
    <w:pPr>
      <w:widowControl w:val="0"/>
      <w:tabs>
        <w:tab w:val="left" w:pos="2133"/>
        <w:tab w:val="left" w:pos="4200"/>
        <w:tab w:val="left" w:pos="5640"/>
        <w:tab w:val="left" w:pos="7200"/>
      </w:tabs>
      <w:spacing w:before="60" w:after="60" w:line="288" w:lineRule="auto"/>
      <w:jc w:val="center"/>
    </w:pPr>
    <w:rPr>
      <w:rFonts w:eastAsia="SimSun"/>
      <w:kern w:val="24"/>
      <w:sz w:val="26"/>
      <w:szCs w:val="26"/>
    </w:rPr>
  </w:style>
  <w:style w:type="character" w:customStyle="1" w:styleId="NoteChar">
    <w:name w:val="Note Char"/>
    <w:uiPriority w:val="99"/>
    <w:rsid w:val="00BA2967"/>
    <w:rPr>
      <w:i/>
      <w:iCs/>
      <w:sz w:val="26"/>
      <w:szCs w:val="26"/>
      <w:lang w:val="en-US" w:eastAsia="en-US"/>
    </w:rPr>
  </w:style>
  <w:style w:type="paragraph" w:customStyle="1" w:styleId="td2">
    <w:name w:val="td 2"/>
    <w:basedOn w:val="Normal"/>
    <w:uiPriority w:val="99"/>
    <w:rsid w:val="00BA2967"/>
    <w:pPr>
      <w:widowControl w:val="0"/>
      <w:spacing w:before="120" w:after="120"/>
      <w:ind w:firstLine="851"/>
    </w:pPr>
    <w:rPr>
      <w:rFonts w:ascii="VNI-Times" w:eastAsia="SimSun" w:hAnsi="VNI-Times" w:cs="VNI-Times"/>
      <w:b/>
      <w:bCs/>
      <w:i/>
      <w:iCs/>
      <w:kern w:val="28"/>
      <w:sz w:val="22"/>
      <w:szCs w:val="22"/>
      <w:lang w:val="en-GB"/>
    </w:rPr>
  </w:style>
  <w:style w:type="paragraph" w:customStyle="1" w:styleId="heading33">
    <w:name w:val="heading3"/>
    <w:basedOn w:val="Heading3"/>
    <w:uiPriority w:val="99"/>
    <w:rsid w:val="00BA2967"/>
    <w:pPr>
      <w:widowControl w:val="0"/>
      <w:suppressAutoHyphens w:val="0"/>
      <w:spacing w:before="120" w:after="120"/>
      <w:ind w:left="1134"/>
      <w:jc w:val="both"/>
      <w:outlineLvl w:val="9"/>
    </w:pPr>
    <w:rPr>
      <w:rFonts w:ascii="VNI-Times" w:eastAsia="SimSun" w:hAnsi="VNI-Times" w:cs="VNI-Times"/>
      <w:b w:val="0"/>
      <w:kern w:val="28"/>
      <w:sz w:val="24"/>
      <w:szCs w:val="24"/>
      <w:lang w:val="en-GB"/>
    </w:rPr>
  </w:style>
  <w:style w:type="paragraph" w:customStyle="1" w:styleId="Table2">
    <w:name w:val="Tableù"/>
    <w:basedOn w:val="Normal"/>
    <w:uiPriority w:val="99"/>
    <w:rsid w:val="00BA2967"/>
    <w:pPr>
      <w:widowControl w:val="0"/>
      <w:jc w:val="left"/>
    </w:pPr>
    <w:rPr>
      <w:rFonts w:ascii="VNI-Times" w:eastAsia="SimSun" w:hAnsi="VNI-Times" w:cs="VNI-Times"/>
      <w:b/>
      <w:bCs/>
      <w:kern w:val="28"/>
      <w:sz w:val="22"/>
      <w:szCs w:val="22"/>
      <w:lang w:val="en-GB"/>
    </w:rPr>
  </w:style>
  <w:style w:type="paragraph" w:customStyle="1" w:styleId="hanh3">
    <w:name w:val="hanh3"/>
    <w:basedOn w:val="Normal"/>
    <w:uiPriority w:val="99"/>
    <w:rsid w:val="00BA2967"/>
    <w:pPr>
      <w:keepNext/>
      <w:jc w:val="center"/>
    </w:pPr>
    <w:rPr>
      <w:rFonts w:ascii="VNI-Times" w:eastAsia="SimSun" w:hAnsi="VNI-Times" w:cs="VNI-Times"/>
      <w:sz w:val="22"/>
      <w:szCs w:val="22"/>
    </w:rPr>
  </w:style>
  <w:style w:type="character" w:customStyle="1" w:styleId="textCharChar">
    <w:name w:val="text Char Char"/>
    <w:uiPriority w:val="99"/>
    <w:rsid w:val="00BA2967"/>
    <w:rPr>
      <w:rFonts w:ascii="VNI-Times" w:hAnsi="VNI-Times" w:cs="VNI-Times"/>
      <w:kern w:val="28"/>
      <w:sz w:val="25"/>
      <w:szCs w:val="25"/>
      <w:lang w:val="en-GB" w:eastAsia="en-US"/>
    </w:rPr>
  </w:style>
  <w:style w:type="paragraph" w:customStyle="1" w:styleId="BAN6">
    <w:name w:val="BAN6"/>
    <w:basedOn w:val="Normal"/>
    <w:uiPriority w:val="99"/>
    <w:rsid w:val="00BA2967"/>
    <w:pPr>
      <w:spacing w:before="60" w:after="60"/>
      <w:jc w:val="right"/>
    </w:pPr>
    <w:rPr>
      <w:rFonts w:eastAsia="SimSun"/>
      <w:sz w:val="20"/>
    </w:rPr>
  </w:style>
  <w:style w:type="paragraph" w:customStyle="1" w:styleId="BAN8">
    <w:name w:val="BAN8"/>
    <w:basedOn w:val="Normal"/>
    <w:uiPriority w:val="99"/>
    <w:rsid w:val="00BA2967"/>
    <w:pPr>
      <w:spacing w:before="60" w:after="60"/>
      <w:jc w:val="center"/>
    </w:pPr>
    <w:rPr>
      <w:rFonts w:ascii="Times New Roman Bold" w:eastAsia="SimSun" w:hAnsi="Times New Roman Bold" w:cs="Times New Roman Bold"/>
      <w:b/>
      <w:bCs/>
      <w:sz w:val="20"/>
    </w:rPr>
  </w:style>
  <w:style w:type="paragraph" w:customStyle="1" w:styleId="BAN9">
    <w:name w:val="BAN9"/>
    <w:basedOn w:val="Normal"/>
    <w:uiPriority w:val="99"/>
    <w:rsid w:val="00BA2967"/>
    <w:pPr>
      <w:spacing w:before="60" w:after="60"/>
      <w:jc w:val="right"/>
    </w:pPr>
    <w:rPr>
      <w:rFonts w:ascii="Times New Roman Bold" w:eastAsia="SimSun" w:hAnsi="Times New Roman Bold" w:cs="Times New Roman Bold"/>
      <w:b/>
      <w:bCs/>
      <w:color w:val="FF0000"/>
      <w:sz w:val="20"/>
    </w:rPr>
  </w:style>
  <w:style w:type="paragraph" w:customStyle="1" w:styleId="Tilte1">
    <w:name w:val="Tilte1"/>
    <w:basedOn w:val="Normal"/>
    <w:uiPriority w:val="99"/>
    <w:rsid w:val="00BA2967"/>
    <w:pPr>
      <w:widowControl w:val="0"/>
      <w:tabs>
        <w:tab w:val="left" w:pos="567"/>
      </w:tabs>
      <w:overflowPunct w:val="0"/>
      <w:autoSpaceDE w:val="0"/>
      <w:autoSpaceDN w:val="0"/>
      <w:adjustRightInd w:val="0"/>
      <w:spacing w:before="120" w:after="120"/>
      <w:ind w:left="567" w:right="425"/>
      <w:jc w:val="center"/>
      <w:textAlignment w:val="baseline"/>
    </w:pPr>
    <w:rPr>
      <w:rFonts w:ascii="VNI-Times" w:eastAsia="SimSun" w:hAnsi="VNI-Times" w:cs="VNI-Times"/>
      <w:b/>
      <w:bCs/>
      <w:sz w:val="32"/>
      <w:szCs w:val="32"/>
    </w:rPr>
  </w:style>
  <w:style w:type="paragraph" w:customStyle="1" w:styleId="StyleBodyText2TimesNewRoman13ptBefore3pt1">
    <w:name w:val="Style Body Text 2 + Times New Roman 13 pt Before:  3 pt1"/>
    <w:basedOn w:val="BodyText2"/>
    <w:autoRedefine/>
    <w:uiPriority w:val="99"/>
    <w:rsid w:val="00BA2967"/>
    <w:pPr>
      <w:tabs>
        <w:tab w:val="left" w:pos="1080"/>
        <w:tab w:val="left" w:pos="5760"/>
        <w:tab w:val="num" w:pos="5976"/>
      </w:tabs>
      <w:suppressAutoHyphens w:val="0"/>
      <w:spacing w:before="60" w:after="120"/>
      <w:ind w:left="1080" w:hanging="2016"/>
    </w:pPr>
    <w:rPr>
      <w:rFonts w:eastAsia="SimSun"/>
      <w:i w:val="0"/>
      <w:sz w:val="26"/>
      <w:szCs w:val="26"/>
      <w:lang w:val="fr-FR"/>
    </w:rPr>
  </w:style>
  <w:style w:type="character" w:customStyle="1" w:styleId="DoanCharChar">
    <w:name w:val="Doan Char Char"/>
    <w:link w:val="DoanChar"/>
    <w:uiPriority w:val="99"/>
    <w:locked/>
    <w:rsid w:val="00BA2967"/>
    <w:rPr>
      <w:rFonts w:eastAsia="MS Song"/>
      <w:snapToGrid w:val="0"/>
      <w:sz w:val="26"/>
      <w:szCs w:val="26"/>
    </w:rPr>
  </w:style>
  <w:style w:type="paragraph" w:customStyle="1" w:styleId="DoanChar">
    <w:name w:val="Doan Char"/>
    <w:basedOn w:val="Normal"/>
    <w:link w:val="DoanCharChar"/>
    <w:autoRedefine/>
    <w:uiPriority w:val="99"/>
    <w:rsid w:val="00BA2967"/>
    <w:pPr>
      <w:spacing w:before="120" w:after="120"/>
      <w:ind w:left="543"/>
    </w:pPr>
    <w:rPr>
      <w:rFonts w:eastAsia="MS Song" w:cstheme="minorBidi"/>
      <w:snapToGrid w:val="0"/>
      <w:sz w:val="26"/>
      <w:szCs w:val="26"/>
      <w:lang w:val="vi-VN"/>
    </w:rPr>
  </w:style>
  <w:style w:type="paragraph" w:customStyle="1" w:styleId="p1a">
    <w:name w:val="p1a"/>
    <w:basedOn w:val="p1"/>
    <w:autoRedefine/>
    <w:uiPriority w:val="99"/>
    <w:rsid w:val="00BA2967"/>
    <w:pPr>
      <w:tabs>
        <w:tab w:val="num" w:pos="903"/>
        <w:tab w:val="left" w:pos="1134"/>
        <w:tab w:val="left" w:pos="4536"/>
        <w:tab w:val="left" w:pos="5670"/>
        <w:tab w:val="left" w:pos="6804"/>
        <w:tab w:val="left" w:pos="7938"/>
      </w:tabs>
      <w:spacing w:after="100" w:line="240" w:lineRule="auto"/>
      <w:ind w:left="4707" w:hanging="3856"/>
    </w:pPr>
    <w:rPr>
      <w:rFonts w:ascii="Times New Roman" w:hAnsi="Times New Roman" w:cs="Times New Roman"/>
      <w:b w:val="0"/>
      <w:bCs w:val="0"/>
      <w:color w:val="auto"/>
      <w:sz w:val="26"/>
      <w:szCs w:val="26"/>
    </w:rPr>
  </w:style>
  <w:style w:type="paragraph" w:customStyle="1" w:styleId="a4">
    <w:name w:val="'"/>
    <w:autoRedefine/>
    <w:uiPriority w:val="99"/>
    <w:rsid w:val="00BA2967"/>
    <w:pPr>
      <w:widowControl w:val="0"/>
      <w:tabs>
        <w:tab w:val="left" w:pos="905"/>
        <w:tab w:val="left" w:pos="4344"/>
        <w:tab w:val="num" w:pos="4525"/>
      </w:tabs>
      <w:spacing w:before="100" w:beforeAutospacing="1" w:after="100" w:afterAutospacing="1" w:line="240" w:lineRule="auto"/>
      <w:ind w:left="4525" w:hanging="3982"/>
    </w:pPr>
    <w:rPr>
      <w:rFonts w:eastAsia="SimSun" w:cs="Times New Roman"/>
      <w:sz w:val="26"/>
      <w:szCs w:val="26"/>
      <w:lang w:val="en-US"/>
    </w:rPr>
  </w:style>
  <w:style w:type="paragraph" w:customStyle="1" w:styleId="L1">
    <w:name w:val="L1"/>
    <w:basedOn w:val="Normal"/>
    <w:autoRedefine/>
    <w:uiPriority w:val="99"/>
    <w:rsid w:val="00BA2967"/>
    <w:pPr>
      <w:keepNext/>
      <w:keepLines/>
      <w:pageBreakBefore/>
      <w:pBdr>
        <w:bottom w:val="single" w:sz="2" w:space="1" w:color="auto"/>
      </w:pBdr>
      <w:tabs>
        <w:tab w:val="num" w:pos="976"/>
      </w:tabs>
      <w:spacing w:before="120" w:after="120"/>
      <w:ind w:left="976" w:hanging="1134"/>
      <w:jc w:val="left"/>
      <w:outlineLvl w:val="0"/>
    </w:pPr>
    <w:rPr>
      <w:rFonts w:ascii="Arial" w:eastAsia="SimSun" w:hAnsi="Arial" w:cs="Arial"/>
      <w:b/>
      <w:bCs/>
      <w:caps/>
      <w:sz w:val="26"/>
      <w:szCs w:val="26"/>
      <w:lang w:val="en-GB"/>
    </w:rPr>
  </w:style>
  <w:style w:type="paragraph" w:customStyle="1" w:styleId="L3">
    <w:name w:val="L3"/>
    <w:basedOn w:val="Normal"/>
    <w:autoRedefine/>
    <w:uiPriority w:val="99"/>
    <w:rsid w:val="00BA2967"/>
    <w:pPr>
      <w:keepNext/>
      <w:tabs>
        <w:tab w:val="num" w:pos="539"/>
        <w:tab w:val="left" w:pos="851"/>
      </w:tabs>
      <w:spacing w:before="240" w:after="120"/>
      <w:ind w:left="539" w:hanging="850"/>
      <w:jc w:val="left"/>
      <w:outlineLvl w:val="2"/>
    </w:pPr>
    <w:rPr>
      <w:rFonts w:ascii="Times New Roman Bold" w:eastAsia="SimSun" w:hAnsi="Times New Roman Bold" w:cs="Times New Roman Bold"/>
      <w:b/>
      <w:bCs/>
      <w:caps/>
      <w:sz w:val="26"/>
      <w:szCs w:val="26"/>
      <w:lang w:val="en-GB"/>
    </w:rPr>
  </w:style>
  <w:style w:type="paragraph" w:customStyle="1" w:styleId="L4">
    <w:name w:val="L4"/>
    <w:basedOn w:val="Normal"/>
    <w:autoRedefine/>
    <w:uiPriority w:val="99"/>
    <w:rsid w:val="00BA2967"/>
    <w:pPr>
      <w:keepNext/>
      <w:tabs>
        <w:tab w:val="num" w:pos="539"/>
        <w:tab w:val="left" w:pos="851"/>
      </w:tabs>
      <w:spacing w:before="240" w:after="120"/>
      <w:ind w:left="539" w:hanging="850"/>
      <w:jc w:val="left"/>
      <w:outlineLvl w:val="3"/>
    </w:pPr>
    <w:rPr>
      <w:rFonts w:ascii="Times New Roman Bold" w:eastAsia="SimSun" w:hAnsi="Times New Roman Bold" w:cs="Times New Roman Bold"/>
      <w:b/>
      <w:bCs/>
      <w:sz w:val="26"/>
      <w:szCs w:val="26"/>
      <w:lang w:val="en-GB"/>
    </w:rPr>
  </w:style>
  <w:style w:type="paragraph" w:customStyle="1" w:styleId="L5">
    <w:name w:val="L5"/>
    <w:basedOn w:val="Normal"/>
    <w:autoRedefine/>
    <w:uiPriority w:val="99"/>
    <w:rsid w:val="00BA2967"/>
    <w:pPr>
      <w:keepNext/>
      <w:tabs>
        <w:tab w:val="num" w:pos="850"/>
      </w:tabs>
      <w:spacing w:before="240" w:after="120"/>
      <w:ind w:left="850" w:hanging="850"/>
      <w:outlineLvl w:val="4"/>
    </w:pPr>
    <w:rPr>
      <w:rFonts w:eastAsia="SimSun"/>
      <w:i/>
      <w:iCs/>
      <w:sz w:val="26"/>
      <w:szCs w:val="26"/>
      <w:lang w:val="en-GB"/>
    </w:rPr>
  </w:style>
  <w:style w:type="paragraph" w:customStyle="1" w:styleId="L6">
    <w:name w:val="L6"/>
    <w:basedOn w:val="Normal"/>
    <w:autoRedefine/>
    <w:uiPriority w:val="99"/>
    <w:rsid w:val="00BA2967"/>
    <w:pPr>
      <w:keepNext/>
      <w:tabs>
        <w:tab w:val="num" w:pos="539"/>
        <w:tab w:val="left" w:pos="720"/>
      </w:tabs>
      <w:spacing w:before="120" w:after="120"/>
      <w:ind w:left="539" w:hanging="470"/>
      <w:outlineLvl w:val="5"/>
    </w:pPr>
    <w:rPr>
      <w:rFonts w:ascii="Arial" w:eastAsia="SimSun" w:hAnsi="Arial" w:cs="Arial"/>
      <w:b/>
      <w:bCs/>
      <w:i/>
      <w:iCs/>
      <w:sz w:val="22"/>
      <w:szCs w:val="22"/>
      <w:lang w:val="en-GB"/>
    </w:rPr>
  </w:style>
  <w:style w:type="paragraph" w:customStyle="1" w:styleId="L7">
    <w:name w:val="L7"/>
    <w:basedOn w:val="Normal"/>
    <w:autoRedefine/>
    <w:uiPriority w:val="99"/>
    <w:rsid w:val="00BA2967"/>
    <w:pPr>
      <w:keepNext/>
      <w:tabs>
        <w:tab w:val="num" w:pos="539"/>
      </w:tabs>
      <w:spacing w:before="240" w:after="120"/>
      <w:ind w:left="539" w:hanging="470"/>
      <w:outlineLvl w:val="6"/>
    </w:pPr>
    <w:rPr>
      <w:rFonts w:eastAsia="SimSun"/>
      <w:sz w:val="26"/>
      <w:szCs w:val="26"/>
      <w:lang w:val="en-GB"/>
    </w:rPr>
  </w:style>
  <w:style w:type="paragraph" w:customStyle="1" w:styleId="StyleBodyTextB-text15B-text15CharBodyTextCharB-text153">
    <w:name w:val="Style Body TextB-text1.5B-text1.5 CharBody Text CharB-text1.5 +.3"/>
    <w:basedOn w:val="Normal"/>
    <w:uiPriority w:val="99"/>
    <w:rsid w:val="00BA2967"/>
    <w:pPr>
      <w:numPr>
        <w:numId w:val="162"/>
      </w:numPr>
      <w:jc w:val="left"/>
    </w:pPr>
    <w:rPr>
      <w:rFonts w:eastAsia="SimSun"/>
      <w:sz w:val="26"/>
      <w:szCs w:val="26"/>
    </w:rPr>
  </w:style>
  <w:style w:type="paragraph" w:customStyle="1" w:styleId="Style13ptBefore3pt1">
    <w:name w:val="Style 13 pt Before:  3 pt1"/>
    <w:basedOn w:val="Normal"/>
    <w:autoRedefine/>
    <w:uiPriority w:val="99"/>
    <w:rsid w:val="00BA2967"/>
    <w:pPr>
      <w:numPr>
        <w:numId w:val="163"/>
      </w:numPr>
      <w:tabs>
        <w:tab w:val="clear" w:pos="1440"/>
        <w:tab w:val="num" w:pos="1418"/>
      </w:tabs>
      <w:spacing w:before="120" w:after="120"/>
      <w:ind w:left="1418" w:hanging="338"/>
    </w:pPr>
    <w:rPr>
      <w:rFonts w:eastAsia="SimSun"/>
      <w:sz w:val="26"/>
      <w:szCs w:val="26"/>
      <w:lang w:val="en-GB"/>
    </w:rPr>
  </w:style>
  <w:style w:type="paragraph" w:customStyle="1" w:styleId="StyleJustifiedLeft127mmBefore6ptLinespacingMult0">
    <w:name w:val="Style Justified Left:  12.7 mm Before:  6 pt Line spacing:  Mult"/>
    <w:basedOn w:val="Normal"/>
    <w:uiPriority w:val="99"/>
    <w:rsid w:val="00BA2967"/>
    <w:pPr>
      <w:spacing w:before="120" w:line="288" w:lineRule="auto"/>
      <w:ind w:firstLine="340"/>
    </w:pPr>
    <w:rPr>
      <w:rFonts w:eastAsia="SimSun"/>
      <w:sz w:val="26"/>
      <w:szCs w:val="26"/>
    </w:rPr>
  </w:style>
  <w:style w:type="paragraph" w:customStyle="1" w:styleId="StyleBlockText">
    <w:name w:val="Style Block Text"/>
    <w:aliases w:val="Char Char Char Char Char Char Char Char Char Char..."/>
    <w:basedOn w:val="BlockText"/>
    <w:autoRedefine/>
    <w:uiPriority w:val="99"/>
    <w:rsid w:val="00BA2967"/>
    <w:pPr>
      <w:tabs>
        <w:tab w:val="clear" w:pos="1080"/>
      </w:tabs>
      <w:suppressAutoHyphens w:val="0"/>
      <w:spacing w:before="120" w:after="0"/>
      <w:ind w:left="0" w:right="0" w:firstLine="360"/>
    </w:pPr>
    <w:rPr>
      <w:rFonts w:eastAsia="SimSun"/>
      <w:snapToGrid w:val="0"/>
      <w:sz w:val="26"/>
      <w:szCs w:val="26"/>
      <w:lang w:val="vi-VN"/>
    </w:rPr>
  </w:style>
  <w:style w:type="paragraph" w:customStyle="1" w:styleId="muc1">
    <w:name w:val="đề muc 1"/>
    <w:basedOn w:val="BlockText"/>
    <w:uiPriority w:val="99"/>
    <w:rsid w:val="00BA2967"/>
    <w:pPr>
      <w:numPr>
        <w:numId w:val="165"/>
      </w:numPr>
      <w:tabs>
        <w:tab w:val="clear" w:pos="1004"/>
        <w:tab w:val="clear" w:pos="1080"/>
        <w:tab w:val="num" w:pos="360"/>
        <w:tab w:val="num" w:pos="720"/>
        <w:tab w:val="left" w:pos="3060"/>
      </w:tabs>
      <w:suppressAutoHyphens w:val="0"/>
      <w:spacing w:before="120" w:after="240"/>
      <w:ind w:left="0" w:right="0" w:firstLine="289"/>
    </w:pPr>
    <w:rPr>
      <w:rFonts w:eastAsia="SimSun"/>
      <w:i/>
      <w:iCs/>
      <w:snapToGrid w:val="0"/>
      <w:sz w:val="26"/>
      <w:szCs w:val="26"/>
    </w:rPr>
  </w:style>
  <w:style w:type="paragraph" w:customStyle="1" w:styleId="CharChar11CharChar">
    <w:name w:val="Char Char11 Char Char"/>
    <w:basedOn w:val="Normal"/>
    <w:uiPriority w:val="99"/>
    <w:rsid w:val="00BA2967"/>
    <w:pPr>
      <w:spacing w:after="160" w:line="240" w:lineRule="exact"/>
      <w:jc w:val="left"/>
    </w:pPr>
    <w:rPr>
      <w:rFonts w:ascii="Tahoma" w:eastAsia="PMingLiU" w:hAnsi="Tahoma" w:cs="Tahoma"/>
      <w:sz w:val="20"/>
    </w:rPr>
  </w:style>
  <w:style w:type="paragraph" w:customStyle="1" w:styleId="Style171">
    <w:name w:val="Style171"/>
    <w:basedOn w:val="ListBullet"/>
    <w:uiPriority w:val="99"/>
    <w:rsid w:val="00BA2967"/>
    <w:pPr>
      <w:numPr>
        <w:numId w:val="166"/>
      </w:numPr>
      <w:tabs>
        <w:tab w:val="clear" w:pos="360"/>
        <w:tab w:val="num" w:pos="1004"/>
        <w:tab w:val="num" w:pos="3720"/>
      </w:tabs>
      <w:spacing w:before="100" w:beforeAutospacing="1" w:after="100" w:afterAutospacing="1"/>
      <w:ind w:left="1004" w:hanging="360"/>
      <w:jc w:val="both"/>
    </w:pPr>
    <w:rPr>
      <w:rFonts w:eastAsia="SimSun"/>
      <w:sz w:val="26"/>
      <w:szCs w:val="26"/>
      <w:lang w:val="vi-VN"/>
    </w:rPr>
  </w:style>
  <w:style w:type="paragraph" w:customStyle="1" w:styleId="TableBullet0">
    <w:name w:val="Table_Bullet"/>
    <w:rsid w:val="00BA2967"/>
    <w:pPr>
      <w:tabs>
        <w:tab w:val="num" w:pos="1531"/>
      </w:tabs>
      <w:spacing w:after="0" w:line="240" w:lineRule="auto"/>
      <w:ind w:left="1531" w:hanging="397"/>
    </w:pPr>
    <w:rPr>
      <w:rFonts w:ascii="VNI-Times" w:eastAsia="SimSun" w:hAnsi="VNI-Times" w:cs="VNI-Times"/>
      <w:noProof/>
      <w:sz w:val="24"/>
      <w:szCs w:val="24"/>
      <w:lang w:val="en-US"/>
    </w:rPr>
  </w:style>
  <w:style w:type="paragraph" w:customStyle="1" w:styleId="StyleHeading3SectionHeader3Left">
    <w:name w:val="Style Heading 3Section Header3 + Left"/>
    <w:basedOn w:val="Heading3"/>
    <w:uiPriority w:val="99"/>
    <w:rsid w:val="00BA2967"/>
    <w:pPr>
      <w:keepNext/>
      <w:tabs>
        <w:tab w:val="left" w:pos="851"/>
        <w:tab w:val="num" w:pos="1074"/>
      </w:tabs>
      <w:suppressAutoHyphens w:val="0"/>
      <w:spacing w:before="120" w:after="120"/>
      <w:ind w:left="1074" w:hanging="720"/>
      <w:jc w:val="left"/>
    </w:pPr>
    <w:rPr>
      <w:rFonts w:eastAsia="SimSun"/>
      <w:bCs/>
      <w:sz w:val="26"/>
      <w:szCs w:val="26"/>
      <w:lang w:val="vi-VN"/>
    </w:rPr>
  </w:style>
  <w:style w:type="paragraph" w:customStyle="1" w:styleId="Bodytextlist20">
    <w:name w:val="Body text list 2"/>
    <w:basedOn w:val="ListContinue3"/>
    <w:autoRedefine/>
    <w:rsid w:val="00BA2967"/>
    <w:pPr>
      <w:tabs>
        <w:tab w:val="num" w:pos="1418"/>
      </w:tabs>
      <w:spacing w:before="120"/>
      <w:ind w:left="1418" w:hanging="284"/>
      <w:jc w:val="both"/>
    </w:pPr>
    <w:rPr>
      <w:rFonts w:eastAsia="SimSun"/>
      <w:sz w:val="26"/>
      <w:szCs w:val="20"/>
      <w:lang w:val="es-ES"/>
    </w:rPr>
  </w:style>
  <w:style w:type="paragraph" w:customStyle="1" w:styleId="StyleHeading2suindextNotItalicHanging15mmLinespac1">
    <w:name w:val="Style Heading 2(suindext) + Not Italic Hanging:  15 mm Line spac.1"/>
    <w:basedOn w:val="Normal"/>
    <w:rsid w:val="00BA2967"/>
    <w:pPr>
      <w:numPr>
        <w:numId w:val="164"/>
      </w:numPr>
      <w:jc w:val="left"/>
    </w:pPr>
    <w:rPr>
      <w:rFonts w:eastAsia="SimSun"/>
      <w:sz w:val="26"/>
      <w:szCs w:val="26"/>
    </w:rPr>
  </w:style>
  <w:style w:type="paragraph" w:customStyle="1" w:styleId="Bodytexttable11">
    <w:name w:val="Body text table 1"/>
    <w:basedOn w:val="BodyText"/>
    <w:autoRedefine/>
    <w:rsid w:val="00BA2967"/>
    <w:pPr>
      <w:widowControl w:val="0"/>
      <w:suppressAutoHyphens w:val="0"/>
      <w:spacing w:before="60" w:after="60" w:line="264" w:lineRule="auto"/>
      <w:ind w:right="506"/>
      <w:jc w:val="left"/>
    </w:pPr>
    <w:rPr>
      <w:rFonts w:eastAsia="SimSun"/>
      <w:b/>
      <w:spacing w:val="0"/>
      <w:sz w:val="26"/>
      <w:szCs w:val="24"/>
      <w:lang w:val="sv-SE"/>
    </w:rPr>
  </w:style>
  <w:style w:type="paragraph" w:customStyle="1" w:styleId="DefaultParagraphFont1CharChar1CharCharCharCharCharChar">
    <w:name w:val="Default Paragraph Font1 Char Char1 Char Char Char Char Char Char"/>
    <w:basedOn w:val="Normal"/>
    <w:semiHidden/>
    <w:rsid w:val="00BA2967"/>
    <w:pPr>
      <w:autoSpaceDE w:val="0"/>
      <w:autoSpaceDN w:val="0"/>
      <w:adjustRightInd w:val="0"/>
      <w:spacing w:before="120" w:after="160" w:line="240" w:lineRule="exact"/>
      <w:jc w:val="left"/>
    </w:pPr>
    <w:rPr>
      <w:rFonts w:ascii="Verdana" w:eastAsia="SimSun" w:hAnsi="Verdana"/>
      <w:sz w:val="20"/>
    </w:rPr>
  </w:style>
  <w:style w:type="paragraph" w:customStyle="1" w:styleId="Style29">
    <w:name w:val="Style29"/>
    <w:basedOn w:val="BlockText"/>
    <w:link w:val="Style29Char"/>
    <w:rsid w:val="00BA2967"/>
    <w:pPr>
      <w:tabs>
        <w:tab w:val="clear" w:pos="1080"/>
      </w:tabs>
      <w:suppressAutoHyphens w:val="0"/>
      <w:spacing w:before="100" w:beforeAutospacing="1" w:after="100" w:afterAutospacing="1"/>
      <w:ind w:left="851" w:right="0" w:firstLine="0"/>
    </w:pPr>
    <w:rPr>
      <w:rFonts w:eastAsia="Arial"/>
      <w:sz w:val="26"/>
      <w:szCs w:val="22"/>
      <w:lang w:val="nl-NL"/>
    </w:rPr>
  </w:style>
  <w:style w:type="character" w:customStyle="1" w:styleId="Style29Char">
    <w:name w:val="Style29 Char"/>
    <w:link w:val="Style29"/>
    <w:rsid w:val="00BA2967"/>
    <w:rPr>
      <w:rFonts w:eastAsia="Arial" w:cs="Times New Roman"/>
      <w:sz w:val="26"/>
      <w:lang w:val="nl-NL"/>
    </w:rPr>
  </w:style>
  <w:style w:type="paragraph" w:customStyle="1" w:styleId="Style37">
    <w:name w:val="Style37"/>
    <w:basedOn w:val="Normal"/>
    <w:link w:val="Style37Char"/>
    <w:rsid w:val="00BA2967"/>
    <w:pPr>
      <w:tabs>
        <w:tab w:val="num" w:pos="720"/>
      </w:tabs>
      <w:spacing w:before="120"/>
      <w:jc w:val="left"/>
      <w:outlineLvl w:val="3"/>
    </w:pPr>
    <w:rPr>
      <w:rFonts w:eastAsia="SimSun"/>
      <w:i/>
      <w:noProof/>
      <w:snapToGrid w:val="0"/>
      <w:szCs w:val="24"/>
      <w:lang w:val="vi-VN"/>
    </w:rPr>
  </w:style>
  <w:style w:type="character" w:customStyle="1" w:styleId="Style37Char">
    <w:name w:val="Style37 Char"/>
    <w:link w:val="Style37"/>
    <w:rsid w:val="00BA2967"/>
    <w:rPr>
      <w:rFonts w:eastAsia="SimSun" w:cs="Times New Roman"/>
      <w:i/>
      <w:noProof/>
      <w:snapToGrid w:val="0"/>
      <w:sz w:val="24"/>
      <w:szCs w:val="24"/>
    </w:rPr>
  </w:style>
  <w:style w:type="paragraph" w:customStyle="1" w:styleId="CharChar4CharCharCharChar">
    <w:name w:val="Char Char4 Char Char Char Char"/>
    <w:basedOn w:val="Normal"/>
    <w:semiHidden/>
    <w:rsid w:val="00BA2967"/>
    <w:pPr>
      <w:autoSpaceDE w:val="0"/>
      <w:autoSpaceDN w:val="0"/>
      <w:adjustRightInd w:val="0"/>
      <w:spacing w:before="120" w:after="160" w:line="240" w:lineRule="exact"/>
      <w:jc w:val="left"/>
    </w:pPr>
    <w:rPr>
      <w:rFonts w:ascii="Verdana" w:eastAsia="SimSun" w:hAnsi="Verdana"/>
      <w:sz w:val="20"/>
    </w:rPr>
  </w:style>
  <w:style w:type="paragraph" w:customStyle="1" w:styleId="CharChar35CharCharCharChar">
    <w:name w:val="Char Char35 Char Char Char Char"/>
    <w:basedOn w:val="Normal"/>
    <w:semiHidden/>
    <w:rsid w:val="00BA2967"/>
    <w:pPr>
      <w:autoSpaceDE w:val="0"/>
      <w:autoSpaceDN w:val="0"/>
      <w:adjustRightInd w:val="0"/>
      <w:spacing w:before="120" w:after="160" w:line="240" w:lineRule="exact"/>
      <w:jc w:val="left"/>
    </w:pPr>
    <w:rPr>
      <w:rFonts w:ascii="Verdana" w:eastAsia="SimSun" w:hAnsi="Verdana"/>
      <w:sz w:val="20"/>
    </w:rPr>
  </w:style>
  <w:style w:type="paragraph" w:customStyle="1" w:styleId="Style30">
    <w:name w:val="Style30"/>
    <w:basedOn w:val="ListBullet"/>
    <w:link w:val="Style30Char"/>
    <w:rsid w:val="00BA2967"/>
    <w:pPr>
      <w:tabs>
        <w:tab w:val="clear" w:pos="360"/>
        <w:tab w:val="num" w:pos="1134"/>
      </w:tabs>
      <w:spacing w:before="100" w:beforeAutospacing="1" w:after="100" w:afterAutospacing="1"/>
      <w:ind w:left="1134" w:hanging="283"/>
      <w:jc w:val="both"/>
    </w:pPr>
    <w:rPr>
      <w:rFonts w:eastAsia="MS Song"/>
      <w:snapToGrid w:val="0"/>
      <w:sz w:val="26"/>
      <w:szCs w:val="26"/>
      <w:lang w:val="x-none" w:eastAsia="x-none"/>
    </w:rPr>
  </w:style>
  <w:style w:type="character" w:customStyle="1" w:styleId="Style30Char">
    <w:name w:val="Style30 Char"/>
    <w:link w:val="Style30"/>
    <w:rsid w:val="00BA2967"/>
    <w:rPr>
      <w:rFonts w:eastAsia="MS Song" w:cs="Times New Roman"/>
      <w:snapToGrid w:val="0"/>
      <w:sz w:val="26"/>
      <w:szCs w:val="26"/>
      <w:lang w:val="x-none" w:eastAsia="x-none"/>
    </w:rPr>
  </w:style>
  <w:style w:type="paragraph" w:customStyle="1" w:styleId="Style36">
    <w:name w:val="Style36"/>
    <w:basedOn w:val="Normal"/>
    <w:link w:val="Style36Char"/>
    <w:rsid w:val="00BA2967"/>
    <w:pPr>
      <w:tabs>
        <w:tab w:val="num" w:pos="1211"/>
      </w:tabs>
      <w:spacing w:before="120" w:after="120"/>
      <w:ind w:left="1134" w:hanging="283"/>
      <w:jc w:val="left"/>
      <w:outlineLvl w:val="2"/>
    </w:pPr>
    <w:rPr>
      <w:rFonts w:ascii="Times New Roman Bold" w:eastAsia="SimSun" w:hAnsi="Times New Roman Bold"/>
      <w:b/>
      <w:noProof/>
      <w:snapToGrid w:val="0"/>
      <w:sz w:val="26"/>
      <w:szCs w:val="26"/>
      <w:lang w:val="x-none" w:eastAsia="x-none"/>
    </w:rPr>
  </w:style>
  <w:style w:type="character" w:customStyle="1" w:styleId="Style36Char">
    <w:name w:val="Style36 Char"/>
    <w:link w:val="Style36"/>
    <w:rsid w:val="00BA2967"/>
    <w:rPr>
      <w:rFonts w:ascii="Times New Roman Bold" w:eastAsia="SimSun" w:hAnsi="Times New Roman Bold" w:cs="Times New Roman"/>
      <w:b/>
      <w:noProof/>
      <w:snapToGrid w:val="0"/>
      <w:sz w:val="26"/>
      <w:szCs w:val="26"/>
      <w:lang w:val="x-none" w:eastAsia="x-none"/>
    </w:rPr>
  </w:style>
  <w:style w:type="character" w:customStyle="1" w:styleId="Style39Char">
    <w:name w:val="Style39 Char"/>
    <w:link w:val="Style39"/>
    <w:rsid w:val="00BA2967"/>
    <w:rPr>
      <w:rFonts w:eastAsia="SimSun" w:cs="Times New Roman"/>
      <w:noProof/>
      <w:snapToGrid w:val="0"/>
      <w:sz w:val="26"/>
      <w:lang w:val="x-none" w:eastAsia="x-none"/>
    </w:rPr>
  </w:style>
  <w:style w:type="paragraph" w:customStyle="1" w:styleId="StyleHeading2daumucsuindext12pt">
    <w:name w:val="Style Heading 2dau muc(suindext) + 12 pt"/>
    <w:basedOn w:val="Heading2"/>
    <w:autoRedefine/>
    <w:rsid w:val="00BA2967"/>
    <w:pPr>
      <w:pBdr>
        <w:bottom w:val="none" w:sz="0" w:space="0" w:color="auto"/>
      </w:pBdr>
      <w:suppressAutoHyphens w:val="0"/>
      <w:spacing w:before="120"/>
      <w:jc w:val="left"/>
    </w:pPr>
    <w:rPr>
      <w:rFonts w:ascii="Times New Roman" w:eastAsia="SimSun" w:hAnsi="Times New Roman"/>
      <w:b w:val="0"/>
      <w:bCs/>
      <w:snapToGrid w:val="0"/>
      <w:szCs w:val="28"/>
      <w:lang w:val="vi-VN"/>
    </w:rPr>
  </w:style>
  <w:style w:type="paragraph" w:customStyle="1" w:styleId="TENCHUONG2">
    <w:name w:val="TEN CHUONG"/>
    <w:basedOn w:val="Normal"/>
    <w:rsid w:val="00BA2967"/>
    <w:pPr>
      <w:widowControl w:val="0"/>
      <w:tabs>
        <w:tab w:val="left" w:pos="567"/>
      </w:tabs>
      <w:overflowPunct w:val="0"/>
      <w:autoSpaceDE w:val="0"/>
      <w:autoSpaceDN w:val="0"/>
      <w:adjustRightInd w:val="0"/>
      <w:spacing w:before="240" w:after="240" w:line="288" w:lineRule="auto"/>
      <w:jc w:val="center"/>
      <w:textAlignment w:val="baseline"/>
    </w:pPr>
    <w:rPr>
      <w:rFonts w:eastAsia="SimSun"/>
      <w:b/>
      <w:sz w:val="28"/>
      <w:szCs w:val="28"/>
    </w:rPr>
  </w:style>
  <w:style w:type="paragraph" w:customStyle="1" w:styleId="ITB2">
    <w:name w:val="ITB2"/>
    <w:basedOn w:val="Normal"/>
    <w:next w:val="Heading50"/>
    <w:link w:val="ITB2Char"/>
    <w:rsid w:val="00BA2967"/>
    <w:pPr>
      <w:tabs>
        <w:tab w:val="num" w:pos="4300"/>
      </w:tabs>
      <w:spacing w:before="80" w:after="80"/>
      <w:ind w:left="4300" w:hanging="360"/>
    </w:pPr>
    <w:rPr>
      <w:rFonts w:eastAsia="SimSun"/>
      <w:sz w:val="26"/>
      <w:szCs w:val="26"/>
    </w:rPr>
  </w:style>
  <w:style w:type="character" w:customStyle="1" w:styleId="ITB2Char">
    <w:name w:val="ITB2 Char"/>
    <w:link w:val="ITB2"/>
    <w:rsid w:val="00BA2967"/>
    <w:rPr>
      <w:rFonts w:eastAsia="SimSun" w:cs="Times New Roman"/>
      <w:sz w:val="26"/>
      <w:szCs w:val="26"/>
      <w:lang w:val="en-US"/>
    </w:rPr>
  </w:style>
  <w:style w:type="paragraph" w:customStyle="1" w:styleId="CharCharChar1CharCharCharCharCharCharCharCharCharChar">
    <w:name w:val="Char Char Char1 Char Char Char Char Char Char Char Char Char Char"/>
    <w:basedOn w:val="Normal"/>
    <w:semiHidden/>
    <w:rsid w:val="00BA2967"/>
    <w:pPr>
      <w:autoSpaceDE w:val="0"/>
      <w:autoSpaceDN w:val="0"/>
      <w:adjustRightInd w:val="0"/>
      <w:spacing w:before="120" w:after="160" w:line="240" w:lineRule="exact"/>
      <w:jc w:val="left"/>
    </w:pPr>
    <w:rPr>
      <w:rFonts w:ascii="Verdana" w:eastAsia="MS Mincho" w:hAnsi="Verdana" w:cs="Verdana"/>
      <w:sz w:val="20"/>
    </w:rPr>
  </w:style>
  <w:style w:type="paragraph" w:customStyle="1" w:styleId="HeaderSectionVI">
    <w:name w:val="Header.Section VI"/>
    <w:basedOn w:val="Normal"/>
    <w:rsid w:val="00BA2967"/>
    <w:pPr>
      <w:spacing w:before="120" w:after="240"/>
      <w:jc w:val="center"/>
    </w:pPr>
    <w:rPr>
      <w:rFonts w:eastAsia="SimSun"/>
      <w:b/>
      <w:sz w:val="36"/>
    </w:rPr>
  </w:style>
  <w:style w:type="paragraph" w:customStyle="1" w:styleId="Btext1">
    <w:name w:val="Btext1"/>
    <w:aliases w:val="25"/>
    <w:rsid w:val="00BA2967"/>
    <w:pPr>
      <w:spacing w:before="120" w:after="0" w:line="240" w:lineRule="auto"/>
      <w:ind w:left="709"/>
    </w:pPr>
    <w:rPr>
      <w:rFonts w:eastAsia="SimSun" w:cs="Times New Roman"/>
      <w:sz w:val="24"/>
      <w:szCs w:val="20"/>
      <w:lang w:val="en-US"/>
    </w:rPr>
  </w:style>
  <w:style w:type="paragraph" w:customStyle="1" w:styleId="MainHeading">
    <w:name w:val="Main Heading"/>
    <w:autoRedefine/>
    <w:rsid w:val="00BA2967"/>
    <w:pPr>
      <w:spacing w:before="6400" w:after="6400" w:line="320" w:lineRule="atLeast"/>
      <w:jc w:val="center"/>
    </w:pPr>
    <w:rPr>
      <w:rFonts w:ascii="Tahoma" w:eastAsia="SimSun" w:hAnsi="Tahoma" w:cs="Times New Roman"/>
      <w:b/>
      <w:color w:val="000000"/>
      <w:sz w:val="34"/>
      <w:szCs w:val="20"/>
      <w:lang w:val="en-US"/>
    </w:rPr>
  </w:style>
  <w:style w:type="paragraph" w:customStyle="1" w:styleId="Subheading">
    <w:name w:val="Subheading"/>
    <w:autoRedefine/>
    <w:rsid w:val="00BA2967"/>
    <w:pPr>
      <w:keepNext/>
      <w:tabs>
        <w:tab w:val="left" w:pos="539"/>
        <w:tab w:val="left" w:pos="1701"/>
      </w:tabs>
      <w:spacing w:after="0" w:line="270" w:lineRule="atLeast"/>
      <w:ind w:left="539" w:right="113" w:hanging="397"/>
      <w:jc w:val="center"/>
    </w:pPr>
    <w:rPr>
      <w:rFonts w:eastAsia="SimSun" w:cs="Times New Roman"/>
      <w:szCs w:val="20"/>
      <w:lang w:val="en-US"/>
    </w:rPr>
  </w:style>
  <w:style w:type="paragraph" w:customStyle="1" w:styleId="Foot1stlinebody">
    <w:name w:val="Foot (1st line body)"/>
    <w:rsid w:val="00BA2967"/>
    <w:pPr>
      <w:pBdr>
        <w:top w:val="single" w:sz="2" w:space="0" w:color="auto"/>
        <w:between w:val="single" w:sz="2" w:space="5" w:color="auto"/>
      </w:pBdr>
      <w:tabs>
        <w:tab w:val="left" w:pos="283"/>
      </w:tabs>
      <w:spacing w:after="0" w:line="240" w:lineRule="auto"/>
      <w:ind w:left="283" w:hanging="283"/>
      <w:jc w:val="both"/>
    </w:pPr>
    <w:rPr>
      <w:rFonts w:ascii="Optima" w:eastAsia="SimSun" w:hAnsi="Optima" w:cs="Times New Roman"/>
      <w:sz w:val="15"/>
      <w:szCs w:val="20"/>
      <w:lang w:val="en-US"/>
    </w:rPr>
  </w:style>
  <w:style w:type="paragraph" w:customStyle="1" w:styleId="FootnolineBody">
    <w:name w:val="Foot (no line Body)"/>
    <w:basedOn w:val="Foot1stlinebody"/>
    <w:rsid w:val="00BA2967"/>
    <w:pPr>
      <w:pBdr>
        <w:top w:val="none" w:sz="0" w:space="0" w:color="auto"/>
        <w:between w:val="none" w:sz="0" w:space="0" w:color="auto"/>
      </w:pBdr>
    </w:pPr>
  </w:style>
  <w:style w:type="paragraph" w:customStyle="1" w:styleId="Footnote1stline">
    <w:name w:val="Footnote (1st line)"/>
    <w:basedOn w:val="BodyText"/>
    <w:rsid w:val="00BA2967"/>
    <w:pPr>
      <w:widowControl w:val="0"/>
      <w:pBdr>
        <w:top w:val="single" w:sz="2" w:space="0" w:color="auto"/>
        <w:between w:val="single" w:sz="2" w:space="5" w:color="auto"/>
      </w:pBdr>
      <w:tabs>
        <w:tab w:val="num" w:pos="0"/>
        <w:tab w:val="left" w:pos="283"/>
      </w:tabs>
      <w:suppressAutoHyphens w:val="0"/>
      <w:spacing w:before="89" w:after="120" w:line="264" w:lineRule="auto"/>
      <w:ind w:left="283" w:right="506" w:hanging="283"/>
      <w:jc w:val="center"/>
    </w:pPr>
    <w:rPr>
      <w:rFonts w:ascii=".VnTime" w:eastAsia="SimSun" w:hAnsi=".VnTime"/>
      <w:b/>
      <w:spacing w:val="0"/>
      <w:sz w:val="15"/>
      <w:lang w:val="en-GB"/>
    </w:rPr>
  </w:style>
  <w:style w:type="paragraph" w:customStyle="1" w:styleId="Footnotenoline">
    <w:name w:val="Footnote (no line)"/>
    <w:basedOn w:val="Footnote1stline"/>
    <w:rsid w:val="00BA2967"/>
    <w:pPr>
      <w:pBdr>
        <w:top w:val="none" w:sz="0" w:space="0" w:color="auto"/>
        <w:between w:val="none" w:sz="0" w:space="0" w:color="auto"/>
      </w:pBdr>
    </w:pPr>
  </w:style>
  <w:style w:type="paragraph" w:customStyle="1" w:styleId="Level1Body">
    <w:name w:val="Level 1 (Body)"/>
    <w:rsid w:val="00BA2967"/>
    <w:pPr>
      <w:tabs>
        <w:tab w:val="left" w:pos="454"/>
      </w:tabs>
      <w:spacing w:after="0" w:line="270" w:lineRule="atLeast"/>
      <w:ind w:left="454" w:hanging="425"/>
      <w:jc w:val="both"/>
    </w:pPr>
    <w:rPr>
      <w:rFonts w:ascii="Optima" w:eastAsia="SimSun" w:hAnsi="Optima" w:cs="Times New Roman"/>
      <w:snapToGrid w:val="0"/>
      <w:color w:val="000000"/>
      <w:sz w:val="22"/>
      <w:szCs w:val="20"/>
      <w:lang w:val="en-US"/>
    </w:rPr>
  </w:style>
  <w:style w:type="paragraph" w:customStyle="1" w:styleId="Level2Body">
    <w:name w:val="Level 2 (Body)"/>
    <w:next w:val="Level1Body"/>
    <w:rsid w:val="00BA2967"/>
    <w:pPr>
      <w:tabs>
        <w:tab w:val="left" w:pos="1077"/>
        <w:tab w:val="right" w:pos="1247"/>
        <w:tab w:val="left" w:pos="1587"/>
        <w:tab w:val="left" w:pos="1928"/>
      </w:tabs>
      <w:spacing w:after="0" w:line="270" w:lineRule="atLeast"/>
      <w:ind w:left="1077" w:firstLine="3"/>
      <w:jc w:val="both"/>
    </w:pPr>
    <w:rPr>
      <w:rFonts w:eastAsia="SimSun" w:cs="Times New Roman"/>
      <w:sz w:val="22"/>
      <w:szCs w:val="20"/>
      <w:lang w:val="en-US"/>
    </w:rPr>
  </w:style>
  <w:style w:type="paragraph" w:customStyle="1" w:styleId="Level2alternative">
    <w:name w:val="Level 2 (alternative)"/>
    <w:basedOn w:val="Level2Body"/>
    <w:rsid w:val="00BA296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BA2967"/>
    <w:pPr>
      <w:tabs>
        <w:tab w:val="right" w:pos="1871"/>
        <w:tab w:val="left" w:pos="2098"/>
      </w:tabs>
      <w:spacing w:before="120" w:after="0" w:line="270" w:lineRule="atLeast"/>
      <w:ind w:left="2102" w:hanging="1022"/>
      <w:jc w:val="both"/>
    </w:pPr>
    <w:rPr>
      <w:rFonts w:eastAsia="SimSun" w:cs="Times New Roman"/>
      <w:sz w:val="22"/>
      <w:szCs w:val="20"/>
      <w:lang w:val="en-US"/>
    </w:rPr>
  </w:style>
  <w:style w:type="paragraph" w:customStyle="1" w:styleId="Level4Body">
    <w:name w:val="Level 4 (Body)"/>
    <w:rsid w:val="00BA2967"/>
    <w:pPr>
      <w:tabs>
        <w:tab w:val="right" w:pos="1786"/>
        <w:tab w:val="left" w:pos="2069"/>
      </w:tabs>
      <w:spacing w:before="120" w:after="0" w:line="270" w:lineRule="atLeast"/>
      <w:ind w:left="2059" w:hanging="590"/>
      <w:jc w:val="both"/>
    </w:pPr>
    <w:rPr>
      <w:rFonts w:eastAsia="SimSun" w:cs="Times New Roman"/>
      <w:sz w:val="22"/>
      <w:szCs w:val="20"/>
      <w:lang w:val="en-US"/>
    </w:rPr>
  </w:style>
  <w:style w:type="paragraph" w:customStyle="1" w:styleId="Number">
    <w:name w:val="Number"/>
    <w:basedOn w:val="Normal"/>
    <w:next w:val="Normal"/>
    <w:rsid w:val="00BA2967"/>
    <w:pPr>
      <w:tabs>
        <w:tab w:val="num" w:pos="0"/>
        <w:tab w:val="num" w:pos="360"/>
      </w:tabs>
      <w:spacing w:before="240" w:after="120"/>
      <w:ind w:left="360" w:hanging="360"/>
    </w:pPr>
    <w:rPr>
      <w:rFonts w:ascii=".VnTime" w:eastAsia="SimSun" w:hAnsi=".VnTime"/>
      <w:b/>
      <w:sz w:val="22"/>
      <w:lang w:val="en-GB"/>
    </w:rPr>
  </w:style>
  <w:style w:type="paragraph" w:customStyle="1" w:styleId="Subtitle5">
    <w:name w:val="Subtitle5"/>
    <w:autoRedefine/>
    <w:rsid w:val="00BA2967"/>
    <w:pPr>
      <w:pBdr>
        <w:between w:val="single" w:sz="2" w:space="0" w:color="auto"/>
      </w:pBdr>
      <w:spacing w:before="120" w:after="120" w:line="320" w:lineRule="atLeast"/>
      <w:jc w:val="center"/>
    </w:pPr>
    <w:rPr>
      <w:rFonts w:eastAsia="SimSun" w:cs="Times New Roman"/>
      <w:b/>
      <w:snapToGrid w:val="0"/>
      <w:sz w:val="32"/>
      <w:szCs w:val="32"/>
      <w:lang w:val="en-US"/>
    </w:rPr>
  </w:style>
  <w:style w:type="paragraph" w:customStyle="1" w:styleId="TextBoxdots">
    <w:name w:val="Text Box (dots)"/>
    <w:basedOn w:val="Normal"/>
    <w:rsid w:val="00BA296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eastAsia="SimSun" w:hAnsi=".VnTime"/>
      <w:sz w:val="22"/>
      <w:lang w:val="en-GB"/>
    </w:rPr>
  </w:style>
  <w:style w:type="paragraph" w:customStyle="1" w:styleId="TextBoxFramed">
    <w:name w:val="Text Box Framed"/>
    <w:basedOn w:val="Normal"/>
    <w:rsid w:val="00BA296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eastAsia="SimSun" w:hAnsi=".VnTime"/>
      <w:sz w:val="22"/>
      <w:lang w:val="en-GB"/>
    </w:rPr>
  </w:style>
  <w:style w:type="paragraph" w:customStyle="1" w:styleId="TextBoxUnframed">
    <w:name w:val="Text Box Unframed"/>
    <w:basedOn w:val="Normal"/>
    <w:rsid w:val="00BA296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eastAsia="SimSun" w:hAnsi=".VnTime"/>
      <w:sz w:val="22"/>
      <w:lang w:val="en-GB"/>
    </w:rPr>
  </w:style>
  <w:style w:type="paragraph" w:customStyle="1" w:styleId="TitleHeadings">
    <w:name w:val="Title Headings"/>
    <w:rsid w:val="00BA2967"/>
    <w:pPr>
      <w:tabs>
        <w:tab w:val="left" w:pos="2636"/>
        <w:tab w:val="left" w:pos="3090"/>
      </w:tabs>
      <w:spacing w:before="240" w:after="60" w:line="240" w:lineRule="auto"/>
      <w:jc w:val="center"/>
    </w:pPr>
    <w:rPr>
      <w:rFonts w:eastAsia="SimSun" w:cs="Times New Roman"/>
      <w:b/>
      <w:sz w:val="32"/>
      <w:szCs w:val="20"/>
      <w:lang w:val="en-US"/>
    </w:rPr>
  </w:style>
  <w:style w:type="paragraph" w:customStyle="1" w:styleId="Bullet15Char">
    <w:name w:val="Bullet1.5 Char"/>
    <w:semiHidden/>
    <w:rsid w:val="00BA2967"/>
    <w:pPr>
      <w:tabs>
        <w:tab w:val="left" w:pos="1134"/>
        <w:tab w:val="left" w:pos="2835"/>
        <w:tab w:val="left" w:pos="3969"/>
        <w:tab w:val="left" w:pos="5103"/>
        <w:tab w:val="left" w:pos="6237"/>
        <w:tab w:val="left" w:pos="7371"/>
        <w:tab w:val="left" w:pos="8505"/>
      </w:tabs>
      <w:spacing w:before="60" w:after="60" w:line="240" w:lineRule="auto"/>
    </w:pPr>
    <w:rPr>
      <w:rFonts w:ascii="VNI-Times" w:eastAsia="SimSun" w:hAnsi="VNI-Times" w:cs="Times New Roman"/>
      <w:noProof/>
      <w:sz w:val="24"/>
      <w:szCs w:val="20"/>
      <w:lang w:val="en-US"/>
    </w:rPr>
  </w:style>
  <w:style w:type="paragraph" w:customStyle="1" w:styleId="Bullet20Char">
    <w:name w:val="Bullet2.0 Char"/>
    <w:semiHidden/>
    <w:rsid w:val="00BA296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SimSun" w:hAnsi="VNI-Times" w:cs="Times New Roman"/>
      <w:noProof/>
      <w:sz w:val="24"/>
      <w:szCs w:val="20"/>
      <w:lang w:val="en-US"/>
    </w:rPr>
  </w:style>
  <w:style w:type="paragraph" w:customStyle="1" w:styleId="B-text35">
    <w:name w:val="B-text3.5"/>
    <w:rsid w:val="00BA2967"/>
    <w:pPr>
      <w:spacing w:after="120" w:line="240" w:lineRule="auto"/>
      <w:ind w:left="1985"/>
    </w:pPr>
    <w:rPr>
      <w:rFonts w:ascii="VNI-Times" w:eastAsia="SimSun" w:hAnsi="VNI-Times" w:cs="Times New Roman"/>
      <w:sz w:val="24"/>
      <w:szCs w:val="20"/>
      <w:lang w:val="en-US"/>
    </w:rPr>
  </w:style>
  <w:style w:type="paragraph" w:customStyle="1" w:styleId="StyleFirstline127cm">
    <w:name w:val="Style First line:  1.27 cm"/>
    <w:basedOn w:val="Normal"/>
    <w:autoRedefine/>
    <w:rsid w:val="00BA2967"/>
    <w:pPr>
      <w:spacing w:before="60" w:after="60"/>
      <w:ind w:left="709"/>
    </w:pPr>
    <w:rPr>
      <w:rFonts w:ascii="VNI-Times" w:eastAsia="SimSun" w:hAnsi="VNI-Times"/>
      <w:bCs/>
      <w:snapToGrid w:val="0"/>
      <w:lang w:val="fr-FR"/>
    </w:rPr>
  </w:style>
  <w:style w:type="paragraph" w:customStyle="1" w:styleId="StyleBullet15JustifiedChar">
    <w:name w:val="Style Bullet1.5 + Justified Char"/>
    <w:basedOn w:val="Bullet15Char"/>
    <w:autoRedefine/>
    <w:rsid w:val="00BA296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BA2967"/>
    <w:pPr>
      <w:keepLines w:val="0"/>
      <w:suppressAutoHyphens w:val="0"/>
      <w:spacing w:before="120" w:after="120"/>
      <w:ind w:left="181" w:right="0"/>
      <w:jc w:val="both"/>
    </w:pPr>
    <w:rPr>
      <w:rFonts w:ascii="VNI-Times" w:eastAsia="SimSun" w:hAnsi="VNI-Times"/>
      <w:b w:val="0"/>
      <w:bCs/>
      <w:snapToGrid w:val="0"/>
      <w:sz w:val="24"/>
      <w:szCs w:val="24"/>
    </w:rPr>
  </w:style>
  <w:style w:type="paragraph" w:customStyle="1" w:styleId="StyleHeading512pt">
    <w:name w:val="Style Heading 5 + 12 pt"/>
    <w:basedOn w:val="Heading50"/>
    <w:autoRedefine/>
    <w:rsid w:val="00BA2967"/>
    <w:pPr>
      <w:tabs>
        <w:tab w:val="left" w:pos="720"/>
      </w:tabs>
      <w:spacing w:before="120" w:line="360" w:lineRule="auto"/>
      <w:jc w:val="both"/>
    </w:pPr>
    <w:rPr>
      <w:rFonts w:ascii="VNI-Times" w:eastAsia="SimSun" w:hAnsi="VNI-Times"/>
      <w:snapToGrid w:val="0"/>
      <w:szCs w:val="24"/>
      <w:u w:val="none"/>
    </w:rPr>
  </w:style>
  <w:style w:type="paragraph" w:customStyle="1" w:styleId="StyleHeading3NotAllcaps">
    <w:name w:val="Style Heading 3 + Not All caps"/>
    <w:basedOn w:val="Heading3"/>
    <w:rsid w:val="00BA2967"/>
    <w:pPr>
      <w:keepNext/>
      <w:suppressAutoHyphens w:val="0"/>
      <w:spacing w:before="120" w:after="120"/>
      <w:jc w:val="both"/>
    </w:pPr>
    <w:rPr>
      <w:rFonts w:ascii="VNI-Bodon" w:eastAsia="SimSun" w:hAnsi="VNI-Bodon"/>
      <w:bCs/>
      <w:noProof/>
      <w:snapToGrid w:val="0"/>
      <w:sz w:val="24"/>
      <w:szCs w:val="24"/>
      <w:lang w:val="en-AU"/>
    </w:rPr>
  </w:style>
  <w:style w:type="paragraph" w:customStyle="1" w:styleId="310">
    <w:name w:val="3 1"/>
    <w:rsid w:val="00BA2967"/>
    <w:pPr>
      <w:tabs>
        <w:tab w:val="left" w:pos="-720"/>
        <w:tab w:val="left" w:pos="0"/>
        <w:tab w:val="decimal" w:pos="720"/>
      </w:tabs>
      <w:suppressAutoHyphens/>
      <w:spacing w:after="0" w:line="240" w:lineRule="auto"/>
      <w:ind w:firstLine="720"/>
    </w:pPr>
    <w:rPr>
      <w:rFonts w:ascii="Courier" w:eastAsia="SimSun" w:hAnsi="Courier" w:cs="Times New Roman"/>
      <w:sz w:val="24"/>
      <w:szCs w:val="20"/>
      <w:lang w:val="en-US"/>
    </w:rPr>
  </w:style>
  <w:style w:type="paragraph" w:customStyle="1" w:styleId="32">
    <w:name w:val="3 2"/>
    <w:rsid w:val="00BA2967"/>
    <w:pPr>
      <w:tabs>
        <w:tab w:val="left" w:pos="-720"/>
        <w:tab w:val="left" w:pos="0"/>
        <w:tab w:val="left" w:pos="720"/>
        <w:tab w:val="decimal" w:pos="1440"/>
      </w:tabs>
      <w:suppressAutoHyphens/>
      <w:spacing w:after="0" w:line="240" w:lineRule="auto"/>
      <w:ind w:firstLine="1440"/>
    </w:pPr>
    <w:rPr>
      <w:rFonts w:ascii="Courier" w:eastAsia="SimSun" w:hAnsi="Courier" w:cs="Times New Roman"/>
      <w:sz w:val="24"/>
      <w:szCs w:val="20"/>
      <w:lang w:val="en-US"/>
    </w:rPr>
  </w:style>
  <w:style w:type="paragraph" w:customStyle="1" w:styleId="33">
    <w:name w:val="3 3"/>
    <w:rsid w:val="00BA2967"/>
    <w:pPr>
      <w:tabs>
        <w:tab w:val="left" w:pos="-720"/>
        <w:tab w:val="left" w:pos="0"/>
        <w:tab w:val="left" w:pos="720"/>
        <w:tab w:val="left" w:pos="1440"/>
        <w:tab w:val="decimal" w:pos="2160"/>
      </w:tabs>
      <w:suppressAutoHyphens/>
      <w:spacing w:after="0" w:line="240" w:lineRule="auto"/>
      <w:ind w:firstLine="2160"/>
    </w:pPr>
    <w:rPr>
      <w:rFonts w:ascii="Courier" w:eastAsia="SimSun" w:hAnsi="Courier" w:cs="Times New Roman"/>
      <w:sz w:val="24"/>
      <w:szCs w:val="20"/>
      <w:lang w:val="en-US"/>
    </w:rPr>
  </w:style>
  <w:style w:type="paragraph" w:customStyle="1" w:styleId="34">
    <w:name w:val="3 4"/>
    <w:rsid w:val="00BA2967"/>
    <w:pPr>
      <w:tabs>
        <w:tab w:val="left" w:pos="-720"/>
        <w:tab w:val="left" w:pos="0"/>
        <w:tab w:val="left" w:pos="720"/>
        <w:tab w:val="left" w:pos="1440"/>
        <w:tab w:val="left" w:pos="2160"/>
        <w:tab w:val="decimal" w:pos="2880"/>
      </w:tabs>
      <w:suppressAutoHyphens/>
      <w:spacing w:after="0" w:line="240" w:lineRule="auto"/>
      <w:ind w:firstLine="2880"/>
    </w:pPr>
    <w:rPr>
      <w:rFonts w:ascii="Courier" w:eastAsia="SimSun" w:hAnsi="Courier" w:cs="Times New Roman"/>
      <w:sz w:val="24"/>
      <w:szCs w:val="20"/>
      <w:lang w:val="en-US"/>
    </w:rPr>
  </w:style>
  <w:style w:type="paragraph" w:customStyle="1" w:styleId="35">
    <w:name w:val="3 5"/>
    <w:rsid w:val="00BA296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SimSun" w:hAnsi="Courier" w:cs="Times New Roman"/>
      <w:sz w:val="24"/>
      <w:szCs w:val="20"/>
      <w:lang w:val="en-US"/>
    </w:rPr>
  </w:style>
  <w:style w:type="paragraph" w:customStyle="1" w:styleId="36">
    <w:name w:val="3 6"/>
    <w:rsid w:val="00BA296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SimSun" w:hAnsi="Courier" w:cs="Times New Roman"/>
      <w:sz w:val="24"/>
      <w:szCs w:val="20"/>
      <w:lang w:val="en-US"/>
    </w:rPr>
  </w:style>
  <w:style w:type="paragraph" w:customStyle="1" w:styleId="37">
    <w:name w:val="3 7"/>
    <w:rsid w:val="00BA296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SimSun" w:hAnsi="Courier" w:cs="Times New Roman"/>
      <w:sz w:val="24"/>
      <w:szCs w:val="20"/>
      <w:lang w:val="en-US"/>
    </w:rPr>
  </w:style>
  <w:style w:type="paragraph" w:customStyle="1" w:styleId="38">
    <w:name w:val="3 8"/>
    <w:rsid w:val="00BA296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SimSun" w:hAnsi="Courier" w:cs="Times New Roman"/>
      <w:sz w:val="24"/>
      <w:szCs w:val="20"/>
      <w:lang w:val="en-US"/>
    </w:rPr>
  </w:style>
  <w:style w:type="paragraph" w:customStyle="1" w:styleId="SAR1">
    <w:name w:val="SAR 1"/>
    <w:rsid w:val="00BA2967"/>
    <w:pPr>
      <w:tabs>
        <w:tab w:val="left" w:pos="605"/>
        <w:tab w:val="left" w:pos="1210"/>
        <w:tab w:val="left" w:pos="1814"/>
        <w:tab w:val="left" w:pos="2419"/>
        <w:tab w:val="left" w:pos="3024"/>
      </w:tabs>
      <w:suppressAutoHyphens/>
      <w:spacing w:after="0" w:line="240" w:lineRule="auto"/>
    </w:pPr>
    <w:rPr>
      <w:rFonts w:ascii="Courier" w:eastAsia="SimSun" w:hAnsi="Courier" w:cs="Times New Roman"/>
      <w:sz w:val="24"/>
      <w:szCs w:val="20"/>
      <w:lang w:val="en-US"/>
    </w:rPr>
  </w:style>
  <w:style w:type="paragraph" w:customStyle="1" w:styleId="SAR2">
    <w:name w:val="SAR 2"/>
    <w:rsid w:val="00BA2967"/>
    <w:pPr>
      <w:tabs>
        <w:tab w:val="left" w:pos="605"/>
        <w:tab w:val="left" w:pos="1210"/>
      </w:tabs>
      <w:suppressAutoHyphens/>
      <w:spacing w:after="0" w:line="240" w:lineRule="auto"/>
      <w:ind w:firstLine="605"/>
    </w:pPr>
    <w:rPr>
      <w:rFonts w:ascii="Courier" w:eastAsia="SimSun" w:hAnsi="Courier" w:cs="Times New Roman"/>
      <w:sz w:val="24"/>
      <w:szCs w:val="20"/>
      <w:lang w:val="en-US"/>
    </w:rPr>
  </w:style>
  <w:style w:type="paragraph" w:customStyle="1" w:styleId="SAR3">
    <w:name w:val="SAR 3"/>
    <w:rsid w:val="00BA2967"/>
    <w:pPr>
      <w:tabs>
        <w:tab w:val="right" w:pos="1560"/>
        <w:tab w:val="left" w:pos="1800"/>
      </w:tabs>
      <w:suppressAutoHyphens/>
      <w:spacing w:after="0" w:line="240" w:lineRule="auto"/>
      <w:ind w:firstLine="3000"/>
    </w:pPr>
    <w:rPr>
      <w:rFonts w:ascii="Courier" w:eastAsia="SimSun" w:hAnsi="Courier" w:cs="Times New Roman"/>
      <w:sz w:val="24"/>
      <w:szCs w:val="20"/>
      <w:lang w:val="en-US"/>
    </w:rPr>
  </w:style>
  <w:style w:type="paragraph" w:customStyle="1" w:styleId="SAR4">
    <w:name w:val="SAR 4"/>
    <w:rsid w:val="00BA2967"/>
    <w:pPr>
      <w:tabs>
        <w:tab w:val="left" w:pos="1814"/>
        <w:tab w:val="left" w:pos="2280"/>
      </w:tabs>
      <w:suppressAutoHyphens/>
      <w:spacing w:after="0" w:line="240" w:lineRule="auto"/>
      <w:ind w:firstLine="1814"/>
    </w:pPr>
    <w:rPr>
      <w:rFonts w:ascii="Courier" w:eastAsia="SimSun" w:hAnsi="Courier" w:cs="Times New Roman"/>
      <w:sz w:val="24"/>
      <w:szCs w:val="20"/>
      <w:lang w:val="en-US"/>
    </w:rPr>
  </w:style>
  <w:style w:type="paragraph" w:customStyle="1" w:styleId="SAR5">
    <w:name w:val="SAR 5"/>
    <w:rsid w:val="00BA2967"/>
    <w:pPr>
      <w:tabs>
        <w:tab w:val="right" w:pos="2520"/>
        <w:tab w:val="left" w:pos="2765"/>
      </w:tabs>
      <w:suppressAutoHyphens/>
      <w:spacing w:after="0" w:line="240" w:lineRule="auto"/>
      <w:ind w:firstLine="3960"/>
    </w:pPr>
    <w:rPr>
      <w:rFonts w:ascii="Courier" w:eastAsia="SimSun" w:hAnsi="Courier" w:cs="Times New Roman"/>
      <w:sz w:val="24"/>
      <w:szCs w:val="20"/>
      <w:lang w:val="en-US"/>
    </w:rPr>
  </w:style>
  <w:style w:type="paragraph" w:customStyle="1" w:styleId="SAR6">
    <w:name w:val="SAR 6"/>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SAR7">
    <w:name w:val="SAR 7"/>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REGULAR1">
    <w:name w:val="REGULAR 1"/>
    <w:rsid w:val="00BA2967"/>
    <w:pPr>
      <w:tabs>
        <w:tab w:val="left" w:pos="605"/>
        <w:tab w:val="left" w:pos="1210"/>
      </w:tabs>
      <w:suppressAutoHyphens/>
      <w:spacing w:after="0" w:line="240" w:lineRule="auto"/>
    </w:pPr>
    <w:rPr>
      <w:rFonts w:ascii="Courier" w:eastAsia="SimSun" w:hAnsi="Courier" w:cs="Times New Roman"/>
      <w:sz w:val="24"/>
      <w:szCs w:val="20"/>
      <w:lang w:val="en-US"/>
    </w:rPr>
  </w:style>
  <w:style w:type="paragraph" w:customStyle="1" w:styleId="REGULAR2">
    <w:name w:val="REGULAR 2"/>
    <w:rsid w:val="00BA2967"/>
    <w:pPr>
      <w:tabs>
        <w:tab w:val="left" w:pos="605"/>
        <w:tab w:val="left" w:pos="1210"/>
        <w:tab w:val="left" w:pos="1814"/>
        <w:tab w:val="left" w:pos="2419"/>
        <w:tab w:val="left" w:pos="3024"/>
        <w:tab w:val="left" w:pos="3629"/>
      </w:tabs>
      <w:suppressAutoHyphens/>
      <w:spacing w:after="0" w:line="240" w:lineRule="auto"/>
      <w:ind w:firstLine="605"/>
    </w:pPr>
    <w:rPr>
      <w:rFonts w:ascii="Courier" w:eastAsia="SimSun" w:hAnsi="Courier" w:cs="Times New Roman"/>
      <w:sz w:val="24"/>
      <w:szCs w:val="20"/>
      <w:lang w:val="en-US"/>
    </w:rPr>
  </w:style>
  <w:style w:type="paragraph" w:customStyle="1" w:styleId="REGULAR4">
    <w:name w:val="REGULAR 4"/>
    <w:rsid w:val="00BA2967"/>
    <w:pPr>
      <w:tabs>
        <w:tab w:val="left" w:pos="1814"/>
        <w:tab w:val="left" w:pos="2280"/>
      </w:tabs>
      <w:suppressAutoHyphens/>
      <w:spacing w:after="0" w:line="240" w:lineRule="auto"/>
      <w:ind w:firstLine="1814"/>
    </w:pPr>
    <w:rPr>
      <w:rFonts w:ascii="Courier" w:eastAsia="SimSun" w:hAnsi="Courier" w:cs="Times New Roman"/>
      <w:sz w:val="24"/>
      <w:szCs w:val="20"/>
      <w:lang w:val="en-US"/>
    </w:rPr>
  </w:style>
  <w:style w:type="paragraph" w:customStyle="1" w:styleId="REGULAR5">
    <w:name w:val="REGULAR 5"/>
    <w:rsid w:val="00BA2967"/>
    <w:pPr>
      <w:tabs>
        <w:tab w:val="right" w:pos="2520"/>
        <w:tab w:val="left" w:pos="2760"/>
      </w:tabs>
      <w:suppressAutoHyphens/>
      <w:spacing w:after="0" w:line="240" w:lineRule="auto"/>
      <w:ind w:firstLine="3960"/>
    </w:pPr>
    <w:rPr>
      <w:rFonts w:ascii="Courier" w:eastAsia="SimSun" w:hAnsi="Courier" w:cs="Times New Roman"/>
      <w:sz w:val="24"/>
      <w:szCs w:val="20"/>
      <w:lang w:val="en-US"/>
    </w:rPr>
  </w:style>
  <w:style w:type="paragraph" w:customStyle="1" w:styleId="REGULAR6">
    <w:name w:val="REGULAR 6"/>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REGULAR7">
    <w:name w:val="REGULAR 7"/>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REGULAR8">
    <w:name w:val="REGULAR 8"/>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12">
    <w:name w:val="1 1"/>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2">
    <w:name w:val="1 2"/>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3">
    <w:name w:val="1 3"/>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4">
    <w:name w:val="1 4"/>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50">
    <w:name w:val="1 5"/>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60">
    <w:name w:val="1 6"/>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70">
    <w:name w:val="1 7"/>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180">
    <w:name w:val="1 8"/>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1a">
    <w:name w:val="2 1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2a">
    <w:name w:val="2 2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3a">
    <w:name w:val="2 3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4a">
    <w:name w:val="2 4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5a">
    <w:name w:val="2 5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6a">
    <w:name w:val="2 6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7a">
    <w:name w:val="2 7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28a">
    <w:name w:val="2 8a"/>
    <w:rsid w:val="00BA2967"/>
    <w:pPr>
      <w:tabs>
        <w:tab w:val="left" w:pos="-720"/>
      </w:tabs>
      <w:suppressAutoHyphens/>
      <w:spacing w:after="0" w:line="240" w:lineRule="auto"/>
    </w:pPr>
    <w:rPr>
      <w:rFonts w:ascii="Courier" w:eastAsia="SimSun" w:hAnsi="Courier" w:cs="Times New Roman"/>
      <w:sz w:val="24"/>
      <w:szCs w:val="20"/>
      <w:lang w:val="en-US"/>
    </w:rPr>
  </w:style>
  <w:style w:type="paragraph" w:customStyle="1" w:styleId="Head32">
    <w:name w:val="Head 3.2"/>
    <w:basedOn w:val="Normal"/>
    <w:rsid w:val="00BA2967"/>
    <w:pPr>
      <w:suppressAutoHyphens/>
      <w:ind w:left="360" w:hanging="360"/>
      <w:jc w:val="left"/>
    </w:pPr>
    <w:rPr>
      <w:rFonts w:eastAsia="SimSun"/>
      <w:b/>
      <w:szCs w:val="24"/>
      <w:lang w:val="fr-FR"/>
    </w:rPr>
  </w:style>
  <w:style w:type="paragraph" w:customStyle="1" w:styleId="Paragraphe">
    <w:name w:val="Paragraphe"/>
    <w:basedOn w:val="Normal"/>
    <w:rsid w:val="00BA2967"/>
    <w:pPr>
      <w:widowControl w:val="0"/>
      <w:tabs>
        <w:tab w:val="left" w:pos="567"/>
        <w:tab w:val="left" w:pos="1134"/>
        <w:tab w:val="left" w:pos="1701"/>
        <w:tab w:val="left" w:pos="2268"/>
        <w:tab w:val="left" w:pos="2835"/>
      </w:tabs>
      <w:spacing w:after="120"/>
      <w:ind w:left="284" w:firstLine="284"/>
    </w:pPr>
    <w:rPr>
      <w:rFonts w:ascii="Arial" w:eastAsia="SimSun" w:hAnsi="Arial"/>
      <w:snapToGrid w:val="0"/>
      <w:sz w:val="22"/>
      <w:lang w:val="fr-FR"/>
    </w:rPr>
  </w:style>
  <w:style w:type="paragraph" w:customStyle="1" w:styleId="Titre2A">
    <w:name w:val="Titre 2A"/>
    <w:basedOn w:val="Heading2"/>
    <w:rsid w:val="00BA2967"/>
    <w:pPr>
      <w:keepNext/>
      <w:keepLines/>
      <w:widowControl w:val="0"/>
      <w:pBdr>
        <w:bottom w:val="none" w:sz="0" w:space="0" w:color="auto"/>
      </w:pBdr>
      <w:suppressAutoHyphens w:val="0"/>
      <w:spacing w:before="240" w:after="120"/>
      <w:ind w:left="708" w:hanging="708"/>
      <w:jc w:val="both"/>
      <w:outlineLvl w:val="9"/>
    </w:pPr>
    <w:rPr>
      <w:rFonts w:ascii="Arial" w:eastAsia="SimSun" w:hAnsi="Arial"/>
      <w:b w:val="0"/>
      <w:i/>
      <w:snapToGrid w:val="0"/>
      <w:color w:val="000000"/>
      <w:sz w:val="20"/>
      <w:lang w:val="fr-FR"/>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rsid w:val="00BA2967"/>
    <w:rPr>
      <w:rFonts w:ascii="Times New Roman" w:eastAsia="Times New Roman" w:hAnsi="Times New Roman" w:cs="Times New Roman"/>
      <w:sz w:val="20"/>
      <w:szCs w:val="20"/>
    </w:rPr>
  </w:style>
  <w:style w:type="paragraph" w:customStyle="1" w:styleId="ItalicText">
    <w:name w:val="Italic Text"/>
    <w:next w:val="Normal"/>
    <w:rsid w:val="00BA2967"/>
    <w:pPr>
      <w:spacing w:after="0" w:line="240" w:lineRule="auto"/>
      <w:ind w:firstLine="567"/>
    </w:pPr>
    <w:rPr>
      <w:rFonts w:eastAsia="SimSun" w:cs="Times New Roman"/>
      <w:i/>
      <w:noProof/>
      <w:snapToGrid w:val="0"/>
      <w:sz w:val="26"/>
      <w:szCs w:val="26"/>
    </w:rPr>
  </w:style>
  <w:style w:type="character" w:customStyle="1" w:styleId="ListBullet2Char">
    <w:name w:val="List Bullet 2 Char"/>
    <w:link w:val="ListBullet2"/>
    <w:rsid w:val="00BA2967"/>
    <w:rPr>
      <w:rFonts w:eastAsia="Times New Roman" w:cs="Times New Roman"/>
      <w:sz w:val="20"/>
      <w:szCs w:val="20"/>
      <w:lang w:val="en-US"/>
    </w:rPr>
  </w:style>
  <w:style w:type="character" w:customStyle="1" w:styleId="ListBullet3Char">
    <w:name w:val="List Bullet 3 Char"/>
    <w:aliases w:val="(-) Char"/>
    <w:link w:val="ListBullet3"/>
    <w:rsid w:val="00BA2967"/>
    <w:rPr>
      <w:rFonts w:eastAsia="Times New Roman" w:cs="Times New Roman"/>
      <w:sz w:val="20"/>
      <w:szCs w:val="20"/>
      <w:lang w:val="en-US"/>
    </w:rPr>
  </w:style>
  <w:style w:type="paragraph" w:customStyle="1" w:styleId="Source">
    <w:name w:val="Source"/>
    <w:rsid w:val="00BA2967"/>
    <w:pPr>
      <w:spacing w:after="100" w:afterAutospacing="1" w:line="240" w:lineRule="auto"/>
      <w:ind w:left="567" w:right="567"/>
      <w:jc w:val="center"/>
    </w:pPr>
    <w:rPr>
      <w:rFonts w:eastAsia="SimSun" w:cs="Times New Roman"/>
      <w:i/>
      <w:noProof/>
      <w:snapToGrid w:val="0"/>
      <w:sz w:val="22"/>
      <w:szCs w:val="26"/>
    </w:rPr>
  </w:style>
  <w:style w:type="paragraph" w:customStyle="1" w:styleId="dieu1">
    <w:name w:val="dieu1"/>
    <w:basedOn w:val="Normal"/>
    <w:semiHidden/>
    <w:rsid w:val="00BA2967"/>
    <w:pPr>
      <w:tabs>
        <w:tab w:val="num" w:pos="360"/>
      </w:tabs>
      <w:spacing w:before="120" w:after="120" w:line="288" w:lineRule="auto"/>
      <w:outlineLvl w:val="1"/>
    </w:pPr>
    <w:rPr>
      <w:rFonts w:ascii=".VnArial" w:eastAsia="SimSun" w:hAnsi=".VnArial" w:cs="Arial"/>
      <w:sz w:val="22"/>
      <w:szCs w:val="22"/>
      <w:lang w:val="vi-VN" w:eastAsia="zh-CN"/>
    </w:rPr>
  </w:style>
  <w:style w:type="character" w:customStyle="1" w:styleId="SubtitleChar2">
    <w:name w:val="Subtitle Char2"/>
    <w:locked/>
    <w:rsid w:val="00BA2967"/>
    <w:rPr>
      <w:rFonts w:ascii=".VnTimeH" w:hAnsi=".VnTimeH" w:cs="Times New Roman"/>
      <w:b/>
      <w:sz w:val="28"/>
      <w:szCs w:val="20"/>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BA2967"/>
    <w:rPr>
      <w:rFonts w:ascii=".VnTimeH" w:hAnsi=".VnTimeH"/>
      <w:b/>
      <w:sz w:val="28"/>
      <w:lang w:val="en-US" w:eastAsia="en-US" w:bidi="ar-SA"/>
    </w:rPr>
  </w:style>
  <w:style w:type="character" w:customStyle="1" w:styleId="Heading6Char2">
    <w:name w:val="Heading 6 Char2"/>
    <w:aliases w:val="Heading 6 Char Char Char Char1,Bullet Char,Heading 6-Khoan a. Char"/>
    <w:rsid w:val="00BA2967"/>
    <w:rPr>
      <w:b/>
      <w:bCs/>
      <w:sz w:val="22"/>
      <w:szCs w:val="22"/>
      <w:lang w:val="en-US" w:eastAsia="en-US" w:bidi="ar-SA"/>
    </w:rPr>
  </w:style>
  <w:style w:type="character" w:customStyle="1" w:styleId="z-BottomofFormChar">
    <w:name w:val="z-Bottom of Form Char"/>
    <w:link w:val="z-BottomofForm"/>
    <w:uiPriority w:val="99"/>
    <w:rsid w:val="00BA2967"/>
    <w:rPr>
      <w:rFonts w:ascii="Arial" w:hAnsi="Arial" w:cs="Arial"/>
      <w:sz w:val="22"/>
    </w:rPr>
  </w:style>
  <w:style w:type="paragraph" w:styleId="z-BottomofForm">
    <w:name w:val="HTML Bottom of Form"/>
    <w:basedOn w:val="Normal"/>
    <w:next w:val="Normal"/>
    <w:link w:val="z-BottomofFormChar"/>
    <w:hidden/>
    <w:uiPriority w:val="99"/>
    <w:unhideWhenUsed/>
    <w:rsid w:val="00BA2967"/>
    <w:pPr>
      <w:pBdr>
        <w:top w:val="single" w:sz="6" w:space="1" w:color="auto"/>
      </w:pBdr>
      <w:jc w:val="center"/>
    </w:pPr>
    <w:rPr>
      <w:rFonts w:ascii="Arial" w:eastAsiaTheme="minorHAnsi" w:hAnsi="Arial" w:cs="Arial"/>
      <w:sz w:val="22"/>
      <w:szCs w:val="22"/>
      <w:lang w:val="vi-VN"/>
    </w:rPr>
  </w:style>
  <w:style w:type="character" w:customStyle="1" w:styleId="z-BottomofFormChar1">
    <w:name w:val="z-Bottom of Form Char1"/>
    <w:basedOn w:val="DefaultParagraphFont"/>
    <w:rsid w:val="00BA2967"/>
    <w:rPr>
      <w:rFonts w:ascii="Arial" w:eastAsia="Times New Roman" w:hAnsi="Arial" w:cs="Arial"/>
      <w:vanish/>
      <w:sz w:val="16"/>
      <w:szCs w:val="16"/>
      <w:lang w:val="en-US"/>
    </w:rPr>
  </w:style>
  <w:style w:type="paragraph" w:customStyle="1" w:styleId="TenPhanDM">
    <w:name w:val="TenPhanDM"/>
    <w:basedOn w:val="Normal"/>
    <w:rsid w:val="00BA2967"/>
    <w:pPr>
      <w:spacing w:before="360"/>
      <w:jc w:val="center"/>
    </w:pPr>
    <w:rPr>
      <w:rFonts w:ascii=".VnTimeH" w:eastAsia="SimSun" w:hAnsi=".VnTimeH"/>
      <w:b/>
      <w:noProof/>
      <w:snapToGrid w:val="0"/>
      <w:sz w:val="32"/>
      <w:szCs w:val="26"/>
    </w:rPr>
  </w:style>
  <w:style w:type="character" w:customStyle="1" w:styleId="LeftHeaderChar">
    <w:name w:val="Left Header Char"/>
    <w:aliases w:val="Header Char1 Char Char1,Header Char Char Char Char1,Header Char2 Char1 Char Char Char1,Header Char Char1 Char1 Char Char Char1, Char1 Char Char1 Char1 Char Char Char1,Header Char Char Char Char1 Char Char Char1"/>
    <w:locked/>
    <w:rsid w:val="00BA2967"/>
    <w:rPr>
      <w:sz w:val="28"/>
      <w:szCs w:val="28"/>
      <w:lang w:val="en-US" w:eastAsia="en-US" w:bidi="ar-SA"/>
    </w:rPr>
  </w:style>
  <w:style w:type="paragraph" w:customStyle="1" w:styleId="Heading1Subtitle">
    <w:name w:val="Heading 1 Subtitle"/>
    <w:basedOn w:val="Normal"/>
    <w:next w:val="Normal"/>
    <w:rsid w:val="00BA2967"/>
    <w:pPr>
      <w:autoSpaceDE w:val="0"/>
      <w:autoSpaceDN w:val="0"/>
      <w:jc w:val="center"/>
    </w:pPr>
    <w:rPr>
      <w:rFonts w:ascii=".VnTimeH" w:eastAsia="SimSun" w:hAnsi=".VnTimeH" w:cs=".VnTimeH"/>
      <w:sz w:val="26"/>
      <w:szCs w:val="26"/>
      <w:lang w:val="en-GB"/>
    </w:rPr>
  </w:style>
  <w:style w:type="paragraph" w:customStyle="1" w:styleId="Thanbai">
    <w:name w:val="Than bai"/>
    <w:basedOn w:val="Normal"/>
    <w:rsid w:val="00BA2967"/>
    <w:pPr>
      <w:overflowPunct w:val="0"/>
      <w:autoSpaceDE w:val="0"/>
      <w:autoSpaceDN w:val="0"/>
      <w:adjustRightInd w:val="0"/>
      <w:spacing w:before="60"/>
      <w:ind w:firstLine="720"/>
      <w:textAlignment w:val="baseline"/>
    </w:pPr>
    <w:rPr>
      <w:rFonts w:ascii=".VnTime" w:eastAsia="SimSun" w:hAnsi=".VnTime"/>
      <w:sz w:val="28"/>
      <w:lang w:val="en-GB"/>
    </w:rPr>
  </w:style>
  <w:style w:type="paragraph" w:customStyle="1" w:styleId="DieuChar0">
    <w:name w:val="Dieu Char"/>
    <w:basedOn w:val="Normal"/>
    <w:autoRedefine/>
    <w:rsid w:val="00BA2967"/>
    <w:pPr>
      <w:autoSpaceDE w:val="0"/>
      <w:autoSpaceDN w:val="0"/>
      <w:spacing w:before="120"/>
    </w:pPr>
    <w:rPr>
      <w:rFonts w:eastAsia="SimSun"/>
      <w:b/>
      <w:bCs/>
      <w:sz w:val="28"/>
      <w:szCs w:val="28"/>
      <w:lang w:val="vi-VN"/>
    </w:rPr>
  </w:style>
  <w:style w:type="character" w:customStyle="1" w:styleId="DieuCharChar0">
    <w:name w:val="Dieu Char Char"/>
    <w:rsid w:val="00BA2967"/>
    <w:rPr>
      <w:b/>
      <w:bCs/>
      <w:sz w:val="28"/>
      <w:szCs w:val="28"/>
      <w:lang w:val="vi-VN" w:eastAsia="en-US" w:bidi="ar-SA"/>
    </w:rPr>
  </w:style>
  <w:style w:type="paragraph" w:customStyle="1" w:styleId="DieuCharCharChar0">
    <w:name w:val="Dieu Char Char Char"/>
    <w:basedOn w:val="Normal"/>
    <w:autoRedefine/>
    <w:rsid w:val="00BA2967"/>
    <w:pPr>
      <w:spacing w:before="120" w:after="120"/>
      <w:ind w:firstLine="720"/>
    </w:pPr>
    <w:rPr>
      <w:rFonts w:eastAsia="SimSun"/>
      <w:sz w:val="28"/>
      <w:szCs w:val="28"/>
      <w:lang w:val="vi-VN"/>
    </w:rPr>
  </w:style>
  <w:style w:type="paragraph" w:customStyle="1" w:styleId="Indent">
    <w:name w:val="Indent"/>
    <w:basedOn w:val="Normal"/>
    <w:rsid w:val="00BA2967"/>
    <w:pPr>
      <w:tabs>
        <w:tab w:val="num" w:pos="0"/>
      </w:tabs>
      <w:ind w:hanging="720"/>
      <w:jc w:val="left"/>
    </w:pPr>
    <w:rPr>
      <w:rFonts w:eastAsia="SimSun"/>
    </w:rPr>
  </w:style>
  <w:style w:type="paragraph" w:customStyle="1" w:styleId="ParagraphNumbering">
    <w:name w:val="Paragraph Numbering"/>
    <w:basedOn w:val="Normal"/>
    <w:rsid w:val="00BA2967"/>
    <w:pPr>
      <w:tabs>
        <w:tab w:val="left" w:pos="720"/>
        <w:tab w:val="num" w:pos="1211"/>
      </w:tabs>
      <w:spacing w:after="240"/>
      <w:ind w:left="1211" w:hanging="360"/>
      <w:jc w:val="left"/>
    </w:pPr>
    <w:rPr>
      <w:rFonts w:eastAsia="SimSun"/>
    </w:rPr>
  </w:style>
  <w:style w:type="paragraph" w:customStyle="1" w:styleId="Dieu0">
    <w:name w:val="Dieu"/>
    <w:basedOn w:val="Normal"/>
    <w:autoRedefine/>
    <w:rsid w:val="00BA2967"/>
    <w:pPr>
      <w:widowControl w:val="0"/>
      <w:spacing w:before="80" w:line="340" w:lineRule="exact"/>
      <w:ind w:firstLine="454"/>
      <w:outlineLvl w:val="0"/>
    </w:pPr>
    <w:rPr>
      <w:rFonts w:ascii="Times New Roman Bold" w:eastAsia="SimSun" w:hAnsi="Times New Roman Bold"/>
      <w:b/>
      <w:bCs/>
      <w:spacing w:val="4"/>
      <w:kern w:val="32"/>
      <w:sz w:val="28"/>
      <w:szCs w:val="28"/>
    </w:rPr>
  </w:style>
  <w:style w:type="paragraph" w:customStyle="1" w:styleId="Phan1">
    <w:name w:val="Phan"/>
    <w:basedOn w:val="Normal"/>
    <w:autoRedefine/>
    <w:rsid w:val="00BA2967"/>
    <w:pPr>
      <w:spacing w:before="360" w:after="240" w:line="360" w:lineRule="auto"/>
      <w:jc w:val="center"/>
    </w:pPr>
    <w:rPr>
      <w:rFonts w:eastAsia="SimSun"/>
      <w:b/>
      <w:sz w:val="28"/>
      <w:szCs w:val="28"/>
    </w:rPr>
  </w:style>
  <w:style w:type="paragraph" w:customStyle="1" w:styleId="HeadingLv1">
    <w:name w:val="Heading Lv1"/>
    <w:basedOn w:val="Normal"/>
    <w:autoRedefine/>
    <w:rsid w:val="00BA2967"/>
    <w:pPr>
      <w:keepLines/>
      <w:spacing w:before="80" w:after="80"/>
      <w:jc w:val="center"/>
    </w:pPr>
    <w:rPr>
      <w:rFonts w:eastAsia="SimSun"/>
      <w:b/>
      <w:bCs/>
      <w:color w:val="6E2500"/>
      <w:sz w:val="22"/>
      <w:szCs w:val="24"/>
    </w:rPr>
  </w:style>
  <w:style w:type="paragraph" w:customStyle="1" w:styleId="Tabletext4">
    <w:name w:val="Tabletext"/>
    <w:basedOn w:val="Normal"/>
    <w:rsid w:val="00BA2967"/>
    <w:pPr>
      <w:keepLines/>
      <w:widowControl w:val="0"/>
      <w:spacing w:after="120" w:line="240" w:lineRule="atLeast"/>
      <w:jc w:val="left"/>
    </w:pPr>
    <w:rPr>
      <w:rFonts w:eastAsia="MS Mincho"/>
      <w:sz w:val="20"/>
    </w:rPr>
  </w:style>
  <w:style w:type="paragraph" w:customStyle="1" w:styleId="infoblue">
    <w:name w:val="infoblue"/>
    <w:basedOn w:val="Normal"/>
    <w:rsid w:val="00BA2967"/>
    <w:pPr>
      <w:spacing w:after="120" w:line="240" w:lineRule="atLeast"/>
      <w:ind w:left="720"/>
      <w:jc w:val="left"/>
    </w:pPr>
    <w:rPr>
      <w:rFonts w:eastAsia="SimSun"/>
      <w:i/>
      <w:iCs/>
      <w:color w:val="0000FF"/>
      <w:sz w:val="20"/>
    </w:rPr>
  </w:style>
  <w:style w:type="paragraph" w:customStyle="1" w:styleId="MMTopic1">
    <w:name w:val="MM Topic 1"/>
    <w:basedOn w:val="Heading4"/>
    <w:autoRedefine/>
    <w:rsid w:val="00BA2967"/>
    <w:pPr>
      <w:numPr>
        <w:ilvl w:val="3"/>
      </w:numPr>
      <w:spacing w:before="120" w:after="120" w:line="288" w:lineRule="auto"/>
      <w:ind w:left="720" w:right="0" w:hanging="720"/>
      <w:jc w:val="left"/>
    </w:pPr>
    <w:rPr>
      <w:rFonts w:eastAsia="SimSun"/>
      <w:sz w:val="26"/>
      <w:szCs w:val="26"/>
      <w:lang w:val="nl-NL"/>
    </w:rPr>
  </w:style>
  <w:style w:type="paragraph" w:customStyle="1" w:styleId="MMTopic2">
    <w:name w:val="MM Topic 2"/>
    <w:basedOn w:val="Heading2"/>
    <w:link w:val="MMTopic2Char"/>
    <w:rsid w:val="00BA2967"/>
    <w:pPr>
      <w:keepNext/>
      <w:pBdr>
        <w:bottom w:val="none" w:sz="0" w:space="0" w:color="auto"/>
      </w:pBdr>
      <w:tabs>
        <w:tab w:val="num" w:pos="1440"/>
      </w:tabs>
      <w:suppressAutoHyphens w:val="0"/>
      <w:spacing w:before="240" w:after="60"/>
      <w:ind w:left="1440" w:hanging="360"/>
      <w:jc w:val="left"/>
    </w:pPr>
    <w:rPr>
      <w:rFonts w:ascii="Arial" w:eastAsia="SimSun" w:hAnsi="Arial" w:cs="Arial"/>
      <w:b w:val="0"/>
      <w:bCs/>
      <w:i/>
      <w:iCs/>
      <w:szCs w:val="28"/>
    </w:rPr>
  </w:style>
  <w:style w:type="paragraph" w:customStyle="1" w:styleId="MMTopic3">
    <w:name w:val="MM Topic 3"/>
    <w:basedOn w:val="Heading3"/>
    <w:rsid w:val="00BA2967"/>
    <w:pPr>
      <w:keepNext/>
      <w:suppressAutoHyphens w:val="0"/>
      <w:spacing w:before="240" w:after="60"/>
      <w:jc w:val="left"/>
    </w:pPr>
    <w:rPr>
      <w:rFonts w:eastAsia="SimSun" w:cs="Arial"/>
      <w:bCs/>
      <w:sz w:val="26"/>
      <w:szCs w:val="26"/>
    </w:rPr>
  </w:style>
  <w:style w:type="character" w:customStyle="1" w:styleId="TChar">
    <w:name w:val="T Char"/>
    <w:locked/>
    <w:rsid w:val="00BA2967"/>
    <w:rPr>
      <w:rFonts w:ascii="Arial" w:eastAsia="SimSun" w:hAnsi="Arial" w:cs="Arial"/>
      <w:b/>
      <w:bCs/>
      <w:caps/>
      <w:sz w:val="28"/>
      <w:szCs w:val="28"/>
    </w:rPr>
  </w:style>
  <w:style w:type="paragraph" w:customStyle="1" w:styleId="ListwNr1Char">
    <w:name w:val="List w/Nr 1 Char"/>
    <w:basedOn w:val="Normal"/>
    <w:rsid w:val="00BA2967"/>
    <w:pPr>
      <w:spacing w:before="240" w:after="240"/>
      <w:jc w:val="left"/>
    </w:pPr>
    <w:rPr>
      <w:rFonts w:eastAsia="SimSun"/>
      <w:szCs w:val="24"/>
    </w:rPr>
  </w:style>
  <w:style w:type="paragraph" w:customStyle="1" w:styleId="Listwletters">
    <w:name w:val="List w/letters"/>
    <w:basedOn w:val="Normal"/>
    <w:rsid w:val="00BA2967"/>
    <w:pPr>
      <w:spacing w:before="60" w:after="60"/>
      <w:jc w:val="left"/>
    </w:pPr>
    <w:rPr>
      <w:rFonts w:eastAsia="SimSun"/>
      <w:szCs w:val="24"/>
    </w:rPr>
  </w:style>
  <w:style w:type="character" w:customStyle="1" w:styleId="emphasischar1">
    <w:name w:val="emphasis__char1"/>
    <w:rsid w:val="00BA2967"/>
    <w:rPr>
      <w:i/>
      <w:iCs/>
    </w:rPr>
  </w:style>
  <w:style w:type="paragraph" w:customStyle="1" w:styleId="n-tendieu">
    <w:name w:val="n-tendieu"/>
    <w:basedOn w:val="Normal"/>
    <w:rsid w:val="00BA2967"/>
    <w:pPr>
      <w:spacing w:before="180" w:after="120" w:line="340" w:lineRule="exact"/>
      <w:ind w:firstLine="720"/>
    </w:pPr>
    <w:rPr>
      <w:rFonts w:ascii=".VnTime" w:eastAsia="MS UI Gothic" w:hAnsi=".VnTime" w:cs=".VnTime"/>
      <w:b/>
      <w:bCs/>
      <w:sz w:val="28"/>
      <w:szCs w:val="28"/>
      <w:lang w:val="en-GB"/>
    </w:rPr>
  </w:style>
  <w:style w:type="character" w:customStyle="1" w:styleId="giua-h">
    <w:name w:val="giua-h"/>
    <w:rsid w:val="00BA2967"/>
  </w:style>
  <w:style w:type="paragraph" w:customStyle="1" w:styleId="giua-p">
    <w:name w:val="giua-p"/>
    <w:basedOn w:val="Normal"/>
    <w:rsid w:val="00BA2967"/>
    <w:pPr>
      <w:spacing w:before="100" w:beforeAutospacing="1" w:after="100" w:afterAutospacing="1"/>
      <w:jc w:val="left"/>
    </w:pPr>
    <w:rPr>
      <w:rFonts w:eastAsia="SimSun"/>
      <w:szCs w:val="24"/>
    </w:rPr>
  </w:style>
  <w:style w:type="paragraph" w:customStyle="1" w:styleId="heading1-p">
    <w:name w:val="heading1-p"/>
    <w:basedOn w:val="Normal"/>
    <w:rsid w:val="00BA2967"/>
    <w:pPr>
      <w:jc w:val="left"/>
    </w:pPr>
    <w:rPr>
      <w:rFonts w:eastAsia="SimSun"/>
      <w:sz w:val="20"/>
    </w:rPr>
  </w:style>
  <w:style w:type="paragraph" w:customStyle="1" w:styleId="heading3-p">
    <w:name w:val="heading3-p"/>
    <w:basedOn w:val="Normal"/>
    <w:rsid w:val="00BA2967"/>
    <w:pPr>
      <w:jc w:val="center"/>
    </w:pPr>
    <w:rPr>
      <w:rFonts w:eastAsia="SimSun"/>
      <w:sz w:val="20"/>
    </w:rPr>
  </w:style>
  <w:style w:type="character" w:customStyle="1" w:styleId="heading1-h1">
    <w:name w:val="heading1-h1"/>
    <w:rsid w:val="00BA2967"/>
    <w:rPr>
      <w:rFonts w:ascii=".VnTime" w:hAnsi=".VnTime" w:hint="default"/>
      <w:sz w:val="28"/>
      <w:szCs w:val="28"/>
    </w:rPr>
  </w:style>
  <w:style w:type="character" w:customStyle="1" w:styleId="heading3-h1">
    <w:name w:val="heading3-h1"/>
    <w:rsid w:val="00BA2967"/>
    <w:rPr>
      <w:rFonts w:ascii=".VnTimeH" w:hAnsi=".VnTimeH" w:hint="default"/>
      <w:b/>
      <w:bCs/>
      <w:sz w:val="28"/>
      <w:szCs w:val="28"/>
    </w:rPr>
  </w:style>
  <w:style w:type="paragraph" w:customStyle="1" w:styleId="I0">
    <w:name w:val="I"/>
    <w:rsid w:val="00BA2967"/>
    <w:pPr>
      <w:spacing w:before="120" w:after="120" w:line="240" w:lineRule="auto"/>
      <w:ind w:firstLine="720"/>
    </w:pPr>
    <w:rPr>
      <w:rFonts w:eastAsia="SimSun" w:cs=".VnTime"/>
      <w:b/>
      <w:sz w:val="32"/>
      <w:szCs w:val="32"/>
      <w:lang w:val="en-US"/>
    </w:rPr>
  </w:style>
  <w:style w:type="paragraph" w:customStyle="1" w:styleId="tenmon">
    <w:name w:val="ten mon"/>
    <w:link w:val="tenmonChar"/>
    <w:rsid w:val="00BA2967"/>
    <w:pPr>
      <w:spacing w:before="120" w:after="120" w:line="240" w:lineRule="auto"/>
      <w:ind w:firstLine="720"/>
    </w:pPr>
    <w:rPr>
      <w:rFonts w:eastAsia="SimSun" w:cs=".VnTime"/>
      <w:b/>
      <w:szCs w:val="28"/>
      <w:lang w:val="en-US"/>
    </w:rPr>
  </w:style>
  <w:style w:type="character" w:customStyle="1" w:styleId="tenmonChar">
    <w:name w:val="ten mon Char"/>
    <w:link w:val="tenmon"/>
    <w:rsid w:val="00BA2967"/>
    <w:rPr>
      <w:rFonts w:eastAsia="SimSun" w:cs=".VnTime"/>
      <w:b/>
      <w:szCs w:val="28"/>
      <w:lang w:val="en-US"/>
    </w:rPr>
  </w:style>
  <w:style w:type="paragraph" w:customStyle="1" w:styleId="tieude0">
    <w:name w:val="tieu de"/>
    <w:rsid w:val="00BA2967"/>
    <w:pPr>
      <w:spacing w:before="360" w:after="360" w:line="240" w:lineRule="auto"/>
      <w:jc w:val="center"/>
    </w:pPr>
    <w:rPr>
      <w:rFonts w:eastAsia="SimSun" w:cs=".VnTime"/>
      <w:b/>
      <w:sz w:val="36"/>
      <w:szCs w:val="36"/>
      <w:lang w:val="en-US"/>
    </w:rPr>
  </w:style>
  <w:style w:type="paragraph" w:customStyle="1" w:styleId="PARA10">
    <w:name w:val="PARA1"/>
    <w:basedOn w:val="BodyText"/>
    <w:rsid w:val="00BA2967"/>
    <w:pPr>
      <w:widowControl w:val="0"/>
      <w:suppressAutoHyphens w:val="0"/>
      <w:spacing w:after="60" w:line="264" w:lineRule="auto"/>
      <w:ind w:right="506"/>
      <w:jc w:val="center"/>
    </w:pPr>
    <w:rPr>
      <w:rFonts w:eastAsia="SimSun"/>
      <w:b/>
      <w:spacing w:val="0"/>
      <w:szCs w:val="24"/>
    </w:rPr>
  </w:style>
  <w:style w:type="paragraph" w:customStyle="1" w:styleId="LAMA">
    <w:name w:val="LAMA"/>
    <w:basedOn w:val="Heading4"/>
    <w:rsid w:val="00BA2967"/>
    <w:pPr>
      <w:numPr>
        <w:ilvl w:val="3"/>
      </w:numPr>
      <w:spacing w:after="0"/>
      <w:ind w:left="720" w:right="0" w:hanging="720"/>
      <w:jc w:val="center"/>
    </w:pPr>
    <w:rPr>
      <w:rFonts w:eastAsia="SimSun"/>
      <w:b w:val="0"/>
      <w:i/>
      <w:szCs w:val="24"/>
      <w:u w:val="single"/>
    </w:rPr>
  </w:style>
  <w:style w:type="paragraph" w:customStyle="1" w:styleId="i2">
    <w:name w:val="i2"/>
    <w:basedOn w:val="Normal"/>
    <w:rsid w:val="00BA2967"/>
    <w:rPr>
      <w:rFonts w:ascii=".VnTime" w:eastAsia="SimSun" w:hAnsi=".VnTime"/>
      <w:b/>
      <w:color w:val="000080"/>
      <w:sz w:val="28"/>
      <w:u w:val="single"/>
    </w:rPr>
  </w:style>
  <w:style w:type="character" w:customStyle="1" w:styleId="editsection">
    <w:name w:val="editsection"/>
    <w:rsid w:val="00BA2967"/>
  </w:style>
  <w:style w:type="paragraph" w:customStyle="1" w:styleId="Form">
    <w:name w:val="Form"/>
    <w:basedOn w:val="Normal"/>
    <w:rsid w:val="00BA2967"/>
    <w:pPr>
      <w:tabs>
        <w:tab w:val="left" w:pos="1440"/>
        <w:tab w:val="left" w:pos="2160"/>
        <w:tab w:val="left" w:pos="2880"/>
        <w:tab w:val="right" w:pos="7200"/>
      </w:tabs>
      <w:spacing w:before="60" w:after="60"/>
      <w:ind w:firstLine="720"/>
    </w:pPr>
    <w:rPr>
      <w:rFonts w:ascii=".VnTime" w:eastAsia="SimSun" w:hAnsi=".VnTime"/>
      <w:sz w:val="28"/>
      <w:szCs w:val="28"/>
      <w:lang w:val="en-GB" w:eastAsia="en-GB"/>
    </w:rPr>
  </w:style>
  <w:style w:type="paragraph" w:customStyle="1" w:styleId="D-tb">
    <w:name w:val="D-tb"/>
    <w:basedOn w:val="Normal"/>
    <w:rsid w:val="00BA2967"/>
    <w:pPr>
      <w:spacing w:before="120"/>
      <w:ind w:firstLine="720"/>
    </w:pPr>
    <w:rPr>
      <w:rFonts w:eastAsia="SimSun"/>
      <w:sz w:val="28"/>
      <w:szCs w:val="26"/>
    </w:rPr>
  </w:style>
  <w:style w:type="paragraph" w:customStyle="1" w:styleId="Muc">
    <w:name w:val="Muc"/>
    <w:rsid w:val="00BA2967"/>
    <w:pPr>
      <w:spacing w:before="120" w:after="120" w:line="360" w:lineRule="auto"/>
      <w:jc w:val="center"/>
    </w:pPr>
    <w:rPr>
      <w:rFonts w:eastAsia="SimSun" w:cs="Times New Roman"/>
      <w:b/>
      <w:szCs w:val="28"/>
      <w:lang w:val="en-US" w:eastAsia="vi-VN"/>
    </w:rPr>
  </w:style>
  <w:style w:type="paragraph" w:customStyle="1" w:styleId="soTCVN-T">
    <w:name w:val="soTCVN-T"/>
    <w:basedOn w:val="Normal"/>
    <w:rsid w:val="00BA2967"/>
    <w:pPr>
      <w:spacing w:before="2400" w:line="360" w:lineRule="auto"/>
      <w:jc w:val="center"/>
    </w:pPr>
    <w:rPr>
      <w:rFonts w:ascii=".VnArialH" w:eastAsia="SimSun" w:hAnsi=".VnArialH"/>
      <w:b/>
      <w:sz w:val="36"/>
    </w:rPr>
  </w:style>
  <w:style w:type="paragraph" w:customStyle="1" w:styleId="HANOI-O">
    <w:name w:val="HANOI-O"/>
    <w:basedOn w:val="Heading1"/>
    <w:rsid w:val="00BA2967"/>
    <w:pPr>
      <w:suppressAutoHyphens w:val="0"/>
      <w:spacing w:before="0" w:after="0" w:line="360" w:lineRule="auto"/>
    </w:pPr>
    <w:rPr>
      <w:rFonts w:ascii=".VnArialH" w:eastAsia="SimSun" w:hAnsi=".VnArialH"/>
      <w:smallCaps w:val="0"/>
      <w:spacing w:val="5"/>
      <w:kern w:val="28"/>
      <w:sz w:val="24"/>
    </w:rPr>
  </w:style>
  <w:style w:type="paragraph" w:customStyle="1" w:styleId="kinhgui">
    <w:name w:val="kinhgui"/>
    <w:basedOn w:val="Normal"/>
    <w:next w:val="Normal"/>
    <w:rsid w:val="00BA2967"/>
    <w:pPr>
      <w:widowControl w:val="0"/>
      <w:tabs>
        <w:tab w:val="left" w:pos="3544"/>
      </w:tabs>
      <w:spacing w:before="240" w:after="120"/>
      <w:ind w:left="3544" w:hanging="1276"/>
      <w:jc w:val="left"/>
    </w:pPr>
    <w:rPr>
      <w:rFonts w:eastAsia="SimSun"/>
      <w:sz w:val="28"/>
      <w:szCs w:val="28"/>
    </w:rPr>
  </w:style>
  <w:style w:type="paragraph" w:customStyle="1" w:styleId="gravity">
    <w:name w:val="gravity"/>
    <w:basedOn w:val="Normal"/>
    <w:rsid w:val="00BA2967"/>
    <w:pPr>
      <w:autoSpaceDE w:val="0"/>
      <w:autoSpaceDN w:val="0"/>
      <w:adjustRightInd w:val="0"/>
      <w:spacing w:line="360" w:lineRule="auto"/>
    </w:pPr>
    <w:rPr>
      <w:rFonts w:ascii=".VnTime" w:eastAsia="SimSun" w:hAnsi=".VnTime"/>
      <w:sz w:val="28"/>
      <w:szCs w:val="28"/>
    </w:rPr>
  </w:style>
  <w:style w:type="paragraph" w:customStyle="1" w:styleId="mcI1">
    <w:name w:val="môc I.1"/>
    <w:basedOn w:val="Normal"/>
    <w:rsid w:val="00BA2967"/>
    <w:pPr>
      <w:spacing w:before="120" w:after="120" w:line="360" w:lineRule="exact"/>
    </w:pPr>
    <w:rPr>
      <w:rFonts w:ascii=".VnTime" w:eastAsia="SimSun" w:hAnsi=".VnTime"/>
      <w:b/>
      <w:sz w:val="28"/>
    </w:rPr>
  </w:style>
  <w:style w:type="paragraph" w:customStyle="1" w:styleId="Heading2A0">
    <w:name w:val="Heading 2A"/>
    <w:basedOn w:val="Heading2"/>
    <w:rsid w:val="00BA2967"/>
    <w:pPr>
      <w:keepNext/>
      <w:pBdr>
        <w:bottom w:val="none" w:sz="0" w:space="0" w:color="auto"/>
      </w:pBdr>
      <w:tabs>
        <w:tab w:val="num" w:pos="864"/>
      </w:tabs>
      <w:suppressAutoHyphens w:val="0"/>
      <w:spacing w:before="120" w:after="120" w:line="300" w:lineRule="exact"/>
      <w:ind w:left="862" w:hanging="862"/>
      <w:jc w:val="left"/>
    </w:pPr>
    <w:rPr>
      <w:rFonts w:ascii=".VnTime" w:eastAsia="SimSun" w:hAnsi=".VnTime"/>
      <w:b w:val="0"/>
      <w:szCs w:val="28"/>
      <w:lang w:val="en-GB"/>
    </w:rPr>
  </w:style>
  <w:style w:type="paragraph" w:customStyle="1" w:styleId="Heading3A0">
    <w:name w:val="Heading 3A"/>
    <w:basedOn w:val="Heading3"/>
    <w:rsid w:val="00BA2967"/>
    <w:pPr>
      <w:keepNext/>
      <w:tabs>
        <w:tab w:val="num" w:pos="864"/>
      </w:tabs>
      <w:suppressAutoHyphens w:val="0"/>
      <w:spacing w:before="120" w:after="120" w:line="300" w:lineRule="exact"/>
      <w:ind w:left="862" w:hanging="862"/>
      <w:jc w:val="left"/>
    </w:pPr>
    <w:rPr>
      <w:rFonts w:ascii=".VnTime" w:eastAsia="SimSun" w:hAnsi=".VnTime"/>
      <w:i/>
      <w:lang w:val="en-GB"/>
    </w:rPr>
  </w:style>
  <w:style w:type="paragraph" w:customStyle="1" w:styleId="phn">
    <w:name w:val="phÇn"/>
    <w:basedOn w:val="Normal"/>
    <w:rsid w:val="00BA2967"/>
    <w:pPr>
      <w:spacing w:before="60" w:after="60"/>
      <w:jc w:val="center"/>
    </w:pPr>
    <w:rPr>
      <w:rFonts w:ascii=".VnHelvetInsH" w:eastAsia="SimSun" w:hAnsi=".VnHelvetInsH"/>
      <w:sz w:val="26"/>
    </w:rPr>
  </w:style>
  <w:style w:type="paragraph" w:customStyle="1" w:styleId="mca0">
    <w:name w:val="môc a"/>
    <w:basedOn w:val="Normal"/>
    <w:rsid w:val="00BA2967"/>
    <w:pPr>
      <w:spacing w:before="60" w:after="60" w:line="300" w:lineRule="exact"/>
    </w:pPr>
    <w:rPr>
      <w:rFonts w:ascii=".VnTime" w:eastAsia="SimSun" w:hAnsi=".VnTime"/>
      <w:b/>
      <w:bCs/>
      <w:i/>
      <w:iCs/>
      <w:sz w:val="26"/>
      <w:szCs w:val="28"/>
    </w:rPr>
  </w:style>
  <w:style w:type="paragraph" w:customStyle="1" w:styleId="Macdinh">
    <w:name w:val="Mac dinh"/>
    <w:basedOn w:val="Normal"/>
    <w:rsid w:val="00BA2967"/>
    <w:pPr>
      <w:widowControl w:val="0"/>
      <w:overflowPunct w:val="0"/>
      <w:autoSpaceDE w:val="0"/>
      <w:autoSpaceDN w:val="0"/>
      <w:adjustRightInd w:val="0"/>
      <w:spacing w:before="60" w:after="60" w:line="-400" w:lineRule="auto"/>
      <w:ind w:firstLine="720"/>
      <w:textAlignment w:val="baseline"/>
    </w:pPr>
    <w:rPr>
      <w:rFonts w:ascii=".VnTime" w:eastAsia="SimSun" w:hAnsi=".VnTime"/>
      <w:sz w:val="28"/>
      <w:lang w:val="en-GB"/>
    </w:rPr>
  </w:style>
  <w:style w:type="character" w:customStyle="1" w:styleId="Heading1ACharChar">
    <w:name w:val="Heading 1A Char Char"/>
    <w:locked/>
    <w:rsid w:val="00BA2967"/>
    <w:rPr>
      <w:rFonts w:ascii=".VnTimeH" w:hAnsi=".VnTimeH"/>
      <w:b/>
      <w:bCs/>
      <w:sz w:val="26"/>
      <w:szCs w:val="24"/>
      <w:lang w:val="en-US" w:eastAsia="en-US" w:bidi="ar-SA"/>
    </w:rPr>
  </w:style>
  <w:style w:type="paragraph" w:customStyle="1" w:styleId="phead">
    <w:name w:val="phead"/>
    <w:basedOn w:val="Normal"/>
    <w:rsid w:val="00BA2967"/>
    <w:pPr>
      <w:spacing w:before="100" w:beforeAutospacing="1" w:after="100" w:afterAutospacing="1"/>
      <w:jc w:val="left"/>
    </w:pPr>
    <w:rPr>
      <w:rFonts w:eastAsia="SimSun"/>
      <w:szCs w:val="24"/>
    </w:rPr>
  </w:style>
  <w:style w:type="paragraph" w:customStyle="1" w:styleId="ReptHndg3">
    <w:name w:val="Rept_Hndg3"/>
    <w:basedOn w:val="Normal"/>
    <w:rsid w:val="00BA2967"/>
    <w:pPr>
      <w:spacing w:before="120" w:after="120" w:line="276" w:lineRule="auto"/>
      <w:jc w:val="left"/>
    </w:pPr>
    <w:rPr>
      <w:rFonts w:ascii="Arial" w:eastAsia="MS Mincho" w:hAnsi="Arial" w:cs="Arial"/>
      <w:b/>
      <w:sz w:val="21"/>
      <w:szCs w:val="21"/>
      <w:lang w:bidi="en-US"/>
    </w:rPr>
  </w:style>
  <w:style w:type="character" w:customStyle="1" w:styleId="portlettext21">
    <w:name w:val="portlettext21"/>
    <w:rsid w:val="00BA2967"/>
    <w:rPr>
      <w:rFonts w:ascii="Arial" w:hAnsi="Arial" w:cs="Arial" w:hint="default"/>
      <w:color w:val="000000"/>
      <w:sz w:val="18"/>
      <w:szCs w:val="18"/>
    </w:rPr>
  </w:style>
  <w:style w:type="character" w:styleId="IntenseEmphasis">
    <w:name w:val="Intense Emphasis"/>
    <w:rsid w:val="00BA2967"/>
    <w:rPr>
      <w:b/>
      <w:bCs/>
      <w:i/>
      <w:iCs/>
      <w:color w:val="4F81BD"/>
    </w:rPr>
  </w:style>
  <w:style w:type="character" w:styleId="SubtleReference">
    <w:name w:val="Subtle Reference"/>
    <w:rsid w:val="00BA2967"/>
    <w:rPr>
      <w:smallCaps/>
      <w:color w:val="C0504D"/>
      <w:u w:val="single"/>
    </w:rPr>
  </w:style>
  <w:style w:type="character" w:customStyle="1" w:styleId="phuluc">
    <w:name w:val="phuluc"/>
    <w:rsid w:val="00BA2967"/>
    <w:rPr>
      <w:rFonts w:ascii="Times New Roman" w:hAnsi="Times New Roman" w:cs="Arial"/>
      <w:color w:val="000000"/>
      <w:sz w:val="26"/>
      <w:szCs w:val="18"/>
    </w:rPr>
  </w:style>
  <w:style w:type="paragraph" w:customStyle="1" w:styleId="ten-vb-p">
    <w:name w:val="ten-vb-p"/>
    <w:basedOn w:val="Normal"/>
    <w:rsid w:val="00BA2967"/>
    <w:pPr>
      <w:spacing w:before="100" w:beforeAutospacing="1" w:after="100" w:afterAutospacing="1"/>
      <w:jc w:val="left"/>
    </w:pPr>
    <w:rPr>
      <w:rFonts w:eastAsia="SimSun"/>
      <w:szCs w:val="24"/>
    </w:rPr>
  </w:style>
  <w:style w:type="character" w:customStyle="1" w:styleId="ten-vb-h">
    <w:name w:val="ten-vb-h"/>
    <w:rsid w:val="00BA2967"/>
  </w:style>
  <w:style w:type="character" w:customStyle="1" w:styleId="dieu-h">
    <w:name w:val="dieu-h"/>
    <w:rsid w:val="00BA2967"/>
  </w:style>
  <w:style w:type="paragraph" w:styleId="z-TopofForm">
    <w:name w:val="HTML Top of Form"/>
    <w:basedOn w:val="Normal"/>
    <w:next w:val="Normal"/>
    <w:link w:val="z-TopofFormChar"/>
    <w:hidden/>
    <w:uiPriority w:val="99"/>
    <w:unhideWhenUsed/>
    <w:rsid w:val="00BA2967"/>
    <w:pPr>
      <w:pBdr>
        <w:bottom w:val="single" w:sz="6" w:space="1" w:color="auto"/>
      </w:pBdr>
      <w:jc w:val="center"/>
    </w:pPr>
    <w:rPr>
      <w:rFonts w:ascii="Arial" w:eastAsia="SimSun" w:hAnsi="Arial"/>
      <w:vanish/>
      <w:sz w:val="16"/>
      <w:szCs w:val="16"/>
      <w:lang w:val="vi-VN" w:eastAsia="vi-VN"/>
    </w:rPr>
  </w:style>
  <w:style w:type="character" w:customStyle="1" w:styleId="z-TopofFormChar">
    <w:name w:val="z-Top of Form Char"/>
    <w:basedOn w:val="DefaultParagraphFont"/>
    <w:link w:val="z-TopofForm"/>
    <w:uiPriority w:val="99"/>
    <w:rsid w:val="00BA2967"/>
    <w:rPr>
      <w:rFonts w:ascii="Arial" w:eastAsia="SimSun" w:hAnsi="Arial" w:cs="Times New Roman"/>
      <w:vanish/>
      <w:sz w:val="16"/>
      <w:szCs w:val="16"/>
      <w:lang w:eastAsia="vi-VN"/>
    </w:rPr>
  </w:style>
  <w:style w:type="character" w:customStyle="1" w:styleId="st1">
    <w:name w:val="st1"/>
    <w:rsid w:val="00BA2967"/>
  </w:style>
  <w:style w:type="character" w:customStyle="1" w:styleId="headers">
    <w:name w:val="headers"/>
    <w:rsid w:val="00BA2967"/>
  </w:style>
  <w:style w:type="character" w:customStyle="1" w:styleId="source0">
    <w:name w:val="source"/>
    <w:rsid w:val="00BA2967"/>
  </w:style>
  <w:style w:type="character" w:customStyle="1" w:styleId="specialcell">
    <w:name w:val="specialcell"/>
    <w:rsid w:val="00BA2967"/>
  </w:style>
  <w:style w:type="character" w:customStyle="1" w:styleId="menutrang1">
    <w:name w:val="menutrang1"/>
    <w:rsid w:val="00BA2967"/>
    <w:rPr>
      <w:rFonts w:ascii="Tahoma" w:hAnsi="Tahoma" w:cs="Tahoma" w:hint="default"/>
      <w:b/>
      <w:bCs/>
      <w:color w:val="FFFFFF"/>
      <w:sz w:val="17"/>
      <w:szCs w:val="17"/>
    </w:rPr>
  </w:style>
  <w:style w:type="character" w:customStyle="1" w:styleId="dropcap">
    <w:name w:val="dropcap"/>
    <w:rsid w:val="00BA2967"/>
    <w:rPr>
      <w:rFonts w:cs="Times New Roman"/>
    </w:rPr>
  </w:style>
  <w:style w:type="paragraph" w:customStyle="1" w:styleId="Quyetdinh">
    <w:name w:val="Quyet dinh"/>
    <w:basedOn w:val="Normal"/>
    <w:rsid w:val="00BA2967"/>
    <w:pPr>
      <w:spacing w:before="480" w:after="40" w:line="264" w:lineRule="auto"/>
      <w:jc w:val="center"/>
    </w:pPr>
    <w:rPr>
      <w:rFonts w:ascii=".VnAvantH" w:eastAsia="MS Mincho" w:hAnsi=".VnAvantH"/>
      <w:b/>
      <w:sz w:val="26"/>
    </w:rPr>
  </w:style>
  <w:style w:type="paragraph" w:customStyle="1" w:styleId="donvitinh">
    <w:name w:val="don vi tinh"/>
    <w:basedOn w:val="Normal"/>
    <w:rsid w:val="00BA2967"/>
    <w:pPr>
      <w:spacing w:before="120" w:after="120" w:line="260" w:lineRule="exact"/>
      <w:jc w:val="right"/>
    </w:pPr>
    <w:rPr>
      <w:rFonts w:ascii=".VnArial" w:eastAsia="SimSun" w:hAnsi=".VnArial"/>
      <w:i/>
      <w:sz w:val="18"/>
    </w:rPr>
  </w:style>
  <w:style w:type="paragraph" w:customStyle="1" w:styleId="Lama0">
    <w:name w:val="La ma"/>
    <w:basedOn w:val="Normal"/>
    <w:rsid w:val="00BA2967"/>
    <w:pPr>
      <w:spacing w:before="120" w:after="120"/>
      <w:jc w:val="center"/>
    </w:pPr>
    <w:rPr>
      <w:rFonts w:ascii=".VnTimeH" w:eastAsia="SimSun" w:hAnsi=".VnTimeH"/>
      <w:sz w:val="28"/>
      <w:szCs w:val="24"/>
    </w:rPr>
  </w:style>
  <w:style w:type="paragraph" w:customStyle="1" w:styleId="duoia">
    <w:name w:val="duoi a"/>
    <w:basedOn w:val="Normal"/>
    <w:rsid w:val="00BA2967"/>
    <w:pPr>
      <w:autoSpaceDE w:val="0"/>
      <w:autoSpaceDN w:val="0"/>
      <w:adjustRightInd w:val="0"/>
      <w:spacing w:before="120" w:after="80" w:line="300" w:lineRule="exact"/>
      <w:ind w:firstLine="425"/>
    </w:pPr>
    <w:rPr>
      <w:rFonts w:ascii=".VnCentury Schoolbook" w:eastAsia="SimSun" w:hAnsi=".VnCentury Schoolbook"/>
      <w:bCs/>
      <w:i/>
      <w:iCs/>
      <w:color w:val="000000"/>
      <w:sz w:val="22"/>
      <w:szCs w:val="24"/>
    </w:rPr>
  </w:style>
  <w:style w:type="paragraph" w:customStyle="1" w:styleId="lama1">
    <w:name w:val="la ma"/>
    <w:basedOn w:val="PlainText"/>
    <w:rsid w:val="00BA2967"/>
    <w:pPr>
      <w:widowControl w:val="0"/>
      <w:spacing w:before="240" w:after="120" w:line="264" w:lineRule="auto"/>
      <w:ind w:left="0" w:right="0" w:firstLine="0"/>
    </w:pPr>
    <w:rPr>
      <w:rFonts w:ascii=".VnCentury SchoolbookH" w:eastAsia="MS Mincho" w:hAnsi=".VnCentury SchoolbookH" w:cs="Times New Roman"/>
      <w:kern w:val="0"/>
      <w:sz w:val="23"/>
    </w:rPr>
  </w:style>
  <w:style w:type="paragraph" w:customStyle="1" w:styleId="gia2">
    <w:name w:val="gi÷a 2"/>
    <w:basedOn w:val="Normal"/>
    <w:rsid w:val="00BA2967"/>
    <w:pPr>
      <w:spacing w:before="120" w:after="60" w:line="264" w:lineRule="auto"/>
      <w:jc w:val="center"/>
    </w:pPr>
    <w:rPr>
      <w:rFonts w:ascii=".VnAvantH" w:eastAsia="MS Mincho" w:hAnsi=".VnAvantH" w:cs="Courier New"/>
      <w:b/>
      <w:sz w:val="30"/>
    </w:rPr>
  </w:style>
  <w:style w:type="paragraph" w:customStyle="1" w:styleId="gianh14">
    <w:name w:val="gi÷a nhá(14)"/>
    <w:basedOn w:val="Normal"/>
    <w:rsid w:val="00BA2967"/>
    <w:pPr>
      <w:spacing w:before="80" w:after="360" w:line="264" w:lineRule="auto"/>
      <w:jc w:val="center"/>
    </w:pPr>
    <w:rPr>
      <w:rFonts w:ascii=".VnAvantH" w:eastAsia="MS Mincho" w:hAnsi=".VnAvantH" w:cs="Courier New"/>
      <w:b/>
      <w:sz w:val="26"/>
    </w:rPr>
  </w:style>
  <w:style w:type="paragraph" w:customStyle="1" w:styleId="giua2">
    <w:name w:val="giua 2"/>
    <w:basedOn w:val="Normal"/>
    <w:rsid w:val="00BA2967"/>
    <w:pPr>
      <w:widowControl w:val="0"/>
      <w:spacing w:before="60" w:after="60" w:line="292" w:lineRule="exact"/>
      <w:jc w:val="center"/>
    </w:pPr>
    <w:rPr>
      <w:rFonts w:ascii=".VnCentury Schoolbook" w:eastAsia="MS Mincho" w:hAnsi=".VnCentury Schoolbook" w:cs="Courier New"/>
      <w:sz w:val="22"/>
    </w:rPr>
  </w:style>
  <w:style w:type="paragraph" w:customStyle="1" w:styleId="lama2chunho">
    <w:name w:val="la ma 2 (chu nho)"/>
    <w:basedOn w:val="Normal"/>
    <w:rsid w:val="00BA2967"/>
    <w:pPr>
      <w:widowControl w:val="0"/>
      <w:spacing w:before="360" w:after="120" w:line="264" w:lineRule="auto"/>
    </w:pPr>
    <w:rPr>
      <w:rFonts w:ascii=".VnAvantH" w:eastAsia="MS Mincho" w:hAnsi=".VnAvantH" w:cs="Courier New"/>
      <w:b/>
      <w:sz w:val="20"/>
    </w:rPr>
  </w:style>
  <w:style w:type="paragraph" w:customStyle="1" w:styleId="ten-18-C">
    <w:name w:val="ten-18-C"/>
    <w:basedOn w:val="Normal"/>
    <w:rsid w:val="00BA2967"/>
    <w:pPr>
      <w:spacing w:before="960" w:line="480" w:lineRule="atLeast"/>
      <w:jc w:val="left"/>
    </w:pPr>
    <w:rPr>
      <w:rFonts w:ascii="VNhelvetica" w:eastAsia="SimSun" w:hAnsi="VNhelvetica"/>
      <w:b/>
      <w:spacing w:val="5"/>
      <w:sz w:val="32"/>
      <w:lang w:val="en-GB"/>
    </w:rPr>
  </w:style>
  <w:style w:type="paragraph" w:customStyle="1" w:styleId="oncaDanhsch1">
    <w:name w:val="Đoạn của Danh sách1"/>
    <w:basedOn w:val="Normal"/>
    <w:rsid w:val="00BA2967"/>
    <w:pPr>
      <w:spacing w:after="200" w:line="276" w:lineRule="auto"/>
      <w:ind w:left="720"/>
      <w:contextualSpacing/>
      <w:jc w:val="left"/>
    </w:pPr>
    <w:rPr>
      <w:rFonts w:eastAsia="Calibri"/>
      <w:sz w:val="28"/>
      <w:szCs w:val="22"/>
    </w:rPr>
  </w:style>
  <w:style w:type="character" w:customStyle="1" w:styleId="longtext1">
    <w:name w:val="long_text1"/>
    <w:rsid w:val="00BA2967"/>
    <w:rPr>
      <w:sz w:val="20"/>
      <w:szCs w:val="20"/>
    </w:rPr>
  </w:style>
  <w:style w:type="character" w:customStyle="1" w:styleId="list0020paragraphchar1">
    <w:name w:val="list_0020paragraph__char1"/>
    <w:rsid w:val="00BA2967"/>
    <w:rPr>
      <w:rFonts w:ascii=".VnTime" w:hAnsi=".VnTime" w:hint="default"/>
      <w:sz w:val="28"/>
      <w:szCs w:val="28"/>
    </w:rPr>
  </w:style>
  <w:style w:type="paragraph" w:customStyle="1" w:styleId="list0020paragraph">
    <w:name w:val="list_0020paragraph"/>
    <w:basedOn w:val="Normal"/>
    <w:rsid w:val="00BA2967"/>
    <w:pPr>
      <w:ind w:left="720"/>
      <w:jc w:val="left"/>
    </w:pPr>
    <w:rPr>
      <w:rFonts w:ascii=".VnTime" w:eastAsia="SimSun" w:hAnsi=".VnTime"/>
      <w:sz w:val="28"/>
      <w:szCs w:val="28"/>
      <w:lang w:eastAsia="zh-CN"/>
    </w:rPr>
  </w:style>
  <w:style w:type="character" w:customStyle="1" w:styleId="Heading1ACharChar1">
    <w:name w:val="Heading 1A Char Char1"/>
    <w:rsid w:val="00BA2967"/>
    <w:rPr>
      <w:rFonts w:ascii=".VnTimeH" w:hAnsi=".VnTimeH"/>
      <w:b/>
      <w:sz w:val="28"/>
      <w:lang w:val="en-US" w:eastAsia="en-US" w:bidi="ar-SA"/>
    </w:rPr>
  </w:style>
  <w:style w:type="paragraph" w:customStyle="1" w:styleId="NumberedParagraph">
    <w:name w:val="Numbered Paragraph"/>
    <w:basedOn w:val="Normal"/>
    <w:rsid w:val="00BA2967"/>
    <w:pPr>
      <w:tabs>
        <w:tab w:val="right" w:pos="312"/>
        <w:tab w:val="left" w:pos="480"/>
      </w:tabs>
      <w:spacing w:line="280" w:lineRule="exact"/>
      <w:ind w:left="480" w:hanging="480"/>
    </w:pPr>
    <w:rPr>
      <w:rFonts w:eastAsia="SimSun"/>
      <w:kern w:val="8"/>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BA2967"/>
    <w:rPr>
      <w:b/>
      <w:bCs/>
      <w:kern w:val="8"/>
      <w:sz w:val="28"/>
      <w:szCs w:val="28"/>
      <w:lang w:val="en-US" w:eastAsia="en-US" w:bidi="he-IL"/>
    </w:rPr>
  </w:style>
  <w:style w:type="paragraph" w:customStyle="1" w:styleId="TOCBody">
    <w:name w:val="TOC Body"/>
    <w:basedOn w:val="Normal"/>
    <w:rsid w:val="00BA2967"/>
    <w:pPr>
      <w:tabs>
        <w:tab w:val="left" w:pos="360"/>
        <w:tab w:val="left" w:pos="907"/>
        <w:tab w:val="right" w:leader="dot" w:pos="6120"/>
        <w:tab w:val="right" w:pos="6840"/>
      </w:tabs>
      <w:spacing w:before="120" w:line="280" w:lineRule="exact"/>
      <w:ind w:left="360" w:hanging="360"/>
      <w:jc w:val="left"/>
    </w:pPr>
    <w:rPr>
      <w:rFonts w:eastAsia="SimSun"/>
    </w:rPr>
  </w:style>
  <w:style w:type="paragraph" w:customStyle="1" w:styleId="NumberedParagraph-BulletelistLeft0Firstline0">
    <w:name w:val="Numbered Paragraph - Bullete list + Left:  0&quot; First line:  0&quot;"/>
    <w:basedOn w:val="Normal"/>
    <w:link w:val="NumberedParagraph-BulletelistLeft0Firstline0Char"/>
    <w:rsid w:val="00BA2967"/>
    <w:pPr>
      <w:numPr>
        <w:numId w:val="170"/>
      </w:numPr>
      <w:spacing w:before="120" w:line="280" w:lineRule="exact"/>
    </w:pPr>
    <w:rPr>
      <w:rFonts w:eastAsia="SimSun"/>
    </w:rPr>
  </w:style>
  <w:style w:type="character" w:customStyle="1" w:styleId="NumberedParagraph-BulletelistLeft0Firstline0Char">
    <w:name w:val="Numbered Paragraph - Bullete list + Left:  0&quot; First line:  0&quot; Char"/>
    <w:link w:val="NumberedParagraph-BulletelistLeft0Firstline0"/>
    <w:rsid w:val="00BA2967"/>
    <w:rPr>
      <w:rFonts w:eastAsia="SimSun" w:cs="Times New Roman"/>
      <w:sz w:val="24"/>
      <w:szCs w:val="20"/>
      <w:lang w:val="en-US"/>
    </w:rPr>
  </w:style>
  <w:style w:type="character" w:customStyle="1" w:styleId="LeftHeaderCharChar">
    <w:name w:val="Left Header Char Char"/>
    <w:rsid w:val="00BA2967"/>
    <w:rPr>
      <w:kern w:val="8"/>
      <w:lang w:val="en-US" w:eastAsia="en-US" w:bidi="he-IL"/>
    </w:rPr>
  </w:style>
  <w:style w:type="paragraph" w:customStyle="1" w:styleId="Quotation">
    <w:name w:val="Quotation"/>
    <w:basedOn w:val="NumberedParagraph"/>
    <w:rsid w:val="00BA2967"/>
    <w:pPr>
      <w:tabs>
        <w:tab w:val="clear" w:pos="312"/>
        <w:tab w:val="clear" w:pos="480"/>
      </w:tabs>
      <w:spacing w:before="140" w:after="140" w:line="240" w:lineRule="exact"/>
      <w:ind w:left="960" w:right="480" w:firstLine="0"/>
    </w:pPr>
    <w:rPr>
      <w:sz w:val="20"/>
      <w:szCs w:val="20"/>
    </w:rPr>
  </w:style>
  <w:style w:type="paragraph" w:customStyle="1" w:styleId="IndentTable">
    <w:name w:val="Indent (Table)"/>
    <w:basedOn w:val="Normal"/>
    <w:rsid w:val="00BA2967"/>
    <w:pPr>
      <w:tabs>
        <w:tab w:val="left" w:pos="480"/>
      </w:tabs>
      <w:spacing w:before="120" w:line="240" w:lineRule="exact"/>
      <w:ind w:left="480" w:right="60" w:hanging="420"/>
    </w:pPr>
    <w:rPr>
      <w:rFonts w:eastAsia="SimSun"/>
      <w:kern w:val="8"/>
      <w:sz w:val="20"/>
      <w:lang w:bidi="he-IL"/>
    </w:rPr>
  </w:style>
  <w:style w:type="paragraph" w:customStyle="1" w:styleId="HeaderTable">
    <w:name w:val="Header (Table)"/>
    <w:basedOn w:val="Normal"/>
    <w:rsid w:val="00BA2967"/>
    <w:pPr>
      <w:keepNext/>
      <w:keepLines/>
      <w:spacing w:after="40" w:line="240" w:lineRule="exact"/>
      <w:ind w:left="60" w:right="60"/>
      <w:jc w:val="left"/>
    </w:pPr>
    <w:rPr>
      <w:rFonts w:eastAsia="SimSun"/>
      <w:i/>
      <w:iCs/>
      <w:kern w:val="8"/>
      <w:sz w:val="20"/>
      <w:lang w:bidi="he-IL"/>
    </w:rPr>
  </w:style>
  <w:style w:type="paragraph" w:customStyle="1" w:styleId="Heading3Table">
    <w:name w:val="Heading 3 (Table)"/>
    <w:basedOn w:val="Normal"/>
    <w:rsid w:val="00BA2967"/>
    <w:pPr>
      <w:keepNext/>
      <w:keepLines/>
      <w:spacing w:before="200" w:after="40" w:line="240" w:lineRule="exact"/>
      <w:ind w:left="60" w:right="60"/>
      <w:jc w:val="left"/>
      <w:outlineLvl w:val="2"/>
    </w:pPr>
    <w:rPr>
      <w:rFonts w:eastAsia="SimSun"/>
      <w:b/>
      <w:bCs/>
      <w:kern w:val="8"/>
      <w:sz w:val="20"/>
      <w:lang w:bidi="he-IL"/>
    </w:rPr>
  </w:style>
  <w:style w:type="paragraph" w:customStyle="1" w:styleId="IndentSecondLevel">
    <w:name w:val="Indent (Second Level)"/>
    <w:basedOn w:val="Indent"/>
    <w:rsid w:val="00BA2967"/>
    <w:pPr>
      <w:tabs>
        <w:tab w:val="clear" w:pos="0"/>
        <w:tab w:val="left" w:pos="1134"/>
      </w:tabs>
      <w:spacing w:before="140" w:line="280" w:lineRule="exact"/>
      <w:ind w:left="1134" w:firstLine="0"/>
      <w:jc w:val="both"/>
    </w:pPr>
    <w:rPr>
      <w:kern w:val="8"/>
      <w:szCs w:val="24"/>
      <w:lang w:bidi="he-IL"/>
    </w:rPr>
  </w:style>
  <w:style w:type="paragraph" w:customStyle="1" w:styleId="NumberedParagraphISA400">
    <w:name w:val="Numbered Paragraph ISA 400"/>
    <w:basedOn w:val="Normal"/>
    <w:rsid w:val="00BA2967"/>
    <w:pPr>
      <w:tabs>
        <w:tab w:val="left" w:pos="709"/>
        <w:tab w:val="left" w:pos="9450"/>
      </w:tabs>
      <w:spacing w:before="120" w:after="120" w:line="280" w:lineRule="exact"/>
      <w:ind w:left="709" w:hanging="709"/>
    </w:pPr>
    <w:rPr>
      <w:rFonts w:eastAsia="MS Mincho"/>
      <w:kern w:val="8"/>
      <w:szCs w:val="24"/>
      <w:lang w:bidi="he-IL"/>
    </w:rPr>
  </w:style>
  <w:style w:type="paragraph" w:customStyle="1" w:styleId="NumParaLeft">
    <w:name w:val="Num Para Left"/>
    <w:basedOn w:val="Normal"/>
    <w:link w:val="NumParaLeftChar"/>
    <w:autoRedefine/>
    <w:rsid w:val="00BA2967"/>
    <w:pPr>
      <w:tabs>
        <w:tab w:val="right" w:pos="312"/>
        <w:tab w:val="left" w:pos="480"/>
      </w:tabs>
      <w:spacing w:after="120" w:line="280" w:lineRule="exact"/>
      <w:ind w:left="360" w:hanging="360"/>
    </w:pPr>
    <w:rPr>
      <w:rFonts w:eastAsia="MS Mincho"/>
      <w:lang w:val="en-GB"/>
    </w:rPr>
  </w:style>
  <w:style w:type="character" w:customStyle="1" w:styleId="NumParaLeftChar">
    <w:name w:val="Num Para Left Char"/>
    <w:link w:val="NumParaLeft"/>
    <w:rsid w:val="00BA2967"/>
    <w:rPr>
      <w:rFonts w:eastAsia="MS Mincho" w:cs="Times New Roman"/>
      <w:sz w:val="24"/>
      <w:szCs w:val="20"/>
      <w:lang w:val="en-GB"/>
    </w:rPr>
  </w:style>
  <w:style w:type="paragraph" w:customStyle="1" w:styleId="Numbold">
    <w:name w:val="Num + bold"/>
    <w:basedOn w:val="NumberedParagraphISA400"/>
    <w:next w:val="NumberedParagraphISA400"/>
    <w:rsid w:val="00BA2967"/>
    <w:rPr>
      <w:b/>
    </w:rPr>
  </w:style>
  <w:style w:type="character" w:customStyle="1" w:styleId="NumboldChar">
    <w:name w:val="Num + bold Char"/>
    <w:rsid w:val="00BA2967"/>
    <w:rPr>
      <w:b/>
      <w:kern w:val="8"/>
      <w:sz w:val="24"/>
      <w:szCs w:val="24"/>
      <w:lang w:val="en-US" w:eastAsia="en-US" w:bidi="he-IL"/>
    </w:rPr>
  </w:style>
  <w:style w:type="character" w:customStyle="1" w:styleId="FootnoterefererenceCharCharCharCharCharCharChar">
    <w:name w:val="Footnote refererence Char Char Char Char Char Char Char"/>
    <w:rsid w:val="00BA2967"/>
    <w:rPr>
      <w:sz w:val="24"/>
      <w:szCs w:val="24"/>
      <w:vertAlign w:val="superscript"/>
      <w:lang w:val="en-GB" w:eastAsia="en-US" w:bidi="ar-SA"/>
    </w:rPr>
  </w:style>
  <w:style w:type="paragraph" w:customStyle="1" w:styleId="Indent22">
    <w:name w:val="Indent (2)"/>
    <w:basedOn w:val="Indent"/>
    <w:rsid w:val="00BA296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BA296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BA2967"/>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BA2967"/>
    <w:rPr>
      <w:b/>
      <w:bCs/>
      <w:kern w:val="8"/>
      <w:sz w:val="24"/>
      <w:szCs w:val="24"/>
      <w:lang w:val="en-US" w:eastAsia="en-US" w:bidi="ar-SA"/>
    </w:rPr>
  </w:style>
  <w:style w:type="paragraph" w:customStyle="1" w:styleId="FootnoteCharChar">
    <w:name w:val="Footnote Char Char"/>
    <w:basedOn w:val="FootnoteText"/>
    <w:autoRedefine/>
    <w:rsid w:val="00BA2967"/>
    <w:pPr>
      <w:tabs>
        <w:tab w:val="clear" w:pos="360"/>
        <w:tab w:val="left" w:pos="480"/>
      </w:tabs>
      <w:spacing w:line="240" w:lineRule="exact"/>
      <w:ind w:left="180" w:hanging="180"/>
    </w:pPr>
    <w:rPr>
      <w:rFonts w:eastAsia="MS Mincho"/>
      <w:kern w:val="8"/>
      <w:lang w:val="en-GB"/>
    </w:rPr>
  </w:style>
  <w:style w:type="paragraph" w:customStyle="1" w:styleId="Paragraph">
    <w:name w:val="Paragraph"/>
    <w:basedOn w:val="Normal"/>
    <w:rsid w:val="00BA2967"/>
    <w:pPr>
      <w:tabs>
        <w:tab w:val="left" w:leader="dot" w:pos="5659"/>
        <w:tab w:val="center" w:pos="6019"/>
      </w:tabs>
      <w:spacing w:before="240" w:after="120" w:line="220" w:lineRule="exact"/>
      <w:ind w:left="360" w:right="360" w:hanging="360"/>
      <w:jc w:val="right"/>
    </w:pPr>
    <w:rPr>
      <w:rFonts w:eastAsia="SimSun"/>
      <w:kern w:val="20"/>
      <w:sz w:val="20"/>
    </w:rPr>
  </w:style>
  <w:style w:type="paragraph" w:customStyle="1" w:styleId="Footnote0">
    <w:name w:val="Footnote"/>
    <w:basedOn w:val="FootnoteText"/>
    <w:link w:val="FootnoteChar"/>
    <w:rsid w:val="00BA2967"/>
    <w:pPr>
      <w:tabs>
        <w:tab w:val="clear" w:pos="360"/>
        <w:tab w:val="left" w:pos="446"/>
      </w:tabs>
      <w:spacing w:before="60" w:line="200" w:lineRule="exact"/>
      <w:ind w:left="202" w:hanging="202"/>
      <w:jc w:val="left"/>
    </w:pPr>
    <w:rPr>
      <w:rFonts w:eastAsia="SimSun"/>
      <w:snapToGrid w:val="0"/>
      <w:kern w:val="12"/>
      <w:sz w:val="16"/>
      <w:szCs w:val="16"/>
    </w:rPr>
  </w:style>
  <w:style w:type="character" w:customStyle="1" w:styleId="FootnoteChar">
    <w:name w:val="Footnote Char"/>
    <w:link w:val="Footnote0"/>
    <w:rsid w:val="00BA2967"/>
    <w:rPr>
      <w:rFonts w:eastAsia="SimSun" w:cs="Times New Roman"/>
      <w:snapToGrid w:val="0"/>
      <w:kern w:val="12"/>
      <w:sz w:val="16"/>
      <w:szCs w:val="16"/>
      <w:lang w:val="en-US"/>
    </w:rPr>
  </w:style>
  <w:style w:type="character" w:customStyle="1" w:styleId="NumberedParagraphChar">
    <w:name w:val="Numbered Paragraph Char"/>
    <w:rsid w:val="00BA2967"/>
    <w:rPr>
      <w:kern w:val="8"/>
      <w:sz w:val="24"/>
      <w:szCs w:val="24"/>
      <w:lang w:val="en-US" w:eastAsia="en-US" w:bidi="he-IL"/>
    </w:rPr>
  </w:style>
  <w:style w:type="character" w:customStyle="1" w:styleId="IndentChar">
    <w:name w:val="Indent Char"/>
    <w:rsid w:val="00BA2967"/>
  </w:style>
  <w:style w:type="character" w:customStyle="1" w:styleId="NumberedParagraphChar1">
    <w:name w:val="Numbered Paragraph Char1"/>
    <w:rsid w:val="00BA2967"/>
    <w:rPr>
      <w:kern w:val="20"/>
      <w:sz w:val="24"/>
      <w:lang w:val="en-US" w:eastAsia="en-US" w:bidi="ar-SA"/>
    </w:rPr>
  </w:style>
  <w:style w:type="paragraph" w:customStyle="1" w:styleId="ps-subhead">
    <w:name w:val="ps-subhead"/>
    <w:basedOn w:val="Normal"/>
    <w:rsid w:val="00BA2967"/>
    <w:pPr>
      <w:keepNext/>
      <w:spacing w:before="700" w:line="200" w:lineRule="exact"/>
      <w:jc w:val="center"/>
    </w:pPr>
    <w:rPr>
      <w:rFonts w:eastAsia="SimSun"/>
      <w:b/>
      <w:caps/>
      <w:kern w:val="12"/>
      <w:sz w:val="16"/>
      <w:szCs w:val="16"/>
    </w:rPr>
  </w:style>
  <w:style w:type="paragraph" w:customStyle="1" w:styleId="Heading2NoSpacebefore">
    <w:name w:val="Heading 2No Space before"/>
    <w:basedOn w:val="Heading2"/>
    <w:rsid w:val="00BA2967"/>
    <w:pPr>
      <w:keepNext/>
      <w:keepLines/>
      <w:pBdr>
        <w:bottom w:val="none" w:sz="0" w:space="0" w:color="auto"/>
      </w:pBdr>
      <w:suppressAutoHyphens w:val="0"/>
      <w:spacing w:after="0" w:line="240" w:lineRule="atLeast"/>
      <w:jc w:val="left"/>
    </w:pPr>
    <w:rPr>
      <w:rFonts w:ascii="Times New Roman" w:eastAsia="SimSun" w:hAnsi="Times New Roman"/>
      <w:b w:val="0"/>
      <w:bCs/>
      <w:sz w:val="24"/>
    </w:rPr>
  </w:style>
  <w:style w:type="paragraph" w:customStyle="1" w:styleId="GovNormal">
    <w:name w:val="Gov Normal"/>
    <w:basedOn w:val="Normal"/>
    <w:rsid w:val="00BA2967"/>
    <w:pPr>
      <w:tabs>
        <w:tab w:val="right" w:pos="312"/>
        <w:tab w:val="left" w:pos="540"/>
      </w:tabs>
      <w:spacing w:line="280" w:lineRule="exact"/>
      <w:ind w:left="540" w:hanging="540"/>
    </w:pPr>
    <w:rPr>
      <w:rFonts w:eastAsia="SimSun"/>
      <w:kern w:val="8"/>
      <w:szCs w:val="24"/>
      <w:lang w:bidi="he-IL"/>
    </w:rPr>
  </w:style>
  <w:style w:type="paragraph" w:customStyle="1" w:styleId="Gova">
    <w:name w:val="Gov (a)"/>
    <w:basedOn w:val="Normal"/>
    <w:rsid w:val="00BA2967"/>
    <w:pPr>
      <w:tabs>
        <w:tab w:val="left" w:pos="540"/>
      </w:tabs>
      <w:spacing w:line="280" w:lineRule="exact"/>
      <w:ind w:left="1080" w:hanging="540"/>
    </w:pPr>
    <w:rPr>
      <w:rFonts w:eastAsia="SimSun"/>
      <w:kern w:val="8"/>
      <w:szCs w:val="24"/>
      <w:lang w:bidi="he-IL"/>
    </w:rPr>
  </w:style>
  <w:style w:type="paragraph" w:customStyle="1" w:styleId="Sub-Headline">
    <w:name w:val="Sub-Headline"/>
    <w:rsid w:val="00BA2967"/>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SimSun" w:hAnsi="Caslon 540 LT Std" w:cs="Caslon 540 LT Std"/>
      <w:i/>
      <w:iCs/>
      <w:color w:val="000000"/>
      <w:kern w:val="28"/>
      <w:szCs w:val="28"/>
      <w:lang w:val="en-US"/>
    </w:rPr>
  </w:style>
  <w:style w:type="paragraph" w:customStyle="1" w:styleId="Headline">
    <w:name w:val="Headline"/>
    <w:rsid w:val="00BA2967"/>
    <w:pPr>
      <w:widowControl w:val="0"/>
      <w:overflowPunct w:val="0"/>
      <w:autoSpaceDE w:val="0"/>
      <w:autoSpaceDN w:val="0"/>
      <w:adjustRightInd w:val="0"/>
      <w:spacing w:after="0" w:line="580" w:lineRule="exact"/>
    </w:pPr>
    <w:rPr>
      <w:rFonts w:ascii="Caslon 540 LT Std" w:eastAsia="SimSun" w:hAnsi="Caslon 540 LT Std" w:cs="Caslon 540 LT Std"/>
      <w:color w:val="000000"/>
      <w:kern w:val="28"/>
      <w:sz w:val="46"/>
      <w:szCs w:val="46"/>
      <w:lang w:val="en-US"/>
    </w:rPr>
  </w:style>
  <w:style w:type="paragraph" w:customStyle="1" w:styleId="PublicationName">
    <w:name w:val="Publication Name"/>
    <w:rsid w:val="00BA2967"/>
    <w:pPr>
      <w:widowControl w:val="0"/>
      <w:overflowPunct w:val="0"/>
      <w:autoSpaceDE w:val="0"/>
      <w:autoSpaceDN w:val="0"/>
      <w:adjustRightInd w:val="0"/>
      <w:spacing w:after="0" w:line="240" w:lineRule="auto"/>
      <w:jc w:val="right"/>
    </w:pPr>
    <w:rPr>
      <w:rFonts w:ascii="Myriad Pro Light" w:eastAsia="SimSun" w:hAnsi="Myriad Pro Light" w:cs="Myriad Pro Light"/>
      <w:b/>
      <w:bCs/>
      <w:color w:val="000000"/>
      <w:kern w:val="28"/>
      <w:sz w:val="32"/>
      <w:szCs w:val="32"/>
      <w:lang w:val="en-US"/>
    </w:rPr>
  </w:style>
  <w:style w:type="paragraph" w:customStyle="1" w:styleId="PublicationDate">
    <w:name w:val="Publication Date"/>
    <w:rsid w:val="00BA2967"/>
    <w:pPr>
      <w:widowControl w:val="0"/>
      <w:overflowPunct w:val="0"/>
      <w:autoSpaceDE w:val="0"/>
      <w:autoSpaceDN w:val="0"/>
      <w:adjustRightInd w:val="0"/>
      <w:spacing w:after="0" w:line="380" w:lineRule="exact"/>
      <w:jc w:val="right"/>
    </w:pPr>
    <w:rPr>
      <w:rFonts w:ascii="Caslon 540 LT Std" w:eastAsia="SimSun" w:hAnsi="Caslon 540 LT Std" w:cs="Caslon 540 LT Std"/>
      <w:color w:val="000000"/>
      <w:kern w:val="28"/>
      <w:szCs w:val="28"/>
      <w:lang w:val="en-US"/>
    </w:rPr>
  </w:style>
  <w:style w:type="character" w:customStyle="1" w:styleId="DocumentTitleCharChar">
    <w:name w:val="Document Title Char Char"/>
    <w:rsid w:val="00BA2967"/>
    <w:rPr>
      <w:rFonts w:cs="Arial"/>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BA2967"/>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BA2967"/>
    <w:pPr>
      <w:widowControl w:val="0"/>
      <w:tabs>
        <w:tab w:val="left" w:pos="960"/>
      </w:tabs>
      <w:spacing w:before="140" w:line="280" w:lineRule="exact"/>
      <w:ind w:left="960" w:hanging="480"/>
    </w:pPr>
    <w:rPr>
      <w:rFonts w:eastAsia="MS Mincho"/>
      <w:kern w:val="8"/>
      <w:szCs w:val="24"/>
    </w:rPr>
  </w:style>
  <w:style w:type="character" w:customStyle="1" w:styleId="IndentCharCharCharCharChar">
    <w:name w:val="Indent Char Char Char Char Char"/>
    <w:link w:val="IndentCharCharCharChar"/>
    <w:rsid w:val="00BA2967"/>
    <w:rPr>
      <w:rFonts w:eastAsia="MS Mincho" w:cs="Times New Roman"/>
      <w:kern w:val="8"/>
      <w:sz w:val="24"/>
      <w:szCs w:val="24"/>
      <w:lang w:val="en-US"/>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BA2967"/>
    <w:pPr>
      <w:widowControl w:val="0"/>
      <w:tabs>
        <w:tab w:val="left" w:pos="960"/>
      </w:tabs>
      <w:spacing w:before="140" w:line="240" w:lineRule="exact"/>
      <w:ind w:left="960" w:hanging="480"/>
    </w:pPr>
    <w:rPr>
      <w:rFonts w:eastAsia="MS Mincho"/>
      <w:kern w:val="28"/>
      <w:sz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BA2967"/>
    <w:rPr>
      <w:rFonts w:eastAsia="MS Mincho" w:cs="Times New Roman"/>
      <w:kern w:val="28"/>
      <w:sz w:val="20"/>
      <w:szCs w:val="20"/>
      <w:lang w:val="en-US" w:bidi="he-IL"/>
    </w:rPr>
  </w:style>
  <w:style w:type="character" w:customStyle="1" w:styleId="FootnoteReference0">
    <w:name w:val="Footnote Reference +"/>
    <w:rsid w:val="00BA2967"/>
    <w:rPr>
      <w:rFonts w:ascii="Times New Roman" w:hAnsi="Times New Roman"/>
      <w:dstrike w:val="0"/>
      <w:position w:val="6"/>
      <w:sz w:val="14"/>
      <w:szCs w:val="14"/>
      <w:vertAlign w:val="baseline"/>
    </w:rPr>
  </w:style>
  <w:style w:type="paragraph" w:customStyle="1" w:styleId="Govi">
    <w:name w:val="Gov (i)"/>
    <w:basedOn w:val="Gova"/>
    <w:rsid w:val="00BA2967"/>
    <w:pPr>
      <w:tabs>
        <w:tab w:val="clear" w:pos="540"/>
        <w:tab w:val="left" w:pos="1620"/>
      </w:tabs>
      <w:ind w:left="1620"/>
    </w:pPr>
  </w:style>
  <w:style w:type="paragraph" w:customStyle="1" w:styleId="FootnoteAPB">
    <w:name w:val="Footnote APB"/>
    <w:basedOn w:val="Normal"/>
    <w:rsid w:val="00BA2967"/>
    <w:pPr>
      <w:shd w:val="clear" w:color="auto" w:fill="D9D9D9"/>
      <w:tabs>
        <w:tab w:val="left" w:pos="446"/>
      </w:tabs>
      <w:spacing w:before="60" w:line="200" w:lineRule="exact"/>
      <w:ind w:left="204" w:hanging="204"/>
    </w:pPr>
    <w:rPr>
      <w:rFonts w:eastAsia="SimSun"/>
      <w:snapToGrid w:val="0"/>
      <w:kern w:val="12"/>
      <w:sz w:val="16"/>
      <w:szCs w:val="16"/>
      <w:lang w:val="en-GB" w:bidi="he-IL"/>
    </w:rPr>
  </w:style>
  <w:style w:type="paragraph" w:customStyle="1" w:styleId="Recommendations">
    <w:name w:val="Recommendations"/>
    <w:basedOn w:val="Normal"/>
    <w:rsid w:val="00BA2967"/>
    <w:pPr>
      <w:tabs>
        <w:tab w:val="num" w:pos="1723"/>
      </w:tabs>
      <w:spacing w:line="280" w:lineRule="exact"/>
      <w:ind w:left="1723" w:hanging="1723"/>
    </w:pPr>
    <w:rPr>
      <w:rFonts w:eastAsia="SimSun"/>
      <w:kern w:val="8"/>
      <w:szCs w:val="24"/>
      <w:lang w:bidi="he-IL"/>
    </w:rPr>
  </w:style>
  <w:style w:type="paragraph" w:customStyle="1" w:styleId="numberedparagraph0">
    <w:name w:val="numbered paragraph"/>
    <w:basedOn w:val="Normal"/>
    <w:rsid w:val="00BA2967"/>
    <w:pPr>
      <w:tabs>
        <w:tab w:val="num" w:pos="630"/>
      </w:tabs>
      <w:spacing w:before="120" w:line="240" w:lineRule="exact"/>
      <w:ind w:left="630" w:hanging="360"/>
    </w:pPr>
    <w:rPr>
      <w:rFonts w:eastAsia="SimSun"/>
      <w:kern w:val="8"/>
      <w:sz w:val="20"/>
      <w:lang w:bidi="he-IL"/>
    </w:rPr>
  </w:style>
  <w:style w:type="paragraph" w:customStyle="1" w:styleId="NumParaLeftCharCharCharCharCharChar">
    <w:name w:val="Num Para Left Char Char Char Char Char Char"/>
    <w:basedOn w:val="Normal"/>
    <w:link w:val="NumParaLeftCharCharCharCharCharCharChar"/>
    <w:autoRedefine/>
    <w:rsid w:val="00BA2967"/>
    <w:pPr>
      <w:tabs>
        <w:tab w:val="right" w:pos="312"/>
        <w:tab w:val="left" w:pos="480"/>
      </w:tabs>
      <w:spacing w:line="280" w:lineRule="exact"/>
    </w:pPr>
    <w:rPr>
      <w:rFonts w:eastAsia="MS Mincho"/>
      <w:szCs w:val="24"/>
      <w:lang w:val="en-GB"/>
    </w:rPr>
  </w:style>
  <w:style w:type="character" w:customStyle="1" w:styleId="NumParaLeftCharCharCharCharCharCharChar">
    <w:name w:val="Num Para Left Char Char Char Char Char Char Char"/>
    <w:link w:val="NumParaLeftCharCharCharCharCharChar"/>
    <w:rsid w:val="00BA2967"/>
    <w:rPr>
      <w:rFonts w:eastAsia="MS Mincho" w:cs="Times New Roman"/>
      <w:sz w:val="24"/>
      <w:szCs w:val="24"/>
      <w:lang w:val="en-GB"/>
    </w:rPr>
  </w:style>
  <w:style w:type="paragraph" w:customStyle="1" w:styleId="level2">
    <w:name w:val="level 2"/>
    <w:basedOn w:val="Normal"/>
    <w:rsid w:val="00BA2967"/>
    <w:pPr>
      <w:tabs>
        <w:tab w:val="right" w:pos="360"/>
        <w:tab w:val="left" w:pos="576"/>
        <w:tab w:val="left" w:pos="1008"/>
      </w:tabs>
      <w:spacing w:after="120" w:line="220" w:lineRule="exact"/>
      <w:ind w:left="1008" w:hanging="432"/>
    </w:pPr>
    <w:rPr>
      <w:rFonts w:eastAsia="SimSun"/>
      <w:sz w:val="20"/>
    </w:rPr>
  </w:style>
  <w:style w:type="paragraph" w:customStyle="1" w:styleId="paranumber">
    <w:name w:val="paranumber"/>
    <w:basedOn w:val="Normal"/>
    <w:rsid w:val="00BA2967"/>
    <w:pPr>
      <w:spacing w:before="100" w:after="100"/>
      <w:jc w:val="left"/>
    </w:pPr>
    <w:rPr>
      <w:rFonts w:ascii="Arial Unicode MS" w:eastAsia="Arial Unicode MS" w:hAnsi="Arial Unicode MS"/>
    </w:rPr>
  </w:style>
  <w:style w:type="character" w:customStyle="1" w:styleId="popup">
    <w:name w:val="popup"/>
    <w:rsid w:val="00BA2967"/>
  </w:style>
  <w:style w:type="paragraph" w:customStyle="1" w:styleId="Numberedparagraph1">
    <w:name w:val="Numbered paragraph"/>
    <w:basedOn w:val="Normal"/>
    <w:rsid w:val="00BA2967"/>
    <w:pPr>
      <w:tabs>
        <w:tab w:val="right" w:pos="360"/>
        <w:tab w:val="left" w:pos="720"/>
      </w:tabs>
      <w:spacing w:line="280" w:lineRule="exact"/>
      <w:ind w:left="720" w:hanging="720"/>
    </w:pPr>
    <w:rPr>
      <w:rFonts w:eastAsia="SimSun"/>
      <w:kern w:val="20"/>
    </w:rPr>
  </w:style>
  <w:style w:type="character" w:customStyle="1" w:styleId="heading2Char0">
    <w:name w:val="heading 2 Char"/>
    <w:rsid w:val="00BA2967"/>
    <w:rPr>
      <w:rFonts w:ascii="Times New Roman" w:eastAsia="Times New Roman" w:hAnsi="Times New Roman"/>
      <w:b/>
      <w:bCs/>
      <w:sz w:val="28"/>
      <w:szCs w:val="28"/>
      <w:lang w:val="en-US" w:eastAsia="en-US"/>
    </w:rPr>
  </w:style>
  <w:style w:type="paragraph" w:customStyle="1" w:styleId="NumberedParagraphCharChar">
    <w:name w:val="Numbered Paragraph Char Char"/>
    <w:basedOn w:val="Normal"/>
    <w:link w:val="NumberedParagraphCharCharChar"/>
    <w:rsid w:val="00BA2967"/>
    <w:pPr>
      <w:widowControl w:val="0"/>
      <w:tabs>
        <w:tab w:val="right" w:pos="312"/>
        <w:tab w:val="left" w:pos="480"/>
      </w:tabs>
      <w:overflowPunct w:val="0"/>
      <w:autoSpaceDE w:val="0"/>
      <w:autoSpaceDN w:val="0"/>
      <w:adjustRightInd w:val="0"/>
      <w:spacing w:before="120" w:line="280" w:lineRule="exact"/>
      <w:ind w:left="480" w:hanging="480"/>
      <w:textAlignment w:val="baseline"/>
    </w:pPr>
    <w:rPr>
      <w:rFonts w:eastAsia="SimSun"/>
      <w:kern w:val="8"/>
      <w:szCs w:val="24"/>
      <w:lang w:bidi="he-IL"/>
    </w:rPr>
  </w:style>
  <w:style w:type="character" w:customStyle="1" w:styleId="NumberedParagraphCharCharChar">
    <w:name w:val="Numbered Paragraph Char Char Char"/>
    <w:link w:val="NumberedParagraphCharChar"/>
    <w:rsid w:val="00BA2967"/>
    <w:rPr>
      <w:rFonts w:eastAsia="SimSun" w:cs="Times New Roman"/>
      <w:kern w:val="8"/>
      <w:sz w:val="24"/>
      <w:szCs w:val="24"/>
      <w:lang w:val="en-US" w:bidi="he-IL"/>
    </w:rPr>
  </w:style>
  <w:style w:type="character" w:customStyle="1" w:styleId="NumberedParagraph-BulletelistLeft0Firstline0CharChar">
    <w:name w:val="Numbered Paragraph - Bullete list + Left:  0&quot; First line:  0&quot; Char Char"/>
    <w:rsid w:val="00BA2967"/>
    <w:rPr>
      <w:lang w:val="en-US" w:eastAsia="en-US" w:bidi="ar-SA"/>
    </w:rPr>
  </w:style>
  <w:style w:type="paragraph" w:customStyle="1" w:styleId="numberedparagraphChar0">
    <w:name w:val="numbered paragraph Char"/>
    <w:basedOn w:val="Normal"/>
    <w:rsid w:val="00BA2967"/>
    <w:pPr>
      <w:tabs>
        <w:tab w:val="num" w:pos="720"/>
      </w:tabs>
      <w:spacing w:before="120" w:line="240" w:lineRule="exact"/>
      <w:ind w:left="720" w:hanging="360"/>
    </w:pPr>
    <w:rPr>
      <w:rFonts w:eastAsia="SimSun"/>
      <w:kern w:val="8"/>
      <w:szCs w:val="24"/>
    </w:rPr>
  </w:style>
  <w:style w:type="paragraph" w:customStyle="1" w:styleId="psparanumber1">
    <w:name w:val="ps_para_number1"/>
    <w:basedOn w:val="Normal"/>
    <w:rsid w:val="00BA2967"/>
    <w:pPr>
      <w:spacing w:before="100" w:beforeAutospacing="1" w:after="100" w:afterAutospacing="1"/>
      <w:jc w:val="left"/>
    </w:pPr>
    <w:rPr>
      <w:rFonts w:eastAsia="MS Mincho"/>
      <w:color w:val="000000"/>
      <w:szCs w:val="24"/>
      <w:lang w:eastAsia="ja-JP"/>
    </w:rPr>
  </w:style>
  <w:style w:type="paragraph" w:customStyle="1" w:styleId="letteredlist">
    <w:name w:val="lettered list"/>
    <w:basedOn w:val="Normal"/>
    <w:rsid w:val="00BA2967"/>
    <w:pPr>
      <w:tabs>
        <w:tab w:val="num" w:pos="720"/>
      </w:tabs>
      <w:autoSpaceDE w:val="0"/>
      <w:autoSpaceDN w:val="0"/>
      <w:ind w:left="720" w:hanging="360"/>
      <w:jc w:val="left"/>
    </w:pPr>
    <w:rPr>
      <w:rFonts w:eastAsia="SimSun"/>
      <w:szCs w:val="24"/>
    </w:rPr>
  </w:style>
  <w:style w:type="paragraph" w:customStyle="1" w:styleId="Heading3Memo">
    <w:name w:val="Heading 3 Memo"/>
    <w:basedOn w:val="Heading3"/>
    <w:next w:val="Normal"/>
    <w:autoRedefine/>
    <w:rsid w:val="00BA2967"/>
    <w:pPr>
      <w:suppressAutoHyphens w:val="0"/>
      <w:spacing w:before="120" w:after="120" w:line="240" w:lineRule="exact"/>
      <w:jc w:val="both"/>
    </w:pPr>
    <w:rPr>
      <w:rFonts w:eastAsia="MS Mincho" w:cs="Arial"/>
      <w:bCs/>
      <w:sz w:val="20"/>
      <w:lang w:val="en-GB"/>
    </w:rPr>
  </w:style>
  <w:style w:type="paragraph" w:customStyle="1" w:styleId="Heading430">
    <w:name w:val="Heading 4/3"/>
    <w:basedOn w:val="Heading4"/>
    <w:rsid w:val="00BA2967"/>
    <w:pPr>
      <w:numPr>
        <w:ilvl w:val="3"/>
      </w:numPr>
      <w:spacing w:before="120" w:after="0" w:line="240" w:lineRule="exact"/>
      <w:ind w:left="720" w:right="0" w:hanging="720"/>
    </w:pPr>
    <w:rPr>
      <w:rFonts w:eastAsia="SimSun"/>
      <w:sz w:val="20"/>
      <w:szCs w:val="28"/>
    </w:rPr>
  </w:style>
  <w:style w:type="paragraph" w:customStyle="1" w:styleId="level1">
    <w:name w:val="level 1"/>
    <w:basedOn w:val="Normal"/>
    <w:rsid w:val="00BA2967"/>
    <w:pPr>
      <w:tabs>
        <w:tab w:val="right" w:pos="360"/>
        <w:tab w:val="left" w:pos="576"/>
      </w:tabs>
      <w:spacing w:after="120" w:line="220" w:lineRule="exact"/>
      <w:ind w:left="576" w:hanging="576"/>
    </w:pPr>
    <w:rPr>
      <w:rFonts w:eastAsia="SimSun"/>
      <w:sz w:val="20"/>
    </w:rPr>
  </w:style>
  <w:style w:type="paragraph" w:customStyle="1" w:styleId="LetteredList0">
    <w:name w:val="Lettered List"/>
    <w:basedOn w:val="Normal"/>
    <w:rsid w:val="00BA2967"/>
    <w:pPr>
      <w:tabs>
        <w:tab w:val="left" w:pos="990"/>
        <w:tab w:val="num" w:pos="1440"/>
      </w:tabs>
      <w:spacing w:before="120" w:line="240" w:lineRule="exact"/>
      <w:ind w:left="1440" w:hanging="360"/>
    </w:pPr>
    <w:rPr>
      <w:rFonts w:eastAsia="SimSun"/>
      <w:kern w:val="12"/>
      <w:sz w:val="20"/>
    </w:rPr>
  </w:style>
  <w:style w:type="paragraph" w:customStyle="1" w:styleId="level3">
    <w:name w:val="level 3"/>
    <w:basedOn w:val="Normal"/>
    <w:rsid w:val="00BA2967"/>
    <w:pPr>
      <w:spacing w:after="120" w:line="220" w:lineRule="exact"/>
      <w:ind w:left="1440" w:hanging="432"/>
    </w:pPr>
    <w:rPr>
      <w:rFonts w:eastAsia="SimSun"/>
      <w:sz w:val="20"/>
    </w:rPr>
  </w:style>
  <w:style w:type="character" w:customStyle="1" w:styleId="NumberedParagraphCharCharCharChar">
    <w:name w:val="Numbered Paragraph Char Char Char Char"/>
    <w:rsid w:val="00BA2967"/>
    <w:rPr>
      <w:kern w:val="8"/>
      <w:sz w:val="24"/>
      <w:szCs w:val="24"/>
      <w:lang w:val="en-US" w:eastAsia="en-US" w:bidi="he-IL"/>
    </w:rPr>
  </w:style>
  <w:style w:type="paragraph" w:customStyle="1" w:styleId="Headingdrh">
    <w:name w:val="Heading drh"/>
    <w:basedOn w:val="Heading2"/>
    <w:link w:val="HeadingdrhChar"/>
    <w:rsid w:val="00BA2967"/>
    <w:pPr>
      <w:keepNext/>
      <w:pBdr>
        <w:bottom w:val="none" w:sz="0" w:space="0" w:color="auto"/>
      </w:pBdr>
      <w:suppressAutoHyphens w:val="0"/>
      <w:autoSpaceDE w:val="0"/>
      <w:autoSpaceDN w:val="0"/>
      <w:adjustRightInd w:val="0"/>
      <w:spacing w:after="80" w:line="240" w:lineRule="atLeast"/>
      <w:jc w:val="left"/>
    </w:pPr>
    <w:rPr>
      <w:rFonts w:ascii="Times New Roman" w:eastAsia="SimSun" w:hAnsi="Times New Roman"/>
      <w:b w:val="0"/>
      <w:bCs/>
      <w:color w:val="000000"/>
      <w:sz w:val="22"/>
      <w:lang w:val="en-GB"/>
    </w:rPr>
  </w:style>
  <w:style w:type="character" w:customStyle="1" w:styleId="HeadingdrhChar">
    <w:name w:val="Heading drh Char"/>
    <w:link w:val="Headingdrh"/>
    <w:rsid w:val="00BA2967"/>
    <w:rPr>
      <w:rFonts w:eastAsia="SimSun" w:cs="Times New Roman"/>
      <w:bCs/>
      <w:color w:val="000000"/>
      <w:sz w:val="22"/>
      <w:szCs w:val="20"/>
      <w:lang w:val="en-GB"/>
    </w:rPr>
  </w:style>
  <w:style w:type="paragraph" w:customStyle="1" w:styleId="Subhead">
    <w:name w:val="Subhead"/>
    <w:basedOn w:val="Normal"/>
    <w:rsid w:val="00BA2967"/>
    <w:pPr>
      <w:tabs>
        <w:tab w:val="center" w:pos="4320"/>
        <w:tab w:val="right" w:pos="8640"/>
      </w:tabs>
      <w:spacing w:before="200" w:after="120" w:line="220" w:lineRule="exact"/>
    </w:pPr>
    <w:rPr>
      <w:rFonts w:eastAsia="SimSun"/>
      <w:b/>
      <w:sz w:val="20"/>
    </w:rPr>
  </w:style>
  <w:style w:type="paragraph" w:customStyle="1" w:styleId="Italhead">
    <w:name w:val="Ital head"/>
    <w:basedOn w:val="Normal"/>
    <w:rsid w:val="00BA2967"/>
    <w:pPr>
      <w:keepNext/>
      <w:spacing w:before="120" w:after="120" w:line="-220" w:lineRule="auto"/>
    </w:pPr>
    <w:rPr>
      <w:rFonts w:eastAsia="SimSun"/>
      <w:i/>
      <w:sz w:val="22"/>
    </w:rPr>
  </w:style>
  <w:style w:type="paragraph" w:customStyle="1" w:styleId="NumberedParagraph-6x9">
    <w:name w:val="Numbered Paragraph - 6x9"/>
    <w:basedOn w:val="Normal"/>
    <w:rsid w:val="00BA2967"/>
    <w:pPr>
      <w:numPr>
        <w:numId w:val="171"/>
      </w:numPr>
      <w:tabs>
        <w:tab w:val="left" w:pos="720"/>
      </w:tabs>
      <w:overflowPunct w:val="0"/>
      <w:autoSpaceDE w:val="0"/>
      <w:autoSpaceDN w:val="0"/>
      <w:adjustRightInd w:val="0"/>
      <w:spacing w:after="240" w:line="240" w:lineRule="exact"/>
      <w:textAlignment w:val="baseline"/>
    </w:pPr>
    <w:rPr>
      <w:rFonts w:eastAsia="SimSun"/>
      <w:kern w:val="8"/>
      <w:sz w:val="20"/>
    </w:rPr>
  </w:style>
  <w:style w:type="paragraph" w:customStyle="1" w:styleId="NumberedParagraphISA400Char">
    <w:name w:val="Numbered Paragraph ISA 400 Char"/>
    <w:basedOn w:val="Normal"/>
    <w:rsid w:val="00BA2967"/>
    <w:pPr>
      <w:tabs>
        <w:tab w:val="right" w:pos="312"/>
        <w:tab w:val="left" w:pos="480"/>
      </w:tabs>
      <w:spacing w:line="280" w:lineRule="exact"/>
      <w:ind w:left="480" w:hanging="480"/>
    </w:pPr>
    <w:rPr>
      <w:rFonts w:eastAsia="SimSun"/>
      <w:kern w:val="8"/>
      <w:szCs w:val="24"/>
      <w:lang w:val="en-GB" w:bidi="he-IL"/>
    </w:rPr>
  </w:style>
  <w:style w:type="paragraph" w:customStyle="1" w:styleId="numberedparagraphwithsection">
    <w:name w:val="numberedparagraphwithsection"/>
    <w:basedOn w:val="Normal"/>
    <w:rsid w:val="00BA2967"/>
    <w:pPr>
      <w:spacing w:before="100" w:beforeAutospacing="1" w:after="100" w:afterAutospacing="1"/>
      <w:jc w:val="left"/>
    </w:pPr>
    <w:rPr>
      <w:rFonts w:eastAsia="SimSun"/>
      <w:szCs w:val="24"/>
    </w:rPr>
  </w:style>
  <w:style w:type="paragraph" w:customStyle="1" w:styleId="Heading320">
    <w:name w:val="Heading 3/2"/>
    <w:basedOn w:val="Default"/>
    <w:next w:val="Default"/>
    <w:rsid w:val="00BA2967"/>
    <w:pPr>
      <w:widowControl w:val="0"/>
      <w:spacing w:before="120" w:after="120"/>
    </w:pPr>
    <w:rPr>
      <w:rFonts w:eastAsia="SimSun"/>
      <w:color w:val="auto"/>
    </w:rPr>
  </w:style>
  <w:style w:type="paragraph" w:customStyle="1" w:styleId="reviewactivities">
    <w:name w:val="review activities"/>
    <w:basedOn w:val="Normal"/>
    <w:rsid w:val="00BA2967"/>
    <w:pPr>
      <w:ind w:hanging="283"/>
      <w:jc w:val="left"/>
    </w:pPr>
    <w:rPr>
      <w:rFonts w:ascii="Arial" w:eastAsia="SimSun" w:hAnsi="Arial"/>
      <w:b/>
      <w:sz w:val="20"/>
      <w:szCs w:val="24"/>
      <w:lang w:eastAsia="ko-KR"/>
    </w:rPr>
  </w:style>
  <w:style w:type="paragraph" w:customStyle="1" w:styleId="OverviewlistChopening">
    <w:name w:val="Overview list (Ch opening)"/>
    <w:basedOn w:val="Normal"/>
    <w:rsid w:val="00BA2967"/>
    <w:pPr>
      <w:tabs>
        <w:tab w:val="num" w:pos="360"/>
        <w:tab w:val="num" w:pos="851"/>
      </w:tabs>
      <w:spacing w:line="360" w:lineRule="exact"/>
      <w:ind w:left="850" w:hanging="360"/>
    </w:pPr>
    <w:rPr>
      <w:rFonts w:eastAsia="SimSun"/>
      <w:szCs w:val="24"/>
      <w:lang w:eastAsia="ko-KR"/>
    </w:rPr>
  </w:style>
  <w:style w:type="paragraph" w:customStyle="1" w:styleId="Keyterms">
    <w:name w:val="Key terms"/>
    <w:basedOn w:val="Normal"/>
    <w:rsid w:val="00BA2967"/>
    <w:pPr>
      <w:tabs>
        <w:tab w:val="num" w:pos="1080"/>
      </w:tabs>
      <w:spacing w:after="180" w:line="360" w:lineRule="atLeast"/>
      <w:ind w:left="1077" w:hanging="357"/>
    </w:pPr>
    <w:rPr>
      <w:rFonts w:ascii=".VnTime" w:eastAsia="SimSun" w:hAnsi=".VnTime"/>
      <w:sz w:val="20"/>
      <w:szCs w:val="24"/>
      <w:lang w:eastAsia="ko-KR"/>
    </w:rPr>
  </w:style>
  <w:style w:type="paragraph" w:customStyle="1" w:styleId="MERSPC">
    <w:name w:val="MERS PC"/>
    <w:basedOn w:val="BodyText"/>
    <w:autoRedefine/>
    <w:rsid w:val="00BA2967"/>
    <w:pPr>
      <w:keepNext/>
      <w:widowControl w:val="0"/>
      <w:tabs>
        <w:tab w:val="left" w:pos="0"/>
      </w:tabs>
      <w:suppressAutoHyphens w:val="0"/>
      <w:autoSpaceDE w:val="0"/>
      <w:autoSpaceDN w:val="0"/>
      <w:adjustRightInd w:val="0"/>
      <w:spacing w:line="264" w:lineRule="auto"/>
      <w:ind w:right="506"/>
      <w:jc w:val="center"/>
    </w:pPr>
    <w:rPr>
      <w:rFonts w:eastAsia="SimSun"/>
      <w:b/>
      <w:noProof/>
      <w:color w:val="FF0000"/>
      <w:spacing w:val="0"/>
      <w:sz w:val="28"/>
      <w:szCs w:val="28"/>
      <w:lang w:val="vi-VN"/>
    </w:rPr>
  </w:style>
  <w:style w:type="paragraph" w:customStyle="1" w:styleId="MERSskillsknowledge">
    <w:name w:val="MERS skills &amp; knowledge"/>
    <w:basedOn w:val="Normal"/>
    <w:rsid w:val="00BA2967"/>
    <w:pPr>
      <w:spacing w:before="60" w:after="60"/>
      <w:ind w:left="720" w:hanging="360"/>
      <w:jc w:val="left"/>
    </w:pPr>
    <w:rPr>
      <w:rFonts w:eastAsia="SimSun"/>
      <w:color w:val="000000"/>
      <w:lang w:val="en-AU"/>
    </w:rPr>
  </w:style>
  <w:style w:type="paragraph" w:customStyle="1" w:styleId="MERSBodytextforunit">
    <w:name w:val="MERS Body text for unit"/>
    <w:basedOn w:val="Normal"/>
    <w:autoRedefine/>
    <w:rsid w:val="00BA2967"/>
    <w:pPr>
      <w:spacing w:before="60" w:after="60"/>
    </w:pPr>
    <w:rPr>
      <w:rFonts w:eastAsia="SimSun"/>
      <w:noProof/>
      <w:color w:val="000000"/>
      <w:sz w:val="28"/>
      <w:szCs w:val="28"/>
      <w:lang w:val="en-AU"/>
    </w:rPr>
  </w:style>
  <w:style w:type="character" w:customStyle="1" w:styleId="tChar0">
    <w:name w:val="t Char"/>
    <w:rsid w:val="00BA2967"/>
    <w:rPr>
      <w:rFonts w:ascii=".VnTimeH" w:eastAsia="SimSun" w:hAnsi=".VnTimeH"/>
      <w:b/>
      <w:bCs/>
      <w:spacing w:val="40"/>
      <w:sz w:val="28"/>
      <w:szCs w:val="32"/>
      <w:lang w:val="en-US" w:eastAsia="en-US" w:bidi="ar-SA"/>
    </w:rPr>
  </w:style>
  <w:style w:type="paragraph" w:customStyle="1" w:styleId="g1">
    <w:name w:val="g1"/>
    <w:basedOn w:val="Heading1"/>
    <w:link w:val="g1Char"/>
    <w:rsid w:val="00BA2967"/>
    <w:pPr>
      <w:tabs>
        <w:tab w:val="num" w:pos="1440"/>
      </w:tabs>
      <w:suppressAutoHyphens w:val="0"/>
      <w:spacing w:before="40" w:after="20" w:line="288" w:lineRule="auto"/>
      <w:ind w:left="1440" w:hanging="360"/>
      <w:jc w:val="both"/>
      <w:outlineLvl w:val="9"/>
    </w:pPr>
    <w:rPr>
      <w:rFonts w:ascii=".VnTime" w:eastAsia="SimSun" w:hAnsi=".VnTime" w:cs="Cambria"/>
      <w:b w:val="0"/>
      <w:smallCaps w:val="0"/>
      <w:color w:val="000000"/>
      <w:kern w:val="32"/>
      <w:sz w:val="26"/>
      <w:szCs w:val="26"/>
    </w:rPr>
  </w:style>
  <w:style w:type="character" w:customStyle="1" w:styleId="g1Char">
    <w:name w:val="g1 Char"/>
    <w:link w:val="g1"/>
    <w:rsid w:val="00BA2967"/>
    <w:rPr>
      <w:rFonts w:ascii=".VnTime" w:eastAsia="SimSun" w:hAnsi=".VnTime" w:cs="Cambria"/>
      <w:color w:val="000000"/>
      <w:kern w:val="32"/>
      <w:sz w:val="26"/>
      <w:szCs w:val="26"/>
      <w:lang w:val="en-US"/>
    </w:rPr>
  </w:style>
  <w:style w:type="paragraph" w:customStyle="1" w:styleId="I1">
    <w:name w:val="I1"/>
    <w:basedOn w:val="Normal"/>
    <w:autoRedefine/>
    <w:rsid w:val="00BA2967"/>
    <w:pPr>
      <w:spacing w:before="120" w:after="120" w:line="288" w:lineRule="auto"/>
      <w:jc w:val="left"/>
    </w:pPr>
    <w:rPr>
      <w:rFonts w:ascii=".VnTimeH" w:eastAsia="SimSun" w:hAnsi=".VnTimeH"/>
      <w:b/>
      <w:sz w:val="28"/>
      <w:szCs w:val="24"/>
    </w:rPr>
  </w:style>
  <w:style w:type="paragraph" w:customStyle="1" w:styleId="nt">
    <w:name w:val="nt"/>
    <w:basedOn w:val="Normal"/>
    <w:rsid w:val="00BA2967"/>
    <w:pPr>
      <w:spacing w:beforeLines="40" w:before="96" w:afterLines="40" w:after="96" w:line="288" w:lineRule="auto"/>
      <w:ind w:left="454"/>
      <w:jc w:val="left"/>
    </w:pPr>
    <w:rPr>
      <w:rFonts w:ascii=".VnTime" w:eastAsia="SimSun" w:hAnsi=".VnTime"/>
      <w:bCs/>
      <w:i/>
      <w:iCs/>
      <w:sz w:val="26"/>
      <w:szCs w:val="24"/>
    </w:rPr>
  </w:style>
  <w:style w:type="paragraph" w:customStyle="1" w:styleId="Mucnho0">
    <w:name w:val="Mucnho"/>
    <w:basedOn w:val="Normal"/>
    <w:rsid w:val="00BA2967"/>
    <w:pPr>
      <w:spacing w:before="80" w:after="80"/>
      <w:jc w:val="left"/>
    </w:pPr>
    <w:rPr>
      <w:rFonts w:ascii=".VnAvant" w:eastAsia="SimSun" w:hAnsi=".VnAvant"/>
      <w:b/>
      <w:sz w:val="26"/>
    </w:rPr>
  </w:style>
  <w:style w:type="paragraph" w:customStyle="1" w:styleId="tendemuc">
    <w:name w:val="ten de muc"/>
    <w:basedOn w:val="Normal"/>
    <w:rsid w:val="00BA2967"/>
    <w:pPr>
      <w:spacing w:line="288" w:lineRule="auto"/>
    </w:pPr>
    <w:rPr>
      <w:rFonts w:ascii=".VnTime" w:eastAsia="SimSun" w:hAnsi=".VnTime"/>
      <w:b/>
      <w:sz w:val="26"/>
      <w:lang w:val="en-GB"/>
    </w:rPr>
  </w:style>
  <w:style w:type="character" w:customStyle="1" w:styleId="tendemucChar">
    <w:name w:val="ten de muc Char"/>
    <w:rsid w:val="00BA2967"/>
    <w:rPr>
      <w:rFonts w:ascii=".VnTime" w:hAnsi=".VnTime"/>
      <w:b/>
      <w:noProof w:val="0"/>
      <w:sz w:val="26"/>
      <w:lang w:val="en-GB" w:eastAsia="en-US" w:bidi="ar-SA"/>
    </w:rPr>
  </w:style>
  <w:style w:type="paragraph" w:customStyle="1" w:styleId="Mucchinh">
    <w:name w:val="Muc chinh"/>
    <w:basedOn w:val="Normal"/>
    <w:autoRedefine/>
    <w:rsid w:val="00BA2967"/>
    <w:pPr>
      <w:autoSpaceDE w:val="0"/>
      <w:autoSpaceDN w:val="0"/>
      <w:spacing w:before="60" w:after="60"/>
    </w:pPr>
    <w:rPr>
      <w:rFonts w:ascii=".VnTime" w:eastAsia="SimSun" w:hAnsi=".VnTime"/>
      <w:b/>
      <w:bCs/>
      <w:snapToGrid w:val="0"/>
      <w:color w:val="000000"/>
      <w:sz w:val="28"/>
      <w:szCs w:val="28"/>
    </w:rPr>
  </w:style>
  <w:style w:type="paragraph" w:customStyle="1" w:styleId="PNHTenMonHoc">
    <w:name w:val="PNH_TenMonHoc"/>
    <w:basedOn w:val="Normal"/>
    <w:autoRedefine/>
    <w:rsid w:val="00BA2967"/>
    <w:pPr>
      <w:spacing w:before="20" w:after="20" w:line="288" w:lineRule="auto"/>
      <w:jc w:val="center"/>
    </w:pPr>
    <w:rPr>
      <w:rFonts w:ascii="VNI Times" w:eastAsia="SimSun" w:hAnsi="VNI Times"/>
      <w:snapToGrid w:val="0"/>
      <w:sz w:val="26"/>
      <w:szCs w:val="26"/>
    </w:rPr>
  </w:style>
  <w:style w:type="character" w:customStyle="1" w:styleId="MucmonChar">
    <w:name w:val="Muc mon Char"/>
    <w:rsid w:val="00BA2967"/>
    <w:rPr>
      <w:rFonts w:ascii="Muc mon" w:hAnsi="Muc mon" w:cs="Arial Unicode MS"/>
      <w:b/>
      <w:bCs/>
      <w:noProof w:val="0"/>
      <w:sz w:val="28"/>
      <w:szCs w:val="28"/>
      <w:lang w:val="en-US"/>
    </w:rPr>
  </w:style>
  <w:style w:type="character" w:customStyle="1" w:styleId="MucchinhChar">
    <w:name w:val="Muc chinh Char"/>
    <w:rsid w:val="00BA2967"/>
    <w:rPr>
      <w:rFonts w:ascii=".VnTime" w:hAnsi=".VnTime" w:cs=".Vn3DH"/>
      <w:b/>
      <w:bCs/>
      <w:noProof w:val="0"/>
      <w:color w:val="000000"/>
      <w:sz w:val="28"/>
      <w:szCs w:val="28"/>
      <w:lang w:val="en-US"/>
    </w:rPr>
  </w:style>
  <w:style w:type="character" w:customStyle="1" w:styleId="MucchinhChar1">
    <w:name w:val="Muc chinh Char1"/>
    <w:rsid w:val="00BA2967"/>
    <w:rPr>
      <w:rFonts w:ascii=".VnTime" w:hAnsi=".VnTime" w:cs=".Vn3DH"/>
      <w:b/>
      <w:bCs/>
      <w:noProof w:val="0"/>
      <w:snapToGrid w:val="0"/>
      <w:color w:val="000000"/>
      <w:sz w:val="28"/>
      <w:szCs w:val="28"/>
      <w:lang w:val="en-US" w:eastAsia="en-US" w:bidi="ar-SA"/>
    </w:rPr>
  </w:style>
  <w:style w:type="character" w:customStyle="1" w:styleId="MChar">
    <w:name w:val="M Char"/>
    <w:rsid w:val="00BA2967"/>
    <w:rPr>
      <w:rFonts w:ascii=".VnCourier NewH" w:hAnsi=".VnCourier NewH"/>
      <w:b/>
      <w:noProof w:val="0"/>
      <w:sz w:val="32"/>
      <w:lang w:val="en-US" w:eastAsia="en-US" w:bidi="ar-SA"/>
    </w:rPr>
  </w:style>
  <w:style w:type="paragraph" w:customStyle="1" w:styleId="ht10">
    <w:name w:val="ht1"/>
    <w:basedOn w:val="Normal"/>
    <w:rsid w:val="00BA2967"/>
    <w:pPr>
      <w:spacing w:line="312" w:lineRule="auto"/>
    </w:pPr>
    <w:rPr>
      <w:rFonts w:ascii=".VnTimeH" w:eastAsia="SimSun" w:hAnsi=".VnTimeH"/>
      <w:b/>
      <w:sz w:val="28"/>
    </w:rPr>
  </w:style>
  <w:style w:type="paragraph" w:customStyle="1" w:styleId="tenHP">
    <w:name w:val="tenHP"/>
    <w:basedOn w:val="Normal"/>
    <w:rsid w:val="00BA2967"/>
    <w:pPr>
      <w:jc w:val="center"/>
    </w:pPr>
    <w:rPr>
      <w:rFonts w:ascii=".VnTimeH" w:eastAsia="SimSun" w:hAnsi=".VnTimeH"/>
      <w:b/>
      <w:bCs/>
      <w:kern w:val="32"/>
      <w:sz w:val="32"/>
    </w:rPr>
  </w:style>
  <w:style w:type="paragraph" w:customStyle="1" w:styleId="dt">
    <w:name w:val="dt"/>
    <w:basedOn w:val="Normal"/>
    <w:rsid w:val="00BA2967"/>
    <w:pPr>
      <w:spacing w:before="40" w:after="40" w:line="288" w:lineRule="auto"/>
      <w:ind w:left="812" w:hanging="252"/>
    </w:pPr>
    <w:rPr>
      <w:rFonts w:ascii="VNI-Times" w:eastAsia="SimSun" w:hAnsi="VNI-Times"/>
      <w:sz w:val="26"/>
      <w:szCs w:val="24"/>
    </w:rPr>
  </w:style>
  <w:style w:type="paragraph" w:customStyle="1" w:styleId="PNHTieudeLon">
    <w:name w:val="PNH_TieudeLon"/>
    <w:basedOn w:val="Normal"/>
    <w:rsid w:val="00BA2967"/>
    <w:pPr>
      <w:jc w:val="center"/>
    </w:pPr>
    <w:rPr>
      <w:rFonts w:ascii=".VnClarendonH" w:eastAsia="SimSun" w:hAnsi=".VnClarendonH"/>
      <w:b/>
      <w:sz w:val="28"/>
      <w:lang w:val="de-DE"/>
    </w:rPr>
  </w:style>
  <w:style w:type="paragraph" w:customStyle="1" w:styleId="TENCHUONG3">
    <w:name w:val="TENCHUONG"/>
    <w:basedOn w:val="Mucnho0"/>
    <w:autoRedefine/>
    <w:rsid w:val="00BA2967"/>
    <w:pPr>
      <w:spacing w:line="288" w:lineRule="auto"/>
      <w:jc w:val="center"/>
    </w:pPr>
    <w:rPr>
      <w:rFonts w:ascii=".VnTimeH" w:hAnsi=".VnTimeH"/>
      <w:b w:val="0"/>
      <w:szCs w:val="26"/>
    </w:rPr>
  </w:style>
  <w:style w:type="paragraph" w:customStyle="1" w:styleId="MUCCHINH0">
    <w:name w:val="MUC CHINH"/>
    <w:basedOn w:val="Normal"/>
    <w:autoRedefine/>
    <w:rsid w:val="00BA2967"/>
    <w:pPr>
      <w:autoSpaceDE w:val="0"/>
      <w:autoSpaceDN w:val="0"/>
      <w:spacing w:line="312" w:lineRule="auto"/>
    </w:pPr>
    <w:rPr>
      <w:rFonts w:ascii=".VnTime" w:eastAsia="SimSun" w:hAnsi=".VnTime"/>
      <w:bCs/>
      <w:sz w:val="26"/>
      <w:szCs w:val="26"/>
      <w:lang w:val="de-DE"/>
    </w:rPr>
  </w:style>
  <w:style w:type="paragraph" w:customStyle="1" w:styleId="mucchinh1">
    <w:name w:val="muc chinh"/>
    <w:rsid w:val="00BA2967"/>
    <w:pPr>
      <w:spacing w:after="0" w:line="240" w:lineRule="auto"/>
    </w:pPr>
    <w:rPr>
      <w:rFonts w:ascii=".VnTime" w:eastAsia="SimSun" w:hAnsi=".VnTime" w:cs="Times New Roman"/>
      <w:noProof/>
      <w:sz w:val="26"/>
      <w:szCs w:val="20"/>
      <w:lang w:val="en-US"/>
    </w:rPr>
  </w:style>
  <w:style w:type="character" w:customStyle="1" w:styleId="gCharChar">
    <w:name w:val="g Char Char"/>
    <w:rsid w:val="00BA2967"/>
    <w:rPr>
      <w:rFonts w:ascii=".VnTime" w:eastAsia="SimSun" w:hAnsi=".VnTime"/>
      <w:sz w:val="26"/>
      <w:szCs w:val="26"/>
      <w:lang w:val="en-US" w:eastAsia="en-US" w:bidi="ar-SA"/>
    </w:rPr>
  </w:style>
  <w:style w:type="character" w:customStyle="1" w:styleId="g1CharChar">
    <w:name w:val="g1 Char Char"/>
    <w:rsid w:val="00BA2967"/>
  </w:style>
  <w:style w:type="character" w:customStyle="1" w:styleId="tCharChar">
    <w:name w:val="t Char Char"/>
    <w:rsid w:val="00BA2967"/>
    <w:rPr>
      <w:rFonts w:ascii=".VnTimeH" w:eastAsia="SimSun" w:hAnsi=".VnTimeH"/>
      <w:b/>
      <w:bCs/>
      <w:spacing w:val="40"/>
      <w:sz w:val="28"/>
      <w:szCs w:val="32"/>
      <w:lang w:val="en-US" w:eastAsia="en-US" w:bidi="ar-SA"/>
    </w:rPr>
  </w:style>
  <w:style w:type="paragraph" w:customStyle="1" w:styleId="m30">
    <w:name w:val="m3"/>
    <w:basedOn w:val="Mucnho0"/>
    <w:qFormat/>
    <w:rsid w:val="00BA2967"/>
    <w:pPr>
      <w:spacing w:before="0" w:after="0" w:line="276" w:lineRule="auto"/>
      <w:jc w:val="center"/>
    </w:pPr>
    <w:rPr>
      <w:rFonts w:ascii=".VnTimeH" w:eastAsia="Times New Roman" w:hAnsi=".VnTimeH"/>
      <w:b w:val="0"/>
    </w:rPr>
  </w:style>
  <w:style w:type="paragraph" w:customStyle="1" w:styleId="plff1">
    <w:name w:val="pl ff1"/>
    <w:basedOn w:val="Normal"/>
    <w:rsid w:val="00BA2967"/>
    <w:pPr>
      <w:spacing w:before="100" w:beforeAutospacing="1" w:after="100" w:afterAutospacing="1"/>
      <w:jc w:val="left"/>
    </w:pPr>
    <w:rPr>
      <w:rFonts w:eastAsia="SimSun"/>
      <w:szCs w:val="24"/>
    </w:rPr>
  </w:style>
  <w:style w:type="character" w:customStyle="1" w:styleId="ff3">
    <w:name w:val="ff3"/>
    <w:rsid w:val="00BA2967"/>
  </w:style>
  <w:style w:type="paragraph" w:customStyle="1" w:styleId="pjff3">
    <w:name w:val="pj ff3"/>
    <w:basedOn w:val="Normal"/>
    <w:rsid w:val="00BA2967"/>
    <w:pPr>
      <w:spacing w:before="100" w:beforeAutospacing="1" w:after="100" w:afterAutospacing="1"/>
      <w:jc w:val="left"/>
    </w:pPr>
    <w:rPr>
      <w:rFonts w:eastAsia="SimSun"/>
      <w:szCs w:val="24"/>
    </w:rPr>
  </w:style>
  <w:style w:type="character" w:customStyle="1" w:styleId="nw">
    <w:name w:val="nw"/>
    <w:rsid w:val="00BA2967"/>
  </w:style>
  <w:style w:type="paragraph" w:customStyle="1" w:styleId="tenphanmucluc">
    <w:name w:val="ten phan muc luc"/>
    <w:basedOn w:val="Normal"/>
    <w:rsid w:val="00BA2967"/>
    <w:pPr>
      <w:widowControl w:val="0"/>
      <w:spacing w:before="480" w:after="240"/>
      <w:jc w:val="center"/>
      <w:outlineLvl w:val="0"/>
    </w:pPr>
    <w:rPr>
      <w:rFonts w:ascii="Arial" w:eastAsia="SimSun" w:hAnsi="Arial"/>
      <w:b/>
      <w:bCs/>
    </w:rPr>
  </w:style>
  <w:style w:type="table" w:customStyle="1" w:styleId="BngChun">
    <w:name w:val="Bảng Chuẩn"/>
    <w:basedOn w:val="TableNormal"/>
    <w:semiHidden/>
    <w:rsid w:val="00BA2967"/>
    <w:pPr>
      <w:spacing w:after="0" w:line="240" w:lineRule="auto"/>
    </w:pPr>
    <w:rPr>
      <w:rFonts w:eastAsia="SimSun" w:cs="Times New Roman"/>
      <w:sz w:val="20"/>
      <w:szCs w:val="20"/>
      <w:lang w:eastAsia="vi-VN"/>
    </w:rPr>
    <w:tblPr/>
  </w:style>
  <w:style w:type="character" w:customStyle="1" w:styleId="frametitle">
    <w:name w:val="frame_title"/>
    <w:rsid w:val="00BA2967"/>
    <w:rPr>
      <w:rFonts w:ascii="Tahoma" w:eastAsia="MS Mincho" w:hAnsi="Tahoma" w:cs="Tahoma"/>
      <w:b/>
      <w:bCs/>
      <w:color w:val="FFFFFF"/>
      <w:spacing w:val="20"/>
      <w:sz w:val="22"/>
      <w:szCs w:val="22"/>
      <w:lang w:val="en-GB" w:eastAsia="zh-CN" w:bidi="ar-SA"/>
    </w:rPr>
  </w:style>
  <w:style w:type="character" w:customStyle="1" w:styleId="TenvbChar">
    <w:name w:val="Tenvb Char"/>
    <w:link w:val="Tenvb"/>
    <w:rsid w:val="00BA2967"/>
    <w:rPr>
      <w:rFonts w:eastAsia="Times New Roman" w:cs="Times New Roman"/>
      <w:b/>
      <w:color w:val="0000FF"/>
      <w:spacing w:val="26"/>
      <w:sz w:val="20"/>
      <w:szCs w:val="20"/>
      <w:lang w:val="en-US"/>
    </w:rPr>
  </w:style>
  <w:style w:type="paragraph" w:customStyle="1" w:styleId="MB">
    <w:name w:val="MB"/>
    <w:basedOn w:val="Normal"/>
    <w:next w:val="Normal"/>
    <w:autoRedefine/>
    <w:rsid w:val="00BA2967"/>
    <w:pPr>
      <w:ind w:left="720"/>
      <w:jc w:val="right"/>
      <w:outlineLvl w:val="0"/>
    </w:pPr>
    <w:rPr>
      <w:rFonts w:eastAsia="Calibri"/>
      <w:b/>
      <w:szCs w:val="24"/>
    </w:rPr>
  </w:style>
  <w:style w:type="paragraph" w:customStyle="1" w:styleId="D-Tenchuong">
    <w:name w:val="D-Ten chuong"/>
    <w:basedOn w:val="Normal"/>
    <w:rsid w:val="00BA2967"/>
    <w:pPr>
      <w:spacing w:before="120" w:after="360"/>
      <w:jc w:val="center"/>
    </w:pPr>
    <w:rPr>
      <w:rFonts w:eastAsia="SimSun"/>
      <w:b/>
      <w:sz w:val="28"/>
      <w:szCs w:val="24"/>
    </w:rPr>
  </w:style>
  <w:style w:type="paragraph" w:customStyle="1" w:styleId="Trichyeu">
    <w:name w:val="Trich yeu"/>
    <w:basedOn w:val="Normal"/>
    <w:rsid w:val="00BA2967"/>
    <w:pPr>
      <w:jc w:val="center"/>
    </w:pPr>
    <w:rPr>
      <w:rFonts w:eastAsia="SimSun"/>
      <w:b/>
      <w:sz w:val="28"/>
      <w:szCs w:val="24"/>
    </w:rPr>
  </w:style>
  <w:style w:type="paragraph" w:customStyle="1" w:styleId="OFFICE1">
    <w:name w:val="OFFICE 1"/>
    <w:link w:val="OFFICE1Char"/>
    <w:rsid w:val="00BA2967"/>
    <w:pPr>
      <w:widowControl w:val="0"/>
      <w:tabs>
        <w:tab w:val="left" w:pos="988"/>
        <w:tab w:val="center" w:pos="2214"/>
      </w:tabs>
      <w:spacing w:after="0" w:line="240" w:lineRule="auto"/>
      <w:jc w:val="center"/>
    </w:pPr>
    <w:rPr>
      <w:rFonts w:eastAsia="Calibri" w:cs="Times New Roman"/>
      <w:b/>
      <w:sz w:val="26"/>
      <w:lang w:eastAsia="vi-VN"/>
    </w:rPr>
  </w:style>
  <w:style w:type="character" w:customStyle="1" w:styleId="OFFICE1Char">
    <w:name w:val="OFFICE 1 Char"/>
    <w:link w:val="OFFICE1"/>
    <w:rsid w:val="00BA2967"/>
    <w:rPr>
      <w:rFonts w:eastAsia="Calibri" w:cs="Times New Roman"/>
      <w:b/>
      <w:sz w:val="26"/>
      <w:lang w:eastAsia="vi-VN"/>
    </w:rPr>
  </w:style>
  <w:style w:type="paragraph" w:customStyle="1" w:styleId="ThongTu">
    <w:name w:val="ThongTu"/>
    <w:basedOn w:val="Normal"/>
    <w:rsid w:val="00BA296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BA2967"/>
    <w:pPr>
      <w:spacing w:before="100" w:beforeAutospacing="1" w:after="100" w:afterAutospacing="1"/>
      <w:jc w:val="left"/>
    </w:pPr>
    <w:rPr>
      <w:rFonts w:ascii="Arial" w:eastAsia="SimSun" w:hAnsi="Arial" w:cs="Arial"/>
      <w:sz w:val="20"/>
      <w:szCs w:val="24"/>
    </w:rPr>
  </w:style>
  <w:style w:type="character" w:customStyle="1" w:styleId="MMTopic2Char">
    <w:name w:val="MM Topic 2 Char"/>
    <w:link w:val="MMTopic2"/>
    <w:locked/>
    <w:rsid w:val="00BA2967"/>
    <w:rPr>
      <w:rFonts w:ascii="Arial" w:eastAsia="SimSun" w:hAnsi="Arial" w:cs="Arial"/>
      <w:bCs/>
      <w:i/>
      <w:iCs/>
      <w:szCs w:val="28"/>
      <w:lang w:val="en-US"/>
    </w:rPr>
  </w:style>
  <w:style w:type="paragraph" w:customStyle="1" w:styleId="DNtd5tenVB">
    <w:name w:val="DN td5 ten VB"/>
    <w:rsid w:val="00BA2967"/>
    <w:pPr>
      <w:autoSpaceDE w:val="0"/>
      <w:autoSpaceDN w:val="0"/>
      <w:adjustRightInd w:val="0"/>
      <w:spacing w:after="0" w:line="240" w:lineRule="auto"/>
      <w:jc w:val="center"/>
    </w:pPr>
    <w:rPr>
      <w:rFonts w:ascii=".VnHelvetInsH" w:eastAsia="Calibri" w:hAnsi=".VnHelvetInsH" w:cs=".VnTime"/>
      <w:bCs/>
      <w:color w:val="000000"/>
      <w:sz w:val="36"/>
      <w:szCs w:val="36"/>
      <w:lang w:val="en-US"/>
    </w:rPr>
  </w:style>
  <w:style w:type="paragraph" w:customStyle="1" w:styleId="DNtd6trichyeuVB">
    <w:name w:val="DN td6 trich yeu VB"/>
    <w:rsid w:val="00BA2967"/>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lang w:val="en-US"/>
    </w:rPr>
  </w:style>
  <w:style w:type="paragraph" w:customStyle="1" w:styleId="eCharChar">
    <w:name w:val="e Char Char"/>
    <w:basedOn w:val="Normal"/>
    <w:link w:val="eCharCharChar"/>
    <w:rsid w:val="00BA2967"/>
    <w:pPr>
      <w:widowControl w:val="0"/>
      <w:jc w:val="center"/>
    </w:pPr>
    <w:rPr>
      <w:rFonts w:ascii=".VnAvantH" w:eastAsia="Calibri" w:hAnsi=".VnAvantH"/>
      <w:b/>
      <w:color w:val="000000"/>
      <w:sz w:val="22"/>
      <w:szCs w:val="22"/>
    </w:rPr>
  </w:style>
  <w:style w:type="paragraph" w:customStyle="1" w:styleId="DNnd2chuong">
    <w:name w:val="DN nd2 chuong"/>
    <w:rsid w:val="00BA2967"/>
    <w:pPr>
      <w:spacing w:after="0" w:line="240" w:lineRule="auto"/>
      <w:jc w:val="center"/>
    </w:pPr>
    <w:rPr>
      <w:rFonts w:ascii=".VnAvantH" w:eastAsia="Calibri" w:hAnsi=".VnAvantH" w:cs="Times New Roman"/>
      <w:b/>
      <w:bCs/>
      <w:color w:val="000000"/>
      <w:sz w:val="22"/>
      <w:szCs w:val="20"/>
      <w:lang w:val="en-US"/>
    </w:rPr>
  </w:style>
  <w:style w:type="table" w:customStyle="1" w:styleId="TableNormal1">
    <w:name w:val="Table Normal1"/>
    <w:semiHidden/>
    <w:rsid w:val="00BA2967"/>
    <w:pPr>
      <w:spacing w:after="0" w:line="240" w:lineRule="auto"/>
    </w:pPr>
    <w:rPr>
      <w:rFonts w:eastAsia="MS Mincho" w:cs="Times New Roman"/>
      <w:sz w:val="20"/>
      <w:szCs w:val="20"/>
      <w:lang w:val="en-US"/>
    </w:rPr>
    <w:tblPr>
      <w:tblCellMar>
        <w:top w:w="0" w:type="dxa"/>
        <w:left w:w="108" w:type="dxa"/>
        <w:bottom w:w="0" w:type="dxa"/>
        <w:right w:w="108" w:type="dxa"/>
      </w:tblCellMar>
    </w:tblPr>
  </w:style>
  <w:style w:type="paragraph" w:customStyle="1" w:styleId="DNbieuky">
    <w:name w:val="DN bieu ky"/>
    <w:rsid w:val="00BA2967"/>
    <w:pPr>
      <w:spacing w:after="0" w:line="240" w:lineRule="auto"/>
      <w:jc w:val="center"/>
    </w:pPr>
    <w:rPr>
      <w:rFonts w:ascii=".VnCentury Schoolbook" w:eastAsia="Calibri" w:hAnsi=".VnCentury Schoolbook" w:cs="Times New Roman"/>
      <w:b/>
      <w:color w:val="000000"/>
      <w:sz w:val="22"/>
      <w:lang w:val="en-US"/>
    </w:rPr>
  </w:style>
  <w:style w:type="paragraph" w:customStyle="1" w:styleId="DNtd1tencq">
    <w:name w:val="DN td1 ten cq"/>
    <w:rsid w:val="00BA2967"/>
    <w:pPr>
      <w:autoSpaceDE w:val="0"/>
      <w:autoSpaceDN w:val="0"/>
      <w:spacing w:after="0" w:line="240" w:lineRule="auto"/>
      <w:jc w:val="center"/>
    </w:pPr>
    <w:rPr>
      <w:rFonts w:ascii=".VnAvantH" w:eastAsia="Calibri" w:hAnsi=".VnAvantH" w:cs="Times New Roman"/>
      <w:b/>
      <w:bCs/>
      <w:color w:val="000000"/>
      <w:sz w:val="20"/>
      <w:szCs w:val="20"/>
      <w:lang w:val="en-US"/>
    </w:rPr>
  </w:style>
  <w:style w:type="paragraph" w:customStyle="1" w:styleId="DNnd1quyetdinh">
    <w:name w:val="DN nd1 quyet dinh"/>
    <w:rsid w:val="00BA2967"/>
    <w:pPr>
      <w:spacing w:after="0" w:line="240" w:lineRule="auto"/>
      <w:jc w:val="center"/>
    </w:pPr>
    <w:rPr>
      <w:rFonts w:ascii=".VnHelvetInsH" w:eastAsia="Calibri" w:hAnsi=".VnHelvetInsH" w:cs="Times New Roman"/>
      <w:bCs/>
      <w:color w:val="000000"/>
      <w:sz w:val="32"/>
      <w:szCs w:val="32"/>
      <w:lang w:val="en-US"/>
    </w:rPr>
  </w:style>
  <w:style w:type="character" w:customStyle="1" w:styleId="eCharCharChar">
    <w:name w:val="e Char Char Char"/>
    <w:link w:val="eCharChar"/>
    <w:locked/>
    <w:rsid w:val="00BA2967"/>
    <w:rPr>
      <w:rFonts w:ascii=".VnAvantH" w:eastAsia="Calibri" w:hAnsi=".VnAvantH" w:cs="Times New Roman"/>
      <w:b/>
      <w:color w:val="000000"/>
      <w:sz w:val="22"/>
      <w:lang w:val="en-US"/>
    </w:rPr>
  </w:style>
  <w:style w:type="paragraph" w:customStyle="1" w:styleId="DNkyphoky">
    <w:name w:val="DN ky pho ky"/>
    <w:rsid w:val="00BA2967"/>
    <w:pPr>
      <w:tabs>
        <w:tab w:val="left" w:pos="567"/>
      </w:tabs>
      <w:spacing w:after="0" w:line="240" w:lineRule="auto"/>
      <w:jc w:val="center"/>
    </w:pPr>
    <w:rPr>
      <w:rFonts w:ascii=".VnAvantH" w:eastAsia="Calibri" w:hAnsi=".VnAvantH" w:cs=".VnTime"/>
      <w:b/>
      <w:bCs/>
      <w:color w:val="000000"/>
      <w:sz w:val="20"/>
      <w:lang w:val="en-US"/>
    </w:rPr>
  </w:style>
  <w:style w:type="paragraph" w:customStyle="1" w:styleId="DNkyCQky">
    <w:name w:val="DN ky CQ ky"/>
    <w:rsid w:val="00BA2967"/>
    <w:pPr>
      <w:tabs>
        <w:tab w:val="left" w:pos="567"/>
      </w:tabs>
      <w:autoSpaceDE w:val="0"/>
      <w:autoSpaceDN w:val="0"/>
      <w:spacing w:after="0" w:line="240" w:lineRule="auto"/>
      <w:jc w:val="center"/>
    </w:pPr>
    <w:rPr>
      <w:rFonts w:ascii=".VnAvantH" w:eastAsia="Calibri" w:hAnsi=".VnAvantH" w:cs="Times New Roman"/>
      <w:b/>
      <w:bCs/>
      <w:sz w:val="20"/>
      <w:szCs w:val="20"/>
      <w:lang w:val="en-US"/>
    </w:rPr>
  </w:style>
  <w:style w:type="paragraph" w:customStyle="1" w:styleId="DNbangtieude">
    <w:name w:val="DN bang tieu de"/>
    <w:rsid w:val="00BA2967"/>
    <w:pPr>
      <w:spacing w:after="0" w:line="240" w:lineRule="auto"/>
      <w:ind w:firstLine="142"/>
      <w:jc w:val="center"/>
    </w:pPr>
    <w:rPr>
      <w:rFonts w:ascii=".VnArial" w:eastAsia="Calibri" w:hAnsi=".VnArial" w:cs="Times New Roman"/>
      <w:b/>
      <w:bCs/>
      <w:color w:val="000000"/>
      <w:sz w:val="21"/>
      <w:lang w:val="en-US"/>
    </w:rPr>
  </w:style>
  <w:style w:type="paragraph" w:customStyle="1" w:styleId="DNbieusauky">
    <w:name w:val="DN bieu sau ky"/>
    <w:rsid w:val="00BA2967"/>
    <w:pPr>
      <w:spacing w:after="0" w:line="240" w:lineRule="auto"/>
      <w:jc w:val="center"/>
    </w:pPr>
    <w:rPr>
      <w:rFonts w:ascii=".VnCentury Schoolbook" w:eastAsia="Calibri" w:hAnsi=".VnCentury Schoolbook" w:cs="Times New Roman"/>
      <w:bCs/>
      <w:i/>
      <w:iCs/>
      <w:color w:val="000000"/>
      <w:sz w:val="22"/>
      <w:lang w:val="en-US"/>
    </w:rPr>
  </w:style>
  <w:style w:type="paragraph" w:customStyle="1" w:styleId="DNkynguoiky">
    <w:name w:val="DN ky nguoi ky"/>
    <w:rsid w:val="00BA2967"/>
    <w:pPr>
      <w:tabs>
        <w:tab w:val="left" w:pos="567"/>
      </w:tabs>
      <w:autoSpaceDE w:val="0"/>
      <w:autoSpaceDN w:val="0"/>
      <w:spacing w:after="0" w:line="240" w:lineRule="auto"/>
      <w:jc w:val="center"/>
    </w:pPr>
    <w:rPr>
      <w:rFonts w:ascii=".VnCentury Schoolbook" w:eastAsia="Calibri" w:hAnsi=".VnCentury Schoolbook" w:cs="Times New Roman"/>
      <w:b/>
      <w:bCs/>
      <w:color w:val="000000"/>
      <w:sz w:val="22"/>
      <w:lang w:val="en-US"/>
    </w:rPr>
  </w:style>
  <w:style w:type="paragraph" w:customStyle="1" w:styleId="DNnd4dieu">
    <w:name w:val="DN nd4 dieu"/>
    <w:rsid w:val="00BA2967"/>
    <w:pPr>
      <w:autoSpaceDE w:val="0"/>
      <w:autoSpaceDN w:val="0"/>
      <w:spacing w:before="60" w:after="60" w:line="264" w:lineRule="auto"/>
      <w:ind w:firstLine="567"/>
      <w:jc w:val="both"/>
    </w:pPr>
    <w:rPr>
      <w:rFonts w:ascii=".VnCentury Schoolbook" w:eastAsia="Calibri" w:hAnsi=".VnCentury Schoolbook" w:cs="Times New Roman"/>
      <w:b/>
      <w:bCs/>
      <w:color w:val="000000"/>
      <w:sz w:val="22"/>
      <w:lang w:val="en-US"/>
    </w:rPr>
  </w:style>
  <w:style w:type="paragraph" w:customStyle="1" w:styleId="DNnd5mucnho12ab">
    <w:name w:val="DN nd5 muc nho 1 2 a b"/>
    <w:rsid w:val="00BA2967"/>
    <w:pPr>
      <w:autoSpaceDE w:val="0"/>
      <w:autoSpaceDN w:val="0"/>
      <w:spacing w:before="60" w:after="60" w:line="264" w:lineRule="auto"/>
      <w:ind w:firstLine="567"/>
      <w:jc w:val="both"/>
    </w:pPr>
    <w:rPr>
      <w:rFonts w:ascii=".VnCentury Schoolbook" w:eastAsia="Calibri" w:hAnsi=".VnCentury Schoolbook" w:cs="Times New Roman"/>
      <w:b/>
      <w:i/>
      <w:iCs/>
      <w:color w:val="000000"/>
      <w:sz w:val="22"/>
      <w:lang w:val="en-US"/>
    </w:rPr>
  </w:style>
  <w:style w:type="paragraph" w:customStyle="1" w:styleId="DNnd6vanban">
    <w:name w:val="DN nd6 van ban"/>
    <w:rsid w:val="00BA2967"/>
    <w:pPr>
      <w:autoSpaceDE w:val="0"/>
      <w:autoSpaceDN w:val="0"/>
      <w:spacing w:before="60" w:after="60" w:line="264" w:lineRule="auto"/>
      <w:ind w:firstLine="567"/>
      <w:jc w:val="both"/>
    </w:pPr>
    <w:rPr>
      <w:rFonts w:ascii=".VnCentury Schoolbook" w:eastAsia="Calibri" w:hAnsi=".VnCentury Schoolbook" w:cs=".VnTime"/>
      <w:iCs/>
      <w:color w:val="000000"/>
      <w:sz w:val="22"/>
      <w:lang w:val="en-US"/>
    </w:rPr>
  </w:style>
  <w:style w:type="paragraph" w:customStyle="1" w:styleId="DNnd7VBnghieng">
    <w:name w:val="DN nd7 VB nghieng"/>
    <w:rsid w:val="00BA2967"/>
    <w:pPr>
      <w:autoSpaceDE w:val="0"/>
      <w:autoSpaceDN w:val="0"/>
      <w:spacing w:after="120" w:line="240" w:lineRule="auto"/>
      <w:ind w:firstLine="567"/>
      <w:jc w:val="both"/>
    </w:pPr>
    <w:rPr>
      <w:rFonts w:ascii=".VnCentury Schoolbook" w:eastAsia="Calibri" w:hAnsi=".VnCentury Schoolbook" w:cs=".VnTime"/>
      <w:i/>
      <w:iCs/>
      <w:color w:val="000000"/>
      <w:sz w:val="22"/>
      <w:lang w:val="en-US"/>
    </w:rPr>
  </w:style>
  <w:style w:type="paragraph" w:customStyle="1" w:styleId="DNplphuluc">
    <w:name w:val="DN pl phu luc"/>
    <w:rsid w:val="00BA2967"/>
    <w:pPr>
      <w:spacing w:after="0" w:line="240" w:lineRule="auto"/>
    </w:pPr>
    <w:rPr>
      <w:rFonts w:ascii=".VnHelvetInsH" w:eastAsia="Calibri" w:hAnsi=".VnHelvetInsH" w:cs=".VnTime"/>
      <w:bCs/>
      <w:color w:val="000000"/>
      <w:sz w:val="22"/>
      <w:szCs w:val="32"/>
      <w:lang w:val="en-US"/>
    </w:rPr>
  </w:style>
  <w:style w:type="paragraph" w:customStyle="1" w:styleId="DNtd2tennuoc">
    <w:name w:val="DN td2 ten nuoc"/>
    <w:rsid w:val="00BA2967"/>
    <w:pPr>
      <w:autoSpaceDE w:val="0"/>
      <w:autoSpaceDN w:val="0"/>
      <w:spacing w:after="0" w:line="240" w:lineRule="auto"/>
      <w:jc w:val="center"/>
    </w:pPr>
    <w:rPr>
      <w:rFonts w:ascii=".VnCentury SchoolbookH" w:eastAsia="Calibri" w:hAnsi=".VnCentury SchoolbookH" w:cs=".VnTime"/>
      <w:b/>
      <w:bCs/>
      <w:color w:val="000000"/>
      <w:sz w:val="20"/>
      <w:szCs w:val="20"/>
      <w:lang w:val="en-US"/>
    </w:rPr>
  </w:style>
  <w:style w:type="paragraph" w:customStyle="1" w:styleId="DNtd3DLTDHP">
    <w:name w:val="DN td3 DLTDHP"/>
    <w:rsid w:val="00BA2967"/>
    <w:pPr>
      <w:autoSpaceDE w:val="0"/>
      <w:autoSpaceDN w:val="0"/>
      <w:spacing w:after="0" w:line="240" w:lineRule="auto"/>
      <w:jc w:val="center"/>
    </w:pPr>
    <w:rPr>
      <w:rFonts w:ascii=".VnCentury Schoolbook" w:eastAsia="Calibri" w:hAnsi=".VnCentury Schoolbook" w:cs=".VnTime"/>
      <w:b/>
      <w:bCs/>
      <w:color w:val="000000"/>
      <w:sz w:val="22"/>
      <w:lang w:val="en-US"/>
    </w:rPr>
  </w:style>
  <w:style w:type="paragraph" w:customStyle="1" w:styleId="DNtd4so">
    <w:name w:val="DN td4 so"/>
    <w:aliases w:val="ngay thang"/>
    <w:rsid w:val="00BA2967"/>
    <w:pPr>
      <w:keepNext/>
      <w:autoSpaceDE w:val="0"/>
      <w:autoSpaceDN w:val="0"/>
      <w:spacing w:after="0" w:line="240" w:lineRule="auto"/>
      <w:jc w:val="center"/>
      <w:outlineLvl w:val="4"/>
    </w:pPr>
    <w:rPr>
      <w:rFonts w:ascii=".VnCentury Schoolbook" w:eastAsia="Calibri" w:hAnsi=".VnCentury Schoolbook" w:cs="Times New Roman"/>
      <w:b/>
      <w:bCs/>
      <w:i/>
      <w:iCs/>
      <w:color w:val="000000"/>
      <w:sz w:val="22"/>
      <w:lang w:val="en-US"/>
    </w:rPr>
  </w:style>
  <w:style w:type="paragraph" w:customStyle="1" w:styleId="e">
    <w:name w:val="e"/>
    <w:basedOn w:val="Normal"/>
    <w:rsid w:val="00BA2967"/>
    <w:pPr>
      <w:widowControl w:val="0"/>
      <w:jc w:val="center"/>
    </w:pPr>
    <w:rPr>
      <w:rFonts w:ascii=".VnAvantH" w:eastAsia="Calibri" w:hAnsi=".VnAvantH"/>
      <w:b/>
      <w:color w:val="000000"/>
      <w:sz w:val="22"/>
      <w:szCs w:val="22"/>
    </w:rPr>
  </w:style>
  <w:style w:type="character" w:customStyle="1" w:styleId="EndnoteTextChar2">
    <w:name w:val="Endnote Text Char2"/>
    <w:locked/>
    <w:rsid w:val="00BA2967"/>
  </w:style>
  <w:style w:type="paragraph" w:customStyle="1" w:styleId="loai-vb">
    <w:name w:val="loai-vb"/>
    <w:rsid w:val="00BA296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lang w:val="en-US"/>
    </w:rPr>
  </w:style>
  <w:style w:type="paragraph" w:customStyle="1" w:styleId="ten-vb">
    <w:name w:val="ten-vb"/>
    <w:rsid w:val="00BA2967"/>
    <w:pPr>
      <w:autoSpaceDE w:val="0"/>
      <w:autoSpaceDN w:val="0"/>
      <w:spacing w:after="0" w:line="240" w:lineRule="auto"/>
      <w:jc w:val="center"/>
    </w:pPr>
    <w:rPr>
      <w:rFonts w:ascii=".VnTimeH" w:eastAsia="Calibri" w:hAnsi=".VnTimeH" w:cs="Times New Roman"/>
      <w:b/>
      <w:bCs/>
      <w:noProof/>
      <w:color w:val="0000FF"/>
      <w:spacing w:val="24"/>
      <w:sz w:val="20"/>
      <w:szCs w:val="20"/>
      <w:lang w:val="en-US"/>
    </w:rPr>
  </w:style>
  <w:style w:type="paragraph" w:customStyle="1" w:styleId="giua-nghieng">
    <w:name w:val="giua-nghieng"/>
    <w:rsid w:val="00BA2967"/>
    <w:pPr>
      <w:autoSpaceDE w:val="0"/>
      <w:autoSpaceDN w:val="0"/>
      <w:spacing w:after="0" w:line="240" w:lineRule="auto"/>
      <w:jc w:val="center"/>
    </w:pPr>
    <w:rPr>
      <w:rFonts w:ascii=".VnTime" w:eastAsia="Calibri" w:hAnsi=".VnTime" w:cs="Times New Roman"/>
      <w:i/>
      <w:iCs/>
      <w:noProof/>
      <w:color w:val="0000FF"/>
      <w:sz w:val="20"/>
      <w:szCs w:val="24"/>
      <w:lang w:val="en-US"/>
    </w:rPr>
  </w:style>
  <w:style w:type="table" w:customStyle="1" w:styleId="TableNormal4">
    <w:name w:val="Table Normal4"/>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Normal11">
    <w:name w:val="Table Normal11"/>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100">
    <w:name w:val="Table Grid10"/>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ma2">
    <w:name w:val="lama"/>
    <w:basedOn w:val="Normal"/>
    <w:rsid w:val="00BA2967"/>
    <w:pPr>
      <w:spacing w:before="240" w:after="120"/>
      <w:jc w:val="center"/>
    </w:pPr>
    <w:rPr>
      <w:rFonts w:ascii=".VnArialH" w:eastAsia="Calibri" w:hAnsi=".VnArialH"/>
      <w:b/>
      <w:bCs/>
      <w:sz w:val="20"/>
    </w:rPr>
  </w:style>
  <w:style w:type="paragraph" w:customStyle="1" w:styleId="QD">
    <w:name w:val="QD"/>
    <w:basedOn w:val="Normal"/>
    <w:rsid w:val="00BA2967"/>
    <w:pPr>
      <w:keepNext/>
      <w:autoSpaceDE w:val="0"/>
      <w:autoSpaceDN w:val="0"/>
      <w:jc w:val="center"/>
    </w:pPr>
    <w:rPr>
      <w:rFonts w:ascii=".VnHelvetInsH" w:eastAsia="Calibri" w:hAnsi=".VnHelvetInsH" w:cs=".VnHelvetInsH"/>
      <w:sz w:val="36"/>
      <w:szCs w:val="36"/>
    </w:rPr>
  </w:style>
  <w:style w:type="table" w:customStyle="1" w:styleId="TableNormal12">
    <w:name w:val="Table Normal12"/>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50">
    <w:name w:val="Table Grid5"/>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BA2967"/>
    <w:rPr>
      <w:rFonts w:ascii=".VnAvantH" w:hAnsi=".VnAvantH" w:cs="Times New Roman"/>
      <w:b/>
      <w:bCs/>
      <w:color w:val="000000"/>
      <w:sz w:val="22"/>
      <w:lang w:val="en-US" w:eastAsia="en-US" w:bidi="ar-SA"/>
    </w:rPr>
  </w:style>
  <w:style w:type="character" w:customStyle="1" w:styleId="DNnd1quyetdinhChar">
    <w:name w:val="DN nd1 quyet dinh Char"/>
    <w:rsid w:val="00BA2967"/>
    <w:rPr>
      <w:rFonts w:ascii=".VnHelvetInsH" w:hAnsi=".VnHelvetInsH" w:cs=".VnTime"/>
      <w:bCs/>
      <w:color w:val="000000"/>
      <w:sz w:val="32"/>
      <w:szCs w:val="32"/>
      <w:lang w:val="en-US" w:eastAsia="en-US" w:bidi="ar-SA"/>
    </w:rPr>
  </w:style>
  <w:style w:type="character" w:customStyle="1" w:styleId="DNtd6trichyeuVBChar">
    <w:name w:val="DN td6 trich yeu VB Char"/>
    <w:rsid w:val="00BA2967"/>
    <w:rPr>
      <w:rFonts w:ascii=".VnHelvetIns" w:hAnsi=".VnHelvetIns" w:cs=".VnTime"/>
      <w:color w:val="000000"/>
      <w:sz w:val="26"/>
      <w:szCs w:val="26"/>
      <w:lang w:val="en-US" w:eastAsia="en-US" w:bidi="ar-SA"/>
    </w:rPr>
  </w:style>
  <w:style w:type="table" w:customStyle="1" w:styleId="TableNormal13">
    <w:name w:val="Table Normal13"/>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paragraph" w:customStyle="1" w:styleId="THAN3">
    <w:name w:val="THAN"/>
    <w:basedOn w:val="Normal"/>
    <w:rsid w:val="00BA2967"/>
    <w:pPr>
      <w:spacing w:before="120" w:line="400" w:lineRule="exact"/>
      <w:ind w:firstLine="720"/>
    </w:pPr>
    <w:rPr>
      <w:rFonts w:ascii=".VnTime" w:eastAsia="Calibri" w:hAnsi=".VnTime"/>
      <w:sz w:val="28"/>
    </w:rPr>
  </w:style>
  <w:style w:type="character" w:customStyle="1" w:styleId="PlainTextChar1">
    <w:name w:val="Plain Text Char1"/>
    <w:locked/>
    <w:rsid w:val="00BA2967"/>
    <w:rPr>
      <w:rFonts w:ascii="Courier New" w:eastAsia="Times New Roman" w:hAnsi="Courier New" w:cs="Courier New"/>
      <w:lang w:val="en-US" w:eastAsia="en-US"/>
    </w:rPr>
  </w:style>
  <w:style w:type="paragraph" w:customStyle="1" w:styleId="MUC0">
    <w:name w:val="MUC"/>
    <w:basedOn w:val="PlainText"/>
    <w:rsid w:val="00BA2967"/>
    <w:pPr>
      <w:spacing w:before="120" w:after="120" w:line="340" w:lineRule="exact"/>
      <w:ind w:left="0" w:right="0" w:firstLine="0"/>
      <w:jc w:val="center"/>
    </w:pPr>
    <w:rPr>
      <w:rFonts w:ascii=".VnCentury SchoolbookH" w:eastAsia="Calibri" w:hAnsi=".VnCentury SchoolbookH" w:cs="Times New Roman"/>
      <w:kern w:val="0"/>
      <w:sz w:val="22"/>
    </w:rPr>
  </w:style>
  <w:style w:type="paragraph" w:customStyle="1" w:styleId="eChar">
    <w:name w:val="e Char"/>
    <w:basedOn w:val="Normal"/>
    <w:rsid w:val="00BA2967"/>
    <w:pPr>
      <w:widowControl w:val="0"/>
      <w:jc w:val="center"/>
    </w:pPr>
    <w:rPr>
      <w:rFonts w:ascii=".VnAvantH" w:eastAsia="Calibri" w:hAnsi=".VnAvantH"/>
      <w:b/>
      <w:i/>
      <w:color w:val="000000"/>
      <w:sz w:val="22"/>
      <w:szCs w:val="22"/>
    </w:rPr>
  </w:style>
  <w:style w:type="character" w:customStyle="1" w:styleId="eCharCharCharChar">
    <w:name w:val="e Char Char Char Char"/>
    <w:rsid w:val="00BA2967"/>
    <w:rPr>
      <w:rFonts w:ascii=".VnAvantH" w:hAnsi=".VnAvantH" w:cs="Times New Roman"/>
      <w:b/>
      <w:i/>
      <w:color w:val="000000"/>
      <w:sz w:val="22"/>
      <w:szCs w:val="22"/>
      <w:lang w:val="en-US" w:eastAsia="en-US" w:bidi="ar-SA"/>
    </w:rPr>
  </w:style>
  <w:style w:type="paragraph" w:customStyle="1" w:styleId="ps-020-bullet-10">
    <w:name w:val="ps-020-bullet-10"/>
    <w:basedOn w:val="Normal"/>
    <w:rsid w:val="00BA2967"/>
    <w:pPr>
      <w:spacing w:after="120"/>
      <w:ind w:left="660" w:hanging="620"/>
      <w:jc w:val="left"/>
    </w:pPr>
    <w:rPr>
      <w:rFonts w:ascii="Verdana" w:eastAsia="Calibri" w:hAnsi="Verdana"/>
      <w:color w:val="000000"/>
      <w:sz w:val="20"/>
    </w:rPr>
  </w:style>
  <w:style w:type="paragraph" w:customStyle="1" w:styleId="level30">
    <w:name w:val="level3"/>
    <w:basedOn w:val="Normal"/>
    <w:rsid w:val="00BA2967"/>
    <w:pPr>
      <w:spacing w:before="120" w:after="60"/>
      <w:jc w:val="left"/>
    </w:pPr>
    <w:rPr>
      <w:rFonts w:ascii="Verdana" w:eastAsia="Calibri" w:hAnsi="Verdana"/>
      <w:b/>
      <w:bCs/>
      <w:color w:val="585775"/>
      <w:sz w:val="26"/>
      <w:szCs w:val="26"/>
    </w:rPr>
  </w:style>
  <w:style w:type="paragraph" w:customStyle="1" w:styleId="ps-021-bullet-a">
    <w:name w:val="ps-021-bullet-a"/>
    <w:basedOn w:val="Normal"/>
    <w:rsid w:val="00BA2967"/>
    <w:pPr>
      <w:spacing w:after="120"/>
      <w:ind w:left="1400" w:hanging="640"/>
      <w:jc w:val="left"/>
    </w:pPr>
    <w:rPr>
      <w:rFonts w:ascii="Verdana" w:eastAsia="Calibri" w:hAnsi="Verdana"/>
      <w:color w:val="000000"/>
      <w:sz w:val="20"/>
    </w:rPr>
  </w:style>
  <w:style w:type="paragraph" w:customStyle="1" w:styleId="ps-022-bullet-i">
    <w:name w:val="ps-022-bullet-i"/>
    <w:basedOn w:val="Normal"/>
    <w:rsid w:val="00BA2967"/>
    <w:pPr>
      <w:spacing w:after="120"/>
      <w:ind w:left="1940" w:hanging="600"/>
      <w:jc w:val="left"/>
    </w:pPr>
    <w:rPr>
      <w:rFonts w:ascii="Verdana" w:eastAsia="Calibri" w:hAnsi="Verdana"/>
      <w:color w:val="000000"/>
      <w:sz w:val="20"/>
    </w:rPr>
  </w:style>
  <w:style w:type="paragraph" w:customStyle="1" w:styleId="ps-022-bullet-ii">
    <w:name w:val="ps-022-bullet-ii"/>
    <w:basedOn w:val="Normal"/>
    <w:rsid w:val="00BA2967"/>
    <w:pPr>
      <w:spacing w:after="120"/>
      <w:ind w:left="1940" w:hanging="620"/>
      <w:jc w:val="left"/>
    </w:pPr>
    <w:rPr>
      <w:rFonts w:ascii="Verdana" w:eastAsia="Calibri" w:hAnsi="Verdana"/>
      <w:color w:val="000000"/>
      <w:sz w:val="20"/>
    </w:rPr>
  </w:style>
  <w:style w:type="paragraph" w:customStyle="1" w:styleId="ps-020-bullet-qa">
    <w:name w:val="ps-020-bullet-qa"/>
    <w:basedOn w:val="Normal"/>
    <w:rsid w:val="00BA2967"/>
    <w:pPr>
      <w:ind w:left="480" w:hanging="440"/>
      <w:jc w:val="left"/>
    </w:pPr>
    <w:rPr>
      <w:rFonts w:ascii="Verdana" w:eastAsia="Calibri" w:hAnsi="Verdana"/>
      <w:b/>
      <w:bCs/>
      <w:color w:val="000000"/>
      <w:sz w:val="16"/>
      <w:szCs w:val="16"/>
    </w:rPr>
  </w:style>
  <w:style w:type="paragraph" w:customStyle="1" w:styleId="ps-000-normal-indent-1">
    <w:name w:val="ps-000-normal-indent-1"/>
    <w:basedOn w:val="Normal"/>
    <w:rsid w:val="00BA2967"/>
    <w:pPr>
      <w:spacing w:after="120"/>
      <w:ind w:left="640"/>
      <w:jc w:val="left"/>
    </w:pPr>
    <w:rPr>
      <w:rFonts w:ascii="Verdana" w:eastAsia="Calibri" w:hAnsi="Verdana"/>
      <w:color w:val="000000"/>
      <w:sz w:val="20"/>
    </w:rPr>
  </w:style>
  <w:style w:type="paragraph" w:customStyle="1" w:styleId="ps-021-bullet">
    <w:name w:val="ps-021-bullet"/>
    <w:basedOn w:val="Normal"/>
    <w:rsid w:val="00BA2967"/>
    <w:pPr>
      <w:spacing w:after="120"/>
      <w:ind w:left="960" w:hanging="480"/>
      <w:jc w:val="left"/>
    </w:pPr>
    <w:rPr>
      <w:rFonts w:ascii="Verdana" w:eastAsia="Calibri" w:hAnsi="Verdana"/>
      <w:color w:val="000000"/>
      <w:sz w:val="20"/>
    </w:rPr>
  </w:style>
  <w:style w:type="paragraph" w:customStyle="1" w:styleId="ps-020-bullet-1">
    <w:name w:val="ps-020-bullet-1"/>
    <w:basedOn w:val="Normal"/>
    <w:rsid w:val="00BA2967"/>
    <w:pPr>
      <w:spacing w:after="120"/>
      <w:ind w:left="620" w:hanging="520"/>
      <w:jc w:val="left"/>
    </w:pPr>
    <w:rPr>
      <w:rFonts w:ascii="Verdana" w:eastAsia="Calibri" w:hAnsi="Verdana"/>
      <w:color w:val="000000"/>
      <w:sz w:val="20"/>
    </w:rPr>
  </w:style>
  <w:style w:type="character" w:customStyle="1" w:styleId="E-mailSignatureChar1">
    <w:name w:val="E-mail Signature Char1"/>
    <w:locked/>
    <w:rsid w:val="00BA2967"/>
    <w:rPr>
      <w:rFonts w:eastAsia="SimSun"/>
      <w:sz w:val="24"/>
      <w:szCs w:val="24"/>
    </w:rPr>
  </w:style>
  <w:style w:type="character" w:customStyle="1" w:styleId="postbody">
    <w:name w:val="postbody"/>
    <w:rsid w:val="00BA2967"/>
    <w:rPr>
      <w:rFonts w:cs="Times New Roman"/>
    </w:rPr>
  </w:style>
  <w:style w:type="paragraph" w:customStyle="1" w:styleId="q">
    <w:name w:val="q"/>
    <w:basedOn w:val="Normal"/>
    <w:rsid w:val="00BA2967"/>
    <w:pPr>
      <w:spacing w:before="480" w:after="80"/>
      <w:jc w:val="center"/>
    </w:pPr>
    <w:rPr>
      <w:rFonts w:ascii=".VnTimeH" w:eastAsia="Calibri" w:hAnsi=".VnTimeH" w:cs=".VnTimeH"/>
      <w:b/>
      <w:bCs/>
      <w:sz w:val="26"/>
      <w:szCs w:val="26"/>
      <w:lang w:val="nl-NL"/>
    </w:rPr>
  </w:style>
  <w:style w:type="paragraph" w:customStyle="1" w:styleId="mb0">
    <w:name w:val="mb"/>
    <w:basedOn w:val="Normal"/>
    <w:rsid w:val="00BA2967"/>
    <w:pPr>
      <w:spacing w:before="80" w:after="80"/>
      <w:jc w:val="center"/>
    </w:pPr>
    <w:rPr>
      <w:rFonts w:ascii=".VnTime" w:eastAsia="Calibri" w:hAnsi=".VnTime" w:cs=".VnTime"/>
      <w:b/>
      <w:bCs/>
      <w:szCs w:val="24"/>
      <w:lang w:val="nl-NL"/>
    </w:rPr>
  </w:style>
  <w:style w:type="character" w:customStyle="1" w:styleId="HTMLAddressChar1">
    <w:name w:val="HTML Address Char1"/>
    <w:locked/>
    <w:rsid w:val="00BA2967"/>
    <w:rPr>
      <w:rFonts w:eastAsia="SimSun"/>
      <w:i/>
      <w:iCs/>
      <w:sz w:val="24"/>
      <w:szCs w:val="24"/>
    </w:rPr>
  </w:style>
  <w:style w:type="character" w:customStyle="1" w:styleId="HTMLPreformattedChar1">
    <w:name w:val="HTML Preformatted Char1"/>
    <w:locked/>
    <w:rsid w:val="00BA2967"/>
    <w:rPr>
      <w:rFonts w:ascii="Arial Unicode MS" w:eastAsia="Arial Unicode MS" w:hAnsi="Arial Unicode MS" w:cs="Arial Unicode MS"/>
      <w:lang w:val="en-US" w:eastAsia="en-US"/>
    </w:rPr>
  </w:style>
  <w:style w:type="character" w:customStyle="1" w:styleId="MessageHeaderChar1">
    <w:name w:val="Message Header Char1"/>
    <w:locked/>
    <w:rsid w:val="00BA2967"/>
    <w:rPr>
      <w:rFonts w:ascii="Arial" w:eastAsia="SimSun" w:hAnsi="Arial" w:cs="Arial"/>
      <w:sz w:val="24"/>
      <w:szCs w:val="24"/>
      <w:shd w:val="pct20" w:color="auto" w:fill="auto"/>
    </w:rPr>
  </w:style>
  <w:style w:type="character" w:customStyle="1" w:styleId="NoteHeadingChar1">
    <w:name w:val="Note Heading Char1"/>
    <w:locked/>
    <w:rsid w:val="00BA2967"/>
    <w:rPr>
      <w:rFonts w:eastAsia="SimSun"/>
      <w:sz w:val="24"/>
      <w:szCs w:val="24"/>
    </w:rPr>
  </w:style>
  <w:style w:type="character" w:customStyle="1" w:styleId="SalutationChar1">
    <w:name w:val="Salutation Char1"/>
    <w:locked/>
    <w:rsid w:val="00BA2967"/>
    <w:rPr>
      <w:rFonts w:eastAsia="SimSun"/>
      <w:sz w:val="28"/>
      <w:szCs w:val="28"/>
    </w:rPr>
  </w:style>
  <w:style w:type="paragraph" w:customStyle="1" w:styleId="Print-FromToSubjectDate">
    <w:name w:val="Print- From: To: Subject: Date:"/>
    <w:basedOn w:val="Normal"/>
    <w:rsid w:val="00BA2967"/>
    <w:pPr>
      <w:pBdr>
        <w:left w:val="single" w:sz="18" w:space="1" w:color="auto"/>
      </w:pBdr>
      <w:overflowPunct w:val="0"/>
      <w:autoSpaceDE w:val="0"/>
      <w:autoSpaceDN w:val="0"/>
      <w:adjustRightInd w:val="0"/>
      <w:jc w:val="left"/>
      <w:textAlignment w:val="baseline"/>
    </w:pPr>
    <w:rPr>
      <w:rFonts w:ascii=".VnTime" w:eastAsia="Calibri" w:hAnsi=".VnTime" w:cs=".VnTime"/>
      <w:sz w:val="28"/>
      <w:szCs w:val="28"/>
    </w:rPr>
  </w:style>
  <w:style w:type="paragraph" w:customStyle="1" w:styleId="ps-020-bullet-100">
    <w:name w:val="ps-020-bullet-100"/>
    <w:basedOn w:val="Normal"/>
    <w:rsid w:val="00BA2967"/>
    <w:pPr>
      <w:spacing w:after="120"/>
      <w:ind w:left="760" w:hanging="740"/>
      <w:jc w:val="left"/>
    </w:pPr>
    <w:rPr>
      <w:rFonts w:ascii="Verdana" w:eastAsia="Calibri" w:hAnsi="Verdana"/>
      <w:color w:val="000000"/>
      <w:sz w:val="20"/>
    </w:rPr>
  </w:style>
  <w:style w:type="character" w:customStyle="1" w:styleId="phanCharCharCharCharCharCharCharChar">
    <w:name w:val="phan Char Char Char Char Char Char Char Char"/>
    <w:rsid w:val="00BA2967"/>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BA2967"/>
    <w:pPr>
      <w:widowControl w:val="0"/>
      <w:jc w:val="center"/>
    </w:pPr>
    <w:rPr>
      <w:rFonts w:ascii=".VnCentury Schoolbook" w:eastAsia="Calibri" w:hAnsi=".VnCentury Schoolbook"/>
      <w:b/>
      <w:color w:val="000000"/>
      <w:sz w:val="22"/>
      <w:szCs w:val="22"/>
    </w:rPr>
  </w:style>
  <w:style w:type="character" w:customStyle="1" w:styleId="phanCharCharCharCharChar">
    <w:name w:val="phan Char Char Char Char Char"/>
    <w:rsid w:val="00BA2967"/>
    <w:rPr>
      <w:rFonts w:ascii=".VnCentury Schoolbook" w:hAnsi=".VnCentury Schoolbook" w:cs="Times New Roman"/>
      <w:b/>
      <w:color w:val="000000"/>
      <w:sz w:val="22"/>
      <w:szCs w:val="22"/>
      <w:lang w:val="en-US" w:eastAsia="en-US" w:bidi="ar-SA"/>
    </w:rPr>
  </w:style>
  <w:style w:type="table" w:customStyle="1" w:styleId="TableGrid80">
    <w:name w:val="Table Grid8"/>
    <w:rsid w:val="00BA2967"/>
    <w:pPr>
      <w:spacing w:after="0" w:line="240" w:lineRule="auto"/>
    </w:pPr>
    <w:rPr>
      <w:rFonts w:ascii="Arial" w:eastAsia="SimSun" w:hAnsi="Arial"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A2967"/>
    <w:pPr>
      <w:keepNext/>
      <w:spacing w:before="240" w:after="240"/>
      <w:jc w:val="left"/>
    </w:pPr>
    <w:rPr>
      <w:rFonts w:eastAsia="SimSun"/>
      <w:sz w:val="20"/>
      <w:lang w:eastAsia="ko-KR"/>
    </w:rPr>
  </w:style>
  <w:style w:type="paragraph" w:customStyle="1" w:styleId="quotedmatter">
    <w:name w:val="quoted matter"/>
    <w:basedOn w:val="Normal"/>
    <w:rsid w:val="00BA2967"/>
    <w:pPr>
      <w:keepNext/>
      <w:tabs>
        <w:tab w:val="right" w:leader="dot" w:pos="8505"/>
      </w:tabs>
      <w:spacing w:line="360" w:lineRule="auto"/>
    </w:pPr>
    <w:rPr>
      <w:rFonts w:ascii="Arial" w:eastAsia="SimSun" w:hAnsi="Arial" w:cs="Arial"/>
      <w:sz w:val="20"/>
      <w:lang w:eastAsia="ko-KR"/>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BA2967"/>
    <w:rPr>
      <w:rFonts w:ascii="Cambria" w:hAnsi="Cambria"/>
      <w:b/>
      <w:bCs/>
      <w:kern w:val="32"/>
      <w:sz w:val="32"/>
      <w:szCs w:val="32"/>
      <w:lang w:val="en-US" w:eastAsia="en-US" w:bidi="ar-SA"/>
    </w:rPr>
  </w:style>
  <w:style w:type="character" w:customStyle="1" w:styleId="prodetaiidesc1">
    <w:name w:val="pro_detaii_desc1"/>
    <w:rsid w:val="00BA2967"/>
    <w:rPr>
      <w:rFonts w:ascii="Tahoma" w:hAnsi="Tahoma" w:cs="Tahoma" w:hint="default"/>
      <w:color w:val="666666"/>
      <w:sz w:val="14"/>
      <w:szCs w:val="14"/>
    </w:rPr>
  </w:style>
  <w:style w:type="character" w:customStyle="1" w:styleId="spelle">
    <w:name w:val="spelle"/>
    <w:rsid w:val="00BA2967"/>
  </w:style>
  <w:style w:type="paragraph" w:customStyle="1" w:styleId="indexhometext">
    <w:name w:val="indexhometext"/>
    <w:basedOn w:val="Normal"/>
    <w:rsid w:val="00BA2967"/>
    <w:pPr>
      <w:spacing w:before="100" w:beforeAutospacing="1" w:after="100" w:afterAutospacing="1"/>
      <w:jc w:val="left"/>
    </w:pPr>
    <w:rPr>
      <w:rFonts w:eastAsia="SimSun"/>
      <w:szCs w:val="24"/>
    </w:rPr>
  </w:style>
  <w:style w:type="character" w:customStyle="1" w:styleId="TenMHMD">
    <w:name w:val="TenMHMD"/>
    <w:rsid w:val="00BA2967"/>
    <w:rPr>
      <w:rFonts w:ascii="Times New Roman" w:hAnsi="Times New Roman"/>
      <w:b/>
      <w:bCs/>
      <w:sz w:val="28"/>
    </w:rPr>
  </w:style>
  <w:style w:type="paragraph" w:customStyle="1" w:styleId="Tiep1">
    <w:name w:val="Tiep 1"/>
    <w:basedOn w:val="Normal"/>
    <w:rsid w:val="00BA2967"/>
    <w:pPr>
      <w:numPr>
        <w:numId w:val="172"/>
      </w:numPr>
      <w:spacing w:line="360" w:lineRule="exact"/>
    </w:pPr>
    <w:rPr>
      <w:rFonts w:eastAsia="SimSun"/>
      <w:sz w:val="28"/>
      <w:szCs w:val="28"/>
    </w:rPr>
  </w:style>
  <w:style w:type="paragraph" w:customStyle="1" w:styleId="indentpara">
    <w:name w:val="indent para"/>
    <w:basedOn w:val="Normal"/>
    <w:rsid w:val="00BA2967"/>
    <w:pPr>
      <w:spacing w:after="180" w:line="360" w:lineRule="exact"/>
      <w:ind w:left="57" w:right="57" w:firstLine="425"/>
    </w:pPr>
    <w:rPr>
      <w:rFonts w:ascii=".VnArial" w:eastAsia="SimSun" w:hAnsi=".VnArial"/>
      <w:color w:val="000000"/>
      <w:sz w:val="26"/>
      <w:szCs w:val="26"/>
      <w:lang w:eastAsia="ko-KR"/>
    </w:rPr>
  </w:style>
  <w:style w:type="character" w:customStyle="1" w:styleId="textblackj">
    <w:name w:val="textblackj"/>
    <w:rsid w:val="00BA2967"/>
  </w:style>
  <w:style w:type="paragraph" w:customStyle="1" w:styleId="TIEUDE2">
    <w:name w:val="TIEU DE"/>
    <w:basedOn w:val="Normal"/>
    <w:rsid w:val="00BA2967"/>
    <w:pPr>
      <w:jc w:val="center"/>
    </w:pPr>
    <w:rPr>
      <w:rFonts w:eastAsia="SimSun"/>
      <w:b/>
      <w:spacing w:val="4"/>
      <w:sz w:val="28"/>
      <w:szCs w:val="28"/>
    </w:rPr>
  </w:style>
  <w:style w:type="character" w:customStyle="1" w:styleId="sanphamchubinhthuong">
    <w:name w:val="sanpham_chubinhthuong"/>
    <w:rsid w:val="00BA2967"/>
  </w:style>
  <w:style w:type="paragraph" w:customStyle="1" w:styleId="GridTable31">
    <w:name w:val="Grid Table 31"/>
    <w:basedOn w:val="Heading1"/>
    <w:next w:val="Normal"/>
    <w:rsid w:val="00BA2967"/>
    <w:pPr>
      <w:keepNext/>
      <w:keepLines/>
      <w:suppressAutoHyphens w:val="0"/>
      <w:spacing w:after="0" w:line="276" w:lineRule="auto"/>
      <w:outlineLvl w:val="9"/>
    </w:pPr>
    <w:rPr>
      <w:rFonts w:ascii="Cambria" w:eastAsia="MS Gothic" w:hAnsi="Cambria"/>
      <w:bCs/>
      <w:smallCaps w:val="0"/>
      <w:color w:val="365F91"/>
      <w:sz w:val="32"/>
      <w:szCs w:val="28"/>
      <w:lang w:eastAsia="ja-JP"/>
    </w:rPr>
  </w:style>
  <w:style w:type="character" w:customStyle="1" w:styleId="ircsu">
    <w:name w:val="irc_su"/>
    <w:rsid w:val="00BA2967"/>
  </w:style>
  <w:style w:type="paragraph" w:customStyle="1" w:styleId="GridTable311">
    <w:name w:val="Grid Table 311"/>
    <w:basedOn w:val="Heading1"/>
    <w:next w:val="Normal"/>
    <w:rsid w:val="00BA2967"/>
    <w:pPr>
      <w:keepNext/>
      <w:keepLines/>
      <w:suppressAutoHyphens w:val="0"/>
      <w:spacing w:after="0" w:line="276" w:lineRule="auto"/>
      <w:outlineLvl w:val="9"/>
    </w:pPr>
    <w:rPr>
      <w:rFonts w:ascii="Cambria" w:eastAsia="MS Gothic" w:hAnsi="Cambria"/>
      <w:bCs/>
      <w:smallCaps w:val="0"/>
      <w:color w:val="365F91"/>
      <w:sz w:val="28"/>
      <w:szCs w:val="28"/>
      <w:lang w:eastAsia="ja-JP"/>
    </w:rPr>
  </w:style>
  <w:style w:type="paragraph" w:customStyle="1" w:styleId="Standard">
    <w:name w:val="Standard"/>
    <w:rsid w:val="00BA2967"/>
    <w:pPr>
      <w:widowControl w:val="0"/>
      <w:suppressAutoHyphens/>
      <w:autoSpaceDN w:val="0"/>
      <w:spacing w:after="0" w:line="240" w:lineRule="auto"/>
    </w:pPr>
    <w:rPr>
      <w:rFonts w:eastAsia="SimSun" w:cs="Mangal"/>
      <w:kern w:val="3"/>
      <w:sz w:val="24"/>
      <w:szCs w:val="24"/>
      <w:lang w:val="en-US" w:eastAsia="zh-CN" w:bidi="hi-IN"/>
    </w:rPr>
  </w:style>
  <w:style w:type="character" w:customStyle="1" w:styleId="introtext">
    <w:name w:val="introtext"/>
    <w:rsid w:val="00BA2967"/>
    <w:rPr>
      <w:rFonts w:cs="Times New Roman"/>
    </w:rPr>
  </w:style>
  <w:style w:type="character" w:customStyle="1" w:styleId="price">
    <w:name w:val="price"/>
    <w:rsid w:val="00BA2967"/>
  </w:style>
  <w:style w:type="character" w:customStyle="1" w:styleId="g5t9l5817iu1">
    <w:name w:val="g5t9l5817iu1"/>
    <w:rsid w:val="00BA2967"/>
  </w:style>
  <w:style w:type="character" w:customStyle="1" w:styleId="producttitle">
    <w:name w:val="producttitle"/>
    <w:rsid w:val="00BA2967"/>
  </w:style>
  <w:style w:type="character" w:customStyle="1" w:styleId="heading4-h">
    <w:name w:val="heading4-h"/>
    <w:rsid w:val="00BA2967"/>
  </w:style>
  <w:style w:type="paragraph" w:customStyle="1" w:styleId="Reference0">
    <w:name w:val="Reference"/>
    <w:basedOn w:val="Form"/>
    <w:next w:val="Form"/>
    <w:rsid w:val="00BA2967"/>
    <w:pPr>
      <w:autoSpaceDE w:val="0"/>
      <w:autoSpaceDN w:val="0"/>
      <w:spacing w:before="80" w:after="80" w:line="276" w:lineRule="auto"/>
      <w:jc w:val="right"/>
    </w:pPr>
    <w:rPr>
      <w:rFonts w:ascii="Verdana" w:hAnsi="Verdana" w:cs="Verdana"/>
      <w:sz w:val="14"/>
      <w:szCs w:val="14"/>
      <w:lang w:eastAsia="en-US"/>
    </w:rPr>
  </w:style>
  <w:style w:type="paragraph" w:customStyle="1" w:styleId="Tieude3">
    <w:name w:val="Tieu de 3"/>
    <w:basedOn w:val="Normal"/>
    <w:rsid w:val="00BA2967"/>
    <w:pPr>
      <w:tabs>
        <w:tab w:val="num" w:pos="0"/>
      </w:tabs>
      <w:spacing w:line="288" w:lineRule="auto"/>
      <w:ind w:hanging="360"/>
    </w:pPr>
    <w:rPr>
      <w:rFonts w:ascii=".VnTime" w:eastAsia="SimSun" w:hAnsi=".VnTime"/>
      <w:b/>
      <w:i/>
      <w:sz w:val="28"/>
    </w:rPr>
  </w:style>
  <w:style w:type="paragraph" w:customStyle="1" w:styleId="muc15">
    <w:name w:val="muc_1"/>
    <w:basedOn w:val="Normal"/>
    <w:link w:val="muc1Char"/>
    <w:rsid w:val="00BA2967"/>
    <w:pPr>
      <w:tabs>
        <w:tab w:val="num" w:pos="360"/>
      </w:tabs>
      <w:autoSpaceDE w:val="0"/>
      <w:autoSpaceDN w:val="0"/>
      <w:adjustRightInd w:val="0"/>
      <w:snapToGrid w:val="0"/>
      <w:spacing w:before="60" w:line="288" w:lineRule="auto"/>
      <w:ind w:left="360" w:hanging="360"/>
      <w:outlineLvl w:val="0"/>
    </w:pPr>
    <w:rPr>
      <w:rFonts w:ascii="Arial" w:eastAsia="SimSun" w:hAnsi="Arial"/>
      <w:b/>
      <w:noProof/>
      <w:szCs w:val="24"/>
    </w:rPr>
  </w:style>
  <w:style w:type="character" w:customStyle="1" w:styleId="muc1Char">
    <w:name w:val="muc_1 Char"/>
    <w:link w:val="muc15"/>
    <w:rsid w:val="00BA2967"/>
    <w:rPr>
      <w:rFonts w:ascii="Arial" w:eastAsia="SimSun" w:hAnsi="Arial" w:cs="Times New Roman"/>
      <w:b/>
      <w:noProof/>
      <w:sz w:val="24"/>
      <w:szCs w:val="24"/>
      <w:lang w:val="en-US"/>
    </w:rPr>
  </w:style>
  <w:style w:type="paragraph" w:customStyle="1" w:styleId="muc110">
    <w:name w:val="muc_11"/>
    <w:basedOn w:val="Normal"/>
    <w:link w:val="muc11Char"/>
    <w:rsid w:val="00BA2967"/>
    <w:pPr>
      <w:tabs>
        <w:tab w:val="num" w:pos="720"/>
        <w:tab w:val="left" w:pos="1080"/>
      </w:tabs>
      <w:autoSpaceDE w:val="0"/>
      <w:autoSpaceDN w:val="0"/>
      <w:adjustRightInd w:val="0"/>
      <w:spacing w:before="60" w:line="288" w:lineRule="auto"/>
      <w:ind w:left="720" w:hanging="720"/>
      <w:outlineLvl w:val="1"/>
    </w:pPr>
    <w:rPr>
      <w:rFonts w:ascii="Arial" w:eastAsia="SimSun" w:hAnsi="Arial"/>
      <w:b/>
      <w:bCs/>
      <w:noProof/>
      <w:color w:val="000000"/>
      <w:sz w:val="22"/>
      <w:szCs w:val="22"/>
    </w:rPr>
  </w:style>
  <w:style w:type="character" w:customStyle="1" w:styleId="muc11Char">
    <w:name w:val="muc_11 Char"/>
    <w:link w:val="muc110"/>
    <w:rsid w:val="00BA2967"/>
    <w:rPr>
      <w:rFonts w:ascii="Arial" w:eastAsia="SimSun" w:hAnsi="Arial" w:cs="Times New Roman"/>
      <w:b/>
      <w:bCs/>
      <w:noProof/>
      <w:color w:val="000000"/>
      <w:sz w:val="22"/>
      <w:lang w:val="en-US"/>
    </w:rPr>
  </w:style>
  <w:style w:type="character" w:customStyle="1" w:styleId="ReportTitleCharChar1">
    <w:name w:val="Report Title Char Char1"/>
    <w:rsid w:val="00BA2967"/>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BA2967"/>
    <w:pPr>
      <w:pBdr>
        <w:bottom w:val="none" w:sz="0" w:space="0" w:color="auto"/>
      </w:pBdr>
      <w:tabs>
        <w:tab w:val="left" w:pos="720"/>
        <w:tab w:val="num" w:pos="851"/>
        <w:tab w:val="left" w:pos="1080"/>
      </w:tabs>
      <w:suppressAutoHyphens w:val="0"/>
      <w:autoSpaceDE w:val="0"/>
      <w:autoSpaceDN w:val="0"/>
      <w:adjustRightInd w:val="0"/>
      <w:spacing w:before="60" w:after="0" w:line="288" w:lineRule="auto"/>
      <w:ind w:left="851" w:hanging="426"/>
      <w:jc w:val="both"/>
    </w:pPr>
    <w:rPr>
      <w:rFonts w:ascii="Arial" w:eastAsia="SimSun" w:hAnsi="Arial"/>
      <w:bCs/>
      <w:noProof/>
      <w:color w:val="FF0000"/>
      <w:sz w:val="26"/>
      <w:szCs w:val="26"/>
    </w:rPr>
  </w:style>
  <w:style w:type="paragraph" w:customStyle="1" w:styleId="MainItem">
    <w:name w:val="Main Item"/>
    <w:basedOn w:val="Heading1"/>
    <w:semiHidden/>
    <w:rsid w:val="00BA2967"/>
    <w:pPr>
      <w:suppressAutoHyphens w:val="0"/>
      <w:autoSpaceDE w:val="0"/>
      <w:autoSpaceDN w:val="0"/>
      <w:adjustRightInd w:val="0"/>
      <w:snapToGrid w:val="0"/>
      <w:spacing w:before="60" w:after="0" w:line="288" w:lineRule="auto"/>
      <w:jc w:val="both"/>
    </w:pPr>
    <w:rPr>
      <w:rFonts w:ascii="Arial" w:eastAsia="SimSun" w:hAnsi="Arial"/>
      <w:smallCaps w:val="0"/>
      <w:noProof/>
      <w:sz w:val="40"/>
      <w:szCs w:val="26"/>
    </w:rPr>
  </w:style>
  <w:style w:type="paragraph" w:customStyle="1" w:styleId="SpeakerNotes">
    <w:name w:val="Speaker Notes"/>
    <w:basedOn w:val="InsertionNote"/>
    <w:semiHidden/>
    <w:rsid w:val="00BA2967"/>
    <w:pPr>
      <w:keepLines/>
      <w:pBdr>
        <w:top w:val="single" w:sz="4" w:space="1" w:color="auto"/>
        <w:left w:val="single" w:sz="4" w:space="4" w:color="auto"/>
        <w:bottom w:val="single" w:sz="4" w:space="1" w:color="auto"/>
        <w:right w:val="single" w:sz="4" w:space="4" w:color="auto"/>
      </w:pBdr>
      <w:spacing w:before="120"/>
    </w:pPr>
    <w:rPr>
      <w:b w:val="0"/>
      <w:i/>
      <w:color w:val="auto"/>
      <w:sz w:val="16"/>
    </w:rPr>
  </w:style>
  <w:style w:type="paragraph" w:customStyle="1" w:styleId="TableTitle">
    <w:name w:val="Table Title"/>
    <w:basedOn w:val="Normal"/>
    <w:semiHidden/>
    <w:rsid w:val="00BA2967"/>
    <w:pPr>
      <w:shd w:val="clear" w:color="auto" w:fill="FFFFFF"/>
      <w:spacing w:before="120" w:after="120" w:line="288" w:lineRule="auto"/>
      <w:jc w:val="center"/>
    </w:pPr>
    <w:rPr>
      <w:rFonts w:ascii="Arial" w:eastAsia="SimSun" w:hAnsi="Arial" w:cs="Arial"/>
      <w:b/>
      <w:bCs/>
      <w:noProof/>
      <w:color w:val="000000"/>
      <w:sz w:val="20"/>
      <w:szCs w:val="23"/>
    </w:rPr>
  </w:style>
  <w:style w:type="paragraph" w:customStyle="1" w:styleId="wheretext">
    <w:name w:val="where text"/>
    <w:basedOn w:val="Normal"/>
    <w:semiHidden/>
    <w:rsid w:val="00BA2967"/>
    <w:pPr>
      <w:tabs>
        <w:tab w:val="left" w:pos="720"/>
        <w:tab w:val="left" w:pos="1080"/>
      </w:tabs>
      <w:spacing w:before="60" w:after="120" w:line="288" w:lineRule="auto"/>
      <w:ind w:left="1008" w:hanging="1008"/>
    </w:pPr>
    <w:rPr>
      <w:rFonts w:ascii="Arial" w:eastAsia="SimSun" w:hAnsi="Arial"/>
      <w:noProof/>
      <w:sz w:val="18"/>
      <w:szCs w:val="18"/>
    </w:rPr>
  </w:style>
  <w:style w:type="paragraph" w:customStyle="1" w:styleId="ListNumber1">
    <w:name w:val="List Number1"/>
    <w:basedOn w:val="ListBullet"/>
    <w:semiHidden/>
    <w:rsid w:val="00BA2967"/>
    <w:pPr>
      <w:numPr>
        <w:numId w:val="174"/>
      </w:numPr>
      <w:tabs>
        <w:tab w:val="left" w:pos="302"/>
        <w:tab w:val="left" w:pos="720"/>
      </w:tabs>
      <w:spacing w:before="60" w:after="60" w:line="288" w:lineRule="auto"/>
      <w:jc w:val="both"/>
    </w:pPr>
    <w:rPr>
      <w:rFonts w:ascii="Arial" w:eastAsia="SimSun" w:hAnsi="Arial"/>
      <w:noProof/>
    </w:rPr>
  </w:style>
  <w:style w:type="paragraph" w:customStyle="1" w:styleId="HeadingC4-1">
    <w:name w:val="Heading C4-1"/>
    <w:basedOn w:val="Heading1"/>
    <w:semiHidden/>
    <w:rsid w:val="00BA2967"/>
    <w:pPr>
      <w:tabs>
        <w:tab w:val="num" w:pos="432"/>
      </w:tabs>
      <w:suppressAutoHyphens w:val="0"/>
      <w:autoSpaceDE w:val="0"/>
      <w:autoSpaceDN w:val="0"/>
      <w:adjustRightInd w:val="0"/>
      <w:snapToGrid w:val="0"/>
      <w:spacing w:before="60" w:after="0" w:line="288" w:lineRule="auto"/>
      <w:ind w:left="432" w:hanging="432"/>
      <w:jc w:val="both"/>
    </w:pPr>
    <w:rPr>
      <w:rFonts w:ascii="Arial" w:eastAsia="SimSun" w:hAnsi="Arial"/>
      <w:caps/>
      <w:smallCaps w:val="0"/>
      <w:noProof/>
      <w:sz w:val="22"/>
      <w:szCs w:val="26"/>
    </w:rPr>
  </w:style>
  <w:style w:type="paragraph" w:customStyle="1" w:styleId="HeadingC3L2">
    <w:name w:val="Heading C3L2"/>
    <w:basedOn w:val="Normal"/>
    <w:semiHidden/>
    <w:rsid w:val="00BA2967"/>
    <w:pPr>
      <w:tabs>
        <w:tab w:val="num" w:pos="432"/>
        <w:tab w:val="left" w:pos="504"/>
      </w:tabs>
      <w:autoSpaceDE w:val="0"/>
      <w:autoSpaceDN w:val="0"/>
      <w:adjustRightInd w:val="0"/>
      <w:spacing w:before="240" w:after="60" w:line="288" w:lineRule="auto"/>
      <w:ind w:left="432" w:hanging="432"/>
      <w:outlineLvl w:val="0"/>
    </w:pPr>
    <w:rPr>
      <w:rFonts w:ascii="Arial" w:eastAsia="SimSun" w:hAnsi="Arial" w:cs="Arial"/>
      <w:b/>
      <w:bCs/>
      <w:noProof/>
      <w:color w:val="000000"/>
      <w:w w:val="90"/>
      <w:sz w:val="22"/>
      <w:szCs w:val="36"/>
    </w:rPr>
  </w:style>
  <w:style w:type="paragraph" w:customStyle="1" w:styleId="Heading3SS4">
    <w:name w:val="Heading 3SS4"/>
    <w:basedOn w:val="Heading3"/>
    <w:semiHidden/>
    <w:rsid w:val="00BA2967"/>
    <w:pPr>
      <w:numPr>
        <w:ilvl w:val="2"/>
        <w:numId w:val="175"/>
      </w:numPr>
      <w:suppressLineNumbers/>
      <w:suppressAutoHyphens w:val="0"/>
      <w:autoSpaceDE w:val="0"/>
      <w:autoSpaceDN w:val="0"/>
      <w:adjustRightInd w:val="0"/>
      <w:spacing w:before="180"/>
      <w:jc w:val="left"/>
    </w:pPr>
    <w:rPr>
      <w:rFonts w:ascii="Arial" w:eastAsia="SimSun" w:hAnsi="Arial"/>
      <w:color w:val="000000"/>
      <w:sz w:val="20"/>
    </w:rPr>
  </w:style>
  <w:style w:type="paragraph" w:customStyle="1" w:styleId="Heading4SS4">
    <w:name w:val="Heading 4SS4"/>
    <w:basedOn w:val="Heading3SS4"/>
    <w:semiHidden/>
    <w:rsid w:val="00BA2967"/>
  </w:style>
  <w:style w:type="paragraph" w:customStyle="1" w:styleId="Heading3N4">
    <w:name w:val="Heading 3N4"/>
    <w:basedOn w:val="Normal"/>
    <w:semiHidden/>
    <w:rsid w:val="00BA2967"/>
    <w:pPr>
      <w:numPr>
        <w:numId w:val="175"/>
      </w:numPr>
      <w:spacing w:before="60" w:after="120" w:line="288" w:lineRule="auto"/>
    </w:pPr>
    <w:rPr>
      <w:rFonts w:ascii="Arial" w:eastAsia="SimSun" w:hAnsi="Arial"/>
      <w:sz w:val="20"/>
    </w:rPr>
  </w:style>
  <w:style w:type="paragraph" w:customStyle="1" w:styleId="muc111">
    <w:name w:val="muc111"/>
    <w:basedOn w:val="muc15"/>
    <w:rsid w:val="00BA2967"/>
    <w:pPr>
      <w:numPr>
        <w:ilvl w:val="2"/>
        <w:numId w:val="176"/>
      </w:numPr>
      <w:tabs>
        <w:tab w:val="clear" w:pos="153"/>
        <w:tab w:val="num" w:pos="360"/>
        <w:tab w:val="num" w:pos="2160"/>
      </w:tabs>
      <w:spacing w:line="360" w:lineRule="auto"/>
      <w:ind w:left="770" w:hanging="720"/>
    </w:pPr>
    <w:rPr>
      <w:sz w:val="22"/>
      <w:szCs w:val="22"/>
    </w:rPr>
  </w:style>
  <w:style w:type="paragraph" w:customStyle="1" w:styleId="hinhve">
    <w:name w:val="hinh_ve"/>
    <w:basedOn w:val="Normal"/>
    <w:rsid w:val="00BA2967"/>
    <w:pPr>
      <w:spacing w:before="60" w:line="360" w:lineRule="auto"/>
      <w:jc w:val="center"/>
    </w:pPr>
    <w:rPr>
      <w:rFonts w:ascii="Arial" w:eastAsia="SimSun" w:hAnsi="Arial"/>
      <w:b/>
      <w:iCs/>
      <w:sz w:val="22"/>
      <w:szCs w:val="22"/>
      <w:lang w:val="pt-BR"/>
    </w:rPr>
  </w:style>
  <w:style w:type="paragraph" w:customStyle="1" w:styleId="ListNumber20">
    <w:name w:val="List Number2"/>
    <w:basedOn w:val="ListBullet"/>
    <w:semiHidden/>
    <w:rsid w:val="00BA2967"/>
    <w:pPr>
      <w:tabs>
        <w:tab w:val="left" w:pos="302"/>
        <w:tab w:val="left" w:pos="720"/>
      </w:tabs>
      <w:spacing w:before="60" w:after="60" w:line="288" w:lineRule="auto"/>
      <w:jc w:val="both"/>
    </w:pPr>
    <w:rPr>
      <w:rFonts w:ascii="Arial" w:eastAsia="SimSun" w:hAnsi="Arial"/>
      <w:noProof/>
    </w:rPr>
  </w:style>
  <w:style w:type="character" w:customStyle="1" w:styleId="ReportTitleCharChar">
    <w:name w:val="Report Title Char Char"/>
    <w:rsid w:val="00BA2967"/>
    <w:rPr>
      <w:b/>
      <w:bCs/>
      <w:sz w:val="26"/>
      <w:szCs w:val="26"/>
    </w:rPr>
  </w:style>
  <w:style w:type="character" w:customStyle="1" w:styleId="mw-editsection">
    <w:name w:val="mw-editsection"/>
    <w:rsid w:val="00BA2967"/>
  </w:style>
  <w:style w:type="character" w:customStyle="1" w:styleId="mw-editsection-bracket">
    <w:name w:val="mw-editsection-bracket"/>
    <w:rsid w:val="00BA2967"/>
  </w:style>
  <w:style w:type="character" w:customStyle="1" w:styleId="mw-editsection-divider">
    <w:name w:val="mw-editsection-divider"/>
    <w:rsid w:val="00BA2967"/>
  </w:style>
  <w:style w:type="paragraph" w:customStyle="1" w:styleId="FAATableText">
    <w:name w:val="FAA_Table Text"/>
    <w:basedOn w:val="Normal"/>
    <w:link w:val="FAATableTextChar"/>
    <w:rsid w:val="00BA2967"/>
    <w:pPr>
      <w:spacing w:beforeLines="80" w:before="40" w:afterLines="80" w:after="40"/>
    </w:pPr>
    <w:rPr>
      <w:rFonts w:ascii="Arial Narrow" w:eastAsia="Calibri" w:hAnsi="Arial Narrow"/>
      <w:sz w:val="20"/>
    </w:rPr>
  </w:style>
  <w:style w:type="character" w:customStyle="1" w:styleId="FAATableTextChar">
    <w:name w:val="FAA_Table Text Char"/>
    <w:link w:val="FAATableText"/>
    <w:locked/>
    <w:rsid w:val="00BA2967"/>
    <w:rPr>
      <w:rFonts w:ascii="Arial Narrow" w:eastAsia="Calibri" w:hAnsi="Arial Narrow" w:cs="Times New Roman"/>
      <w:sz w:val="20"/>
      <w:szCs w:val="20"/>
      <w:lang w:val="en-US"/>
    </w:rPr>
  </w:style>
  <w:style w:type="paragraph" w:customStyle="1" w:styleId="ICAO">
    <w:name w:val="ICAO"/>
    <w:basedOn w:val="Normal"/>
    <w:autoRedefine/>
    <w:rsid w:val="00BA2967"/>
    <w:pPr>
      <w:tabs>
        <w:tab w:val="left" w:pos="426"/>
      </w:tabs>
      <w:spacing w:before="80" w:after="80"/>
    </w:pPr>
    <w:rPr>
      <w:rFonts w:eastAsia="Calibri"/>
      <w:sz w:val="28"/>
      <w:szCs w:val="28"/>
    </w:rPr>
  </w:style>
  <w:style w:type="paragraph" w:customStyle="1" w:styleId="Headingc5">
    <w:name w:val="Heading c5"/>
    <w:basedOn w:val="Normal"/>
    <w:autoRedefine/>
    <w:rsid w:val="00BA2967"/>
    <w:pPr>
      <w:spacing w:before="120" w:after="120" w:line="300" w:lineRule="auto"/>
    </w:pPr>
    <w:rPr>
      <w:rFonts w:eastAsia="SimSun"/>
      <w:i/>
      <w:sz w:val="26"/>
      <w:szCs w:val="26"/>
    </w:rPr>
  </w:style>
  <w:style w:type="paragraph" w:customStyle="1" w:styleId="MediumGrid1-Accent21">
    <w:name w:val="Medium Grid 1 - Accent 21"/>
    <w:basedOn w:val="Normal"/>
    <w:rsid w:val="00BA2967"/>
    <w:pPr>
      <w:widowControl w:val="0"/>
      <w:autoSpaceDE w:val="0"/>
      <w:autoSpaceDN w:val="0"/>
      <w:ind w:left="720"/>
      <w:contextualSpacing/>
      <w:jc w:val="left"/>
    </w:pPr>
    <w:rPr>
      <w:rFonts w:eastAsia="SimSun"/>
      <w:szCs w:val="24"/>
    </w:rPr>
  </w:style>
  <w:style w:type="character" w:customStyle="1" w:styleId="IndexLink">
    <w:name w:val="Index Link"/>
    <w:rsid w:val="00BA2967"/>
  </w:style>
  <w:style w:type="paragraph" w:customStyle="1" w:styleId="listparagraph0">
    <w:name w:val="listparagraph"/>
    <w:basedOn w:val="Normal"/>
    <w:rsid w:val="00BA2967"/>
    <w:pPr>
      <w:spacing w:before="100" w:beforeAutospacing="1" w:after="100" w:afterAutospacing="1"/>
      <w:jc w:val="left"/>
    </w:pPr>
    <w:rPr>
      <w:rFonts w:eastAsia="SimSun"/>
      <w:szCs w:val="24"/>
      <w:lang w:val="vi-VN" w:eastAsia="vi-VN"/>
    </w:rPr>
  </w:style>
  <w:style w:type="paragraph" w:customStyle="1" w:styleId="Khoan">
    <w:name w:val="Khoan"/>
    <w:basedOn w:val="Normal"/>
    <w:rsid w:val="00BA2967"/>
    <w:pPr>
      <w:spacing w:after="120" w:line="400" w:lineRule="atLeast"/>
      <w:ind w:firstLine="567"/>
    </w:pPr>
    <w:rPr>
      <w:rFonts w:eastAsia="SimSun"/>
      <w:noProof/>
      <w:sz w:val="28"/>
      <w:szCs w:val="28"/>
      <w:lang w:val="vi-VN"/>
    </w:rPr>
  </w:style>
  <w:style w:type="paragraph" w:customStyle="1" w:styleId="MediumGrid1-Accent22">
    <w:name w:val="Medium Grid 1 - Accent 22"/>
    <w:basedOn w:val="Normal"/>
    <w:rsid w:val="00BA2967"/>
    <w:pPr>
      <w:ind w:firstLine="720"/>
    </w:pPr>
    <w:rPr>
      <w:rFonts w:eastAsia="SimSun"/>
      <w:szCs w:val="24"/>
    </w:rPr>
  </w:style>
  <w:style w:type="paragraph" w:customStyle="1" w:styleId="Khoandanhso">
    <w:name w:val="Khoan (danh so)"/>
    <w:basedOn w:val="Khoan"/>
    <w:rsid w:val="00BA2967"/>
    <w:pPr>
      <w:numPr>
        <w:numId w:val="177"/>
      </w:numPr>
    </w:pPr>
  </w:style>
  <w:style w:type="paragraph" w:customStyle="1" w:styleId="MediumList2-Accent21">
    <w:name w:val="Medium List 2 - Accent 21"/>
    <w:hidden/>
    <w:semiHidden/>
    <w:rsid w:val="00BA2967"/>
    <w:pPr>
      <w:spacing w:after="0" w:line="240" w:lineRule="auto"/>
    </w:pPr>
    <w:rPr>
      <w:rFonts w:eastAsia="SimSun" w:cs="Times New Roman"/>
      <w:sz w:val="24"/>
      <w:szCs w:val="24"/>
      <w:lang w:val="en-US"/>
    </w:rPr>
  </w:style>
  <w:style w:type="paragraph" w:customStyle="1" w:styleId="Quydinhchung">
    <w:name w:val="Quy dinh chung"/>
    <w:rsid w:val="00BA2967"/>
    <w:pPr>
      <w:spacing w:before="480" w:after="0" w:line="240" w:lineRule="auto"/>
      <w:ind w:left="907" w:hanging="907"/>
    </w:pPr>
    <w:rPr>
      <w:rFonts w:ascii="Arial" w:eastAsia="SimSun" w:hAnsi="Arial" w:cs="Times New Roman"/>
      <w:b/>
      <w:sz w:val="24"/>
      <w:szCs w:val="24"/>
      <w:lang w:val="en-US"/>
    </w:rPr>
  </w:style>
  <w:style w:type="paragraph" w:customStyle="1" w:styleId="mm">
    <w:name w:val="mm"/>
    <w:rsid w:val="00BA2967"/>
    <w:pPr>
      <w:spacing w:after="0" w:line="240" w:lineRule="auto"/>
    </w:pPr>
    <w:rPr>
      <w:rFonts w:ascii=".VnTime" w:eastAsia="SimSun" w:hAnsi=".VnTime" w:cs="Times New Roman"/>
      <w:szCs w:val="28"/>
      <w:lang w:val="en-US"/>
    </w:rPr>
  </w:style>
  <w:style w:type="character" w:customStyle="1" w:styleId="Footnote2">
    <w:name w:val="Footnote (2)_"/>
    <w:link w:val="Footnote20"/>
    <w:locked/>
    <w:rsid w:val="00BA2967"/>
    <w:rPr>
      <w:b/>
      <w:bCs/>
      <w:shd w:val="clear" w:color="auto" w:fill="FFFFFF"/>
    </w:rPr>
  </w:style>
  <w:style w:type="paragraph" w:customStyle="1" w:styleId="Footnote20">
    <w:name w:val="Footnote (2)"/>
    <w:basedOn w:val="Normal"/>
    <w:link w:val="Footnote2"/>
    <w:rsid w:val="00BA2967"/>
    <w:pPr>
      <w:widowControl w:val="0"/>
      <w:shd w:val="clear" w:color="auto" w:fill="FFFFFF"/>
      <w:spacing w:line="379" w:lineRule="exact"/>
    </w:pPr>
    <w:rPr>
      <w:rFonts w:eastAsiaTheme="minorHAnsi" w:cstheme="minorBidi"/>
      <w:b/>
      <w:bCs/>
      <w:sz w:val="28"/>
      <w:szCs w:val="22"/>
      <w:shd w:val="clear" w:color="auto" w:fill="FFFFFF"/>
      <w:lang w:val="vi-VN"/>
    </w:rPr>
  </w:style>
  <w:style w:type="character" w:customStyle="1" w:styleId="Footnote1">
    <w:name w:val="Footnote_"/>
    <w:locked/>
    <w:rsid w:val="00BA2967"/>
    <w:rPr>
      <w:shd w:val="clear" w:color="auto" w:fill="FFFFFF"/>
    </w:rPr>
  </w:style>
  <w:style w:type="character" w:customStyle="1" w:styleId="Footnote2NotBold">
    <w:name w:val="Footnote (2) + Not Bold"/>
    <w:rsid w:val="00BA2967"/>
  </w:style>
  <w:style w:type="paragraph" w:customStyle="1" w:styleId="Heading111">
    <w:name w:val="Heading #11"/>
    <w:basedOn w:val="Normal"/>
    <w:rsid w:val="00BA2967"/>
    <w:pPr>
      <w:widowControl w:val="0"/>
      <w:shd w:val="clear" w:color="auto" w:fill="FFFFFF"/>
      <w:spacing w:line="317" w:lineRule="exact"/>
      <w:jc w:val="left"/>
      <w:outlineLvl w:val="0"/>
    </w:pPr>
    <w:rPr>
      <w:rFonts w:ascii="Calibri" w:eastAsia="Calibri" w:hAnsi="Calibri"/>
      <w:b/>
      <w:bCs/>
      <w:sz w:val="20"/>
      <w:shd w:val="clear" w:color="auto" w:fill="FFFFFF"/>
    </w:rPr>
  </w:style>
  <w:style w:type="paragraph" w:customStyle="1" w:styleId="Headerorfooter1">
    <w:name w:val="Header or footer1"/>
    <w:basedOn w:val="Normal"/>
    <w:link w:val="Headerorfooter0"/>
    <w:rsid w:val="00BA2967"/>
    <w:pPr>
      <w:widowControl w:val="0"/>
      <w:shd w:val="clear" w:color="auto" w:fill="FFFFFF"/>
      <w:spacing w:line="240" w:lineRule="atLeast"/>
      <w:jc w:val="left"/>
    </w:pPr>
    <w:rPr>
      <w:rFonts w:cstheme="minorBidi"/>
      <w:sz w:val="18"/>
      <w:szCs w:val="18"/>
      <w:shd w:val="clear" w:color="auto" w:fill="FFFFFF"/>
      <w:lang w:val="vi-VN"/>
    </w:rPr>
  </w:style>
  <w:style w:type="paragraph" w:customStyle="1" w:styleId="Tablecaption21">
    <w:name w:val="Table caption (2)1"/>
    <w:basedOn w:val="Normal"/>
    <w:rsid w:val="00BA2967"/>
    <w:pPr>
      <w:widowControl w:val="0"/>
      <w:shd w:val="clear" w:color="auto" w:fill="FFFFFF"/>
      <w:spacing w:line="240" w:lineRule="atLeast"/>
    </w:pPr>
    <w:rPr>
      <w:rFonts w:ascii="Microsoft Sans Serif" w:eastAsia="SimSun" w:hAnsi="Microsoft Sans Serif"/>
      <w:noProof/>
      <w:sz w:val="20"/>
      <w:shd w:val="clear" w:color="auto" w:fill="FFFFFF"/>
    </w:rPr>
  </w:style>
  <w:style w:type="character" w:customStyle="1" w:styleId="Tablecaption2Italic">
    <w:name w:val="Table caption (2) + Italic"/>
    <w:rsid w:val="00BA2967"/>
    <w:rPr>
      <w:rFonts w:ascii="Microsoft Sans Serif" w:hAnsi="Microsoft Sans Serif" w:cs="Microsoft Sans Serif"/>
      <w:i/>
      <w:iCs/>
      <w:noProof/>
      <w:shd w:val="clear" w:color="auto" w:fill="FFFFFF"/>
    </w:rPr>
  </w:style>
  <w:style w:type="character" w:customStyle="1" w:styleId="Headerorfooter3">
    <w:name w:val="Header or footer3"/>
    <w:rsid w:val="00BA2967"/>
    <w:rPr>
      <w:rFonts w:ascii="Times New Roman" w:eastAsia="Times New Roman" w:hAnsi="Times New Roman" w:cs="Times New Roman"/>
      <w:b w:val="0"/>
      <w:bCs w:val="0"/>
      <w:i w:val="0"/>
      <w:iCs w:val="0"/>
      <w:smallCaps w:val="0"/>
      <w:strike w:val="0"/>
      <w:sz w:val="17"/>
      <w:szCs w:val="17"/>
      <w:u w:val="none"/>
      <w:shd w:val="clear" w:color="auto" w:fill="FFFFFF"/>
    </w:rPr>
  </w:style>
  <w:style w:type="character" w:customStyle="1" w:styleId="Headerorfooter115pt">
    <w:name w:val="Header or footer + 11.5 pt"/>
    <w:aliases w:val="Spacing 1 pt5"/>
    <w:rsid w:val="00BA2967"/>
    <w:rPr>
      <w:spacing w:val="30"/>
      <w:sz w:val="23"/>
      <w:szCs w:val="23"/>
      <w:shd w:val="clear" w:color="auto" w:fill="FFFFFF"/>
      <w:lang w:val="en-US" w:eastAsia="en-US"/>
    </w:rPr>
  </w:style>
  <w:style w:type="character" w:customStyle="1" w:styleId="Headerorfooter2">
    <w:name w:val="Header or footer2"/>
    <w:rsid w:val="00BA2967"/>
    <w:rPr>
      <w:rFonts w:ascii="Times New Roman" w:eastAsia="Times New Roman" w:hAnsi="Times New Roman" w:cs="Times New Roman"/>
      <w:b w:val="0"/>
      <w:bCs w:val="0"/>
      <w:i w:val="0"/>
      <w:iCs w:val="0"/>
      <w:smallCaps w:val="0"/>
      <w:strike w:val="0"/>
      <w:sz w:val="17"/>
      <w:szCs w:val="17"/>
      <w:u w:val="none"/>
      <w:shd w:val="clear" w:color="auto" w:fill="FFFFFF"/>
    </w:rPr>
  </w:style>
  <w:style w:type="character" w:customStyle="1" w:styleId="Heading122">
    <w:name w:val="Heading #1 (2)_"/>
    <w:link w:val="Heading123"/>
    <w:locked/>
    <w:rsid w:val="00BA2967"/>
    <w:rPr>
      <w:shd w:val="clear" w:color="auto" w:fill="FFFFFF"/>
    </w:rPr>
  </w:style>
  <w:style w:type="paragraph" w:customStyle="1" w:styleId="Heading123">
    <w:name w:val="Heading #1 (2)"/>
    <w:basedOn w:val="Normal"/>
    <w:link w:val="Heading122"/>
    <w:rsid w:val="00BA2967"/>
    <w:pPr>
      <w:widowControl w:val="0"/>
      <w:shd w:val="clear" w:color="auto" w:fill="FFFFFF"/>
      <w:spacing w:line="240" w:lineRule="atLeast"/>
      <w:outlineLvl w:val="0"/>
    </w:pPr>
    <w:rPr>
      <w:rFonts w:eastAsiaTheme="minorHAnsi" w:cstheme="minorBidi"/>
      <w:sz w:val="28"/>
      <w:szCs w:val="22"/>
      <w:shd w:val="clear" w:color="auto" w:fill="FFFFFF"/>
      <w:lang w:val="vi-VN"/>
    </w:rPr>
  </w:style>
  <w:style w:type="paragraph" w:customStyle="1" w:styleId="Heading210">
    <w:name w:val="Heading #21"/>
    <w:basedOn w:val="Normal"/>
    <w:rsid w:val="00BA2967"/>
    <w:pPr>
      <w:widowControl w:val="0"/>
      <w:shd w:val="clear" w:color="auto" w:fill="FFFFFF"/>
      <w:spacing w:line="379" w:lineRule="exact"/>
      <w:outlineLvl w:val="1"/>
    </w:pPr>
    <w:rPr>
      <w:rFonts w:ascii="Calibri" w:eastAsia="Calibri" w:hAnsi="Calibri"/>
      <w:b/>
      <w:bCs/>
      <w:sz w:val="20"/>
      <w:shd w:val="clear" w:color="auto" w:fill="FFFFFF"/>
    </w:rPr>
  </w:style>
  <w:style w:type="character" w:customStyle="1" w:styleId="Tablecaption5">
    <w:name w:val="Table caption (5)_"/>
    <w:link w:val="Tablecaption50"/>
    <w:locked/>
    <w:rsid w:val="00BA2967"/>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BA2967"/>
    <w:pPr>
      <w:widowControl w:val="0"/>
      <w:shd w:val="clear" w:color="auto" w:fill="FFFFFF"/>
      <w:spacing w:line="240" w:lineRule="atLeast"/>
      <w:jc w:val="right"/>
    </w:pPr>
    <w:rPr>
      <w:rFonts w:ascii="Courier New" w:eastAsiaTheme="minorHAnsi" w:hAnsi="Courier New" w:cstheme="minorBidi"/>
      <w:i/>
      <w:iCs/>
      <w:noProof/>
      <w:sz w:val="8"/>
      <w:szCs w:val="8"/>
      <w:shd w:val="clear" w:color="auto" w:fill="FFFFFF"/>
      <w:lang w:val="vi-VN"/>
    </w:rPr>
  </w:style>
  <w:style w:type="character" w:customStyle="1" w:styleId="Tablecaption33">
    <w:name w:val="Table caption (3)3"/>
    <w:rsid w:val="00BA2967"/>
  </w:style>
  <w:style w:type="character" w:customStyle="1" w:styleId="Tablecaption6">
    <w:name w:val="Table caption (6)_"/>
    <w:link w:val="Tablecaption60"/>
    <w:locked/>
    <w:rsid w:val="00BA2967"/>
    <w:rPr>
      <w:noProof/>
      <w:sz w:val="22"/>
      <w:shd w:val="clear" w:color="auto" w:fill="FFFFFF"/>
    </w:rPr>
  </w:style>
  <w:style w:type="paragraph" w:customStyle="1" w:styleId="Tablecaption60">
    <w:name w:val="Table caption (6)"/>
    <w:basedOn w:val="Normal"/>
    <w:link w:val="Tablecaption6"/>
    <w:rsid w:val="00BA2967"/>
    <w:pPr>
      <w:widowControl w:val="0"/>
      <w:shd w:val="clear" w:color="auto" w:fill="FFFFFF"/>
      <w:spacing w:line="240" w:lineRule="atLeast"/>
    </w:pPr>
    <w:rPr>
      <w:rFonts w:eastAsiaTheme="minorHAnsi" w:cstheme="minorBidi"/>
      <w:noProof/>
      <w:sz w:val="22"/>
      <w:szCs w:val="22"/>
      <w:shd w:val="clear" w:color="auto" w:fill="FFFFFF"/>
      <w:lang w:val="vi-VN"/>
    </w:rPr>
  </w:style>
  <w:style w:type="character" w:customStyle="1" w:styleId="Tablecaption65pt">
    <w:name w:val="Table caption (6) + 5 pt"/>
    <w:aliases w:val="Italic5"/>
    <w:rsid w:val="00BA2967"/>
    <w:rPr>
      <w:i/>
      <w:iCs/>
      <w:noProof/>
      <w:sz w:val="10"/>
      <w:szCs w:val="10"/>
      <w:shd w:val="clear" w:color="auto" w:fill="FFFFFF"/>
    </w:rPr>
  </w:style>
  <w:style w:type="character" w:customStyle="1" w:styleId="TablecaptionItalic">
    <w:name w:val="Table caption + Italic"/>
    <w:rsid w:val="00BA2967"/>
    <w:rPr>
      <w:i/>
      <w:iCs/>
      <w:shd w:val="clear" w:color="auto" w:fill="FFFFFF"/>
      <w:lang w:val="en-US" w:eastAsia="en-US"/>
    </w:rPr>
  </w:style>
  <w:style w:type="character" w:customStyle="1" w:styleId="Tablecaption22">
    <w:name w:val="Table caption2"/>
    <w:rsid w:val="00BA2967"/>
  </w:style>
  <w:style w:type="character" w:customStyle="1" w:styleId="Headerorfooter115pt1">
    <w:name w:val="Header or footer + 11.5 pt1"/>
    <w:rsid w:val="00BA2967"/>
    <w:rPr>
      <w:sz w:val="23"/>
      <w:szCs w:val="23"/>
      <w:shd w:val="clear" w:color="auto" w:fill="FFFFFF"/>
    </w:rPr>
  </w:style>
  <w:style w:type="character" w:customStyle="1" w:styleId="Tablecaption7">
    <w:name w:val="Table caption (7)_"/>
    <w:link w:val="Tablecaption70"/>
    <w:locked/>
    <w:rsid w:val="00BA2967"/>
    <w:rPr>
      <w:noProof/>
      <w:shd w:val="clear" w:color="auto" w:fill="FFFFFF"/>
    </w:rPr>
  </w:style>
  <w:style w:type="paragraph" w:customStyle="1" w:styleId="Tablecaption70">
    <w:name w:val="Table caption (7)"/>
    <w:basedOn w:val="Normal"/>
    <w:link w:val="Tablecaption7"/>
    <w:rsid w:val="00BA2967"/>
    <w:pPr>
      <w:widowControl w:val="0"/>
      <w:shd w:val="clear" w:color="auto" w:fill="FFFFFF"/>
      <w:spacing w:line="240" w:lineRule="atLeast"/>
    </w:pPr>
    <w:rPr>
      <w:rFonts w:eastAsiaTheme="minorHAnsi" w:cstheme="minorBidi"/>
      <w:noProof/>
      <w:sz w:val="28"/>
      <w:szCs w:val="22"/>
      <w:shd w:val="clear" w:color="auto" w:fill="FFFFFF"/>
      <w:lang w:val="vi-VN"/>
    </w:rPr>
  </w:style>
  <w:style w:type="character" w:customStyle="1" w:styleId="Tablecaption7Italic">
    <w:name w:val="Table caption (7) + Italic"/>
    <w:rsid w:val="00BA2967"/>
    <w:rPr>
      <w:i/>
      <w:iCs/>
      <w:noProof/>
      <w:shd w:val="clear" w:color="auto" w:fill="FFFFFF"/>
    </w:rPr>
  </w:style>
  <w:style w:type="character" w:customStyle="1" w:styleId="Tablecaption32">
    <w:name w:val="Table caption (3)2"/>
    <w:rsid w:val="00BA2967"/>
  </w:style>
  <w:style w:type="character" w:customStyle="1" w:styleId="HeadingCharChar">
    <w:name w:val="Heading Char Char"/>
    <w:rsid w:val="00BA2967"/>
    <w:rPr>
      <w:rFonts w:ascii="Times New Roman" w:eastAsia="Times New Roman" w:hAnsi="Times New Roman" w:cs="Times New Roman"/>
      <w:b/>
      <w:bCs/>
      <w:color w:val="000000"/>
      <w:sz w:val="30"/>
      <w:szCs w:val="24"/>
    </w:rPr>
  </w:style>
  <w:style w:type="paragraph" w:customStyle="1" w:styleId="muc2so">
    <w:name w:val="muc 2 so"/>
    <w:basedOn w:val="Heading2"/>
    <w:rsid w:val="00BA2967"/>
    <w:pPr>
      <w:keepNext/>
      <w:pBdr>
        <w:bottom w:val="none" w:sz="0" w:space="0" w:color="auto"/>
      </w:pBdr>
      <w:suppressAutoHyphens w:val="0"/>
      <w:spacing w:before="60" w:after="60" w:line="312" w:lineRule="auto"/>
      <w:jc w:val="left"/>
    </w:pPr>
    <w:rPr>
      <w:rFonts w:ascii="Times New Roman" w:eastAsia="SimSun" w:hAnsi="Times New Roman" w:cs="Arial"/>
      <w:b w:val="0"/>
      <w:i/>
      <w:sz w:val="30"/>
      <w:szCs w:val="28"/>
    </w:rPr>
  </w:style>
  <w:style w:type="character" w:customStyle="1" w:styleId="m2Char0">
    <w:name w:val="m2 Char"/>
    <w:link w:val="m20"/>
    <w:locked/>
    <w:rsid w:val="00BA2967"/>
    <w:rPr>
      <w:rFonts w:ascii=".VnTime" w:eastAsia="Times New Roman" w:hAnsi=".VnTime" w:cs="Times New Roman"/>
      <w:b/>
      <w:bCs/>
      <w:color w:val="FF0000"/>
      <w:sz w:val="26"/>
      <w:szCs w:val="26"/>
      <w:lang w:val="en-US"/>
    </w:rPr>
  </w:style>
  <w:style w:type="paragraph" w:customStyle="1" w:styleId="LightList-Accent31">
    <w:name w:val="Light List - Accent 31"/>
    <w:hidden/>
    <w:rsid w:val="00BA2967"/>
    <w:pPr>
      <w:spacing w:after="0" w:line="240" w:lineRule="auto"/>
    </w:pPr>
    <w:rPr>
      <w:rFonts w:eastAsia="SimSun" w:cs="Times New Roman"/>
      <w:sz w:val="24"/>
      <w:szCs w:val="24"/>
    </w:rPr>
  </w:style>
  <w:style w:type="paragraph" w:customStyle="1" w:styleId="t01">
    <w:name w:val="t01"/>
    <w:basedOn w:val="Heading2"/>
    <w:rsid w:val="00BA2967"/>
    <w:pPr>
      <w:keepNext/>
      <w:pBdr>
        <w:bottom w:val="none" w:sz="0" w:space="0" w:color="auto"/>
      </w:pBdr>
      <w:tabs>
        <w:tab w:val="left" w:pos="540"/>
      </w:tabs>
      <w:suppressAutoHyphens w:val="0"/>
      <w:spacing w:before="300" w:after="0" w:line="300" w:lineRule="exact"/>
      <w:ind w:firstLine="454"/>
      <w:jc w:val="both"/>
    </w:pPr>
    <w:rPr>
      <w:rFonts w:ascii="Times New Roman" w:eastAsia="SimSun" w:hAnsi="Times New Roman"/>
      <w:b w:val="0"/>
      <w:bCs/>
      <w:sz w:val="26"/>
      <w:szCs w:val="28"/>
    </w:rPr>
  </w:style>
  <w:style w:type="character" w:customStyle="1" w:styleId="H1CharChar">
    <w:name w:val="H1 Char Char"/>
    <w:rsid w:val="00BA2967"/>
    <w:rPr>
      <w:rFonts w:ascii=".VnTimeH" w:eastAsia="Times New Roman" w:hAnsi=".VnTimeH"/>
      <w:b/>
      <w:sz w:val="28"/>
    </w:rPr>
  </w:style>
  <w:style w:type="character" w:customStyle="1" w:styleId="hCharChar">
    <w:name w:val="h Char Char"/>
    <w:rsid w:val="00BA2967"/>
    <w:rPr>
      <w:sz w:val="22"/>
      <w:szCs w:val="22"/>
    </w:rPr>
  </w:style>
  <w:style w:type="paragraph" w:customStyle="1" w:styleId="Refer">
    <w:name w:val="Refer"/>
    <w:basedOn w:val="Normal"/>
    <w:rsid w:val="00BA2967"/>
    <w:pPr>
      <w:spacing w:after="120"/>
      <w:ind w:firstLine="720"/>
    </w:pPr>
    <w:rPr>
      <w:rFonts w:ascii=".VnTime" w:eastAsia="SimSun" w:hAnsi=".VnTime"/>
    </w:rPr>
  </w:style>
  <w:style w:type="paragraph" w:customStyle="1" w:styleId="Point">
    <w:name w:val="Point"/>
    <w:basedOn w:val="Header"/>
    <w:rsid w:val="00BA2967"/>
    <w:pPr>
      <w:tabs>
        <w:tab w:val="num" w:pos="360"/>
      </w:tabs>
      <w:ind w:left="360" w:hanging="360"/>
    </w:pPr>
    <w:rPr>
      <w:rFonts w:ascii=".VnTime" w:eastAsia="SimSun" w:hAnsi=".VnTime"/>
      <w:sz w:val="24"/>
    </w:rPr>
  </w:style>
  <w:style w:type="paragraph" w:customStyle="1" w:styleId="heading5">
    <w:name w:val="heading5"/>
    <w:basedOn w:val="Normal"/>
    <w:rsid w:val="00BA2967"/>
    <w:pPr>
      <w:numPr>
        <w:numId w:val="178"/>
      </w:numPr>
      <w:spacing w:before="60" w:after="120" w:line="360" w:lineRule="exact"/>
    </w:pPr>
    <w:rPr>
      <w:rFonts w:ascii=".VnTime" w:eastAsia="SimSun" w:hAnsi=".VnTime"/>
      <w:sz w:val="26"/>
    </w:rPr>
  </w:style>
  <w:style w:type="paragraph" w:customStyle="1" w:styleId="trongdo">
    <w:name w:val="trong do"/>
    <w:basedOn w:val="Normal"/>
    <w:rsid w:val="00BA2967"/>
    <w:pPr>
      <w:widowControl w:val="0"/>
      <w:tabs>
        <w:tab w:val="left" w:pos="1736"/>
      </w:tabs>
      <w:spacing w:before="60" w:after="120" w:line="252" w:lineRule="auto"/>
      <w:ind w:left="1984" w:hanging="680"/>
    </w:pPr>
    <w:rPr>
      <w:rFonts w:ascii="Arial" w:eastAsia="SimSun" w:hAnsi="Arial"/>
      <w:szCs w:val="24"/>
    </w:rPr>
  </w:style>
  <w:style w:type="paragraph" w:customStyle="1" w:styleId="duoi1ngoac">
    <w:name w:val="duoi 1 ngoac"/>
    <w:basedOn w:val="Normal"/>
    <w:rsid w:val="00BA2967"/>
    <w:pPr>
      <w:widowControl w:val="0"/>
      <w:tabs>
        <w:tab w:val="left" w:pos="1361"/>
      </w:tabs>
      <w:spacing w:before="60" w:after="120"/>
      <w:ind w:left="1361" w:hanging="454"/>
    </w:pPr>
    <w:rPr>
      <w:rFonts w:ascii="Arial" w:eastAsia="SimSun" w:hAnsi="Arial"/>
      <w:szCs w:val="24"/>
    </w:rPr>
  </w:style>
  <w:style w:type="paragraph" w:customStyle="1" w:styleId="Long1">
    <w:name w:val="Long1"/>
    <w:basedOn w:val="Normal"/>
    <w:rsid w:val="00BA2967"/>
    <w:pPr>
      <w:jc w:val="left"/>
    </w:pPr>
    <w:rPr>
      <w:rFonts w:ascii="VNTime" w:eastAsia="SimSun" w:hAnsi="VNTime"/>
    </w:rPr>
  </w:style>
  <w:style w:type="paragraph" w:customStyle="1" w:styleId="long10">
    <w:name w:val="long1"/>
    <w:basedOn w:val="Long1"/>
    <w:autoRedefine/>
    <w:rsid w:val="00BA2967"/>
    <w:pPr>
      <w:widowControl w:val="0"/>
      <w:spacing w:before="40" w:after="20"/>
      <w:jc w:val="center"/>
    </w:pPr>
    <w:rPr>
      <w:rFonts w:ascii="Times New Roman" w:hAnsi="Times New Roman"/>
      <w:sz w:val="18"/>
      <w:szCs w:val="18"/>
    </w:rPr>
  </w:style>
  <w:style w:type="paragraph" w:customStyle="1" w:styleId="Long2">
    <w:name w:val="Long2"/>
    <w:basedOn w:val="long10"/>
    <w:rsid w:val="00BA2967"/>
    <w:pPr>
      <w:ind w:left="340" w:hanging="340"/>
      <w:jc w:val="both"/>
    </w:pPr>
  </w:style>
  <w:style w:type="paragraph" w:customStyle="1" w:styleId="gchu">
    <w:name w:val="gchu"/>
    <w:basedOn w:val="tho"/>
    <w:rsid w:val="00BA2967"/>
    <w:pPr>
      <w:ind w:left="1361"/>
    </w:pPr>
    <w:rPr>
      <w:i/>
    </w:rPr>
  </w:style>
  <w:style w:type="paragraph" w:customStyle="1" w:styleId="tho">
    <w:name w:val="tho"/>
    <w:basedOn w:val="Normal"/>
    <w:rsid w:val="00BA2967"/>
    <w:pPr>
      <w:spacing w:after="120"/>
      <w:ind w:left="340" w:hanging="340"/>
    </w:pPr>
    <w:rPr>
      <w:rFonts w:ascii="VNTime" w:eastAsia="SimSun" w:hAnsi="VNTime"/>
      <w:sz w:val="22"/>
    </w:rPr>
  </w:style>
  <w:style w:type="paragraph" w:customStyle="1" w:styleId="preamble">
    <w:name w:val="preamble"/>
    <w:basedOn w:val="Normal"/>
    <w:rsid w:val="00BA2967"/>
    <w:pPr>
      <w:spacing w:before="100" w:beforeAutospacing="1" w:after="100" w:afterAutospacing="1" w:line="288" w:lineRule="auto"/>
      <w:jc w:val="left"/>
    </w:pPr>
    <w:rPr>
      <w:rFonts w:eastAsia="SimSun"/>
      <w:szCs w:val="24"/>
    </w:rPr>
  </w:style>
  <w:style w:type="paragraph" w:customStyle="1" w:styleId="TENPHANV">
    <w:name w:val="TEN PHAN_V"/>
    <w:rsid w:val="00BA2967"/>
    <w:pPr>
      <w:spacing w:before="120" w:after="0" w:line="288" w:lineRule="auto"/>
      <w:jc w:val="center"/>
    </w:pPr>
    <w:rPr>
      <w:rFonts w:ascii="Arial" w:eastAsia="SimSun" w:hAnsi="Arial" w:cs="Arial"/>
      <w:b/>
      <w:bCs/>
      <w:sz w:val="24"/>
      <w:szCs w:val="24"/>
      <w:lang w:val="en-US"/>
    </w:rPr>
  </w:style>
  <w:style w:type="paragraph" w:customStyle="1" w:styleId="tableindent">
    <w:name w:val="table indent"/>
    <w:basedOn w:val="Normal"/>
    <w:autoRedefine/>
    <w:rsid w:val="00BA2967"/>
    <w:pPr>
      <w:ind w:left="454"/>
    </w:pPr>
    <w:rPr>
      <w:rFonts w:ascii="Arial" w:eastAsia="SimSun" w:hAnsi="Arial" w:cs="Arial"/>
      <w:sz w:val="22"/>
      <w:szCs w:val="22"/>
    </w:rPr>
  </w:style>
  <w:style w:type="paragraph" w:customStyle="1" w:styleId="k1">
    <w:name w:val="k1"/>
    <w:basedOn w:val="Normal"/>
    <w:rsid w:val="00BA2967"/>
    <w:pPr>
      <w:autoSpaceDE w:val="0"/>
      <w:autoSpaceDN w:val="0"/>
      <w:ind w:left="340" w:hanging="340"/>
    </w:pPr>
    <w:rPr>
      <w:rFonts w:ascii=".VnArial" w:eastAsia="SimSun" w:hAnsi=".VnArial"/>
    </w:rPr>
  </w:style>
  <w:style w:type="paragraph" w:customStyle="1" w:styleId="k2">
    <w:name w:val="k2"/>
    <w:basedOn w:val="k1"/>
    <w:next w:val="k1"/>
    <w:rsid w:val="00BA2967"/>
    <w:pPr>
      <w:spacing w:before="120"/>
      <w:ind w:left="680"/>
    </w:pPr>
  </w:style>
  <w:style w:type="paragraph" w:customStyle="1" w:styleId="k1m">
    <w:name w:val="k1m"/>
    <w:basedOn w:val="k1"/>
    <w:rsid w:val="00BA2967"/>
    <w:rPr>
      <w:color w:val="0000FF"/>
    </w:rPr>
  </w:style>
  <w:style w:type="paragraph" w:customStyle="1" w:styleId="k2m">
    <w:name w:val="k2m"/>
    <w:basedOn w:val="k2"/>
    <w:rsid w:val="00BA2967"/>
    <w:rPr>
      <w:color w:val="0000FF"/>
    </w:rPr>
  </w:style>
  <w:style w:type="paragraph" w:customStyle="1" w:styleId="TENQUYPHAMV">
    <w:name w:val="TEN QUY PHAM_V"/>
    <w:rsid w:val="00BA2967"/>
    <w:pPr>
      <w:spacing w:after="0" w:line="240" w:lineRule="auto"/>
      <w:jc w:val="center"/>
    </w:pPr>
    <w:rPr>
      <w:rFonts w:ascii="Arial" w:eastAsia="SimSun" w:hAnsi="Arial" w:cs="Arial"/>
      <w:b/>
      <w:bCs/>
      <w:sz w:val="32"/>
      <w:szCs w:val="32"/>
      <w:lang w:val="en-US"/>
    </w:rPr>
  </w:style>
  <w:style w:type="paragraph" w:customStyle="1" w:styleId="gridtable">
    <w:name w:val="grid table"/>
    <w:basedOn w:val="Normal"/>
    <w:rsid w:val="00BA2967"/>
    <w:pPr>
      <w:spacing w:line="300" w:lineRule="exact"/>
      <w:ind w:left="709"/>
      <w:jc w:val="left"/>
    </w:pPr>
    <w:rPr>
      <w:rFonts w:ascii="Arial" w:eastAsia="MS Mincho" w:hAnsi="Arial" w:cs="Arial"/>
      <w:sz w:val="20"/>
    </w:rPr>
  </w:style>
  <w:style w:type="paragraph" w:customStyle="1" w:styleId="Header2">
    <w:name w:val="Header2"/>
    <w:rsid w:val="00BA2967"/>
    <w:pPr>
      <w:spacing w:after="0" w:line="240" w:lineRule="auto"/>
    </w:pPr>
    <w:rPr>
      <w:rFonts w:ascii="Arial" w:eastAsia="SimSun" w:hAnsi="Arial" w:cs="Arial"/>
      <w:b/>
      <w:bCs/>
      <w:sz w:val="24"/>
      <w:szCs w:val="24"/>
      <w:lang w:val="en-US"/>
    </w:rPr>
  </w:style>
  <w:style w:type="paragraph" w:customStyle="1" w:styleId="table11">
    <w:name w:val="table(1)"/>
    <w:basedOn w:val="table0"/>
    <w:autoRedefine/>
    <w:rsid w:val="00BA2967"/>
    <w:pPr>
      <w:widowControl/>
      <w:spacing w:before="0" w:after="0"/>
      <w:ind w:left="454" w:hanging="454"/>
      <w:jc w:val="both"/>
    </w:pPr>
    <w:rPr>
      <w:rFonts w:ascii="Arial" w:eastAsia="SimSun" w:hAnsi="Arial" w:cs="Arial"/>
      <w:b w:val="0"/>
      <w:kern w:val="0"/>
      <w:sz w:val="22"/>
      <w:szCs w:val="22"/>
      <w:lang w:val="en-US"/>
    </w:rPr>
  </w:style>
  <w:style w:type="paragraph" w:customStyle="1" w:styleId="tableleft">
    <w:name w:val="table left"/>
    <w:basedOn w:val="table0"/>
    <w:autoRedefine/>
    <w:rsid w:val="00BA2967"/>
    <w:pPr>
      <w:widowControl/>
      <w:spacing w:before="60" w:after="0"/>
      <w:jc w:val="right"/>
    </w:pPr>
    <w:rPr>
      <w:rFonts w:ascii="Arial" w:eastAsia="SimSun" w:hAnsi="Arial" w:cs="Arial"/>
      <w:b w:val="0"/>
      <w:kern w:val="0"/>
      <w:sz w:val="22"/>
      <w:szCs w:val="22"/>
      <w:lang w:val="en-US"/>
    </w:rPr>
  </w:style>
  <w:style w:type="paragraph" w:customStyle="1" w:styleId="Tenphane">
    <w:name w:val="Ten phan_e"/>
    <w:rsid w:val="00BA2967"/>
    <w:pPr>
      <w:spacing w:before="120" w:after="0" w:line="240" w:lineRule="auto"/>
      <w:jc w:val="center"/>
    </w:pPr>
    <w:rPr>
      <w:rFonts w:ascii="Arial" w:eastAsia="SimSun" w:hAnsi="Arial" w:cs="Arial"/>
      <w:b/>
      <w:bCs/>
      <w:i/>
      <w:iCs/>
      <w:sz w:val="24"/>
      <w:szCs w:val="24"/>
      <w:lang w:val="en-US"/>
    </w:rPr>
  </w:style>
  <w:style w:type="paragraph" w:customStyle="1" w:styleId="heading2-p">
    <w:name w:val="heading2-p"/>
    <w:basedOn w:val="Normal"/>
    <w:rsid w:val="00BA2967"/>
    <w:pPr>
      <w:jc w:val="center"/>
    </w:pPr>
    <w:rPr>
      <w:rFonts w:eastAsia="SimSun"/>
      <w:sz w:val="20"/>
    </w:rPr>
  </w:style>
  <w:style w:type="paragraph" w:customStyle="1" w:styleId="QD2">
    <w:name w:val="QD2"/>
    <w:basedOn w:val="Normal"/>
    <w:rsid w:val="00BA2967"/>
    <w:pPr>
      <w:spacing w:before="240" w:after="120" w:line="300" w:lineRule="atLeast"/>
      <w:jc w:val="center"/>
    </w:pPr>
    <w:rPr>
      <w:rFonts w:ascii=".VnVogueH" w:eastAsia="SimSun" w:hAnsi=".VnVogueH" w:cs="Angsana New"/>
      <w:sz w:val="26"/>
    </w:rPr>
  </w:style>
  <w:style w:type="paragraph" w:customStyle="1" w:styleId="tr-bang">
    <w:name w:val="tr-bang"/>
    <w:basedOn w:val="Normal"/>
    <w:rsid w:val="00BA2967"/>
    <w:pPr>
      <w:spacing w:line="300" w:lineRule="atLeast"/>
      <w:jc w:val="center"/>
    </w:pPr>
    <w:rPr>
      <w:rFonts w:ascii=".VnArial" w:eastAsia="SimSun" w:hAnsi=".VnArial" w:cs="Angsana New"/>
      <w:sz w:val="19"/>
    </w:rPr>
  </w:style>
  <w:style w:type="paragraph" w:customStyle="1" w:styleId="f">
    <w:name w:val="f"/>
    <w:basedOn w:val="Normal"/>
    <w:rsid w:val="00BA2967"/>
    <w:pPr>
      <w:spacing w:before="80" w:after="80" w:line="300" w:lineRule="exact"/>
      <w:ind w:left="360"/>
    </w:pPr>
    <w:rPr>
      <w:rFonts w:eastAsia="SimSun"/>
      <w:spacing w:val="-4"/>
      <w:sz w:val="26"/>
    </w:rPr>
  </w:style>
  <w:style w:type="character" w:customStyle="1" w:styleId="LeftHeaderCharChar1">
    <w:name w:val="Left Header Char Char1"/>
    <w:locked/>
    <w:rsid w:val="00BA2967"/>
    <w:rPr>
      <w:rFonts w:ascii=".VnTime" w:hAnsi=".VnTime" w:cs=".VnTime"/>
      <w:sz w:val="28"/>
      <w:szCs w:val="28"/>
      <w:lang w:val="en-US" w:eastAsia="en-US" w:bidi="ar-SA"/>
    </w:rPr>
  </w:style>
  <w:style w:type="paragraph" w:customStyle="1" w:styleId="K10">
    <w:name w:val="K1"/>
    <w:basedOn w:val="Normal"/>
    <w:next w:val="Normal"/>
    <w:autoRedefine/>
    <w:rsid w:val="00BA2967"/>
    <w:pPr>
      <w:widowControl w:val="0"/>
      <w:spacing w:before="110"/>
      <w:ind w:left="720" w:firstLine="533"/>
    </w:pPr>
    <w:rPr>
      <w:rFonts w:eastAsia="SimSun"/>
      <w:b/>
      <w:i/>
      <w:color w:val="FF0000"/>
      <w:sz w:val="26"/>
      <w:szCs w:val="26"/>
      <w:u w:val="single"/>
    </w:rPr>
  </w:style>
  <w:style w:type="paragraph" w:customStyle="1" w:styleId="K20">
    <w:name w:val="K2"/>
    <w:basedOn w:val="Normal"/>
    <w:next w:val="Normal"/>
    <w:autoRedefine/>
    <w:rsid w:val="00BA2967"/>
    <w:pPr>
      <w:widowControl w:val="0"/>
      <w:spacing w:before="110"/>
      <w:ind w:left="720" w:firstLine="533"/>
    </w:pPr>
    <w:rPr>
      <w:rFonts w:eastAsia="SimSun"/>
      <w:b/>
      <w:bCs/>
      <w:color w:val="000000"/>
      <w:sz w:val="26"/>
      <w:szCs w:val="26"/>
    </w:rPr>
  </w:style>
  <w:style w:type="paragraph" w:customStyle="1" w:styleId="K3">
    <w:name w:val="K3"/>
    <w:basedOn w:val="Normal"/>
    <w:next w:val="Normal"/>
    <w:autoRedefine/>
    <w:rsid w:val="00BA2967"/>
    <w:pPr>
      <w:widowControl w:val="0"/>
      <w:spacing w:before="110"/>
      <w:ind w:left="720" w:firstLine="533"/>
    </w:pPr>
    <w:rPr>
      <w:rFonts w:eastAsia="SimSun"/>
      <w:bCs/>
      <w:color w:val="0000FF"/>
      <w:sz w:val="26"/>
      <w:szCs w:val="26"/>
    </w:rPr>
  </w:style>
  <w:style w:type="character" w:customStyle="1" w:styleId="VTChar">
    <w:name w:val="ĐVT Char"/>
    <w:link w:val="VT"/>
    <w:rsid w:val="00BA2967"/>
    <w:rPr>
      <w:rFonts w:eastAsia="MS Mincho"/>
      <w:i/>
      <w:iCs/>
      <w:noProof/>
      <w:spacing w:val="-4"/>
      <w:sz w:val="24"/>
      <w:szCs w:val="24"/>
      <w:lang w:val="da-DK"/>
    </w:rPr>
  </w:style>
  <w:style w:type="paragraph" w:customStyle="1" w:styleId="dv">
    <w:name w:val="dv"/>
    <w:basedOn w:val="Normal"/>
    <w:semiHidden/>
    <w:rsid w:val="00BA2967"/>
    <w:pPr>
      <w:spacing w:after="120" w:line="420" w:lineRule="exact"/>
      <w:jc w:val="center"/>
    </w:pPr>
    <w:rPr>
      <w:rFonts w:eastAsia="MS Mincho"/>
      <w:i/>
      <w:sz w:val="28"/>
      <w:szCs w:val="28"/>
      <w:lang w:eastAsia="ja-JP"/>
    </w:rPr>
  </w:style>
  <w:style w:type="paragraph" w:customStyle="1" w:styleId="Mc1">
    <w:name w:val="Mục 1"/>
    <w:basedOn w:val="Heading2"/>
    <w:link w:val="Mc1Char"/>
    <w:rsid w:val="00BA2967"/>
    <w:pPr>
      <w:pBdr>
        <w:bottom w:val="none" w:sz="0" w:space="0" w:color="auto"/>
      </w:pBdr>
      <w:suppressAutoHyphens w:val="0"/>
      <w:spacing w:before="120" w:after="120"/>
      <w:ind w:firstLine="720"/>
      <w:jc w:val="both"/>
    </w:pPr>
    <w:rPr>
      <w:rFonts w:ascii="Times New Roman" w:eastAsia="MS Mincho" w:hAnsi="Times New Roman"/>
      <w:b w:val="0"/>
      <w:bCs/>
      <w:noProof/>
      <w:szCs w:val="28"/>
      <w:lang w:val="da-DK" w:eastAsia="ja-JP"/>
    </w:rPr>
  </w:style>
  <w:style w:type="paragraph" w:customStyle="1" w:styleId="Mc11">
    <w:name w:val="Mục 1.1"/>
    <w:basedOn w:val="Heading3"/>
    <w:link w:val="Mc11Char"/>
    <w:autoRedefine/>
    <w:rsid w:val="00BA2967"/>
    <w:pPr>
      <w:tabs>
        <w:tab w:val="left" w:pos="1320"/>
      </w:tabs>
      <w:suppressAutoHyphens w:val="0"/>
      <w:spacing w:before="60" w:after="120"/>
      <w:ind w:firstLine="720"/>
      <w:jc w:val="both"/>
    </w:pPr>
    <w:rPr>
      <w:rFonts w:ascii="Calibri Light" w:eastAsia="MS Mincho" w:hAnsi="Calibri Light" w:cs="Calibri Light"/>
      <w:b w:val="0"/>
      <w:bCs/>
      <w:i/>
      <w:noProof/>
      <w:szCs w:val="26"/>
      <w:lang w:eastAsia="ja-JP"/>
    </w:rPr>
  </w:style>
  <w:style w:type="character" w:customStyle="1" w:styleId="Mc11Char">
    <w:name w:val="Mục 1.1 Char"/>
    <w:link w:val="Mc11"/>
    <w:rsid w:val="00BA2967"/>
    <w:rPr>
      <w:rFonts w:ascii="Calibri Light" w:eastAsia="MS Mincho" w:hAnsi="Calibri Light" w:cs="Calibri Light"/>
      <w:bCs/>
      <w:i/>
      <w:noProof/>
      <w:szCs w:val="26"/>
      <w:lang w:val="en-US" w:eastAsia="ja-JP"/>
    </w:rPr>
  </w:style>
  <w:style w:type="character" w:customStyle="1" w:styleId="Mc111Char">
    <w:name w:val="Mục 1.1.1 Char"/>
    <w:rsid w:val="00BA2967"/>
    <w:rPr>
      <w:rFonts w:eastAsia="MS Mincho"/>
      <w:bCs/>
      <w:noProof/>
      <w:sz w:val="28"/>
      <w:szCs w:val="28"/>
      <w:lang w:val="pt-BR" w:eastAsia="ja-JP"/>
    </w:rPr>
  </w:style>
  <w:style w:type="paragraph" w:customStyle="1" w:styleId="mcbngchng1">
    <w:name w:val="mục bảng chương 1"/>
    <w:basedOn w:val="Normal"/>
    <w:semiHidden/>
    <w:rsid w:val="00BA2967"/>
    <w:pPr>
      <w:tabs>
        <w:tab w:val="num" w:pos="0"/>
      </w:tabs>
      <w:spacing w:line="312" w:lineRule="auto"/>
      <w:ind w:left="284" w:hanging="284"/>
      <w:jc w:val="center"/>
    </w:pPr>
    <w:rPr>
      <w:rFonts w:eastAsia="MS Mincho"/>
      <w:bCs/>
      <w:iCs/>
      <w:szCs w:val="26"/>
      <w:lang w:val="pt-BR" w:eastAsia="ja-JP"/>
    </w:rPr>
  </w:style>
  <w:style w:type="paragraph" w:customStyle="1" w:styleId="mcbngchng2">
    <w:name w:val="mục bảng chương 2"/>
    <w:basedOn w:val="Normal"/>
    <w:semiHidden/>
    <w:rsid w:val="00BA2967"/>
    <w:pPr>
      <w:keepNext/>
      <w:numPr>
        <w:numId w:val="179"/>
      </w:numPr>
      <w:spacing w:before="120" w:after="120"/>
    </w:pPr>
    <w:rPr>
      <w:rFonts w:eastAsia="SimSun"/>
      <w:i/>
      <w:noProof/>
      <w:szCs w:val="28"/>
      <w:lang w:val="pt-BR"/>
    </w:rPr>
  </w:style>
  <w:style w:type="paragraph" w:customStyle="1" w:styleId="CHNG0">
    <w:name w:val="CHƯƠNG"/>
    <w:basedOn w:val="Heading1"/>
    <w:link w:val="CHNGChar"/>
    <w:autoRedefine/>
    <w:rsid w:val="00BA2967"/>
    <w:pPr>
      <w:keepNext/>
      <w:suppressAutoHyphens w:val="0"/>
      <w:spacing w:before="120" w:after="120"/>
    </w:pPr>
    <w:rPr>
      <w:rFonts w:ascii="Times New Roman" w:eastAsia="MS Mincho" w:hAnsi="Times New Roman"/>
      <w:smallCaps w:val="0"/>
      <w:spacing w:val="4"/>
      <w:sz w:val="28"/>
      <w:szCs w:val="28"/>
      <w:lang w:val="es-ES" w:eastAsia="ja-JP"/>
    </w:rPr>
  </w:style>
  <w:style w:type="paragraph" w:customStyle="1" w:styleId="Mca2">
    <w:name w:val="Mục a"/>
    <w:basedOn w:val="Normal"/>
    <w:link w:val="McaChar"/>
    <w:semiHidden/>
    <w:rsid w:val="00BA2967"/>
    <w:pPr>
      <w:spacing w:before="120" w:after="60"/>
      <w:ind w:left="567"/>
    </w:pPr>
    <w:rPr>
      <w:rFonts w:eastAsia="SimSun"/>
      <w:bCs/>
      <w:i/>
      <w:iCs/>
      <w:noProof/>
      <w:sz w:val="28"/>
      <w:szCs w:val="28"/>
      <w:lang w:val="pt-BR"/>
    </w:rPr>
  </w:style>
  <w:style w:type="paragraph" w:customStyle="1" w:styleId="mcbngchng3">
    <w:name w:val="mục bảng chương 3"/>
    <w:basedOn w:val="Normal"/>
    <w:semiHidden/>
    <w:rsid w:val="00BA2967"/>
    <w:pPr>
      <w:keepNext/>
      <w:numPr>
        <w:numId w:val="181"/>
      </w:numPr>
      <w:spacing w:after="120"/>
    </w:pPr>
    <w:rPr>
      <w:rFonts w:eastAsia="SimSun"/>
      <w:i/>
      <w:noProof/>
      <w:szCs w:val="28"/>
    </w:rPr>
  </w:style>
  <w:style w:type="paragraph" w:customStyle="1" w:styleId="mcbngchng4">
    <w:name w:val="mục bảng chương 4"/>
    <w:basedOn w:val="mcbngchng3"/>
    <w:semiHidden/>
    <w:rsid w:val="00BA2967"/>
    <w:pPr>
      <w:numPr>
        <w:numId w:val="180"/>
      </w:numPr>
    </w:pPr>
    <w:rPr>
      <w:lang w:val="nb-NO"/>
    </w:rPr>
  </w:style>
  <w:style w:type="character" w:customStyle="1" w:styleId="McaChar">
    <w:name w:val="Mục a Char"/>
    <w:link w:val="Mca2"/>
    <w:semiHidden/>
    <w:rsid w:val="00BA2967"/>
    <w:rPr>
      <w:rFonts w:eastAsia="SimSun" w:cs="Times New Roman"/>
      <w:bCs/>
      <w:i/>
      <w:iCs/>
      <w:noProof/>
      <w:szCs w:val="28"/>
      <w:lang w:val="pt-BR"/>
    </w:rPr>
  </w:style>
  <w:style w:type="paragraph" w:customStyle="1" w:styleId="Mcphn">
    <w:name w:val="Mục phần"/>
    <w:basedOn w:val="Heading1"/>
    <w:rsid w:val="00BA2967"/>
    <w:pPr>
      <w:keepNext/>
      <w:suppressAutoHyphens w:val="0"/>
      <w:spacing w:before="0" w:after="0"/>
    </w:pPr>
    <w:rPr>
      <w:rFonts w:ascii="Times New Roman" w:eastAsia="MS Mincho" w:hAnsi="Times New Roman"/>
      <w:bCs/>
      <w:smallCaps w:val="0"/>
      <w:noProof/>
      <w:sz w:val="28"/>
      <w:szCs w:val="28"/>
      <w:lang w:val="da-DK" w:eastAsia="ja-JP"/>
    </w:rPr>
  </w:style>
  <w:style w:type="character" w:customStyle="1" w:styleId="Heading1CharCharCharChar5">
    <w:name w:val="Heading 1 Char Char Char Char5"/>
    <w:rsid w:val="00BA2967"/>
    <w:rPr>
      <w:rFonts w:eastAsia="MS Mincho"/>
      <w:i/>
      <w:sz w:val="28"/>
      <w:szCs w:val="24"/>
      <w:lang w:val="en-US" w:eastAsia="ja-JP" w:bidi="ar-SA"/>
    </w:rPr>
  </w:style>
  <w:style w:type="character" w:customStyle="1" w:styleId="Heading4-MucI1CharChar5">
    <w:name w:val="Heading 4- Muc I.1 Char Char5"/>
    <w:rsid w:val="00BA2967"/>
    <w:rPr>
      <w:rFonts w:eastAsia="MS Mincho"/>
      <w:i/>
      <w:sz w:val="28"/>
      <w:szCs w:val="24"/>
      <w:lang w:val="en-US" w:eastAsia="ja-JP" w:bidi="ar-SA"/>
    </w:rPr>
  </w:style>
  <w:style w:type="paragraph" w:customStyle="1" w:styleId="Muca">
    <w:name w:val="Muc a"/>
    <w:basedOn w:val="BodyText"/>
    <w:autoRedefine/>
    <w:semiHidden/>
    <w:rsid w:val="00BA2967"/>
    <w:pPr>
      <w:keepNext/>
      <w:widowControl w:val="0"/>
      <w:suppressAutoHyphens w:val="0"/>
      <w:spacing w:before="89" w:after="120" w:line="264" w:lineRule="auto"/>
      <w:ind w:right="506" w:firstLine="284"/>
      <w:jc w:val="center"/>
    </w:pPr>
    <w:rPr>
      <w:rFonts w:eastAsia="SimSun"/>
      <w:b/>
      <w:spacing w:val="0"/>
      <w:sz w:val="28"/>
      <w:szCs w:val="28"/>
    </w:rPr>
  </w:style>
  <w:style w:type="paragraph" w:customStyle="1" w:styleId="mcnidung">
    <w:name w:val="mục nội dung"/>
    <w:basedOn w:val="Normal"/>
    <w:link w:val="mcnidungChar"/>
    <w:semiHidden/>
    <w:rsid w:val="00BA2967"/>
    <w:pPr>
      <w:keepNext/>
      <w:spacing w:before="120" w:after="120"/>
      <w:ind w:firstLine="720"/>
      <w:jc w:val="center"/>
    </w:pPr>
    <w:rPr>
      <w:rFonts w:eastAsia="SimSun"/>
      <w:sz w:val="28"/>
      <w:szCs w:val="28"/>
      <w:lang w:val="pt-BR"/>
    </w:rPr>
  </w:style>
  <w:style w:type="paragraph" w:customStyle="1" w:styleId="mc10">
    <w:name w:val="mục 1"/>
    <w:basedOn w:val="Heading2"/>
    <w:semiHidden/>
    <w:rsid w:val="00BA2967"/>
    <w:pPr>
      <w:keepNext/>
      <w:keepLines/>
      <w:pBdr>
        <w:bottom w:val="none" w:sz="0" w:space="0" w:color="auto"/>
      </w:pBdr>
      <w:suppressAutoHyphens w:val="0"/>
      <w:spacing w:before="120" w:after="0"/>
      <w:jc w:val="left"/>
    </w:pPr>
    <w:rPr>
      <w:rFonts w:ascii="Times New Roman" w:eastAsia="MS Gothic" w:hAnsi="Times New Roman"/>
      <w:b w:val="0"/>
      <w:bCs/>
      <w:i/>
      <w:szCs w:val="28"/>
      <w:lang w:val="pt-BR" w:eastAsia="ja-JP"/>
    </w:rPr>
  </w:style>
  <w:style w:type="paragraph" w:customStyle="1" w:styleId="mc110">
    <w:name w:val="mục 1.1"/>
    <w:basedOn w:val="Heading3"/>
    <w:semiHidden/>
    <w:rsid w:val="00BA2967"/>
    <w:pPr>
      <w:keepNext/>
      <w:keepLines/>
      <w:suppressAutoHyphens w:val="0"/>
      <w:spacing w:before="120"/>
      <w:jc w:val="left"/>
    </w:pPr>
    <w:rPr>
      <w:rFonts w:eastAsia="MS Gothic"/>
      <w:bCs/>
      <w:i/>
      <w:szCs w:val="28"/>
      <w:lang w:val="pt-BR" w:eastAsia="ja-JP"/>
    </w:rPr>
  </w:style>
  <w:style w:type="character" w:customStyle="1" w:styleId="mcnidungChar">
    <w:name w:val="mục nội dung Char"/>
    <w:link w:val="mcnidung"/>
    <w:semiHidden/>
    <w:rsid w:val="00BA2967"/>
    <w:rPr>
      <w:rFonts w:eastAsia="SimSun" w:cs="Times New Roman"/>
      <w:szCs w:val="28"/>
      <w:lang w:val="pt-BR"/>
    </w:rPr>
  </w:style>
  <w:style w:type="paragraph" w:customStyle="1" w:styleId="Bngchuong1">
    <w:name w:val="Bảng chuong1"/>
    <w:basedOn w:val="Normal"/>
    <w:semiHidden/>
    <w:rsid w:val="00BA2967"/>
    <w:pPr>
      <w:keepNext/>
      <w:numPr>
        <w:numId w:val="182"/>
      </w:numPr>
      <w:tabs>
        <w:tab w:val="clear" w:pos="57"/>
        <w:tab w:val="num" w:pos="360"/>
      </w:tabs>
      <w:ind w:left="0" w:firstLine="0"/>
      <w:jc w:val="right"/>
    </w:pPr>
    <w:rPr>
      <w:rFonts w:eastAsia="MS Mincho"/>
      <w:i/>
      <w:szCs w:val="24"/>
      <w:lang w:eastAsia="ja-JP"/>
    </w:rPr>
  </w:style>
  <w:style w:type="paragraph" w:customStyle="1" w:styleId="Bngchng10">
    <w:name w:val="Bảng chương10"/>
    <w:basedOn w:val="Normal"/>
    <w:semiHidden/>
    <w:rsid w:val="00BA2967"/>
    <w:pPr>
      <w:keepNext/>
      <w:numPr>
        <w:numId w:val="183"/>
      </w:numPr>
      <w:tabs>
        <w:tab w:val="clear" w:pos="57"/>
        <w:tab w:val="num" w:pos="360"/>
      </w:tabs>
      <w:spacing w:before="120" w:after="120"/>
      <w:ind w:left="0" w:firstLine="0"/>
    </w:pPr>
    <w:rPr>
      <w:rFonts w:eastAsia="MS Mincho"/>
      <w:i/>
      <w:noProof/>
      <w:szCs w:val="28"/>
      <w:lang w:val="pt-BR" w:eastAsia="ja-JP"/>
    </w:rPr>
  </w:style>
  <w:style w:type="paragraph" w:customStyle="1" w:styleId="Bngchng2">
    <w:name w:val="Bảng chương2"/>
    <w:basedOn w:val="Normal"/>
    <w:semiHidden/>
    <w:rsid w:val="00BA2967"/>
    <w:pPr>
      <w:keepNext/>
      <w:numPr>
        <w:numId w:val="184"/>
      </w:numPr>
      <w:tabs>
        <w:tab w:val="clear" w:pos="57"/>
        <w:tab w:val="num" w:pos="360"/>
      </w:tabs>
      <w:spacing w:before="120" w:after="120"/>
      <w:ind w:left="0" w:firstLine="0"/>
    </w:pPr>
    <w:rPr>
      <w:rFonts w:eastAsia="MS Mincho"/>
      <w:i/>
      <w:noProof/>
      <w:szCs w:val="28"/>
      <w:lang w:val="pt-BR" w:eastAsia="ja-JP"/>
    </w:rPr>
  </w:style>
  <w:style w:type="paragraph" w:customStyle="1" w:styleId="Bngchng3">
    <w:name w:val="Bảng chương3"/>
    <w:basedOn w:val="Normal"/>
    <w:semiHidden/>
    <w:rsid w:val="00BA2967"/>
    <w:pPr>
      <w:keepNext/>
      <w:numPr>
        <w:numId w:val="185"/>
      </w:numPr>
      <w:tabs>
        <w:tab w:val="clear" w:pos="57"/>
        <w:tab w:val="num" w:pos="360"/>
      </w:tabs>
      <w:spacing w:before="120" w:after="120"/>
      <w:ind w:left="0" w:firstLine="0"/>
    </w:pPr>
    <w:rPr>
      <w:rFonts w:eastAsia="MS Mincho"/>
      <w:i/>
      <w:noProof/>
      <w:szCs w:val="28"/>
      <w:lang w:val="pt-BR" w:eastAsia="ja-JP"/>
    </w:rPr>
  </w:style>
  <w:style w:type="paragraph" w:customStyle="1" w:styleId="Bngchng4">
    <w:name w:val="Bảng chương4"/>
    <w:basedOn w:val="Normal"/>
    <w:semiHidden/>
    <w:rsid w:val="00BA2967"/>
    <w:pPr>
      <w:keepNext/>
      <w:tabs>
        <w:tab w:val="num" w:pos="360"/>
      </w:tabs>
      <w:spacing w:before="120" w:after="120"/>
    </w:pPr>
    <w:rPr>
      <w:rFonts w:eastAsia="MS Mincho"/>
      <w:i/>
      <w:noProof/>
      <w:szCs w:val="28"/>
      <w:lang w:val="pt-BR" w:eastAsia="ja-JP"/>
    </w:rPr>
  </w:style>
  <w:style w:type="paragraph" w:customStyle="1" w:styleId="Bngchng5">
    <w:name w:val="Bảng chương5"/>
    <w:basedOn w:val="Normal"/>
    <w:semiHidden/>
    <w:rsid w:val="00BA2967"/>
    <w:pPr>
      <w:keepNext/>
      <w:numPr>
        <w:numId w:val="186"/>
      </w:numPr>
      <w:tabs>
        <w:tab w:val="clear" w:pos="57"/>
        <w:tab w:val="num" w:pos="360"/>
      </w:tabs>
      <w:spacing w:before="120" w:after="120"/>
      <w:ind w:left="0" w:firstLine="0"/>
    </w:pPr>
    <w:rPr>
      <w:rFonts w:eastAsia="MS Mincho"/>
      <w:i/>
      <w:noProof/>
      <w:szCs w:val="28"/>
      <w:lang w:val="pt-BR" w:eastAsia="ja-JP"/>
    </w:rPr>
  </w:style>
  <w:style w:type="paragraph" w:customStyle="1" w:styleId="Bngchng6">
    <w:name w:val="Bảng chương6"/>
    <w:basedOn w:val="Normal"/>
    <w:semiHidden/>
    <w:rsid w:val="00BA2967"/>
    <w:pPr>
      <w:keepNext/>
      <w:numPr>
        <w:numId w:val="187"/>
      </w:numPr>
      <w:tabs>
        <w:tab w:val="clear" w:pos="57"/>
        <w:tab w:val="num" w:pos="360"/>
      </w:tabs>
      <w:spacing w:before="120" w:after="120"/>
      <w:ind w:left="0" w:firstLine="0"/>
    </w:pPr>
    <w:rPr>
      <w:rFonts w:eastAsia="MS Mincho"/>
      <w:i/>
      <w:noProof/>
      <w:szCs w:val="28"/>
      <w:lang w:val="pt-BR" w:eastAsia="ja-JP"/>
    </w:rPr>
  </w:style>
  <w:style w:type="paragraph" w:customStyle="1" w:styleId="Bngchng7">
    <w:name w:val="Bảng chương7"/>
    <w:basedOn w:val="Normal"/>
    <w:semiHidden/>
    <w:rsid w:val="00BA2967"/>
    <w:pPr>
      <w:keepNext/>
      <w:numPr>
        <w:numId w:val="188"/>
      </w:numPr>
      <w:tabs>
        <w:tab w:val="clear" w:pos="57"/>
        <w:tab w:val="num" w:pos="360"/>
      </w:tabs>
      <w:spacing w:before="120" w:after="120"/>
      <w:ind w:left="0" w:firstLine="0"/>
    </w:pPr>
    <w:rPr>
      <w:rFonts w:eastAsia="MS Mincho"/>
      <w:i/>
      <w:noProof/>
      <w:szCs w:val="28"/>
      <w:lang w:val="pt-BR" w:eastAsia="ja-JP"/>
    </w:rPr>
  </w:style>
  <w:style w:type="paragraph" w:customStyle="1" w:styleId="Bngchng8">
    <w:name w:val="Bảng chương8"/>
    <w:basedOn w:val="Normal"/>
    <w:semiHidden/>
    <w:rsid w:val="00BA2967"/>
    <w:pPr>
      <w:numPr>
        <w:numId w:val="189"/>
      </w:numPr>
      <w:spacing w:before="120" w:after="120"/>
    </w:pPr>
    <w:rPr>
      <w:rFonts w:eastAsia="MS Mincho"/>
      <w:i/>
      <w:noProof/>
      <w:szCs w:val="28"/>
      <w:lang w:val="pt-BR" w:eastAsia="ja-JP"/>
    </w:rPr>
  </w:style>
  <w:style w:type="paragraph" w:customStyle="1" w:styleId="Bngchng9">
    <w:name w:val="Bảng chương9"/>
    <w:basedOn w:val="Normal"/>
    <w:semiHidden/>
    <w:rsid w:val="00BA2967"/>
    <w:pPr>
      <w:keepNext/>
      <w:numPr>
        <w:numId w:val="190"/>
      </w:numPr>
      <w:tabs>
        <w:tab w:val="clear" w:pos="0"/>
        <w:tab w:val="num" w:pos="360"/>
      </w:tabs>
      <w:spacing w:before="120" w:after="120"/>
      <w:ind w:left="0" w:firstLine="0"/>
    </w:pPr>
    <w:rPr>
      <w:rFonts w:eastAsia="MS Mincho"/>
      <w:i/>
      <w:noProof/>
      <w:szCs w:val="28"/>
      <w:lang w:val="pt-BR" w:eastAsia="ja-JP"/>
    </w:rPr>
  </w:style>
  <w:style w:type="paragraph" w:customStyle="1" w:styleId="Mca1">
    <w:name w:val="Mục a1)"/>
    <w:basedOn w:val="Normal"/>
    <w:semiHidden/>
    <w:rsid w:val="00BA2967"/>
    <w:pPr>
      <w:keepNext/>
      <w:numPr>
        <w:numId w:val="191"/>
      </w:numPr>
      <w:spacing w:after="20"/>
      <w:ind w:left="0" w:firstLine="720"/>
      <w:jc w:val="right"/>
    </w:pPr>
    <w:rPr>
      <w:rFonts w:eastAsia="MS Mincho"/>
      <w:b/>
      <w:bCs/>
      <w:iCs/>
      <w:noProof/>
      <w:sz w:val="28"/>
      <w:szCs w:val="28"/>
      <w:lang w:val="da-DK" w:eastAsia="ja-JP"/>
    </w:rPr>
  </w:style>
  <w:style w:type="paragraph" w:customStyle="1" w:styleId="Mcai">
    <w:name w:val="Mục ai)"/>
    <w:basedOn w:val="Normal"/>
    <w:semiHidden/>
    <w:rsid w:val="00BA2967"/>
    <w:pPr>
      <w:keepNext/>
      <w:spacing w:before="120" w:after="60"/>
      <w:ind w:firstLine="720"/>
      <w:jc w:val="right"/>
    </w:pPr>
    <w:rPr>
      <w:rFonts w:eastAsia="MS Mincho"/>
      <w:b/>
      <w:bCs/>
      <w:iCs/>
      <w:noProof/>
      <w:color w:val="FF0000"/>
      <w:szCs w:val="24"/>
      <w:lang w:val="da-DK" w:eastAsia="ja-JP"/>
    </w:rPr>
  </w:style>
  <w:style w:type="paragraph" w:customStyle="1" w:styleId="Mcbng">
    <w:name w:val="Mục bảng"/>
    <w:basedOn w:val="Normal"/>
    <w:link w:val="McbngChar"/>
    <w:semiHidden/>
    <w:rsid w:val="00BA2967"/>
    <w:pPr>
      <w:keepNext/>
      <w:spacing w:before="100" w:after="60"/>
    </w:pPr>
    <w:rPr>
      <w:rFonts w:eastAsia="MS Mincho"/>
      <w:i/>
      <w:noProof/>
      <w:color w:val="FF0000"/>
      <w:szCs w:val="24"/>
      <w:lang w:val="da-DK" w:eastAsia="ja-JP"/>
    </w:rPr>
  </w:style>
  <w:style w:type="character" w:customStyle="1" w:styleId="McIChar">
    <w:name w:val="Mục I Char"/>
    <w:link w:val="McI"/>
    <w:rsid w:val="00BA2967"/>
    <w:rPr>
      <w:rFonts w:eastAsia="MS Mincho"/>
      <w:b/>
      <w:bCs/>
      <w:iCs/>
      <w:noProof/>
      <w:szCs w:val="24"/>
      <w:lang w:eastAsia="ja-JP"/>
    </w:rPr>
  </w:style>
  <w:style w:type="table" w:customStyle="1" w:styleId="McFormatbng">
    <w:name w:val="Mục Format  bảng"/>
    <w:semiHidden/>
    <w:rsid w:val="00BA2967"/>
    <w:pPr>
      <w:spacing w:after="0" w:line="240" w:lineRule="auto"/>
      <w:jc w:val="center"/>
    </w:pPr>
    <w:rPr>
      <w:rFonts w:eastAsia="SimSun" w:cs="Times New Roman"/>
      <w:sz w:val="22"/>
      <w:lang w:val="en-SG" w:eastAsia="en-SG"/>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28" w:type="dxa"/>
        <w:bottom w:w="0" w:type="dxa"/>
        <w:right w:w="28" w:type="dxa"/>
      </w:tblCellMar>
    </w:tblPr>
    <w:trPr>
      <w:cantSplit/>
      <w:jc w:val="center"/>
    </w:trPr>
  </w:style>
  <w:style w:type="paragraph" w:customStyle="1" w:styleId="Mchnh0">
    <w:name w:val="Mục hình"/>
    <w:basedOn w:val="Normal"/>
    <w:autoRedefine/>
    <w:semiHidden/>
    <w:rsid w:val="00BA2967"/>
    <w:pPr>
      <w:jc w:val="right"/>
    </w:pPr>
    <w:rPr>
      <w:rFonts w:eastAsia="MS Mincho"/>
      <w:i/>
      <w:color w:val="FF0000"/>
      <w:sz w:val="26"/>
      <w:szCs w:val="26"/>
      <w:lang w:eastAsia="ja-JP"/>
    </w:rPr>
  </w:style>
  <w:style w:type="paragraph" w:customStyle="1" w:styleId="Mcnidungbng">
    <w:name w:val="Mục nội dung bảng"/>
    <w:basedOn w:val="Normal"/>
    <w:link w:val="McnidungbngChar"/>
    <w:semiHidden/>
    <w:rsid w:val="00BA2967"/>
    <w:pPr>
      <w:jc w:val="center"/>
    </w:pPr>
    <w:rPr>
      <w:rFonts w:eastAsia="MS Mincho"/>
      <w:noProof/>
      <w:szCs w:val="22"/>
      <w:lang w:val="da-DK" w:eastAsia="ja-JP"/>
    </w:rPr>
  </w:style>
  <w:style w:type="character" w:customStyle="1" w:styleId="McnidungbngChar">
    <w:name w:val="Mục nội dung bảng Char"/>
    <w:link w:val="Mcnidungbng"/>
    <w:semiHidden/>
    <w:locked/>
    <w:rsid w:val="00BA2967"/>
    <w:rPr>
      <w:rFonts w:eastAsia="MS Mincho" w:cs="Times New Roman"/>
      <w:noProof/>
      <w:sz w:val="24"/>
      <w:lang w:val="da-DK" w:eastAsia="ja-JP"/>
    </w:rPr>
  </w:style>
  <w:style w:type="character" w:customStyle="1" w:styleId="Mc1Char">
    <w:name w:val="Mục 1 Char"/>
    <w:link w:val="Mc1"/>
    <w:locked/>
    <w:rsid w:val="00BA2967"/>
    <w:rPr>
      <w:rFonts w:eastAsia="MS Mincho" w:cs="Times New Roman"/>
      <w:bCs/>
      <w:noProof/>
      <w:szCs w:val="28"/>
      <w:lang w:val="da-DK" w:eastAsia="ja-JP"/>
    </w:rPr>
  </w:style>
  <w:style w:type="paragraph" w:customStyle="1" w:styleId="loai0">
    <w:name w:val="loai"/>
    <w:basedOn w:val="Normal"/>
    <w:semiHidden/>
    <w:rsid w:val="00BA2967"/>
    <w:pPr>
      <w:spacing w:after="120" w:line="400" w:lineRule="exact"/>
      <w:ind w:firstLine="567"/>
    </w:pPr>
    <w:rPr>
      <w:rFonts w:ascii="Verdana" w:eastAsia="MS Mincho" w:hAnsi="Verdana" w:cs="Verdana"/>
      <w:i/>
      <w:sz w:val="28"/>
      <w:szCs w:val="28"/>
      <w:lang w:eastAsia="ja-JP"/>
    </w:rPr>
  </w:style>
  <w:style w:type="paragraph" w:customStyle="1" w:styleId="il">
    <w:name w:val="il"/>
    <w:basedOn w:val="BodyText"/>
    <w:semiHidden/>
    <w:rsid w:val="00BA2967"/>
    <w:pPr>
      <w:widowControl w:val="0"/>
      <w:suppressAutoHyphens w:val="0"/>
      <w:spacing w:after="120" w:line="360" w:lineRule="auto"/>
      <w:ind w:right="506" w:firstLine="567"/>
      <w:jc w:val="center"/>
    </w:pPr>
    <w:rPr>
      <w:rFonts w:eastAsia="SimSun"/>
      <w:b/>
      <w:i/>
      <w:spacing w:val="0"/>
      <w:szCs w:val="24"/>
    </w:rPr>
  </w:style>
  <w:style w:type="paragraph" w:customStyle="1" w:styleId="bangs">
    <w:name w:val="bang sè"/>
    <w:basedOn w:val="Normal"/>
    <w:semiHidden/>
    <w:rsid w:val="00BA2967"/>
    <w:pPr>
      <w:spacing w:after="120" w:line="360" w:lineRule="exact"/>
      <w:ind w:firstLine="720"/>
      <w:jc w:val="right"/>
    </w:pPr>
    <w:rPr>
      <w:rFonts w:eastAsia="MS Mincho"/>
      <w:i/>
      <w:sz w:val="28"/>
      <w:szCs w:val="28"/>
      <w:lang w:eastAsia="ja-JP"/>
    </w:rPr>
  </w:style>
  <w:style w:type="paragraph" w:customStyle="1" w:styleId="moi">
    <w:name w:val="moi"/>
    <w:basedOn w:val="Normal"/>
    <w:semiHidden/>
    <w:rsid w:val="00BA2967"/>
    <w:pPr>
      <w:spacing w:after="60" w:line="440" w:lineRule="exact"/>
      <w:ind w:firstLine="562"/>
    </w:pPr>
    <w:rPr>
      <w:rFonts w:eastAsia="MS Mincho"/>
      <w:i/>
      <w:sz w:val="28"/>
      <w:szCs w:val="28"/>
      <w:lang w:eastAsia="ja-JP"/>
    </w:rPr>
  </w:style>
  <w:style w:type="paragraph" w:customStyle="1" w:styleId="moi1">
    <w:name w:val="moi1"/>
    <w:basedOn w:val="moi"/>
    <w:semiHidden/>
    <w:rsid w:val="00BA2967"/>
    <w:pPr>
      <w:spacing w:after="0"/>
      <w:ind w:firstLine="0"/>
    </w:pPr>
  </w:style>
  <w:style w:type="paragraph" w:customStyle="1" w:styleId="m0">
    <w:name w:val="m"/>
    <w:basedOn w:val="Normal"/>
    <w:semiHidden/>
    <w:rsid w:val="00BA2967"/>
    <w:pPr>
      <w:spacing w:line="360" w:lineRule="exact"/>
    </w:pPr>
    <w:rPr>
      <w:rFonts w:eastAsia="MS Mincho"/>
      <w:b/>
      <w:bCs/>
      <w:i/>
      <w:sz w:val="28"/>
      <w:szCs w:val="28"/>
      <w:lang w:eastAsia="ja-JP"/>
    </w:rPr>
  </w:style>
  <w:style w:type="paragraph" w:customStyle="1" w:styleId="Phanten">
    <w:name w:val="Phan (ten)"/>
    <w:basedOn w:val="Normal"/>
    <w:semiHidden/>
    <w:rsid w:val="00BA2967"/>
    <w:pPr>
      <w:jc w:val="center"/>
    </w:pPr>
    <w:rPr>
      <w:rFonts w:eastAsia="MS Mincho"/>
      <w:b/>
      <w:i/>
      <w:sz w:val="28"/>
      <w:szCs w:val="26"/>
      <w:lang w:eastAsia="ja-JP"/>
    </w:rPr>
  </w:style>
  <w:style w:type="paragraph" w:customStyle="1" w:styleId="III">
    <w:name w:val="III"/>
    <w:basedOn w:val="Normal"/>
    <w:semiHidden/>
    <w:rsid w:val="00BA2967"/>
    <w:pPr>
      <w:spacing w:after="120" w:line="400" w:lineRule="exact"/>
      <w:ind w:firstLine="567"/>
    </w:pPr>
    <w:rPr>
      <w:rFonts w:ascii="Arial" w:eastAsia="MS Mincho" w:hAnsi="Arial" w:cs="Arial"/>
      <w:b/>
      <w:bCs/>
      <w:i/>
      <w:sz w:val="28"/>
      <w:szCs w:val="28"/>
      <w:lang w:eastAsia="ja-JP"/>
    </w:rPr>
  </w:style>
  <w:style w:type="paragraph" w:customStyle="1" w:styleId="Undieu">
    <w:name w:val="Undieu"/>
    <w:basedOn w:val="Normal"/>
    <w:autoRedefine/>
    <w:semiHidden/>
    <w:rsid w:val="00BA2967"/>
    <w:pPr>
      <w:spacing w:after="60"/>
      <w:ind w:firstLine="567"/>
    </w:pPr>
    <w:rPr>
      <w:rFonts w:eastAsia="MS Mincho"/>
      <w:b/>
      <w:i/>
      <w:sz w:val="28"/>
      <w:lang w:eastAsia="ja-JP"/>
    </w:rPr>
  </w:style>
  <w:style w:type="paragraph" w:customStyle="1" w:styleId="VT">
    <w:name w:val="ĐVT"/>
    <w:basedOn w:val="Normal"/>
    <w:link w:val="VTChar"/>
    <w:autoRedefine/>
    <w:rsid w:val="00BA2967"/>
    <w:pPr>
      <w:jc w:val="right"/>
      <w:outlineLvl w:val="3"/>
    </w:pPr>
    <w:rPr>
      <w:rFonts w:eastAsia="MS Mincho" w:cstheme="minorBidi"/>
      <w:i/>
      <w:iCs/>
      <w:noProof/>
      <w:spacing w:val="-4"/>
      <w:szCs w:val="24"/>
      <w:lang w:val="da-DK"/>
    </w:rPr>
  </w:style>
  <w:style w:type="paragraph" w:customStyle="1" w:styleId="Mc111">
    <w:name w:val="Môc 1.1"/>
    <w:basedOn w:val="Normal"/>
    <w:link w:val="Mc111Char0"/>
    <w:autoRedefine/>
    <w:semiHidden/>
    <w:rsid w:val="00BA2967"/>
    <w:pPr>
      <w:spacing w:before="120" w:after="120"/>
      <w:ind w:firstLine="720"/>
      <w:contextualSpacing/>
    </w:pPr>
    <w:rPr>
      <w:rFonts w:eastAsia="SimSun"/>
      <w:i/>
      <w:sz w:val="28"/>
    </w:rPr>
  </w:style>
  <w:style w:type="character" w:customStyle="1" w:styleId="Mc111Char0">
    <w:name w:val="Môc 1.1.1 Char"/>
    <w:link w:val="Mc111"/>
    <w:semiHidden/>
    <w:locked/>
    <w:rsid w:val="00BA2967"/>
    <w:rPr>
      <w:rFonts w:eastAsia="SimSun" w:cs="Times New Roman"/>
      <w:i/>
      <w:szCs w:val="20"/>
      <w:lang w:val="en-US"/>
    </w:rPr>
  </w:style>
  <w:style w:type="character" w:customStyle="1" w:styleId="Muc11Char0">
    <w:name w:val="Muc 1.1 Char"/>
    <w:semiHidden/>
    <w:rsid w:val="00BA2967"/>
    <w:rPr>
      <w:rFonts w:ascii="Times New Roman" w:eastAsia="SimSun" w:hAnsi="Times New Roman"/>
      <w:sz w:val="28"/>
      <w:lang w:val="pt-BR"/>
    </w:rPr>
  </w:style>
  <w:style w:type="character" w:customStyle="1" w:styleId="McbngChar">
    <w:name w:val="Mục bảng Char"/>
    <w:link w:val="Mcbng"/>
    <w:semiHidden/>
    <w:rsid w:val="00BA2967"/>
    <w:rPr>
      <w:rFonts w:eastAsia="MS Mincho" w:cs="Times New Roman"/>
      <w:i/>
      <w:noProof/>
      <w:color w:val="FF0000"/>
      <w:sz w:val="24"/>
      <w:szCs w:val="24"/>
      <w:lang w:val="da-DK" w:eastAsia="ja-JP"/>
    </w:rPr>
  </w:style>
  <w:style w:type="paragraph" w:customStyle="1" w:styleId="McHnh">
    <w:name w:val="Mục Hình"/>
    <w:basedOn w:val="Normal"/>
    <w:link w:val="McHnhChar"/>
    <w:semiHidden/>
    <w:rsid w:val="00BA2967"/>
    <w:pPr>
      <w:keepNext/>
      <w:numPr>
        <w:numId w:val="192"/>
      </w:numPr>
      <w:tabs>
        <w:tab w:val="clear" w:pos="0"/>
        <w:tab w:val="num" w:pos="360"/>
      </w:tabs>
      <w:jc w:val="right"/>
    </w:pPr>
    <w:rPr>
      <w:rFonts w:eastAsia="MS Mincho"/>
      <w:i/>
      <w:noProof/>
      <w:color w:val="FF0000"/>
      <w:szCs w:val="24"/>
      <w:lang w:val="da-DK" w:eastAsia="ja-JP"/>
    </w:rPr>
  </w:style>
  <w:style w:type="character" w:customStyle="1" w:styleId="McHnhChar">
    <w:name w:val="Mục Hình Char"/>
    <w:link w:val="McHnh"/>
    <w:semiHidden/>
    <w:locked/>
    <w:rsid w:val="00BA2967"/>
    <w:rPr>
      <w:rFonts w:eastAsia="MS Mincho" w:cs="Times New Roman"/>
      <w:i/>
      <w:noProof/>
      <w:color w:val="FF0000"/>
      <w:sz w:val="24"/>
      <w:szCs w:val="24"/>
      <w:lang w:val="da-DK" w:eastAsia="ja-JP"/>
    </w:rPr>
  </w:style>
  <w:style w:type="paragraph" w:customStyle="1" w:styleId="McI">
    <w:name w:val="Mục I"/>
    <w:basedOn w:val="Heading2"/>
    <w:link w:val="McIChar"/>
    <w:autoRedefine/>
    <w:rsid w:val="00BA2967"/>
    <w:pPr>
      <w:keepNext/>
      <w:pBdr>
        <w:bottom w:val="none" w:sz="0" w:space="0" w:color="auto"/>
      </w:pBdr>
      <w:suppressAutoHyphens w:val="0"/>
      <w:spacing w:before="120" w:after="120"/>
      <w:ind w:firstLine="720"/>
      <w:jc w:val="both"/>
    </w:pPr>
    <w:rPr>
      <w:rFonts w:ascii="Times New Roman" w:eastAsia="MS Mincho" w:hAnsi="Times New Roman" w:cstheme="minorBidi"/>
      <w:bCs/>
      <w:iCs/>
      <w:noProof/>
      <w:szCs w:val="24"/>
      <w:lang w:val="vi-VN" w:eastAsia="ja-JP"/>
    </w:rPr>
  </w:style>
  <w:style w:type="paragraph" w:customStyle="1" w:styleId="Mcngunsliu">
    <w:name w:val="Mục nguồn số liệu"/>
    <w:basedOn w:val="Normal"/>
    <w:link w:val="McngunsliuChar"/>
    <w:semiHidden/>
    <w:rsid w:val="00BA2967"/>
    <w:pPr>
      <w:spacing w:after="120"/>
      <w:jc w:val="right"/>
    </w:pPr>
    <w:rPr>
      <w:rFonts w:eastAsia="MS Mincho"/>
      <w:i/>
      <w:noProof/>
      <w:color w:val="FF0000"/>
      <w:sz w:val="20"/>
      <w:lang w:val="da-DK" w:eastAsia="ja-JP"/>
    </w:rPr>
  </w:style>
  <w:style w:type="character" w:customStyle="1" w:styleId="McngunsliuChar">
    <w:name w:val="Mục nguồn số liệu Char"/>
    <w:link w:val="Mcngunsliu"/>
    <w:semiHidden/>
    <w:locked/>
    <w:rsid w:val="00BA2967"/>
    <w:rPr>
      <w:rFonts w:eastAsia="MS Mincho" w:cs="Times New Roman"/>
      <w:i/>
      <w:noProof/>
      <w:color w:val="FF0000"/>
      <w:sz w:val="20"/>
      <w:szCs w:val="20"/>
      <w:lang w:val="da-DK" w:eastAsia="ja-JP"/>
    </w:rPr>
  </w:style>
  <w:style w:type="character" w:customStyle="1" w:styleId="McnidungCharChar">
    <w:name w:val="Mục nội dung Char Char"/>
    <w:semiHidden/>
    <w:locked/>
    <w:rsid w:val="00BA2967"/>
    <w:rPr>
      <w:noProof/>
      <w:sz w:val="28"/>
      <w:szCs w:val="28"/>
      <w:lang w:val="pt-BR" w:eastAsia="en-US" w:bidi="ar-SA"/>
    </w:rPr>
  </w:style>
  <w:style w:type="paragraph" w:customStyle="1" w:styleId="Mcnidunghnh">
    <w:name w:val="Mục nội dung hình"/>
    <w:basedOn w:val="Normal"/>
    <w:semiHidden/>
    <w:rsid w:val="00BA2967"/>
    <w:pPr>
      <w:ind w:left="-1134" w:right="-567"/>
      <w:jc w:val="center"/>
    </w:pPr>
    <w:rPr>
      <w:rFonts w:eastAsia="MS Mincho"/>
      <w:i/>
      <w:noProof/>
      <w:color w:val="FF0000"/>
      <w:szCs w:val="24"/>
      <w:lang w:val="da-DK" w:eastAsia="ja-JP"/>
    </w:rPr>
  </w:style>
  <w:style w:type="paragraph" w:customStyle="1" w:styleId="ST30">
    <w:name w:val="ST3"/>
    <w:basedOn w:val="Heading1"/>
    <w:autoRedefine/>
    <w:semiHidden/>
    <w:rsid w:val="00BA2967"/>
    <w:pPr>
      <w:keepNext/>
      <w:suppressAutoHyphens w:val="0"/>
      <w:spacing w:before="120" w:after="120"/>
      <w:jc w:val="both"/>
    </w:pPr>
    <w:rPr>
      <w:rFonts w:ascii="Times New Roman" w:eastAsia="MS Mincho" w:hAnsi="Times New Roman"/>
      <w:b w:val="0"/>
      <w:i/>
      <w:smallCaps w:val="0"/>
      <w:noProof/>
      <w:sz w:val="28"/>
      <w:szCs w:val="28"/>
      <w:lang w:val="da-DK" w:eastAsia="ja-JP"/>
    </w:rPr>
  </w:style>
  <w:style w:type="table" w:customStyle="1" w:styleId="TableStyle1">
    <w:name w:val="Table Style1"/>
    <w:basedOn w:val="TableNormal"/>
    <w:semiHidden/>
    <w:rsid w:val="00BA2967"/>
    <w:pPr>
      <w:spacing w:after="0" w:line="240" w:lineRule="auto"/>
      <w:jc w:val="both"/>
    </w:pPr>
    <w:rPr>
      <w:rFonts w:ascii=".VnTime" w:eastAsia="SimSun" w:hAnsi=".VnTime" w:cs="Times New Roman"/>
      <w:sz w:val="20"/>
      <w:szCs w:val="20"/>
      <w:lang w:val="en-US" w:eastAsia="vi-VN"/>
    </w:rPr>
    <w:tblPr/>
  </w:style>
  <w:style w:type="paragraph" w:customStyle="1" w:styleId="TieudeChuong">
    <w:name w:val="Tieu de_Chuong"/>
    <w:basedOn w:val="Normal"/>
    <w:autoRedefine/>
    <w:semiHidden/>
    <w:rsid w:val="00BA2967"/>
    <w:pPr>
      <w:jc w:val="right"/>
    </w:pPr>
    <w:rPr>
      <w:rFonts w:eastAsia="MS Mincho"/>
      <w:b/>
      <w:bCs/>
      <w:i/>
      <w:noProof/>
      <w:szCs w:val="24"/>
      <w:lang w:val="pt-BR" w:eastAsia="ja-JP"/>
    </w:rPr>
  </w:style>
  <w:style w:type="paragraph" w:customStyle="1" w:styleId="Mcnidung0">
    <w:name w:val="Mục nội dung"/>
    <w:basedOn w:val="Normal"/>
    <w:link w:val="McnidungChar0"/>
    <w:semiHidden/>
    <w:rsid w:val="00BA2967"/>
    <w:pPr>
      <w:spacing w:after="120"/>
      <w:ind w:firstLine="720"/>
    </w:pPr>
    <w:rPr>
      <w:rFonts w:eastAsia="MS Mincho"/>
      <w:i/>
      <w:noProof/>
      <w:szCs w:val="24"/>
      <w:lang w:val="pt-BR" w:eastAsia="ja-JP"/>
    </w:rPr>
  </w:style>
  <w:style w:type="paragraph" w:customStyle="1" w:styleId="List10">
    <w:name w:val="List1"/>
    <w:basedOn w:val="Normal"/>
    <w:next w:val="BodyText"/>
    <w:semiHidden/>
    <w:rsid w:val="00BA2967"/>
    <w:pPr>
      <w:spacing w:line="360" w:lineRule="auto"/>
      <w:jc w:val="center"/>
    </w:pPr>
    <w:rPr>
      <w:rFonts w:eastAsia="MS Mincho"/>
      <w:b/>
      <w:bCs/>
      <w:iCs/>
      <w:noProof/>
      <w:szCs w:val="24"/>
      <w:lang w:val="da-DK" w:eastAsia="ja-JP"/>
    </w:rPr>
  </w:style>
  <w:style w:type="character" w:customStyle="1" w:styleId="McnidungChar0">
    <w:name w:val="Mục nội dung Char"/>
    <w:link w:val="Mcnidung0"/>
    <w:semiHidden/>
    <w:locked/>
    <w:rsid w:val="00BA2967"/>
    <w:rPr>
      <w:rFonts w:eastAsia="MS Mincho" w:cs="Times New Roman"/>
      <w:i/>
      <w:noProof/>
      <w:sz w:val="24"/>
      <w:szCs w:val="24"/>
      <w:lang w:val="pt-BR" w:eastAsia="ja-JP"/>
    </w:rPr>
  </w:style>
  <w:style w:type="character" w:customStyle="1" w:styleId="Heading4-MucI1CharChar">
    <w:name w:val="Heading 4- Muc I.1 Char Char"/>
    <w:semiHidden/>
    <w:rsid w:val="00BA2967"/>
    <w:rPr>
      <w:b/>
      <w:bCs/>
      <w:noProof/>
      <w:sz w:val="28"/>
      <w:szCs w:val="28"/>
      <w:lang w:val="da-DK" w:eastAsia="en-US" w:bidi="ar-SA"/>
    </w:rPr>
  </w:style>
  <w:style w:type="character" w:customStyle="1" w:styleId="BngCharChar">
    <w:name w:val="Bảng Char Char"/>
    <w:link w:val="Bng"/>
    <w:rsid w:val="00BA2967"/>
    <w:rPr>
      <w:rFonts w:eastAsia="Times New Roman" w:cs="Times New Roman"/>
      <w:b/>
      <w:i/>
      <w:sz w:val="22"/>
      <w:szCs w:val="20"/>
    </w:rPr>
  </w:style>
  <w:style w:type="character" w:customStyle="1" w:styleId="Heading4-MucI1CharChar1">
    <w:name w:val="Heading 4- Muc I.1 Char Char1"/>
    <w:semiHidden/>
    <w:rsid w:val="00BA2967"/>
    <w:rPr>
      <w:sz w:val="28"/>
      <w:szCs w:val="24"/>
      <w:lang w:val="en-US" w:eastAsia="en-US" w:bidi="ar-SA"/>
    </w:rPr>
  </w:style>
  <w:style w:type="character" w:customStyle="1" w:styleId="CHNGChar">
    <w:name w:val="CHƯƠNG Char"/>
    <w:link w:val="CHNG0"/>
    <w:rsid w:val="00BA2967"/>
    <w:rPr>
      <w:rFonts w:eastAsia="MS Mincho" w:cs="Times New Roman"/>
      <w:b/>
      <w:spacing w:val="4"/>
      <w:szCs w:val="28"/>
      <w:lang w:val="es-ES" w:eastAsia="ja-JP"/>
    </w:rPr>
  </w:style>
  <w:style w:type="character" w:customStyle="1" w:styleId="Heading4-MucI1CharChar2">
    <w:name w:val="Heading 4- Muc I.1 Char Char2"/>
    <w:semiHidden/>
    <w:rsid w:val="00BA2967"/>
    <w:rPr>
      <w:sz w:val="28"/>
      <w:szCs w:val="24"/>
      <w:lang w:val="en-US" w:eastAsia="en-US" w:bidi="ar-SA"/>
    </w:rPr>
  </w:style>
  <w:style w:type="character" w:customStyle="1" w:styleId="McChngChar">
    <w:name w:val="Mục Chương Char"/>
    <w:link w:val="McChng"/>
    <w:rsid w:val="00BA2967"/>
    <w:rPr>
      <w:b/>
      <w:bCs/>
      <w:noProof/>
      <w:color w:val="0000FF"/>
      <w:sz w:val="26"/>
      <w:szCs w:val="26"/>
      <w:lang w:val="da-DK"/>
    </w:rPr>
  </w:style>
  <w:style w:type="character" w:customStyle="1" w:styleId="Heading1CharCharCharChar3">
    <w:name w:val="Heading 1 Char Char Char Char3"/>
    <w:semiHidden/>
    <w:rsid w:val="00BA2967"/>
    <w:rPr>
      <w:rFonts w:eastAsia="MS Mincho"/>
      <w:i/>
      <w:sz w:val="28"/>
      <w:szCs w:val="24"/>
      <w:lang w:val="en-US" w:eastAsia="ja-JP" w:bidi="ar-SA"/>
    </w:rPr>
  </w:style>
  <w:style w:type="character" w:customStyle="1" w:styleId="Heading4-MucI1CharChar3">
    <w:name w:val="Heading 4- Muc I.1 Char Char3"/>
    <w:semiHidden/>
    <w:rsid w:val="00BA2967"/>
    <w:rPr>
      <w:rFonts w:eastAsia="MS Mincho"/>
      <w:i/>
      <w:sz w:val="28"/>
      <w:szCs w:val="24"/>
      <w:lang w:val="en-US" w:eastAsia="ja-JP" w:bidi="ar-SA"/>
    </w:rPr>
  </w:style>
  <w:style w:type="paragraph" w:customStyle="1" w:styleId="McChng">
    <w:name w:val="Mục Chương"/>
    <w:basedOn w:val="Normal"/>
    <w:link w:val="McChngChar"/>
    <w:autoRedefine/>
    <w:rsid w:val="00BA2967"/>
    <w:pPr>
      <w:keepNext/>
      <w:spacing w:after="120"/>
      <w:ind w:firstLine="720"/>
      <w:jc w:val="left"/>
    </w:pPr>
    <w:rPr>
      <w:rFonts w:eastAsiaTheme="minorHAnsi" w:cstheme="minorBidi"/>
      <w:b/>
      <w:bCs/>
      <w:noProof/>
      <w:color w:val="0000FF"/>
      <w:sz w:val="26"/>
      <w:szCs w:val="26"/>
      <w:lang w:val="da-DK"/>
    </w:rPr>
  </w:style>
  <w:style w:type="character" w:customStyle="1" w:styleId="Heading1CharCharCharChar4">
    <w:name w:val="Heading 1 Char Char Char Char4"/>
    <w:semiHidden/>
    <w:rsid w:val="00BA2967"/>
    <w:rPr>
      <w:rFonts w:eastAsia="MS Mincho"/>
      <w:i/>
      <w:sz w:val="28"/>
      <w:szCs w:val="24"/>
      <w:lang w:val="en-US" w:eastAsia="ja-JP" w:bidi="ar-SA"/>
    </w:rPr>
  </w:style>
  <w:style w:type="character" w:customStyle="1" w:styleId="Heading4-MucI1CharChar4">
    <w:name w:val="Heading 4- Muc I.1 Char Char4"/>
    <w:semiHidden/>
    <w:rsid w:val="00BA2967"/>
    <w:rPr>
      <w:rFonts w:eastAsia="MS Mincho"/>
      <w:i/>
      <w:sz w:val="28"/>
      <w:szCs w:val="24"/>
      <w:lang w:val="en-US" w:eastAsia="ja-JP" w:bidi="ar-SA"/>
    </w:rPr>
  </w:style>
  <w:style w:type="paragraph" w:customStyle="1" w:styleId="Ghich">
    <w:name w:val="Ghi chú"/>
    <w:basedOn w:val="Normal"/>
    <w:rsid w:val="00BA2967"/>
    <w:pPr>
      <w:widowControl w:val="0"/>
      <w:tabs>
        <w:tab w:val="left" w:pos="7350"/>
        <w:tab w:val="right" w:pos="9071"/>
      </w:tabs>
      <w:spacing w:after="120"/>
      <w:ind w:firstLine="720"/>
      <w:outlineLvl w:val="3"/>
    </w:pPr>
    <w:rPr>
      <w:rFonts w:eastAsia="MS Mincho"/>
      <w:i/>
      <w:spacing w:val="-4"/>
      <w:szCs w:val="28"/>
      <w:lang w:eastAsia="ja-JP"/>
    </w:rPr>
  </w:style>
  <w:style w:type="table" w:styleId="LightShading">
    <w:name w:val="Light Shading"/>
    <w:basedOn w:val="TableNormal"/>
    <w:rsid w:val="00BA2967"/>
    <w:pPr>
      <w:spacing w:after="0" w:line="240" w:lineRule="auto"/>
    </w:pPr>
    <w:rPr>
      <w:rFonts w:eastAsia="SimSun" w:cs="Times New Roman"/>
      <w:color w:val="000000"/>
      <w:sz w:val="20"/>
      <w:szCs w:val="20"/>
      <w:lang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Mc1PhanIII">
    <w:name w:val="Mục 1 Phan III"/>
    <w:basedOn w:val="Normal"/>
    <w:rsid w:val="00BA2967"/>
    <w:pPr>
      <w:spacing w:before="120" w:after="120"/>
      <w:ind w:firstLine="720"/>
    </w:pPr>
    <w:rPr>
      <w:rFonts w:eastAsia="Calibri"/>
      <w:bCs/>
      <w:sz w:val="28"/>
      <w:szCs w:val="28"/>
      <w:lang w:val="fr-CA"/>
    </w:rPr>
  </w:style>
  <w:style w:type="paragraph" w:customStyle="1" w:styleId="Revision1">
    <w:name w:val="Revision1"/>
    <w:hidden/>
    <w:semiHidden/>
    <w:rsid w:val="00BA2967"/>
    <w:pPr>
      <w:spacing w:after="200" w:line="276" w:lineRule="auto"/>
    </w:pPr>
    <w:rPr>
      <w:rFonts w:eastAsia="SimSun" w:cs="Times New Roman"/>
      <w:szCs w:val="28"/>
      <w:lang w:val="en-US"/>
    </w:rPr>
  </w:style>
  <w:style w:type="paragraph" w:customStyle="1" w:styleId="List-1">
    <w:name w:val="List-1"/>
    <w:basedOn w:val="Normal"/>
    <w:next w:val="Normal"/>
    <w:rsid w:val="00BA2967"/>
    <w:pPr>
      <w:numPr>
        <w:numId w:val="193"/>
      </w:numPr>
      <w:spacing w:before="120"/>
    </w:pPr>
    <w:rPr>
      <w:rFonts w:eastAsia="MS Mincho"/>
      <w:sz w:val="23"/>
      <w:szCs w:val="24"/>
    </w:rPr>
  </w:style>
  <w:style w:type="paragraph" w:customStyle="1" w:styleId="i3">
    <w:name w:val="i)"/>
    <w:basedOn w:val="Normal"/>
    <w:next w:val="Normal"/>
    <w:rsid w:val="00BA2967"/>
    <w:pPr>
      <w:widowControl w:val="0"/>
      <w:tabs>
        <w:tab w:val="num" w:pos="2400"/>
      </w:tabs>
      <w:spacing w:beforeLines="50" w:before="120" w:afterLines="50"/>
      <w:ind w:left="2400" w:hanging="720"/>
    </w:pPr>
    <w:rPr>
      <w:rFonts w:eastAsia="MS Mincho"/>
      <w:kern w:val="2"/>
      <w:sz w:val="22"/>
      <w:szCs w:val="22"/>
      <w:lang w:eastAsia="ja-JP"/>
    </w:rPr>
  </w:style>
  <w:style w:type="paragraph" w:customStyle="1" w:styleId="HeaderSectionV">
    <w:name w:val="Header.Section V"/>
    <w:basedOn w:val="Normal"/>
    <w:uiPriority w:val="99"/>
    <w:rsid w:val="00BA2967"/>
    <w:pPr>
      <w:jc w:val="center"/>
    </w:pPr>
    <w:rPr>
      <w:rFonts w:eastAsia="SimSun"/>
      <w:b/>
      <w:sz w:val="36"/>
      <w:lang w:val="es-ES_tradnl"/>
    </w:rPr>
  </w:style>
  <w:style w:type="paragraph" w:customStyle="1" w:styleId="Section1Header">
    <w:name w:val="Section 1 Header"/>
    <w:basedOn w:val="Normal"/>
    <w:rsid w:val="00BA2967"/>
    <w:pPr>
      <w:keepNext/>
      <w:numPr>
        <w:numId w:val="196"/>
      </w:numPr>
      <w:tabs>
        <w:tab w:val="left" w:pos="342"/>
      </w:tabs>
      <w:spacing w:after="120" w:line="240" w:lineRule="atLeast"/>
      <w:ind w:left="0" w:firstLine="0"/>
      <w:jc w:val="left"/>
    </w:pPr>
    <w:rPr>
      <w:rFonts w:ascii="Arial" w:eastAsia="SimSun" w:hAnsi="Arial"/>
      <w:b/>
      <w:bCs/>
      <w:sz w:val="22"/>
      <w:lang w:val="en-GB"/>
    </w:rPr>
  </w:style>
  <w:style w:type="numbering" w:customStyle="1" w:styleId="ITB1">
    <w:name w:val="ITB1"/>
    <w:uiPriority w:val="99"/>
    <w:rsid w:val="00BA2967"/>
    <w:pPr>
      <w:numPr>
        <w:numId w:val="110"/>
      </w:numPr>
    </w:pPr>
  </w:style>
  <w:style w:type="paragraph" w:customStyle="1" w:styleId="Heading2SectionV">
    <w:name w:val="Heading 2.Section V"/>
    <w:basedOn w:val="Normal"/>
    <w:rsid w:val="00BA2967"/>
    <w:pPr>
      <w:spacing w:before="120" w:after="200" w:line="240" w:lineRule="atLeast"/>
      <w:jc w:val="center"/>
    </w:pPr>
    <w:rPr>
      <w:rFonts w:ascii="Arial" w:eastAsia="SimSun" w:hAnsi="Arial"/>
      <w:b/>
      <w:sz w:val="28"/>
      <w:lang w:val="es-ES_tradnl"/>
    </w:rPr>
  </w:style>
  <w:style w:type="character" w:customStyle="1" w:styleId="Heading1EVN">
    <w:name w:val="Heading 1 EVN"/>
    <w:rsid w:val="00BA2967"/>
    <w:rPr>
      <w:rFonts w:ascii="Arial Bold" w:eastAsia="Times New Roman" w:hAnsi="Arial Bold" w:cs="Times New Roman"/>
      <w:b/>
      <w:bCs/>
      <w:color w:val="auto"/>
      <w:sz w:val="24"/>
      <w:szCs w:val="28"/>
      <w:u w:val="none"/>
      <w:lang w:val="en-GB"/>
    </w:rPr>
  </w:style>
  <w:style w:type="paragraph" w:customStyle="1" w:styleId="Section31">
    <w:name w:val="Section 3 1"/>
    <w:basedOn w:val="Header1-Clauses"/>
    <w:link w:val="Section31Char"/>
    <w:rsid w:val="00BA2967"/>
    <w:pPr>
      <w:tabs>
        <w:tab w:val="left" w:pos="709"/>
      </w:tabs>
      <w:spacing w:before="60" w:after="60" w:line="300" w:lineRule="auto"/>
      <w:outlineLvl w:val="0"/>
    </w:pPr>
    <w:rPr>
      <w:rFonts w:ascii="Arial" w:eastAsia="SimSun" w:hAnsi="Arial"/>
      <w:sz w:val="20"/>
    </w:rPr>
  </w:style>
  <w:style w:type="paragraph" w:customStyle="1" w:styleId="Section30">
    <w:name w:val="Section 3 0"/>
    <w:link w:val="Section30Char"/>
    <w:rsid w:val="00BA2967"/>
    <w:pPr>
      <w:numPr>
        <w:numId w:val="195"/>
      </w:numPr>
      <w:spacing w:after="0" w:line="240" w:lineRule="auto"/>
      <w:ind w:left="0" w:firstLine="0"/>
      <w:jc w:val="center"/>
    </w:pPr>
    <w:rPr>
      <w:rFonts w:ascii="Arial" w:eastAsia="SimSun" w:hAnsi="Arial" w:cs="Times New Roman"/>
      <w:b/>
      <w:szCs w:val="20"/>
      <w:lang w:val="en-GB"/>
    </w:rPr>
  </w:style>
  <w:style w:type="character" w:customStyle="1" w:styleId="Section30Char">
    <w:name w:val="Section 3 0 Char"/>
    <w:link w:val="Section30"/>
    <w:rsid w:val="00BA2967"/>
    <w:rPr>
      <w:rFonts w:ascii="Arial" w:eastAsia="SimSun" w:hAnsi="Arial" w:cs="Times New Roman"/>
      <w:b/>
      <w:szCs w:val="20"/>
      <w:lang w:val="en-GB"/>
    </w:rPr>
  </w:style>
  <w:style w:type="character" w:customStyle="1" w:styleId="Section31Char">
    <w:name w:val="Section 3 1 Char"/>
    <w:link w:val="Section31"/>
    <w:rsid w:val="00BA2967"/>
    <w:rPr>
      <w:rFonts w:ascii="Arial" w:eastAsia="SimSun" w:hAnsi="Arial" w:cs="Times New Roman"/>
      <w:b/>
      <w:sz w:val="20"/>
      <w:szCs w:val="20"/>
      <w:lang w:val="es-ES_tradnl"/>
    </w:rPr>
  </w:style>
  <w:style w:type="paragraph" w:customStyle="1" w:styleId="Section300">
    <w:name w:val="Section 3 0.0"/>
    <w:rsid w:val="00BA2967"/>
    <w:pPr>
      <w:keepNext/>
      <w:numPr>
        <w:ilvl w:val="1"/>
        <w:numId w:val="195"/>
      </w:numPr>
      <w:spacing w:after="120" w:line="240" w:lineRule="atLeast"/>
    </w:pPr>
    <w:rPr>
      <w:rFonts w:ascii="Arial" w:eastAsia="SimSun" w:hAnsi="Arial" w:cs="Arial"/>
      <w:b/>
      <w:bCs/>
      <w:sz w:val="24"/>
      <w:szCs w:val="24"/>
      <w:lang w:val="en-GB"/>
    </w:rPr>
  </w:style>
  <w:style w:type="paragraph" w:customStyle="1" w:styleId="Sec6-clauses">
    <w:name w:val="Sec6-clauses"/>
    <w:basedOn w:val="S4-header1"/>
    <w:rsid w:val="00BA2967"/>
    <w:pPr>
      <w:keepNext/>
      <w:numPr>
        <w:numId w:val="197"/>
      </w:numPr>
      <w:spacing w:before="0" w:after="120" w:line="240" w:lineRule="atLeast"/>
      <w:jc w:val="left"/>
    </w:pPr>
    <w:rPr>
      <w:rFonts w:ascii="Arial" w:eastAsia="SimSun" w:hAnsi="Arial" w:cs="Arial"/>
      <w:sz w:val="24"/>
      <w:szCs w:val="24"/>
      <w:lang w:val="en-GB"/>
    </w:rPr>
  </w:style>
  <w:style w:type="paragraph" w:customStyle="1" w:styleId="ITB-2-SubClauses">
    <w:name w:val="ITB-2-SubClauses"/>
    <w:basedOn w:val="Normal"/>
    <w:rsid w:val="00BA2967"/>
    <w:pPr>
      <w:tabs>
        <w:tab w:val="num" w:pos="504"/>
      </w:tabs>
      <w:spacing w:after="240"/>
      <w:ind w:left="504" w:hanging="504"/>
    </w:pPr>
    <w:rPr>
      <w:rFonts w:eastAsia="SimSun"/>
    </w:rPr>
  </w:style>
  <w:style w:type="paragraph" w:customStyle="1" w:styleId="ITB-3-Paragraph">
    <w:name w:val="ITB-3-Paragraph"/>
    <w:basedOn w:val="Normal"/>
    <w:rsid w:val="00BA2967"/>
    <w:pPr>
      <w:tabs>
        <w:tab w:val="num" w:pos="864"/>
      </w:tabs>
      <w:spacing w:after="120"/>
      <w:ind w:left="864" w:hanging="432"/>
    </w:pPr>
    <w:rPr>
      <w:rFonts w:eastAsia="SimSun"/>
    </w:rPr>
  </w:style>
  <w:style w:type="character" w:customStyle="1" w:styleId="UnresolvedMention10">
    <w:name w:val="Unresolved Mention1"/>
    <w:uiPriority w:val="99"/>
    <w:semiHidden/>
    <w:unhideWhenUsed/>
    <w:rsid w:val="00BA2967"/>
    <w:rPr>
      <w:color w:val="605E5C"/>
      <w:shd w:val="clear" w:color="auto" w:fill="E1DFDD"/>
    </w:rPr>
  </w:style>
  <w:style w:type="character" w:customStyle="1" w:styleId="CharCharChar2">
    <w:name w:val="Char Char Char2"/>
    <w:rsid w:val="00BA2967"/>
    <w:rPr>
      <w:snapToGrid w:val="0"/>
      <w:sz w:val="26"/>
      <w:szCs w:val="26"/>
      <w:lang w:val="en-US" w:eastAsia="en-US" w:bidi="ar-SA"/>
    </w:rPr>
  </w:style>
  <w:style w:type="paragraph" w:customStyle="1" w:styleId="StyleLeft169mm">
    <w:name w:val="Style Left:  16.9 mm"/>
    <w:basedOn w:val="Normal"/>
    <w:autoRedefine/>
    <w:rsid w:val="00BA2967"/>
    <w:pPr>
      <w:numPr>
        <w:numId w:val="169"/>
      </w:numPr>
      <w:tabs>
        <w:tab w:val="clear" w:pos="8640"/>
      </w:tabs>
      <w:spacing w:line="276" w:lineRule="auto"/>
      <w:ind w:left="270" w:hanging="180"/>
    </w:pPr>
    <w:rPr>
      <w:rFonts w:eastAsia="SimSun"/>
      <w:color w:val="000000"/>
      <w:sz w:val="25"/>
      <w:szCs w:val="25"/>
      <w:lang w:val="fr-FR"/>
    </w:rPr>
  </w:style>
  <w:style w:type="character" w:customStyle="1" w:styleId="Bodytext45">
    <w:name w:val="Body text (4)_"/>
    <w:link w:val="Bodytext46"/>
    <w:rsid w:val="00BA2967"/>
    <w:rPr>
      <w:rFonts w:eastAsia="Times New Roman"/>
      <w:b/>
      <w:bCs/>
      <w:sz w:val="26"/>
      <w:szCs w:val="26"/>
      <w:shd w:val="clear" w:color="auto" w:fill="FFFFFF"/>
    </w:rPr>
  </w:style>
  <w:style w:type="paragraph" w:customStyle="1" w:styleId="Bodytext46">
    <w:name w:val="Body text (4)"/>
    <w:basedOn w:val="Normal"/>
    <w:link w:val="Bodytext45"/>
    <w:rsid w:val="00BA2967"/>
    <w:pPr>
      <w:widowControl w:val="0"/>
      <w:shd w:val="clear" w:color="auto" w:fill="FFFFFF"/>
      <w:spacing w:after="180" w:line="324" w:lineRule="exact"/>
      <w:jc w:val="center"/>
    </w:pPr>
    <w:rPr>
      <w:rFonts w:cstheme="minorBidi"/>
      <w:b/>
      <w:bCs/>
      <w:sz w:val="26"/>
      <w:szCs w:val="26"/>
      <w:lang w:val="vi-VN"/>
    </w:rPr>
  </w:style>
  <w:style w:type="character" w:customStyle="1" w:styleId="Bodytext214pt">
    <w:name w:val="Body text (2) + 14 pt"/>
    <w:rsid w:val="00BA2967"/>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CharChar270">
    <w:name w:val="Char Char27"/>
    <w:rsid w:val="00BA2967"/>
    <w:rPr>
      <w:rFonts w:ascii="VNI-Helve" w:hAnsi="VNI-Helve"/>
      <w:b/>
      <w:bCs/>
      <w:snapToGrid w:val="0"/>
      <w:sz w:val="22"/>
      <w:szCs w:val="22"/>
      <w:lang w:val="en-US" w:eastAsia="en-US" w:bidi="ar-SA"/>
    </w:rPr>
  </w:style>
  <w:style w:type="numbering" w:customStyle="1" w:styleId="3313112">
    <w:name w:val="3 / 3.1 / 3.1.12"/>
    <w:basedOn w:val="NoList"/>
    <w:next w:val="111111"/>
    <w:rsid w:val="00BA2967"/>
    <w:pPr>
      <w:numPr>
        <w:numId w:val="44"/>
      </w:numPr>
    </w:pPr>
  </w:style>
  <w:style w:type="numbering" w:customStyle="1" w:styleId="111111126">
    <w:name w:val="1 / 1.1 / 1.1.1126"/>
    <w:basedOn w:val="NoList"/>
    <w:next w:val="111111"/>
    <w:rsid w:val="00BA2967"/>
  </w:style>
  <w:style w:type="paragraph" w:customStyle="1" w:styleId="11Toi">
    <w:name w:val="1 1 Toi"/>
    <w:basedOn w:val="nguyenA"/>
    <w:qFormat/>
    <w:rsid w:val="00BA2967"/>
    <w:pPr>
      <w:numPr>
        <w:numId w:val="205"/>
      </w:numPr>
      <w:tabs>
        <w:tab w:val="clear" w:pos="1620"/>
        <w:tab w:val="num" w:pos="360"/>
        <w:tab w:val="left" w:pos="1080"/>
      </w:tabs>
      <w:spacing w:before="60" w:after="60" w:line="288" w:lineRule="auto"/>
      <w:ind w:left="1080" w:hanging="567"/>
    </w:p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BA2967"/>
    <w:pPr>
      <w:spacing w:after="0" w:line="240" w:lineRule="auto"/>
    </w:pPr>
    <w:rPr>
      <w:rFonts w:eastAsia="Calibri" w:cs="Times New Roman"/>
      <w:sz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2">
    <w:name w:val="Current List12"/>
    <w:rsid w:val="00BA2967"/>
    <w:pPr>
      <w:numPr>
        <w:numId w:val="112"/>
      </w:numPr>
    </w:pPr>
  </w:style>
  <w:style w:type="table" w:customStyle="1" w:styleId="TableGrid13">
    <w:name w:val="Table Grid13"/>
    <w:basedOn w:val="TableNormal"/>
    <w:next w:val="TableGrid"/>
    <w:rsid w:val="00BA2967"/>
    <w:pPr>
      <w:spacing w:before="120" w:after="120" w:line="240" w:lineRule="auto"/>
      <w:jc w:val="both"/>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1">
    <w:name w:val="Current List111"/>
    <w:rsid w:val="00BA2967"/>
  </w:style>
  <w:style w:type="table" w:customStyle="1" w:styleId="BngChun1">
    <w:name w:val="Bảng Chuẩn1"/>
    <w:basedOn w:val="TableNormal"/>
    <w:semiHidden/>
    <w:rsid w:val="00BA2967"/>
    <w:pPr>
      <w:spacing w:after="0" w:line="240" w:lineRule="auto"/>
    </w:pPr>
    <w:rPr>
      <w:rFonts w:eastAsia="SimSun" w:cs="Times New Roman"/>
      <w:sz w:val="20"/>
      <w:szCs w:val="20"/>
      <w:lang w:eastAsia="vi-VN"/>
    </w:rPr>
    <w:tblPr/>
  </w:style>
  <w:style w:type="table" w:customStyle="1" w:styleId="TableGrid210">
    <w:name w:val="Table Grid21"/>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BA2967"/>
    <w:pPr>
      <w:spacing w:after="0" w:line="240" w:lineRule="auto"/>
    </w:pPr>
    <w:rPr>
      <w:rFonts w:eastAsia="MS Mincho" w:cs="Times New Roman"/>
      <w:sz w:val="20"/>
      <w:szCs w:val="20"/>
      <w:lang w:val="en-US"/>
    </w:rPr>
    <w:tblPr>
      <w:tblCellMar>
        <w:top w:w="0" w:type="dxa"/>
        <w:left w:w="108" w:type="dxa"/>
        <w:bottom w:w="0" w:type="dxa"/>
        <w:right w:w="108" w:type="dxa"/>
      </w:tblCellMar>
    </w:tblPr>
  </w:style>
  <w:style w:type="table" w:customStyle="1" w:styleId="TableGrid112">
    <w:name w:val="Table Grid112"/>
    <w:rsid w:val="00BA2967"/>
    <w:pPr>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Normal111">
    <w:name w:val="Table Normal111"/>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101">
    <w:name w:val="Table Grid101"/>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510">
    <w:name w:val="Table Grid51"/>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0">
    <w:name w:val="Table Grid61"/>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810">
    <w:name w:val="Table Grid81"/>
    <w:rsid w:val="00BA2967"/>
    <w:pPr>
      <w:spacing w:after="0" w:line="240" w:lineRule="auto"/>
    </w:pPr>
    <w:rPr>
      <w:rFonts w:ascii="Arial" w:eastAsia="SimSun" w:hAnsi="Arial"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cFormatbng1">
    <w:name w:val="Mục Format  bảng1"/>
    <w:semiHidden/>
    <w:rsid w:val="00BA2967"/>
    <w:pPr>
      <w:spacing w:after="0" w:line="240" w:lineRule="auto"/>
      <w:jc w:val="center"/>
    </w:pPr>
    <w:rPr>
      <w:rFonts w:eastAsia="SimSun" w:cs="Times New Roman"/>
      <w:sz w:val="22"/>
      <w:lang w:val="en-SG" w:eastAsia="en-SG"/>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28" w:type="dxa"/>
        <w:bottom w:w="0" w:type="dxa"/>
        <w:right w:w="28" w:type="dxa"/>
      </w:tblCellMar>
    </w:tblPr>
    <w:trPr>
      <w:cantSplit/>
      <w:jc w:val="center"/>
    </w:trPr>
  </w:style>
  <w:style w:type="table" w:customStyle="1" w:styleId="TableStyle11">
    <w:name w:val="Table Style11"/>
    <w:basedOn w:val="TableNormal"/>
    <w:semiHidden/>
    <w:rsid w:val="00BA2967"/>
    <w:pPr>
      <w:spacing w:after="0" w:line="240" w:lineRule="auto"/>
      <w:jc w:val="both"/>
    </w:pPr>
    <w:rPr>
      <w:rFonts w:ascii=".VnTime" w:eastAsia="SimSun" w:hAnsi=".VnTime" w:cs="Times New Roman"/>
      <w:sz w:val="20"/>
      <w:szCs w:val="20"/>
      <w:lang w:val="en-US" w:eastAsia="vi-VN"/>
    </w:rPr>
    <w:tblPr/>
  </w:style>
  <w:style w:type="table" w:customStyle="1" w:styleId="LightShading1">
    <w:name w:val="Light Shading1"/>
    <w:basedOn w:val="TableNormal"/>
    <w:next w:val="LightShading"/>
    <w:rsid w:val="00BA2967"/>
    <w:pPr>
      <w:spacing w:after="0" w:line="240" w:lineRule="auto"/>
    </w:pPr>
    <w:rPr>
      <w:rFonts w:eastAsia="SimSun" w:cs="Times New Roman"/>
      <w:color w:val="000000"/>
      <w:sz w:val="20"/>
      <w:szCs w:val="20"/>
      <w:lang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ITB11">
    <w:name w:val="ITB11"/>
    <w:uiPriority w:val="99"/>
    <w:rsid w:val="00BA2967"/>
    <w:pPr>
      <w:numPr>
        <w:numId w:val="194"/>
      </w:numPr>
    </w:pPr>
  </w:style>
  <w:style w:type="numbering" w:customStyle="1" w:styleId="111111121">
    <w:name w:val="1 / 1.1 / 1.1.1121"/>
    <w:rsid w:val="00BA2967"/>
    <w:pPr>
      <w:numPr>
        <w:numId w:val="199"/>
      </w:numPr>
    </w:pPr>
  </w:style>
  <w:style w:type="numbering" w:customStyle="1" w:styleId="33131121">
    <w:name w:val="3 / 3.1 / 3.1.121"/>
    <w:basedOn w:val="NoList"/>
    <w:next w:val="111111"/>
    <w:rsid w:val="00BA2967"/>
    <w:pPr>
      <w:numPr>
        <w:numId w:val="111"/>
      </w:numPr>
    </w:pPr>
  </w:style>
  <w:style w:type="numbering" w:customStyle="1" w:styleId="1111114">
    <w:name w:val="1 / 1.1 / 1.1.14"/>
    <w:basedOn w:val="NoList"/>
    <w:next w:val="111111"/>
    <w:semiHidden/>
    <w:unhideWhenUsed/>
    <w:rsid w:val="00BA2967"/>
    <w:pPr>
      <w:numPr>
        <w:numId w:val="216"/>
      </w:numPr>
    </w:pPr>
  </w:style>
  <w:style w:type="numbering" w:customStyle="1" w:styleId="111111111">
    <w:name w:val="1 / 1.1 / 1.1.1111"/>
    <w:basedOn w:val="NoList"/>
    <w:next w:val="111111"/>
    <w:rsid w:val="00BA2967"/>
  </w:style>
  <w:style w:type="numbering" w:customStyle="1" w:styleId="1111111261">
    <w:name w:val="1 / 1.1 / 1.1.11261"/>
    <w:basedOn w:val="NoList"/>
    <w:next w:val="111111"/>
    <w:rsid w:val="00BA2967"/>
  </w:style>
  <w:style w:type="numbering" w:customStyle="1" w:styleId="11111112631">
    <w:name w:val="1 / 1.1 / 1.1.112631"/>
    <w:basedOn w:val="NoList"/>
    <w:next w:val="111111"/>
    <w:rsid w:val="00BA2967"/>
    <w:pPr>
      <w:numPr>
        <w:numId w:val="211"/>
      </w:numPr>
    </w:pPr>
  </w:style>
  <w:style w:type="numbering" w:customStyle="1" w:styleId="NoList7">
    <w:name w:val="No List7"/>
    <w:next w:val="NoList"/>
    <w:uiPriority w:val="99"/>
    <w:semiHidden/>
    <w:unhideWhenUsed/>
    <w:rsid w:val="00BA2967"/>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Heading1"/>
    <w:autoRedefine/>
    <w:semiHidden/>
    <w:rsid w:val="00BA2967"/>
    <w:pPr>
      <w:autoSpaceDE w:val="0"/>
      <w:autoSpaceDN w:val="0"/>
      <w:adjustRightInd w:val="0"/>
      <w:spacing w:after="120" w:line="264" w:lineRule="auto"/>
    </w:pPr>
    <w:rPr>
      <w:sz w:val="26"/>
    </w:rPr>
  </w:style>
  <w:style w:type="numbering" w:customStyle="1" w:styleId="NoList8">
    <w:name w:val="No List8"/>
    <w:next w:val="NoList"/>
    <w:uiPriority w:val="99"/>
    <w:semiHidden/>
    <w:unhideWhenUsed/>
    <w:rsid w:val="00BA2967"/>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rsid w:val="00BA2967"/>
    <w:pPr>
      <w:spacing w:after="0" w:line="240" w:lineRule="auto"/>
    </w:pPr>
    <w:rPr>
      <w:rFonts w:eastAsia="Calibri" w:cs="Times New Roman"/>
      <w:sz w:val="26"/>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3">
    <w:name w:val="Current List13"/>
    <w:rsid w:val="00BA2967"/>
    <w:pPr>
      <w:numPr>
        <w:numId w:val="154"/>
      </w:numPr>
    </w:pPr>
  </w:style>
  <w:style w:type="table" w:customStyle="1" w:styleId="TableGrid14">
    <w:name w:val="Table Grid14"/>
    <w:basedOn w:val="TableNormal"/>
    <w:next w:val="TableGrid"/>
    <w:rsid w:val="00BA2967"/>
    <w:pPr>
      <w:spacing w:before="120" w:after="120" w:line="240" w:lineRule="auto"/>
      <w:jc w:val="both"/>
    </w:pPr>
    <w:rPr>
      <w:rFonts w:eastAsia="SimSu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2">
    <w:name w:val="Current List112"/>
    <w:rsid w:val="00BA2967"/>
  </w:style>
  <w:style w:type="numbering" w:customStyle="1" w:styleId="NoList22">
    <w:name w:val="No List22"/>
    <w:next w:val="NoList"/>
    <w:uiPriority w:val="99"/>
    <w:semiHidden/>
    <w:unhideWhenUsed/>
    <w:rsid w:val="00BA2967"/>
  </w:style>
  <w:style w:type="numbering" w:customStyle="1" w:styleId="NoList32">
    <w:name w:val="No List32"/>
    <w:next w:val="NoList"/>
    <w:uiPriority w:val="99"/>
    <w:semiHidden/>
    <w:unhideWhenUsed/>
    <w:rsid w:val="00BA2967"/>
  </w:style>
  <w:style w:type="numbering" w:customStyle="1" w:styleId="NoList42">
    <w:name w:val="No List42"/>
    <w:next w:val="NoList"/>
    <w:uiPriority w:val="99"/>
    <w:semiHidden/>
    <w:unhideWhenUsed/>
    <w:rsid w:val="00BA2967"/>
  </w:style>
  <w:style w:type="numbering" w:customStyle="1" w:styleId="NoList52">
    <w:name w:val="No List52"/>
    <w:next w:val="NoList"/>
    <w:uiPriority w:val="99"/>
    <w:semiHidden/>
    <w:unhideWhenUsed/>
    <w:rsid w:val="00BA2967"/>
  </w:style>
  <w:style w:type="table" w:customStyle="1" w:styleId="TableSimple12">
    <w:name w:val="Table Simple 12"/>
    <w:basedOn w:val="TableNormal"/>
    <w:next w:val="TableSimple1"/>
    <w:rsid w:val="00BA2967"/>
    <w:pPr>
      <w:spacing w:after="0" w:line="240" w:lineRule="auto"/>
    </w:pPr>
    <w:rPr>
      <w:rFonts w:eastAsia="SimSun" w:cs="Times New Roman"/>
      <w:sz w:val="20"/>
      <w:szCs w:val="20"/>
      <w:lang w:eastAsia="vi-V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3Deffects22">
    <w:name w:val="Table 3D effects 22"/>
    <w:basedOn w:val="TableNormal"/>
    <w:next w:val="Table3Deffects2"/>
    <w:rsid w:val="00BA2967"/>
    <w:pPr>
      <w:spacing w:after="0" w:line="240" w:lineRule="auto"/>
    </w:pPr>
    <w:rPr>
      <w:rFonts w:eastAsia="SimSun" w:cs="Times New Roman"/>
      <w:sz w:val="20"/>
      <w:szCs w:val="20"/>
      <w:lang w:eastAsia="vi-V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2967"/>
    <w:pPr>
      <w:spacing w:after="0" w:line="240" w:lineRule="auto"/>
    </w:pPr>
    <w:rPr>
      <w:rFonts w:eastAsia="SimSun" w:cs="Times New Roman"/>
      <w:sz w:val="20"/>
      <w:szCs w:val="20"/>
      <w:lang w:eastAsia="vi-V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BngChun2">
    <w:name w:val="Bảng Chuẩn2"/>
    <w:basedOn w:val="TableNormal"/>
    <w:semiHidden/>
    <w:rsid w:val="00BA2967"/>
    <w:pPr>
      <w:spacing w:after="0" w:line="240" w:lineRule="auto"/>
    </w:pPr>
    <w:rPr>
      <w:rFonts w:eastAsia="SimSun" w:cs="Times New Roman"/>
      <w:sz w:val="20"/>
      <w:szCs w:val="20"/>
      <w:lang w:eastAsia="vi-VN"/>
    </w:rPr>
    <w:tblPr/>
  </w:style>
  <w:style w:type="table" w:customStyle="1" w:styleId="TableGrid22">
    <w:name w:val="Table Grid22"/>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semiHidden/>
    <w:rsid w:val="00BA2967"/>
    <w:pPr>
      <w:spacing w:after="0" w:line="240" w:lineRule="auto"/>
    </w:pPr>
    <w:rPr>
      <w:rFonts w:eastAsia="MS Mincho" w:cs="Times New Roman"/>
      <w:sz w:val="20"/>
      <w:szCs w:val="20"/>
      <w:lang w:val="en-US"/>
    </w:rPr>
    <w:tblPr>
      <w:tblCellMar>
        <w:top w:w="0" w:type="dxa"/>
        <w:left w:w="108" w:type="dxa"/>
        <w:bottom w:w="0" w:type="dxa"/>
        <w:right w:w="108" w:type="dxa"/>
      </w:tblCellMar>
    </w:tblPr>
  </w:style>
  <w:style w:type="table" w:customStyle="1" w:styleId="TableGrid113">
    <w:name w:val="Table Grid113"/>
    <w:rsid w:val="00BA2967"/>
    <w:pPr>
      <w:spacing w:after="120" w:line="240" w:lineRule="auto"/>
      <w:ind w:firstLine="567"/>
      <w:jc w:val="both"/>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Normal112">
    <w:name w:val="Table Normal112"/>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102">
    <w:name w:val="Table Grid102"/>
    <w:rsid w:val="00BA2967"/>
    <w:pPr>
      <w:spacing w:after="0" w:line="240" w:lineRule="auto"/>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2">
    <w:name w:val="Table Normal122"/>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52">
    <w:name w:val="Table Grid52"/>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rsid w:val="00BA2967"/>
    <w:pPr>
      <w:overflowPunct w:val="0"/>
      <w:autoSpaceDE w:val="0"/>
      <w:autoSpaceDN w:val="0"/>
      <w:adjustRightInd w:val="0"/>
      <w:spacing w:after="120" w:line="240" w:lineRule="auto"/>
      <w:ind w:firstLine="567"/>
      <w:jc w:val="both"/>
      <w:textAlignment w:val="baseline"/>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2">
    <w:name w:val="Table Normal132"/>
    <w:semiHidden/>
    <w:rsid w:val="00BA2967"/>
    <w:pPr>
      <w:spacing w:after="0" w:line="240" w:lineRule="auto"/>
    </w:pPr>
    <w:rPr>
      <w:rFonts w:eastAsia="Batang" w:cs="Times New Roman"/>
      <w:sz w:val="20"/>
      <w:szCs w:val="20"/>
      <w:lang w:val="en-US"/>
    </w:rPr>
    <w:tblPr>
      <w:tblCellMar>
        <w:top w:w="0" w:type="dxa"/>
        <w:left w:w="108" w:type="dxa"/>
        <w:bottom w:w="0" w:type="dxa"/>
        <w:right w:w="108" w:type="dxa"/>
      </w:tblCellMar>
    </w:tblPr>
  </w:style>
  <w:style w:type="table" w:customStyle="1" w:styleId="TableGrid82">
    <w:name w:val="Table Grid82"/>
    <w:rsid w:val="00BA2967"/>
    <w:pPr>
      <w:spacing w:after="0" w:line="240" w:lineRule="auto"/>
    </w:pPr>
    <w:rPr>
      <w:rFonts w:ascii="Arial" w:eastAsia="SimSun" w:hAnsi="Arial"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3Deffects12">
    <w:name w:val="Table 3D effects 12"/>
    <w:basedOn w:val="TableNormal"/>
    <w:next w:val="Table3Deffects1"/>
    <w:semiHidden/>
    <w:rsid w:val="00BA2967"/>
    <w:pPr>
      <w:spacing w:after="0" w:line="240" w:lineRule="auto"/>
    </w:pPr>
    <w:rPr>
      <w:rFonts w:eastAsia="SimSun" w:cs="Times New Roman"/>
      <w:sz w:val="20"/>
      <w:szCs w:val="20"/>
      <w:lang w:eastAsia="vi-V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32">
    <w:name w:val="Table 3D effects 32"/>
    <w:basedOn w:val="TableNormal"/>
    <w:next w:val="Table3Deffects3"/>
    <w:semiHidden/>
    <w:rsid w:val="00BA2967"/>
    <w:pPr>
      <w:spacing w:after="0" w:line="240" w:lineRule="auto"/>
    </w:pPr>
    <w:rPr>
      <w:rFonts w:eastAsia="SimSun" w:cs="Times New Roman"/>
      <w:sz w:val="20"/>
      <w:szCs w:val="20"/>
      <w:lang w:eastAsia="vi-V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rsid w:val="00BA2967"/>
    <w:pPr>
      <w:spacing w:after="0" w:line="240" w:lineRule="auto"/>
    </w:pPr>
    <w:rPr>
      <w:rFonts w:eastAsia="SimSun" w:cs="Times New Roman"/>
      <w:sz w:val="20"/>
      <w:szCs w:val="20"/>
      <w:lang w:eastAsia="vi-V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2">
    <w:name w:val="Table Classic 32"/>
    <w:basedOn w:val="TableNormal"/>
    <w:next w:val="TableClassic3"/>
    <w:semiHidden/>
    <w:rsid w:val="00BA2967"/>
    <w:pPr>
      <w:spacing w:after="0" w:line="240" w:lineRule="auto"/>
    </w:pPr>
    <w:rPr>
      <w:rFonts w:eastAsia="SimSun" w:cs="Times New Roman"/>
      <w:color w:val="000080"/>
      <w:sz w:val="20"/>
      <w:szCs w:val="20"/>
      <w:lang w:eastAsia="vi-V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rsid w:val="00BA2967"/>
    <w:pPr>
      <w:spacing w:after="0" w:line="240" w:lineRule="auto"/>
    </w:pPr>
    <w:rPr>
      <w:rFonts w:eastAsia="SimSun" w:cs="Times New Roman"/>
      <w:sz w:val="20"/>
      <w:szCs w:val="20"/>
      <w:lang w:eastAsia="vi-V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semiHidden/>
    <w:rsid w:val="00BA2967"/>
    <w:pPr>
      <w:spacing w:after="0" w:line="240" w:lineRule="auto"/>
    </w:pPr>
    <w:rPr>
      <w:rFonts w:eastAsia="SimSun" w:cs="Times New Roman"/>
      <w:color w:val="FFFFFF"/>
      <w:sz w:val="20"/>
      <w:szCs w:val="20"/>
      <w:lang w:eastAsia="vi-V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2">
    <w:name w:val="Table Colorful 22"/>
    <w:basedOn w:val="TableNormal"/>
    <w:next w:val="TableColorful2"/>
    <w:semiHidden/>
    <w:rsid w:val="00BA2967"/>
    <w:pPr>
      <w:spacing w:after="0" w:line="240" w:lineRule="auto"/>
    </w:pPr>
    <w:rPr>
      <w:rFonts w:eastAsia="SimSun" w:cs="Times New Roman"/>
      <w:sz w:val="20"/>
      <w:szCs w:val="20"/>
      <w:lang w:eastAsia="vi-V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2">
    <w:name w:val="Table Colorful 32"/>
    <w:basedOn w:val="TableNormal"/>
    <w:next w:val="TableColorful3"/>
    <w:semiHidden/>
    <w:rsid w:val="00BA2967"/>
    <w:pPr>
      <w:spacing w:after="0" w:line="240" w:lineRule="auto"/>
    </w:pPr>
    <w:rPr>
      <w:rFonts w:eastAsia="SimSun" w:cs="Times New Roman"/>
      <w:sz w:val="20"/>
      <w:szCs w:val="20"/>
      <w:lang w:eastAsia="vi-V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2">
    <w:name w:val="Table Columns 12"/>
    <w:basedOn w:val="TableNormal"/>
    <w:next w:val="TableColumns1"/>
    <w:semiHidden/>
    <w:rsid w:val="00BA2967"/>
    <w:pPr>
      <w:spacing w:after="0" w:line="240" w:lineRule="auto"/>
    </w:pPr>
    <w:rPr>
      <w:rFonts w:eastAsia="SimSun" w:cs="Times New Roman"/>
      <w:b/>
      <w:bCs/>
      <w:sz w:val="20"/>
      <w:szCs w:val="20"/>
      <w:lang w:eastAsia="vi-V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2">
    <w:name w:val="Table Columns 22"/>
    <w:basedOn w:val="TableNormal"/>
    <w:next w:val="TableColumns2"/>
    <w:semiHidden/>
    <w:rsid w:val="00BA2967"/>
    <w:pPr>
      <w:spacing w:after="0" w:line="240" w:lineRule="auto"/>
    </w:pPr>
    <w:rPr>
      <w:rFonts w:eastAsia="SimSun" w:cs="Times New Roman"/>
      <w:b/>
      <w:bCs/>
      <w:sz w:val="20"/>
      <w:szCs w:val="20"/>
      <w:lang w:eastAsia="vi-V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2">
    <w:name w:val="Table Columns 32"/>
    <w:basedOn w:val="TableNormal"/>
    <w:next w:val="TableColumns3"/>
    <w:semiHidden/>
    <w:rsid w:val="00BA2967"/>
    <w:pPr>
      <w:spacing w:after="0" w:line="240" w:lineRule="auto"/>
    </w:pPr>
    <w:rPr>
      <w:rFonts w:eastAsia="SimSun" w:cs="Times New Roman"/>
      <w:b/>
      <w:bCs/>
      <w:sz w:val="20"/>
      <w:szCs w:val="20"/>
      <w:lang w:eastAsia="vi-V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2">
    <w:name w:val="Table Columns 42"/>
    <w:basedOn w:val="TableNormal"/>
    <w:next w:val="TableColumns4"/>
    <w:semiHidden/>
    <w:rsid w:val="00BA2967"/>
    <w:pPr>
      <w:spacing w:after="0" w:line="240" w:lineRule="auto"/>
    </w:pPr>
    <w:rPr>
      <w:rFonts w:eastAsia="SimSun" w:cs="Times New Roman"/>
      <w:sz w:val="20"/>
      <w:szCs w:val="20"/>
      <w:lang w:eastAsia="vi-V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next w:val="TableColumns5"/>
    <w:semiHidden/>
    <w:rsid w:val="00BA2967"/>
    <w:pPr>
      <w:spacing w:after="0" w:line="240" w:lineRule="auto"/>
    </w:pPr>
    <w:rPr>
      <w:rFonts w:eastAsia="SimSun" w:cs="Times New Roman"/>
      <w:sz w:val="20"/>
      <w:szCs w:val="20"/>
      <w:lang w:eastAsia="vi-V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next w:val="TableContemporary"/>
    <w:semiHidden/>
    <w:rsid w:val="00BA2967"/>
    <w:pPr>
      <w:spacing w:after="0" w:line="240" w:lineRule="auto"/>
    </w:pPr>
    <w:rPr>
      <w:rFonts w:eastAsia="SimSun" w:cs="Times New Roman"/>
      <w:sz w:val="20"/>
      <w:szCs w:val="20"/>
      <w:lang w:eastAsia="vi-V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rsid w:val="00BA2967"/>
    <w:pPr>
      <w:spacing w:after="0" w:line="240" w:lineRule="auto"/>
    </w:pPr>
    <w:rPr>
      <w:rFonts w:eastAsia="SimSun" w:cs="Times New Roman"/>
      <w:sz w:val="20"/>
      <w:szCs w:val="20"/>
      <w:lang w:eastAsia="vi-V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0">
    <w:name w:val="Table Grid 12"/>
    <w:basedOn w:val="TableNormal"/>
    <w:next w:val="TableGrid1"/>
    <w:semiHidden/>
    <w:rsid w:val="00BA2967"/>
    <w:pPr>
      <w:spacing w:after="0" w:line="240" w:lineRule="auto"/>
    </w:pPr>
    <w:rPr>
      <w:rFonts w:eastAsia="SimSun" w:cs="Times New Roman"/>
      <w:sz w:val="20"/>
      <w:szCs w:val="20"/>
      <w:lang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0">
    <w:name w:val="Table Grid 22"/>
    <w:basedOn w:val="TableNormal"/>
    <w:next w:val="TableGrid2"/>
    <w:semiHidden/>
    <w:rsid w:val="00BA2967"/>
    <w:pPr>
      <w:spacing w:after="0" w:line="240" w:lineRule="auto"/>
    </w:pPr>
    <w:rPr>
      <w:rFonts w:eastAsia="SimSun" w:cs="Times New Roman"/>
      <w:sz w:val="20"/>
      <w:szCs w:val="20"/>
      <w:lang w:eastAsia="vi-V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0">
    <w:name w:val="Table Grid 32"/>
    <w:basedOn w:val="TableNormal"/>
    <w:next w:val="TableGrid3"/>
    <w:semiHidden/>
    <w:rsid w:val="00BA2967"/>
    <w:pPr>
      <w:spacing w:after="0" w:line="240" w:lineRule="auto"/>
    </w:pPr>
    <w:rPr>
      <w:rFonts w:eastAsia="SimSun" w:cs="Times New Roman"/>
      <w:sz w:val="20"/>
      <w:szCs w:val="20"/>
      <w:lang w:eastAsia="vi-V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0">
    <w:name w:val="Table Grid 42"/>
    <w:basedOn w:val="TableNormal"/>
    <w:next w:val="TableGrid4"/>
    <w:semiHidden/>
    <w:rsid w:val="00BA2967"/>
    <w:pPr>
      <w:spacing w:after="0" w:line="240" w:lineRule="auto"/>
    </w:pPr>
    <w:rPr>
      <w:rFonts w:eastAsia="SimSun" w:cs="Times New Roman"/>
      <w:sz w:val="20"/>
      <w:szCs w:val="20"/>
      <w:lang w:eastAsia="vi-V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0">
    <w:name w:val="Table Grid 52"/>
    <w:basedOn w:val="TableNormal"/>
    <w:next w:val="TableGrid5"/>
    <w:semiHidden/>
    <w:rsid w:val="00BA2967"/>
    <w:pPr>
      <w:spacing w:after="0" w:line="240" w:lineRule="auto"/>
    </w:pPr>
    <w:rPr>
      <w:rFonts w:eastAsia="SimSun" w:cs="Times New Roman"/>
      <w:sz w:val="20"/>
      <w:szCs w:val="20"/>
      <w:lang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0">
    <w:name w:val="Table Grid 62"/>
    <w:basedOn w:val="TableNormal"/>
    <w:next w:val="TableGrid6"/>
    <w:semiHidden/>
    <w:rsid w:val="00BA2967"/>
    <w:pPr>
      <w:spacing w:after="0" w:line="240" w:lineRule="auto"/>
    </w:pPr>
    <w:rPr>
      <w:rFonts w:eastAsia="SimSun" w:cs="Times New Roman"/>
      <w:sz w:val="20"/>
      <w:szCs w:val="20"/>
      <w:lang w:eastAsia="vi-V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0">
    <w:name w:val="Table Grid 72"/>
    <w:basedOn w:val="TableNormal"/>
    <w:next w:val="TableGrid7"/>
    <w:semiHidden/>
    <w:rsid w:val="00BA2967"/>
    <w:pPr>
      <w:spacing w:after="0" w:line="240" w:lineRule="auto"/>
    </w:pPr>
    <w:rPr>
      <w:rFonts w:eastAsia="SimSun" w:cs="Times New Roman"/>
      <w:b/>
      <w:bCs/>
      <w:sz w:val="20"/>
      <w:szCs w:val="20"/>
      <w:lang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0">
    <w:name w:val="Table Grid 82"/>
    <w:basedOn w:val="TableNormal"/>
    <w:next w:val="TableGrid8"/>
    <w:semiHidden/>
    <w:rsid w:val="00BA2967"/>
    <w:pPr>
      <w:spacing w:after="0" w:line="240" w:lineRule="auto"/>
    </w:pPr>
    <w:rPr>
      <w:rFonts w:eastAsia="SimSun" w:cs="Times New Roman"/>
      <w:sz w:val="20"/>
      <w:szCs w:val="20"/>
      <w:lang w:eastAsia="vi-V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2">
    <w:name w:val="Table List 12"/>
    <w:basedOn w:val="TableNormal"/>
    <w:next w:val="TableList1"/>
    <w:semiHidden/>
    <w:rsid w:val="00BA2967"/>
    <w:pPr>
      <w:spacing w:after="0" w:line="240" w:lineRule="auto"/>
    </w:pPr>
    <w:rPr>
      <w:rFonts w:eastAsia="SimSun" w:cs="Times New Roman"/>
      <w:sz w:val="20"/>
      <w:szCs w:val="20"/>
      <w:lang w:eastAsia="vi-V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2">
    <w:name w:val="Table List 22"/>
    <w:basedOn w:val="TableNormal"/>
    <w:next w:val="TableList2"/>
    <w:semiHidden/>
    <w:rsid w:val="00BA2967"/>
    <w:pPr>
      <w:spacing w:after="0" w:line="240" w:lineRule="auto"/>
    </w:pPr>
    <w:rPr>
      <w:rFonts w:eastAsia="SimSun" w:cs="Times New Roman"/>
      <w:sz w:val="20"/>
      <w:szCs w:val="20"/>
      <w:lang w:eastAsia="vi-V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rsid w:val="00BA2967"/>
    <w:pPr>
      <w:spacing w:after="0" w:line="240" w:lineRule="auto"/>
    </w:pPr>
    <w:rPr>
      <w:rFonts w:eastAsia="SimSun" w:cs="Times New Roman"/>
      <w:sz w:val="20"/>
      <w:szCs w:val="20"/>
      <w:lang w:eastAsia="vi-V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rsid w:val="00BA2967"/>
    <w:pPr>
      <w:spacing w:after="0" w:line="240" w:lineRule="auto"/>
    </w:pPr>
    <w:rPr>
      <w:rFonts w:eastAsia="SimSun" w:cs="Times New Roman"/>
      <w:sz w:val="20"/>
      <w:szCs w:val="20"/>
      <w:lang w:eastAsia="vi-V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rsid w:val="00BA2967"/>
    <w:pPr>
      <w:spacing w:after="0" w:line="240" w:lineRule="auto"/>
    </w:pPr>
    <w:rPr>
      <w:rFonts w:eastAsia="SimSun" w:cs="Times New Roman"/>
      <w:sz w:val="20"/>
      <w:szCs w:val="20"/>
      <w:lang w:eastAsia="vi-V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2">
    <w:name w:val="Table List 62"/>
    <w:basedOn w:val="TableNormal"/>
    <w:next w:val="TableList6"/>
    <w:semiHidden/>
    <w:rsid w:val="00BA2967"/>
    <w:pPr>
      <w:spacing w:after="0" w:line="240" w:lineRule="auto"/>
    </w:pPr>
    <w:rPr>
      <w:rFonts w:eastAsia="SimSun" w:cs="Times New Roman"/>
      <w:sz w:val="20"/>
      <w:szCs w:val="20"/>
      <w:lang w:eastAsia="vi-V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2">
    <w:name w:val="Table List 72"/>
    <w:basedOn w:val="TableNormal"/>
    <w:next w:val="TableList7"/>
    <w:semiHidden/>
    <w:rsid w:val="00BA2967"/>
    <w:pPr>
      <w:spacing w:after="0" w:line="240" w:lineRule="auto"/>
    </w:pPr>
    <w:rPr>
      <w:rFonts w:eastAsia="SimSun" w:cs="Times New Roman"/>
      <w:sz w:val="20"/>
      <w:szCs w:val="20"/>
      <w:lang w:eastAsia="vi-V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2">
    <w:name w:val="Table List 82"/>
    <w:basedOn w:val="TableNormal"/>
    <w:next w:val="TableList8"/>
    <w:semiHidden/>
    <w:rsid w:val="00BA2967"/>
    <w:pPr>
      <w:spacing w:after="0" w:line="240" w:lineRule="auto"/>
    </w:pPr>
    <w:rPr>
      <w:rFonts w:eastAsia="SimSun" w:cs="Times New Roman"/>
      <w:sz w:val="20"/>
      <w:szCs w:val="20"/>
      <w:lang w:eastAsia="vi-V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Professional2">
    <w:name w:val="Table Professional2"/>
    <w:basedOn w:val="TableNormal"/>
    <w:next w:val="TableProfessional"/>
    <w:semiHidden/>
    <w:rsid w:val="00BA2967"/>
    <w:pPr>
      <w:spacing w:after="0" w:line="240" w:lineRule="auto"/>
    </w:pPr>
    <w:rPr>
      <w:rFonts w:eastAsia="SimSun" w:cs="Times New Roman"/>
      <w:sz w:val="20"/>
      <w:szCs w:val="20"/>
      <w:lang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22">
    <w:name w:val="Table Simple 22"/>
    <w:basedOn w:val="TableNormal"/>
    <w:next w:val="TableSimple2"/>
    <w:semiHidden/>
    <w:rsid w:val="00BA2967"/>
    <w:pPr>
      <w:spacing w:after="0" w:line="240" w:lineRule="auto"/>
    </w:pPr>
    <w:rPr>
      <w:rFonts w:eastAsia="SimSun" w:cs="Times New Roman"/>
      <w:sz w:val="20"/>
      <w:szCs w:val="20"/>
      <w:lang w:eastAsia="vi-V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rsid w:val="00BA2967"/>
    <w:pPr>
      <w:spacing w:after="0" w:line="240" w:lineRule="auto"/>
    </w:pPr>
    <w:rPr>
      <w:rFonts w:eastAsia="SimSun" w:cs="Times New Roman"/>
      <w:sz w:val="20"/>
      <w:szCs w:val="20"/>
      <w:lang w:eastAsia="vi-V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Subtle12">
    <w:name w:val="Table Subtle 12"/>
    <w:basedOn w:val="TableNormal"/>
    <w:next w:val="TableSubtle1"/>
    <w:semiHidden/>
    <w:rsid w:val="00BA2967"/>
    <w:pPr>
      <w:spacing w:after="0" w:line="240" w:lineRule="auto"/>
    </w:pPr>
    <w:rPr>
      <w:rFonts w:eastAsia="SimSun" w:cs="Times New Roman"/>
      <w:sz w:val="20"/>
      <w:szCs w:val="20"/>
      <w:lang w:eastAsia="vi-V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semiHidden/>
    <w:rsid w:val="00BA2967"/>
    <w:pPr>
      <w:spacing w:after="0" w:line="240" w:lineRule="auto"/>
    </w:pPr>
    <w:rPr>
      <w:rFonts w:eastAsia="SimSun" w:cs="Times New Roman"/>
      <w:sz w:val="20"/>
      <w:szCs w:val="20"/>
      <w:lang w:eastAsia="vi-V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semiHidden/>
    <w:rsid w:val="00BA2967"/>
    <w:pPr>
      <w:spacing w:after="0" w:line="240" w:lineRule="auto"/>
    </w:pPr>
    <w:rPr>
      <w:rFonts w:eastAsia="SimSu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semiHidden/>
    <w:rsid w:val="00BA2967"/>
    <w:pPr>
      <w:spacing w:after="0" w:line="240" w:lineRule="auto"/>
    </w:pPr>
    <w:rPr>
      <w:rFonts w:eastAsia="SimSun" w:cs="Times New Roman"/>
      <w:sz w:val="20"/>
      <w:szCs w:val="20"/>
      <w:lang w:eastAsia="vi-V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rsid w:val="00BA2967"/>
    <w:pPr>
      <w:spacing w:after="0" w:line="240" w:lineRule="auto"/>
    </w:pPr>
    <w:rPr>
      <w:rFonts w:eastAsia="SimSun" w:cs="Times New Roman"/>
      <w:sz w:val="20"/>
      <w:szCs w:val="20"/>
      <w:lang w:eastAsia="vi-V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rsid w:val="00BA2967"/>
    <w:pPr>
      <w:spacing w:after="0" w:line="240" w:lineRule="auto"/>
    </w:pPr>
    <w:rPr>
      <w:rFonts w:eastAsia="SimSun" w:cs="Times New Roman"/>
      <w:sz w:val="20"/>
      <w:szCs w:val="20"/>
      <w:lang w:eastAsia="vi-V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cFormatbng2">
    <w:name w:val="Mục Format  bảng2"/>
    <w:semiHidden/>
    <w:rsid w:val="00BA2967"/>
    <w:pPr>
      <w:spacing w:after="0" w:line="240" w:lineRule="auto"/>
      <w:jc w:val="center"/>
    </w:pPr>
    <w:rPr>
      <w:rFonts w:eastAsia="SimSun" w:cs="Times New Roman"/>
      <w:sz w:val="22"/>
      <w:lang w:val="en-SG" w:eastAsia="en-SG"/>
    </w:rPr>
    <w:tblPr>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28" w:type="dxa"/>
        <w:bottom w:w="0" w:type="dxa"/>
        <w:right w:w="28" w:type="dxa"/>
      </w:tblCellMar>
    </w:tblPr>
    <w:trPr>
      <w:cantSplit/>
      <w:jc w:val="center"/>
    </w:trPr>
  </w:style>
  <w:style w:type="table" w:customStyle="1" w:styleId="TableStyle12">
    <w:name w:val="Table Style12"/>
    <w:basedOn w:val="TableNormal"/>
    <w:semiHidden/>
    <w:rsid w:val="00BA2967"/>
    <w:pPr>
      <w:spacing w:after="0" w:line="240" w:lineRule="auto"/>
      <w:jc w:val="both"/>
    </w:pPr>
    <w:rPr>
      <w:rFonts w:ascii=".VnTime" w:eastAsia="SimSun" w:hAnsi=".VnTime" w:cs="Times New Roman"/>
      <w:sz w:val="20"/>
      <w:szCs w:val="20"/>
      <w:lang w:val="en-US" w:eastAsia="vi-VN"/>
    </w:rPr>
    <w:tblPr/>
  </w:style>
  <w:style w:type="table" w:customStyle="1" w:styleId="LightShading2">
    <w:name w:val="Light Shading2"/>
    <w:basedOn w:val="TableNormal"/>
    <w:next w:val="LightShading"/>
    <w:rsid w:val="00BA2967"/>
    <w:pPr>
      <w:spacing w:after="0" w:line="240" w:lineRule="auto"/>
    </w:pPr>
    <w:rPr>
      <w:rFonts w:eastAsia="SimSun" w:cs="Times New Roman"/>
      <w:color w:val="000000"/>
      <w:sz w:val="20"/>
      <w:szCs w:val="20"/>
      <w:lang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ITB12">
    <w:name w:val="ITB12"/>
    <w:uiPriority w:val="99"/>
    <w:rsid w:val="00BA2967"/>
    <w:pPr>
      <w:numPr>
        <w:numId w:val="195"/>
      </w:numPr>
    </w:pPr>
  </w:style>
  <w:style w:type="numbering" w:customStyle="1" w:styleId="111111122">
    <w:name w:val="1 / 1.1 / 1.1.1122"/>
    <w:rsid w:val="00BA2967"/>
    <w:pPr>
      <w:numPr>
        <w:numId w:val="200"/>
      </w:numPr>
    </w:pPr>
  </w:style>
  <w:style w:type="numbering" w:customStyle="1" w:styleId="33131122">
    <w:name w:val="3 / 3.1 / 3.1.122"/>
    <w:basedOn w:val="NoList"/>
    <w:next w:val="111111"/>
    <w:rsid w:val="00BA2967"/>
    <w:pPr>
      <w:numPr>
        <w:numId w:val="212"/>
      </w:numPr>
    </w:pPr>
  </w:style>
  <w:style w:type="numbering" w:customStyle="1" w:styleId="111111112">
    <w:name w:val="1 / 1.1 / 1.1.1112"/>
    <w:basedOn w:val="NoList"/>
    <w:next w:val="111111"/>
    <w:rsid w:val="00BA2967"/>
  </w:style>
  <w:style w:type="numbering" w:customStyle="1" w:styleId="1111111262">
    <w:name w:val="1 / 1.1 / 1.1.11262"/>
    <w:basedOn w:val="NoList"/>
    <w:next w:val="111111"/>
    <w:rsid w:val="00BA2967"/>
    <w:pPr>
      <w:numPr>
        <w:numId w:val="1"/>
      </w:numPr>
    </w:pPr>
  </w:style>
  <w:style w:type="numbering" w:customStyle="1" w:styleId="11111112632">
    <w:name w:val="1 / 1.1 / 1.1.112632"/>
    <w:basedOn w:val="NoList"/>
    <w:next w:val="111111"/>
    <w:rsid w:val="00BA2967"/>
    <w:pPr>
      <w:numPr>
        <w:numId w:val="119"/>
      </w:numPr>
    </w:pPr>
  </w:style>
  <w:style w:type="paragraph" w:customStyle="1" w:styleId="Gach0">
    <w:name w:val="Gach+"/>
    <w:basedOn w:val="Normal"/>
    <w:qFormat/>
    <w:rsid w:val="00BA2967"/>
    <w:pPr>
      <w:numPr>
        <w:numId w:val="213"/>
      </w:numPr>
      <w:tabs>
        <w:tab w:val="right" w:pos="851"/>
      </w:tabs>
      <w:spacing w:before="60" w:after="60" w:line="264" w:lineRule="auto"/>
    </w:pPr>
    <w:rPr>
      <w:sz w:val="26"/>
      <w:szCs w:val="26"/>
      <w:lang w:val="nl-NL"/>
    </w:rPr>
  </w:style>
  <w:style w:type="character" w:customStyle="1" w:styleId="Indent1Char2">
    <w:name w:val="Indent1 Char2"/>
    <w:rsid w:val="00BA2967"/>
    <w:rPr>
      <w:rFonts w:eastAsia="Times New Roman"/>
      <w:iCs/>
      <w:snapToGrid w:val="0"/>
      <w:spacing w:val="-2"/>
      <w:kern w:val="20"/>
      <w:sz w:val="26"/>
      <w:szCs w:val="26"/>
      <w:lang w:val="x-none" w:eastAsia="x-none"/>
    </w:rPr>
  </w:style>
  <w:style w:type="numbering" w:customStyle="1" w:styleId="33131111">
    <w:name w:val="3 / 3.1 / 3.1.111"/>
    <w:basedOn w:val="NoList"/>
    <w:next w:val="111111"/>
    <w:rsid w:val="00BA2967"/>
    <w:pPr>
      <w:numPr>
        <w:numId w:val="214"/>
      </w:numPr>
    </w:pPr>
  </w:style>
  <w:style w:type="numbering" w:customStyle="1" w:styleId="1111111112">
    <w:name w:val="1 / 1.1 / 1.1.11112"/>
    <w:basedOn w:val="NoList"/>
    <w:next w:val="111111"/>
    <w:rsid w:val="00BA2967"/>
    <w:pPr>
      <w:numPr>
        <w:numId w:val="217"/>
      </w:numPr>
    </w:pPr>
  </w:style>
  <w:style w:type="numbering" w:customStyle="1" w:styleId="NoList9">
    <w:name w:val="No List9"/>
    <w:next w:val="NoList"/>
    <w:uiPriority w:val="99"/>
    <w:semiHidden/>
    <w:unhideWhenUsed/>
    <w:rsid w:val="00BA2967"/>
  </w:style>
  <w:style w:type="numbering" w:customStyle="1" w:styleId="11111111121">
    <w:name w:val="1 / 1.1 / 1.1.111121"/>
    <w:basedOn w:val="NoList"/>
    <w:next w:val="111111"/>
    <w:rsid w:val="00BA2967"/>
    <w:pPr>
      <w:numPr>
        <w:numId w:val="60"/>
      </w:numPr>
    </w:pPr>
  </w:style>
  <w:style w:type="table" w:customStyle="1" w:styleId="TableGrid9">
    <w:name w:val="Table Grid9"/>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BA2967"/>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1710D0"/>
  </w:style>
  <w:style w:type="numbering" w:customStyle="1" w:styleId="11111151">
    <w:name w:val="1 / 1.1 / 1.1.151"/>
    <w:basedOn w:val="NoList"/>
    <w:next w:val="111111"/>
    <w:semiHidden/>
    <w:unhideWhenUsed/>
    <w:rsid w:val="001710D0"/>
  </w:style>
  <w:style w:type="paragraph" w:customStyle="1" w:styleId="Bodytext7">
    <w:name w:val="Bodytext"/>
    <w:basedOn w:val="Normal"/>
    <w:link w:val="BodytextChar3"/>
    <w:qFormat/>
    <w:rsid w:val="00D620FB"/>
    <w:pPr>
      <w:spacing w:before="120" w:after="120" w:line="264" w:lineRule="auto"/>
      <w:ind w:firstLine="709"/>
    </w:pPr>
    <w:rPr>
      <w:noProof/>
      <w:sz w:val="28"/>
      <w:szCs w:val="24"/>
      <w:lang w:val="vi-VN" w:eastAsia="x-none"/>
    </w:rPr>
  </w:style>
  <w:style w:type="character" w:customStyle="1" w:styleId="BodytextChar3">
    <w:name w:val="Bodytext Char"/>
    <w:basedOn w:val="DefaultParagraphFont"/>
    <w:link w:val="Bodytext7"/>
    <w:rsid w:val="00D620FB"/>
    <w:rPr>
      <w:rFonts w:eastAsia="Times New Roman" w:cs="Times New Roman"/>
      <w:noProof/>
      <w:szCs w:val="24"/>
      <w:lang w:eastAsia="x-none"/>
    </w:rPr>
  </w:style>
  <w:style w:type="paragraph" w:customStyle="1" w:styleId="Article">
    <w:name w:val="Article"/>
    <w:basedOn w:val="Normal"/>
    <w:link w:val="ArticleChar"/>
    <w:qFormat/>
    <w:rsid w:val="00AB0B84"/>
    <w:pPr>
      <w:keepNext/>
      <w:spacing w:before="120" w:after="120" w:line="264" w:lineRule="auto"/>
      <w:ind w:firstLine="709"/>
      <w:jc w:val="left"/>
      <w:outlineLvl w:val="0"/>
    </w:pPr>
    <w:rPr>
      <w:b/>
      <w:bCs/>
      <w:noProof/>
      <w:kern w:val="32"/>
      <w:sz w:val="28"/>
      <w:szCs w:val="28"/>
    </w:rPr>
  </w:style>
  <w:style w:type="character" w:customStyle="1" w:styleId="ArticleChar">
    <w:name w:val="Article Char"/>
    <w:basedOn w:val="DefaultParagraphFont"/>
    <w:link w:val="Article"/>
    <w:rsid w:val="00AB0B84"/>
    <w:rPr>
      <w:rFonts w:eastAsia="Times New Roman" w:cs="Times New Roman"/>
      <w:b/>
      <w:bCs/>
      <w:noProof/>
      <w:kern w:val="32"/>
      <w:szCs w:val="28"/>
      <w:lang w:val="en-US"/>
    </w:rPr>
  </w:style>
  <w:style w:type="character" w:customStyle="1" w:styleId="rynqvb">
    <w:name w:val="rynqvb"/>
    <w:basedOn w:val="DefaultParagraphFont"/>
    <w:rsid w:val="00165020"/>
  </w:style>
  <w:style w:type="numbering" w:customStyle="1" w:styleId="CurrentList113">
    <w:name w:val="Current List113"/>
    <w:rsid w:val="00165020"/>
    <w:pPr>
      <w:numPr>
        <w:numId w:val="227"/>
      </w:numPr>
    </w:pPr>
  </w:style>
  <w:style w:type="paragraph" w:customStyle="1" w:styleId="Indent7">
    <w:name w:val="Indent7"/>
    <w:basedOn w:val="Indent1"/>
    <w:rsid w:val="00CC5CB7"/>
    <w:pPr>
      <w:numPr>
        <w:numId w:val="228"/>
      </w:numPr>
      <w:tabs>
        <w:tab w:val="clear" w:pos="5040"/>
        <w:tab w:val="num" w:pos="1134"/>
        <w:tab w:val="left" w:pos="6237"/>
        <w:tab w:val="decimal" w:pos="8222"/>
      </w:tabs>
      <w:spacing w:line="240" w:lineRule="auto"/>
      <w:ind w:left="1134" w:right="0"/>
    </w:pPr>
    <w:rPr>
      <w:snapToGrid/>
      <w:lang w:val="x-none" w:eastAsia="x-none"/>
    </w:rPr>
  </w:style>
  <w:style w:type="numbering" w:customStyle="1" w:styleId="style32">
    <w:name w:val="style32"/>
    <w:rsid w:val="00CC5CB7"/>
    <w:pPr>
      <w:numPr>
        <w:numId w:val="228"/>
      </w:numPr>
    </w:pPr>
  </w:style>
  <w:style w:type="numbering" w:customStyle="1" w:styleId="CurrentList24">
    <w:name w:val="Current List24"/>
    <w:rsid w:val="0066435C"/>
    <w:pPr>
      <w:numPr>
        <w:numId w:val="235"/>
      </w:numPr>
    </w:pPr>
  </w:style>
  <w:style w:type="numbering" w:customStyle="1" w:styleId="111111111110">
    <w:name w:val="1 / 1.1 / 1.1.111111"/>
    <w:rsid w:val="002F5F36"/>
    <w:pPr>
      <w:numPr>
        <w:numId w:val="237"/>
      </w:numPr>
    </w:pPr>
  </w:style>
  <w:style w:type="paragraph" w:customStyle="1" w:styleId="xl398">
    <w:name w:val="xl398"/>
    <w:basedOn w:val="Normal"/>
    <w:rsid w:val="003B4548"/>
    <w:pPr>
      <w:pBdr>
        <w:top w:val="single" w:sz="4" w:space="0" w:color="auto"/>
        <w:bottom w:val="single" w:sz="8" w:space="0" w:color="auto"/>
        <w:right w:val="single" w:sz="4" w:space="0" w:color="auto"/>
      </w:pBdr>
      <w:shd w:val="clear" w:color="auto" w:fill="CCFFCC"/>
      <w:spacing w:before="100" w:beforeAutospacing="1" w:after="100" w:afterAutospacing="1"/>
      <w:jc w:val="center"/>
      <w:textAlignment w:val="center"/>
    </w:pPr>
    <w:rPr>
      <w:sz w:val="28"/>
      <w:szCs w:val="28"/>
    </w:rPr>
  </w:style>
  <w:style w:type="paragraph" w:customStyle="1" w:styleId="xl400">
    <w:name w:val="xl400"/>
    <w:basedOn w:val="Normal"/>
    <w:rsid w:val="003B4548"/>
    <w:pPr>
      <w:pBdr>
        <w:top w:val="single" w:sz="4" w:space="0" w:color="auto"/>
        <w:left w:val="single" w:sz="4" w:space="0" w:color="auto"/>
        <w:bottom w:val="single" w:sz="8" w:space="0" w:color="auto"/>
        <w:right w:val="single" w:sz="8" w:space="0" w:color="auto"/>
      </w:pBdr>
      <w:shd w:val="clear" w:color="auto" w:fill="CCFFCC"/>
      <w:spacing w:before="100" w:beforeAutospacing="1" w:after="100" w:afterAutospacing="1"/>
      <w:jc w:val="center"/>
      <w:textAlignment w:val="center"/>
    </w:pPr>
    <w:rPr>
      <w:sz w:val="28"/>
      <w:szCs w:val="28"/>
    </w:rPr>
  </w:style>
  <w:style w:type="paragraph" w:customStyle="1" w:styleId="xl402">
    <w:name w:val="xl402"/>
    <w:basedOn w:val="Normal"/>
    <w:rsid w:val="003B4548"/>
    <w:pPr>
      <w:pBdr>
        <w:left w:val="single" w:sz="8" w:space="0" w:color="auto"/>
        <w:bottom w:val="single" w:sz="4" w:space="0" w:color="auto"/>
        <w:right w:val="single" w:sz="4" w:space="0" w:color="auto"/>
      </w:pBdr>
      <w:shd w:val="clear" w:color="auto" w:fill="FFFF00"/>
      <w:spacing w:before="100" w:beforeAutospacing="1" w:after="100" w:afterAutospacing="1"/>
      <w:jc w:val="left"/>
      <w:textAlignment w:val="center"/>
    </w:pPr>
    <w:rPr>
      <w:sz w:val="28"/>
      <w:szCs w:val="28"/>
    </w:rPr>
  </w:style>
  <w:style w:type="numbering" w:customStyle="1" w:styleId="CurrentList1111">
    <w:name w:val="Current List1111"/>
    <w:rsid w:val="003B4548"/>
    <w:pPr>
      <w:numPr>
        <w:numId w:val="238"/>
      </w:numPr>
    </w:pPr>
  </w:style>
  <w:style w:type="paragraph" w:customStyle="1" w:styleId="m4">
    <w:name w:val="m4"/>
    <w:basedOn w:val="m30"/>
    <w:qFormat/>
    <w:rsid w:val="002F21A3"/>
    <w:pPr>
      <w:tabs>
        <w:tab w:val="left" w:pos="567"/>
      </w:tabs>
      <w:spacing w:before="60" w:after="60" w:line="264" w:lineRule="auto"/>
      <w:ind w:left="1728" w:hanging="648"/>
      <w:jc w:val="both"/>
    </w:pPr>
    <w:rPr>
      <w:rFonts w:ascii="Times New Roman" w:hAnsi="Times New Roman"/>
      <w:b/>
      <w:noProof/>
      <w:color w:val="000000"/>
      <w:szCs w:val="24"/>
      <w:lang w:val="en-GB"/>
    </w:rPr>
  </w:style>
  <w:style w:type="paragraph" w:customStyle="1" w:styleId="XX">
    <w:name w:val="!X.X"/>
    <w:basedOn w:val="Normal"/>
    <w:autoRedefine/>
    <w:qFormat/>
    <w:rsid w:val="002F21A3"/>
    <w:pPr>
      <w:numPr>
        <w:ilvl w:val="7"/>
        <w:numId w:val="246"/>
      </w:numPr>
      <w:spacing w:before="40" w:after="40" w:line="336" w:lineRule="auto"/>
      <w:jc w:val="left"/>
      <w:outlineLvl w:val="1"/>
    </w:pPr>
    <w:rPr>
      <w:rFonts w:eastAsia="Calibri"/>
      <w:b/>
      <w:sz w:val="26"/>
      <w:szCs w:val="26"/>
    </w:rPr>
  </w:style>
  <w:style w:type="paragraph" w:customStyle="1" w:styleId="CHUONG">
    <w:name w:val="!CHUONG"/>
    <w:basedOn w:val="Normal"/>
    <w:qFormat/>
    <w:rsid w:val="002F21A3"/>
    <w:pPr>
      <w:numPr>
        <w:ilvl w:val="1"/>
        <w:numId w:val="246"/>
      </w:numPr>
      <w:spacing w:before="40" w:after="40" w:line="336" w:lineRule="auto"/>
      <w:jc w:val="center"/>
      <w:outlineLvl w:val="0"/>
    </w:pPr>
    <w:rPr>
      <w:rFonts w:eastAsia="Calibri"/>
      <w:b/>
      <w:color w:val="0000FF"/>
      <w:sz w:val="26"/>
      <w:szCs w:val="26"/>
    </w:rPr>
  </w:style>
  <w:style w:type="paragraph" w:customStyle="1" w:styleId="PHAN">
    <w:name w:val="!!PHAN"/>
    <w:basedOn w:val="Normal"/>
    <w:qFormat/>
    <w:rsid w:val="002F21A3"/>
    <w:pPr>
      <w:numPr>
        <w:numId w:val="246"/>
      </w:numPr>
      <w:spacing w:before="40" w:after="40" w:line="336" w:lineRule="auto"/>
      <w:jc w:val="center"/>
      <w:outlineLvl w:val="0"/>
    </w:pPr>
    <w:rPr>
      <w:rFonts w:eastAsia="Calibri"/>
      <w:b/>
      <w:color w:val="0000FF"/>
      <w:sz w:val="26"/>
      <w:szCs w:val="26"/>
    </w:rPr>
  </w:style>
  <w:style w:type="numbering" w:customStyle="1" w:styleId="111111221">
    <w:name w:val="1 / 1.1.111221"/>
    <w:basedOn w:val="NoList"/>
    <w:next w:val="111111"/>
    <w:semiHidden/>
    <w:rsid w:val="002F21A3"/>
    <w:pPr>
      <w:numPr>
        <w:numId w:val="243"/>
      </w:numPr>
    </w:pPr>
  </w:style>
  <w:style w:type="numbering" w:customStyle="1" w:styleId="StyleBulleted111">
    <w:name w:val="Style Bulleted111"/>
    <w:rsid w:val="002F21A3"/>
    <w:pPr>
      <w:numPr>
        <w:numId w:val="241"/>
      </w:numPr>
    </w:pPr>
  </w:style>
  <w:style w:type="numbering" w:customStyle="1" w:styleId="Style2021">
    <w:name w:val="Style2021"/>
    <w:uiPriority w:val="99"/>
    <w:rsid w:val="002F21A3"/>
  </w:style>
  <w:style w:type="numbering" w:customStyle="1" w:styleId="11113221">
    <w:name w:val="1 / 1.1.13221"/>
    <w:rsid w:val="002F21A3"/>
    <w:pPr>
      <w:numPr>
        <w:numId w:val="242"/>
      </w:numPr>
    </w:pPr>
  </w:style>
  <w:style w:type="numbering" w:customStyle="1" w:styleId="3313111112">
    <w:name w:val="3 / 3.1 / 3.1.11112"/>
    <w:basedOn w:val="NoList"/>
    <w:next w:val="111111"/>
    <w:rsid w:val="0012613C"/>
    <w:pPr>
      <w:numPr>
        <w:numId w:val="50"/>
      </w:numPr>
    </w:pPr>
  </w:style>
  <w:style w:type="numbering" w:customStyle="1" w:styleId="style731">
    <w:name w:val="style731"/>
    <w:rsid w:val="0012613C"/>
    <w:pPr>
      <w:numPr>
        <w:numId w:val="70"/>
      </w:numPr>
    </w:pPr>
  </w:style>
  <w:style w:type="numbering" w:customStyle="1" w:styleId="StyleBulleted21">
    <w:name w:val="Style Bulleted21"/>
    <w:rsid w:val="0012613C"/>
    <w:pPr>
      <w:numPr>
        <w:numId w:val="248"/>
      </w:numPr>
    </w:pPr>
  </w:style>
  <w:style w:type="numbering" w:customStyle="1" w:styleId="11111111111">
    <w:name w:val="1 / 1.1.11111111"/>
    <w:basedOn w:val="NoList"/>
    <w:next w:val="111111"/>
    <w:rsid w:val="0012613C"/>
    <w:pPr>
      <w:numPr>
        <w:numId w:val="247"/>
      </w:numPr>
    </w:pPr>
  </w:style>
  <w:style w:type="numbering" w:customStyle="1" w:styleId="CurrentList1511">
    <w:name w:val="Current List1511"/>
    <w:rsid w:val="0012613C"/>
    <w:pPr>
      <w:numPr>
        <w:numId w:val="52"/>
      </w:numPr>
    </w:pPr>
  </w:style>
  <w:style w:type="numbering" w:customStyle="1" w:styleId="style7111">
    <w:name w:val="style7111"/>
    <w:rsid w:val="000A62AE"/>
    <w:pPr>
      <w:numPr>
        <w:numId w:val="249"/>
      </w:numPr>
    </w:pPr>
  </w:style>
  <w:style w:type="numbering" w:customStyle="1" w:styleId="Style20211">
    <w:name w:val="Style20211"/>
    <w:uiPriority w:val="99"/>
    <w:rsid w:val="000A62AE"/>
    <w:pPr>
      <w:numPr>
        <w:numId w:val="42"/>
      </w:numPr>
    </w:pPr>
  </w:style>
  <w:style w:type="numbering" w:customStyle="1" w:styleId="331311212">
    <w:name w:val="3 / 3.1 / 3.1.1212"/>
    <w:basedOn w:val="NoList"/>
    <w:next w:val="111111"/>
    <w:rsid w:val="005B4D96"/>
    <w:pPr>
      <w:numPr>
        <w:numId w:val="252"/>
      </w:numPr>
    </w:pPr>
  </w:style>
  <w:style w:type="numbering" w:customStyle="1" w:styleId="style3121">
    <w:name w:val="style3121"/>
    <w:rsid w:val="005B4D96"/>
    <w:pPr>
      <w:numPr>
        <w:numId w:val="254"/>
      </w:numPr>
    </w:pPr>
  </w:style>
  <w:style w:type="numbering" w:customStyle="1" w:styleId="111111111111">
    <w:name w:val="1 / 1.1.111111111"/>
    <w:basedOn w:val="NoList"/>
    <w:next w:val="111111"/>
    <w:rsid w:val="005B4D96"/>
  </w:style>
  <w:style w:type="table" w:customStyle="1" w:styleId="LiBang1">
    <w:name w:val="Lưới Bảng1"/>
    <w:basedOn w:val="TableNormal"/>
    <w:next w:val="TableGrid"/>
    <w:uiPriority w:val="59"/>
    <w:rsid w:val="006E45E6"/>
    <w:pPr>
      <w:spacing w:after="0" w:line="240" w:lineRule="auto"/>
      <w:jc w:val="both"/>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5">
    <w:name w:val="1 / 1.1.11115"/>
    <w:rsid w:val="006A0876"/>
    <w:pPr>
      <w:numPr>
        <w:numId w:val="260"/>
      </w:numPr>
    </w:pPr>
  </w:style>
  <w:style w:type="numbering" w:customStyle="1" w:styleId="CurrentList1231">
    <w:name w:val="Current List1231"/>
    <w:rsid w:val="006A0876"/>
  </w:style>
  <w:style w:type="character" w:customStyle="1" w:styleId="tlid-translation">
    <w:name w:val="tlid-translation"/>
    <w:rsid w:val="0045018C"/>
  </w:style>
  <w:style w:type="table" w:customStyle="1" w:styleId="LiBang2">
    <w:name w:val="Lưới Bảng2"/>
    <w:basedOn w:val="TableNormal"/>
    <w:next w:val="TableGrid"/>
    <w:uiPriority w:val="59"/>
    <w:rsid w:val="000B1E44"/>
    <w:pPr>
      <w:spacing w:after="0" w:line="240" w:lineRule="auto"/>
    </w:pPr>
    <w:rPr>
      <w:rFonts w:ascii="Aptos" w:hAnsi="Aptos"/>
      <w:kern w:val="2"/>
      <w:sz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0AA9"/>
  </w:style>
  <w:style w:type="paragraph" w:customStyle="1" w:styleId="iu">
    <w:name w:val="Điều"/>
    <w:basedOn w:val="Normal"/>
    <w:qFormat/>
    <w:rsid w:val="00420AA9"/>
    <w:pPr>
      <w:spacing w:before="120" w:after="120" w:line="400" w:lineRule="exact"/>
      <w:ind w:firstLine="567"/>
    </w:pPr>
    <w:rPr>
      <w:b/>
      <w:sz w:val="28"/>
      <w:szCs w:val="24"/>
    </w:rPr>
  </w:style>
  <w:style w:type="paragraph" w:customStyle="1" w:styleId="Khon">
    <w:name w:val="Khoản"/>
    <w:basedOn w:val="iu"/>
    <w:qFormat/>
    <w:rsid w:val="00420AA9"/>
    <w:pPr>
      <w:spacing w:before="60" w:after="60"/>
    </w:pPr>
    <w:rPr>
      <w:b w:val="0"/>
    </w:rPr>
  </w:style>
  <w:style w:type="paragraph" w:customStyle="1" w:styleId="im">
    <w:name w:val="Điểm"/>
    <w:basedOn w:val="Khon"/>
    <w:qFormat/>
    <w:rsid w:val="00420AA9"/>
    <w:pPr>
      <w:contextualSpacing/>
    </w:pPr>
  </w:style>
  <w:style w:type="paragraph" w:customStyle="1" w:styleId="Tit">
    <w:name w:val="Tiết"/>
    <w:basedOn w:val="im"/>
    <w:qFormat/>
    <w:rsid w:val="00420AA9"/>
  </w:style>
  <w:style w:type="paragraph" w:customStyle="1" w:styleId="Nidung">
    <w:name w:val="Nội dung"/>
    <w:basedOn w:val="Tit"/>
    <w:qFormat/>
    <w:rsid w:val="00420AA9"/>
    <w:pPr>
      <w:widowControl w:val="0"/>
    </w:pPr>
  </w:style>
  <w:style w:type="paragraph" w:customStyle="1" w:styleId="Phuluc0">
    <w:name w:val="Phu luc"/>
    <w:basedOn w:val="Normal"/>
    <w:qFormat/>
    <w:rsid w:val="00420AA9"/>
    <w:pPr>
      <w:spacing w:before="60" w:after="60" w:line="400" w:lineRule="exact"/>
      <w:jc w:val="center"/>
    </w:pPr>
    <w:rPr>
      <w:rFonts w:eastAsiaTheme="minorHAnsi"/>
      <w:b/>
      <w:sz w:val="28"/>
      <w:szCs w:val="22"/>
    </w:rPr>
  </w:style>
  <w:style w:type="character" w:customStyle="1" w:styleId="alt-edited">
    <w:name w:val="alt-edited"/>
    <w:rsid w:val="001C6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7069">
      <w:bodyDiv w:val="1"/>
      <w:marLeft w:val="0"/>
      <w:marRight w:val="0"/>
      <w:marTop w:val="0"/>
      <w:marBottom w:val="0"/>
      <w:divBdr>
        <w:top w:val="none" w:sz="0" w:space="0" w:color="auto"/>
        <w:left w:val="none" w:sz="0" w:space="0" w:color="auto"/>
        <w:bottom w:val="none" w:sz="0" w:space="0" w:color="auto"/>
        <w:right w:val="none" w:sz="0" w:space="0" w:color="auto"/>
      </w:divBdr>
    </w:div>
    <w:div w:id="34086354">
      <w:bodyDiv w:val="1"/>
      <w:marLeft w:val="0"/>
      <w:marRight w:val="0"/>
      <w:marTop w:val="0"/>
      <w:marBottom w:val="0"/>
      <w:divBdr>
        <w:top w:val="none" w:sz="0" w:space="0" w:color="auto"/>
        <w:left w:val="none" w:sz="0" w:space="0" w:color="auto"/>
        <w:bottom w:val="none" w:sz="0" w:space="0" w:color="auto"/>
        <w:right w:val="none" w:sz="0" w:space="0" w:color="auto"/>
      </w:divBdr>
    </w:div>
    <w:div w:id="47843119">
      <w:bodyDiv w:val="1"/>
      <w:marLeft w:val="0"/>
      <w:marRight w:val="0"/>
      <w:marTop w:val="0"/>
      <w:marBottom w:val="0"/>
      <w:divBdr>
        <w:top w:val="none" w:sz="0" w:space="0" w:color="auto"/>
        <w:left w:val="none" w:sz="0" w:space="0" w:color="auto"/>
        <w:bottom w:val="none" w:sz="0" w:space="0" w:color="auto"/>
        <w:right w:val="none" w:sz="0" w:space="0" w:color="auto"/>
      </w:divBdr>
    </w:div>
    <w:div w:id="329910016">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71924802">
      <w:bodyDiv w:val="1"/>
      <w:marLeft w:val="0"/>
      <w:marRight w:val="0"/>
      <w:marTop w:val="0"/>
      <w:marBottom w:val="0"/>
      <w:divBdr>
        <w:top w:val="none" w:sz="0" w:space="0" w:color="auto"/>
        <w:left w:val="none" w:sz="0" w:space="0" w:color="auto"/>
        <w:bottom w:val="none" w:sz="0" w:space="0" w:color="auto"/>
        <w:right w:val="none" w:sz="0" w:space="0" w:color="auto"/>
      </w:divBdr>
    </w:div>
    <w:div w:id="402992667">
      <w:bodyDiv w:val="1"/>
      <w:marLeft w:val="0"/>
      <w:marRight w:val="0"/>
      <w:marTop w:val="0"/>
      <w:marBottom w:val="0"/>
      <w:divBdr>
        <w:top w:val="none" w:sz="0" w:space="0" w:color="auto"/>
        <w:left w:val="none" w:sz="0" w:space="0" w:color="auto"/>
        <w:bottom w:val="none" w:sz="0" w:space="0" w:color="auto"/>
        <w:right w:val="none" w:sz="0" w:space="0" w:color="auto"/>
      </w:divBdr>
    </w:div>
    <w:div w:id="448357285">
      <w:bodyDiv w:val="1"/>
      <w:marLeft w:val="0"/>
      <w:marRight w:val="0"/>
      <w:marTop w:val="0"/>
      <w:marBottom w:val="0"/>
      <w:divBdr>
        <w:top w:val="none" w:sz="0" w:space="0" w:color="auto"/>
        <w:left w:val="none" w:sz="0" w:space="0" w:color="auto"/>
        <w:bottom w:val="none" w:sz="0" w:space="0" w:color="auto"/>
        <w:right w:val="none" w:sz="0" w:space="0" w:color="auto"/>
      </w:divBdr>
    </w:div>
    <w:div w:id="550388940">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43436495">
      <w:bodyDiv w:val="1"/>
      <w:marLeft w:val="0"/>
      <w:marRight w:val="0"/>
      <w:marTop w:val="0"/>
      <w:marBottom w:val="0"/>
      <w:divBdr>
        <w:top w:val="none" w:sz="0" w:space="0" w:color="auto"/>
        <w:left w:val="none" w:sz="0" w:space="0" w:color="auto"/>
        <w:bottom w:val="none" w:sz="0" w:space="0" w:color="auto"/>
        <w:right w:val="none" w:sz="0" w:space="0" w:color="auto"/>
      </w:divBdr>
    </w:div>
    <w:div w:id="658047304">
      <w:bodyDiv w:val="1"/>
      <w:marLeft w:val="0"/>
      <w:marRight w:val="0"/>
      <w:marTop w:val="0"/>
      <w:marBottom w:val="0"/>
      <w:divBdr>
        <w:top w:val="none" w:sz="0" w:space="0" w:color="auto"/>
        <w:left w:val="none" w:sz="0" w:space="0" w:color="auto"/>
        <w:bottom w:val="none" w:sz="0" w:space="0" w:color="auto"/>
        <w:right w:val="none" w:sz="0" w:space="0" w:color="auto"/>
      </w:divBdr>
    </w:div>
    <w:div w:id="670763858">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66534611">
      <w:bodyDiv w:val="1"/>
      <w:marLeft w:val="0"/>
      <w:marRight w:val="0"/>
      <w:marTop w:val="0"/>
      <w:marBottom w:val="0"/>
      <w:divBdr>
        <w:top w:val="none" w:sz="0" w:space="0" w:color="auto"/>
        <w:left w:val="none" w:sz="0" w:space="0" w:color="auto"/>
        <w:bottom w:val="none" w:sz="0" w:space="0" w:color="auto"/>
        <w:right w:val="none" w:sz="0" w:space="0" w:color="auto"/>
      </w:divBdr>
    </w:div>
    <w:div w:id="796874207">
      <w:bodyDiv w:val="1"/>
      <w:marLeft w:val="0"/>
      <w:marRight w:val="0"/>
      <w:marTop w:val="0"/>
      <w:marBottom w:val="0"/>
      <w:divBdr>
        <w:top w:val="none" w:sz="0" w:space="0" w:color="auto"/>
        <w:left w:val="none" w:sz="0" w:space="0" w:color="auto"/>
        <w:bottom w:val="none" w:sz="0" w:space="0" w:color="auto"/>
        <w:right w:val="none" w:sz="0" w:space="0" w:color="auto"/>
      </w:divBdr>
    </w:div>
    <w:div w:id="800733974">
      <w:bodyDiv w:val="1"/>
      <w:marLeft w:val="0"/>
      <w:marRight w:val="0"/>
      <w:marTop w:val="0"/>
      <w:marBottom w:val="0"/>
      <w:divBdr>
        <w:top w:val="none" w:sz="0" w:space="0" w:color="auto"/>
        <w:left w:val="none" w:sz="0" w:space="0" w:color="auto"/>
        <w:bottom w:val="none" w:sz="0" w:space="0" w:color="auto"/>
        <w:right w:val="none" w:sz="0" w:space="0" w:color="auto"/>
      </w:divBdr>
    </w:div>
    <w:div w:id="834956880">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080712810">
      <w:bodyDiv w:val="1"/>
      <w:marLeft w:val="0"/>
      <w:marRight w:val="0"/>
      <w:marTop w:val="0"/>
      <w:marBottom w:val="0"/>
      <w:divBdr>
        <w:top w:val="none" w:sz="0" w:space="0" w:color="auto"/>
        <w:left w:val="none" w:sz="0" w:space="0" w:color="auto"/>
        <w:bottom w:val="none" w:sz="0" w:space="0" w:color="auto"/>
        <w:right w:val="none" w:sz="0" w:space="0" w:color="auto"/>
      </w:divBdr>
    </w:div>
    <w:div w:id="1116563051">
      <w:bodyDiv w:val="1"/>
      <w:marLeft w:val="0"/>
      <w:marRight w:val="0"/>
      <w:marTop w:val="0"/>
      <w:marBottom w:val="0"/>
      <w:divBdr>
        <w:top w:val="none" w:sz="0" w:space="0" w:color="auto"/>
        <w:left w:val="none" w:sz="0" w:space="0" w:color="auto"/>
        <w:bottom w:val="none" w:sz="0" w:space="0" w:color="auto"/>
        <w:right w:val="none" w:sz="0" w:space="0" w:color="auto"/>
      </w:divBdr>
    </w:div>
    <w:div w:id="1125270307">
      <w:bodyDiv w:val="1"/>
      <w:marLeft w:val="0"/>
      <w:marRight w:val="0"/>
      <w:marTop w:val="0"/>
      <w:marBottom w:val="0"/>
      <w:divBdr>
        <w:top w:val="none" w:sz="0" w:space="0" w:color="auto"/>
        <w:left w:val="none" w:sz="0" w:space="0" w:color="auto"/>
        <w:bottom w:val="none" w:sz="0" w:space="0" w:color="auto"/>
        <w:right w:val="none" w:sz="0" w:space="0" w:color="auto"/>
      </w:divBdr>
    </w:div>
    <w:div w:id="1140155332">
      <w:bodyDiv w:val="1"/>
      <w:marLeft w:val="0"/>
      <w:marRight w:val="0"/>
      <w:marTop w:val="0"/>
      <w:marBottom w:val="0"/>
      <w:divBdr>
        <w:top w:val="none" w:sz="0" w:space="0" w:color="auto"/>
        <w:left w:val="none" w:sz="0" w:space="0" w:color="auto"/>
        <w:bottom w:val="none" w:sz="0" w:space="0" w:color="auto"/>
        <w:right w:val="none" w:sz="0" w:space="0" w:color="auto"/>
      </w:divBdr>
    </w:div>
    <w:div w:id="1166748470">
      <w:bodyDiv w:val="1"/>
      <w:marLeft w:val="0"/>
      <w:marRight w:val="0"/>
      <w:marTop w:val="0"/>
      <w:marBottom w:val="0"/>
      <w:divBdr>
        <w:top w:val="none" w:sz="0" w:space="0" w:color="auto"/>
        <w:left w:val="none" w:sz="0" w:space="0" w:color="auto"/>
        <w:bottom w:val="none" w:sz="0" w:space="0" w:color="auto"/>
        <w:right w:val="none" w:sz="0" w:space="0" w:color="auto"/>
      </w:divBdr>
    </w:div>
    <w:div w:id="1274020903">
      <w:bodyDiv w:val="1"/>
      <w:marLeft w:val="0"/>
      <w:marRight w:val="0"/>
      <w:marTop w:val="0"/>
      <w:marBottom w:val="0"/>
      <w:divBdr>
        <w:top w:val="none" w:sz="0" w:space="0" w:color="auto"/>
        <w:left w:val="none" w:sz="0" w:space="0" w:color="auto"/>
        <w:bottom w:val="none" w:sz="0" w:space="0" w:color="auto"/>
        <w:right w:val="none" w:sz="0" w:space="0" w:color="auto"/>
      </w:divBdr>
    </w:div>
    <w:div w:id="1281229876">
      <w:bodyDiv w:val="1"/>
      <w:marLeft w:val="0"/>
      <w:marRight w:val="0"/>
      <w:marTop w:val="0"/>
      <w:marBottom w:val="0"/>
      <w:divBdr>
        <w:top w:val="none" w:sz="0" w:space="0" w:color="auto"/>
        <w:left w:val="none" w:sz="0" w:space="0" w:color="auto"/>
        <w:bottom w:val="none" w:sz="0" w:space="0" w:color="auto"/>
        <w:right w:val="none" w:sz="0" w:space="0" w:color="auto"/>
      </w:divBdr>
    </w:div>
    <w:div w:id="1290863998">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25891224">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49287438">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35321626">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15072997">
      <w:bodyDiv w:val="1"/>
      <w:marLeft w:val="0"/>
      <w:marRight w:val="0"/>
      <w:marTop w:val="0"/>
      <w:marBottom w:val="0"/>
      <w:divBdr>
        <w:top w:val="none" w:sz="0" w:space="0" w:color="auto"/>
        <w:left w:val="none" w:sz="0" w:space="0" w:color="auto"/>
        <w:bottom w:val="none" w:sz="0" w:space="0" w:color="auto"/>
        <w:right w:val="none" w:sz="0" w:space="0" w:color="auto"/>
      </w:divBdr>
    </w:div>
    <w:div w:id="1543832308">
      <w:bodyDiv w:val="1"/>
      <w:marLeft w:val="0"/>
      <w:marRight w:val="0"/>
      <w:marTop w:val="0"/>
      <w:marBottom w:val="0"/>
      <w:divBdr>
        <w:top w:val="none" w:sz="0" w:space="0" w:color="auto"/>
        <w:left w:val="none" w:sz="0" w:space="0" w:color="auto"/>
        <w:bottom w:val="none" w:sz="0" w:space="0" w:color="auto"/>
        <w:right w:val="none" w:sz="0" w:space="0" w:color="auto"/>
      </w:divBdr>
    </w:div>
    <w:div w:id="1565606114">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64105611">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9063514">
      <w:bodyDiv w:val="1"/>
      <w:marLeft w:val="0"/>
      <w:marRight w:val="0"/>
      <w:marTop w:val="0"/>
      <w:marBottom w:val="0"/>
      <w:divBdr>
        <w:top w:val="none" w:sz="0" w:space="0" w:color="auto"/>
        <w:left w:val="none" w:sz="0" w:space="0" w:color="auto"/>
        <w:bottom w:val="none" w:sz="0" w:space="0" w:color="auto"/>
        <w:right w:val="none" w:sz="0" w:space="0" w:color="auto"/>
      </w:divBdr>
    </w:div>
    <w:div w:id="1780102166">
      <w:bodyDiv w:val="1"/>
      <w:marLeft w:val="0"/>
      <w:marRight w:val="0"/>
      <w:marTop w:val="0"/>
      <w:marBottom w:val="0"/>
      <w:divBdr>
        <w:top w:val="none" w:sz="0" w:space="0" w:color="auto"/>
        <w:left w:val="none" w:sz="0" w:space="0" w:color="auto"/>
        <w:bottom w:val="none" w:sz="0" w:space="0" w:color="auto"/>
        <w:right w:val="none" w:sz="0" w:space="0" w:color="auto"/>
      </w:divBdr>
    </w:div>
    <w:div w:id="1809398627">
      <w:bodyDiv w:val="1"/>
      <w:marLeft w:val="0"/>
      <w:marRight w:val="0"/>
      <w:marTop w:val="0"/>
      <w:marBottom w:val="0"/>
      <w:divBdr>
        <w:top w:val="none" w:sz="0" w:space="0" w:color="auto"/>
        <w:left w:val="none" w:sz="0" w:space="0" w:color="auto"/>
        <w:bottom w:val="none" w:sz="0" w:space="0" w:color="auto"/>
        <w:right w:val="none" w:sz="0" w:space="0" w:color="auto"/>
      </w:divBdr>
    </w:div>
    <w:div w:id="1820999494">
      <w:bodyDiv w:val="1"/>
      <w:marLeft w:val="0"/>
      <w:marRight w:val="0"/>
      <w:marTop w:val="0"/>
      <w:marBottom w:val="0"/>
      <w:divBdr>
        <w:top w:val="none" w:sz="0" w:space="0" w:color="auto"/>
        <w:left w:val="none" w:sz="0" w:space="0" w:color="auto"/>
        <w:bottom w:val="none" w:sz="0" w:space="0" w:color="auto"/>
        <w:right w:val="none" w:sz="0" w:space="0" w:color="auto"/>
      </w:divBdr>
    </w:div>
    <w:div w:id="1864202119">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92769514">
      <w:bodyDiv w:val="1"/>
      <w:marLeft w:val="0"/>
      <w:marRight w:val="0"/>
      <w:marTop w:val="0"/>
      <w:marBottom w:val="0"/>
      <w:divBdr>
        <w:top w:val="none" w:sz="0" w:space="0" w:color="auto"/>
        <w:left w:val="none" w:sz="0" w:space="0" w:color="auto"/>
        <w:bottom w:val="none" w:sz="0" w:space="0" w:color="auto"/>
        <w:right w:val="none" w:sz="0" w:space="0" w:color="auto"/>
      </w:divBdr>
    </w:div>
    <w:div w:id="1927688326">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 w:id="2067678565">
      <w:bodyDiv w:val="1"/>
      <w:marLeft w:val="0"/>
      <w:marRight w:val="0"/>
      <w:marTop w:val="0"/>
      <w:marBottom w:val="0"/>
      <w:divBdr>
        <w:top w:val="none" w:sz="0" w:space="0" w:color="auto"/>
        <w:left w:val="none" w:sz="0" w:space="0" w:color="auto"/>
        <w:bottom w:val="none" w:sz="0" w:space="0" w:color="auto"/>
        <w:right w:val="none" w:sz="0" w:space="0" w:color="auto"/>
      </w:divBdr>
    </w:div>
    <w:div w:id="214449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DB77A-72CC-440F-8F1E-46162C50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19</Pages>
  <Words>3921</Words>
  <Characters>22351</Characters>
  <Application>Microsoft Office Word</Application>
  <DocSecurity>0</DocSecurity>
  <Lines>186</Lines>
  <Paragraphs>52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Khắc Huy (PMB)</cp:lastModifiedBy>
  <cp:revision>4</cp:revision>
  <cp:lastPrinted>2025-09-05T03:43:00Z</cp:lastPrinted>
  <dcterms:created xsi:type="dcterms:W3CDTF">2025-11-20T11:29:00Z</dcterms:created>
  <dcterms:modified xsi:type="dcterms:W3CDTF">2025-11-21T07:31:00Z</dcterms:modified>
</cp:coreProperties>
</file>